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pPr w:leftFromText="141" w:rightFromText="141" w:horzAnchor="margin" w:tblpY="-747"/>
        <w:tblW w:w="0" w:type="auto"/>
        <w:tblLook w:val="04A0" w:firstRow="1" w:lastRow="0" w:firstColumn="1" w:lastColumn="0" w:noHBand="0" w:noVBand="1"/>
      </w:tblPr>
      <w:tblGrid>
        <w:gridCol w:w="1640"/>
        <w:gridCol w:w="3299"/>
        <w:gridCol w:w="4131"/>
      </w:tblGrid>
      <w:tr w:rsidR="004C68A6" w:rsidRPr="006F1DA5" w14:paraId="333F3DA1" w14:textId="77777777" w:rsidTr="00000E67">
        <w:trPr>
          <w:trHeight w:val="1268"/>
        </w:trPr>
        <w:tc>
          <w:tcPr>
            <w:tcW w:w="1640" w:type="dxa"/>
          </w:tcPr>
          <w:p w14:paraId="5D01A28F" w14:textId="77777777" w:rsidR="004702FB" w:rsidRPr="006F1DA5" w:rsidRDefault="004702FB" w:rsidP="004702FB">
            <w:pPr>
              <w:pStyle w:val="Glava"/>
              <w:rPr>
                <w:rFonts w:ascii="Arial" w:hAnsi="Arial" w:cs="Arial"/>
                <w:b/>
                <w:color w:val="000000" w:themeColor="text1"/>
              </w:rPr>
            </w:pPr>
          </w:p>
        </w:tc>
        <w:tc>
          <w:tcPr>
            <w:tcW w:w="3299" w:type="dxa"/>
          </w:tcPr>
          <w:p w14:paraId="1C4F8879" w14:textId="77777777" w:rsidR="00892CE4" w:rsidRDefault="00892CE4" w:rsidP="004702FB">
            <w:pPr>
              <w:pStyle w:val="Glava"/>
              <w:rPr>
                <w:noProof/>
              </w:rPr>
            </w:pPr>
          </w:p>
          <w:p w14:paraId="32335D81" w14:textId="77777777" w:rsidR="00892CE4" w:rsidRDefault="00892CE4" w:rsidP="004702FB">
            <w:pPr>
              <w:pStyle w:val="Glava"/>
              <w:rPr>
                <w:noProof/>
              </w:rPr>
            </w:pPr>
          </w:p>
          <w:p w14:paraId="7796E5A4" w14:textId="77777777" w:rsidR="004702FB" w:rsidRPr="006F1DA5" w:rsidRDefault="004C68A6" w:rsidP="004702FB">
            <w:pPr>
              <w:pStyle w:val="Glava"/>
              <w:rPr>
                <w:rFonts w:ascii="Arial" w:hAnsi="Arial" w:cs="Arial"/>
                <w:b/>
                <w:color w:val="000000" w:themeColor="text1"/>
              </w:rPr>
            </w:pPr>
            <w:r>
              <w:rPr>
                <w:noProof/>
              </w:rPr>
              <w:t xml:space="preserve">                                         </w:t>
            </w:r>
          </w:p>
        </w:tc>
        <w:tc>
          <w:tcPr>
            <w:tcW w:w="4131" w:type="dxa"/>
          </w:tcPr>
          <w:p w14:paraId="72F4C53A" w14:textId="22FCEC20" w:rsidR="004702FB" w:rsidRPr="006F1DA5" w:rsidRDefault="004702FB" w:rsidP="004702FB">
            <w:pPr>
              <w:pStyle w:val="Glava"/>
              <w:rPr>
                <w:rFonts w:ascii="Arial" w:hAnsi="Arial" w:cs="Arial"/>
                <w:b/>
                <w:color w:val="000000" w:themeColor="text1"/>
              </w:rPr>
            </w:pPr>
          </w:p>
        </w:tc>
      </w:tr>
    </w:tbl>
    <w:p w14:paraId="1C2C1132" w14:textId="77777777" w:rsidR="00000E67" w:rsidRDefault="00000E67" w:rsidP="00000E67">
      <w:pPr>
        <w:pStyle w:val="Glava"/>
        <w:jc w:val="center"/>
        <w:rPr>
          <w:rFonts w:ascii="France" w:hAnsi="France"/>
          <w:sz w:val="10"/>
        </w:rPr>
      </w:pPr>
      <w:r>
        <w:rPr>
          <w:rFonts w:ascii="France" w:hAnsi="France"/>
          <w:noProof/>
          <w:sz w:val="32"/>
          <w:lang w:eastAsia="sl-SI"/>
        </w:rPr>
        <w:drawing>
          <wp:inline distT="0" distB="0" distL="0" distR="0" wp14:anchorId="50844E58" wp14:editId="7EBE66B3">
            <wp:extent cx="390525" cy="619125"/>
            <wp:effectExtent l="0" t="0" r="9525" b="9525"/>
            <wp:docPr id="2" name="Slika 2" descr="grb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rb_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0525" cy="619125"/>
                    </a:xfrm>
                    <a:prstGeom prst="rect">
                      <a:avLst/>
                    </a:prstGeom>
                    <a:noFill/>
                    <a:ln>
                      <a:noFill/>
                    </a:ln>
                  </pic:spPr>
                </pic:pic>
              </a:graphicData>
            </a:graphic>
          </wp:inline>
        </w:drawing>
      </w:r>
    </w:p>
    <w:p w14:paraId="619C7E7C" w14:textId="77777777" w:rsidR="00000E67" w:rsidRDefault="00000E67" w:rsidP="00000E67">
      <w:pPr>
        <w:pStyle w:val="Glava"/>
        <w:jc w:val="center"/>
        <w:rPr>
          <w:rFonts w:ascii="France" w:hAnsi="France"/>
          <w:sz w:val="10"/>
        </w:rPr>
      </w:pPr>
    </w:p>
    <w:p w14:paraId="4BAD3449" w14:textId="77777777" w:rsidR="00000E67" w:rsidRPr="00053017" w:rsidRDefault="00000E67" w:rsidP="00000E67">
      <w:pPr>
        <w:pStyle w:val="Glava"/>
        <w:jc w:val="center"/>
        <w:rPr>
          <w:rFonts w:ascii="Times New Roman" w:hAnsi="Times New Roman"/>
          <w:b/>
          <w:bCs/>
          <w:spacing w:val="22"/>
          <w:sz w:val="10"/>
        </w:rPr>
      </w:pPr>
      <w:r w:rsidRPr="00053017">
        <w:rPr>
          <w:rFonts w:ascii="Times New Roman" w:hAnsi="Times New Roman"/>
          <w:noProof/>
          <w:lang w:eastAsia="sl-SI"/>
        </w:rPr>
        <mc:AlternateContent>
          <mc:Choice Requires="wps">
            <w:drawing>
              <wp:anchor distT="0" distB="0" distL="114300" distR="114300" simplePos="0" relativeHeight="251665408" behindDoc="0" locked="0" layoutInCell="0" allowOverlap="1" wp14:anchorId="6976CDF9" wp14:editId="0DC8A77F">
                <wp:simplePos x="0" y="0"/>
                <wp:positionH relativeFrom="column">
                  <wp:posOffset>471170</wp:posOffset>
                </wp:positionH>
                <wp:positionV relativeFrom="paragraph">
                  <wp:posOffset>205105</wp:posOffset>
                </wp:positionV>
                <wp:extent cx="4914265" cy="0"/>
                <wp:effectExtent l="8890" t="13970" r="10795" b="14605"/>
                <wp:wrapNone/>
                <wp:docPr id="3" name="Raven povezovalnik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914265" cy="0"/>
                        </a:xfrm>
                        <a:prstGeom prst="line">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line w14:anchorId="55B50A3C" id="Raven povezovalnik 3"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1pt,16.15pt" to="424.05pt,1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" o:allowincell="f" strokeweight="1.25pt"/>
            </w:pict>
          </mc:Fallback>
        </mc:AlternateContent>
      </w:r>
      <w:r w:rsidRPr="00053017">
        <w:rPr>
          <w:rFonts w:ascii="Times New Roman" w:hAnsi="Times New Roman"/>
          <w:b/>
          <w:bCs/>
          <w:spacing w:val="22"/>
          <w:sz w:val="30"/>
        </w:rPr>
        <w:t>OBČINA DRAVOGRAD</w:t>
      </w:r>
    </w:p>
    <w:p w14:paraId="4EBBBB2C" w14:textId="77777777" w:rsidR="00000E67" w:rsidRPr="00053017" w:rsidRDefault="00000E67" w:rsidP="00000E67">
      <w:pPr>
        <w:pStyle w:val="Glava"/>
        <w:rPr>
          <w:rFonts w:ascii="Times New Roman" w:hAnsi="Times New Roman"/>
          <w:spacing w:val="22"/>
          <w:sz w:val="10"/>
        </w:rPr>
      </w:pPr>
    </w:p>
    <w:p w14:paraId="13085AFB" w14:textId="77777777" w:rsidR="00000E67" w:rsidRPr="00053017" w:rsidRDefault="00000E67" w:rsidP="00000E67">
      <w:pPr>
        <w:pStyle w:val="Glava"/>
        <w:jc w:val="center"/>
        <w:rPr>
          <w:rFonts w:ascii="Times New Roman" w:hAnsi="Times New Roman"/>
          <w:sz w:val="18"/>
        </w:rPr>
      </w:pPr>
      <w:r w:rsidRPr="00053017">
        <w:rPr>
          <w:rFonts w:ascii="Times New Roman" w:hAnsi="Times New Roman"/>
          <w:sz w:val="18"/>
        </w:rPr>
        <w:t xml:space="preserve">Trg 4. julija 7, 2370 Dravograd, tel.: +386 2 872 35 60, faks: +386 2 872 35 74 </w:t>
      </w:r>
    </w:p>
    <w:p w14:paraId="42971A69" w14:textId="77777777" w:rsidR="00000E67" w:rsidRPr="00053017" w:rsidRDefault="00000E67" w:rsidP="00000E67">
      <w:pPr>
        <w:pStyle w:val="Glava"/>
        <w:jc w:val="center"/>
        <w:rPr>
          <w:rFonts w:ascii="Times New Roman" w:hAnsi="Times New Roman"/>
          <w:sz w:val="10"/>
        </w:rPr>
      </w:pPr>
      <w:hyperlink r:id="rId9" w:history="1">
        <w:r w:rsidRPr="00053017">
          <w:rPr>
            <w:rStyle w:val="Hiperpovezava"/>
            <w:rFonts w:ascii="Times New Roman" w:hAnsi="Times New Roman"/>
            <w:sz w:val="16"/>
          </w:rPr>
          <w:t>http://www.dravograd.si</w:t>
        </w:r>
      </w:hyperlink>
      <w:r w:rsidRPr="00053017">
        <w:rPr>
          <w:rFonts w:ascii="Times New Roman" w:hAnsi="Times New Roman"/>
          <w:color w:val="0000FF"/>
          <w:sz w:val="16"/>
        </w:rPr>
        <w:t xml:space="preserve">; </w:t>
      </w:r>
      <w:r w:rsidRPr="00053017">
        <w:rPr>
          <w:rFonts w:ascii="Times New Roman" w:hAnsi="Times New Roman"/>
          <w:sz w:val="16"/>
        </w:rPr>
        <w:t xml:space="preserve">e-mail: </w:t>
      </w:r>
      <w:hyperlink r:id="rId10" w:history="1">
        <w:r w:rsidRPr="00053017">
          <w:rPr>
            <w:rStyle w:val="Hiperpovezava"/>
            <w:rFonts w:ascii="Times New Roman" w:hAnsi="Times New Roman"/>
            <w:sz w:val="16"/>
          </w:rPr>
          <w:t>obcina@dravograd.si</w:t>
        </w:r>
      </w:hyperlink>
    </w:p>
    <w:p w14:paraId="39DD1612" w14:textId="77777777" w:rsidR="004702FB" w:rsidRDefault="004702FB" w:rsidP="006975C6">
      <w:pPr>
        <w:pStyle w:val="Paragraf"/>
        <w:rPr>
          <w:rFonts w:ascii="Arial" w:hAnsi="Arial" w:cs="Arial"/>
        </w:rPr>
      </w:pPr>
    </w:p>
    <w:p w14:paraId="71A487E7" w14:textId="77777777" w:rsidR="00000E67" w:rsidRDefault="00000E67" w:rsidP="006975C6">
      <w:pPr>
        <w:pStyle w:val="Paragraf"/>
        <w:rPr>
          <w:rFonts w:ascii="Arial" w:hAnsi="Arial" w:cs="Arial"/>
        </w:rPr>
      </w:pPr>
    </w:p>
    <w:p w14:paraId="4FFEA12D" w14:textId="77777777" w:rsidR="00000E67" w:rsidRDefault="00000E67" w:rsidP="006975C6">
      <w:pPr>
        <w:pStyle w:val="Paragraf"/>
        <w:rPr>
          <w:rFonts w:ascii="Arial" w:hAnsi="Arial" w:cs="Arial"/>
        </w:rPr>
      </w:pPr>
    </w:p>
    <w:p w14:paraId="767A29B7" w14:textId="77777777" w:rsidR="00000E67" w:rsidRDefault="00000E67" w:rsidP="006975C6">
      <w:pPr>
        <w:pStyle w:val="Paragraf"/>
        <w:rPr>
          <w:rFonts w:ascii="Arial" w:hAnsi="Arial" w:cs="Arial"/>
        </w:rPr>
      </w:pPr>
    </w:p>
    <w:p w14:paraId="479F40AD" w14:textId="77777777" w:rsidR="00000E67" w:rsidRPr="00703124" w:rsidRDefault="00000E67" w:rsidP="00707CB8">
      <w:pPr>
        <w:pStyle w:val="Paragraf"/>
        <w:ind w:firstLine="708"/>
        <w:rPr>
          <w:rFonts w:ascii="Arial Narrow" w:hAnsi="Arial Narrow" w:cs="Arial"/>
          <w:sz w:val="22"/>
          <w:szCs w:val="22"/>
        </w:rPr>
      </w:pPr>
      <w:r w:rsidRPr="00703124">
        <w:rPr>
          <w:rFonts w:ascii="Arial Narrow" w:hAnsi="Arial Narrow" w:cs="Arial"/>
          <w:sz w:val="22"/>
          <w:szCs w:val="22"/>
        </w:rPr>
        <w:t xml:space="preserve">DOKUMENTACIJA V ZVEZI Z </w:t>
      </w:r>
      <w:r w:rsidR="00485142">
        <w:rPr>
          <w:rFonts w:ascii="Arial Narrow" w:hAnsi="Arial Narrow" w:cs="Arial"/>
          <w:sz w:val="22"/>
          <w:szCs w:val="22"/>
        </w:rPr>
        <w:t>ODDAJO JAVNEGA NAROČILA</w:t>
      </w:r>
      <w:r w:rsidRPr="00703124">
        <w:rPr>
          <w:rFonts w:ascii="Arial Narrow" w:hAnsi="Arial Narrow" w:cs="Arial"/>
          <w:sz w:val="22"/>
          <w:szCs w:val="22"/>
        </w:rPr>
        <w:t xml:space="preserve"> ZA IZVEDBO PROJEKTA:</w:t>
      </w:r>
    </w:p>
    <w:p w14:paraId="4380F59A" w14:textId="77777777" w:rsidR="008A1218" w:rsidRDefault="008A1218" w:rsidP="008A1218">
      <w:pPr>
        <w:pStyle w:val="Paragraf"/>
        <w:ind w:left="2832"/>
        <w:rPr>
          <w:rFonts w:ascii="Arial Narrow" w:hAnsi="Arial Narrow" w:cs="Arial"/>
          <w:sz w:val="22"/>
          <w:szCs w:val="22"/>
        </w:rPr>
      </w:pPr>
      <w:bookmarkStart w:id="0" w:name="_Hlk513718884"/>
    </w:p>
    <w:p w14:paraId="455AFD18" w14:textId="77777777" w:rsidR="008A1218" w:rsidRDefault="008A1218" w:rsidP="008A1218">
      <w:pPr>
        <w:pStyle w:val="Paragraf"/>
        <w:ind w:left="2832"/>
        <w:rPr>
          <w:rFonts w:ascii="Arial Narrow" w:hAnsi="Arial Narrow" w:cs="Arial"/>
          <w:sz w:val="22"/>
          <w:szCs w:val="22"/>
        </w:rPr>
      </w:pPr>
    </w:p>
    <w:p w14:paraId="4EAC6DFD" w14:textId="5F89E902" w:rsidR="00000E67" w:rsidRPr="008F5F8D" w:rsidRDefault="00AC2817" w:rsidP="004F7401">
      <w:pPr>
        <w:pStyle w:val="Paragraf"/>
        <w:jc w:val="center"/>
        <w:rPr>
          <w:rFonts w:ascii="Arial Narrow" w:hAnsi="Arial Narrow" w:cs="Arial"/>
          <w:b/>
          <w:sz w:val="32"/>
          <w:szCs w:val="32"/>
        </w:rPr>
      </w:pPr>
      <w:r w:rsidRPr="00AC2817">
        <w:rPr>
          <w:rFonts w:ascii="Arial Narrow" w:hAnsi="Arial Narrow" w:cs="Arial"/>
          <w:b/>
          <w:sz w:val="32"/>
          <w:szCs w:val="32"/>
        </w:rPr>
        <w:t>MEDNARODNI VADBENI CENTER ZA ZAŠČITO PRED POPLAVAMI</w:t>
      </w:r>
    </w:p>
    <w:bookmarkEnd w:id="0"/>
    <w:p w14:paraId="48046ECF" w14:textId="77777777" w:rsidR="00000E67" w:rsidRPr="00703124" w:rsidRDefault="00000E67" w:rsidP="00000E67">
      <w:pPr>
        <w:pStyle w:val="Paragraf"/>
        <w:rPr>
          <w:rFonts w:ascii="Arial Narrow" w:hAnsi="Arial Narrow" w:cs="Arial"/>
          <w:sz w:val="24"/>
          <w:szCs w:val="24"/>
        </w:rPr>
      </w:pPr>
    </w:p>
    <w:p w14:paraId="6D1BC440" w14:textId="77777777" w:rsidR="00000E67" w:rsidRPr="00703124" w:rsidRDefault="00000E67" w:rsidP="00000E67">
      <w:pPr>
        <w:pStyle w:val="Paragraf"/>
        <w:rPr>
          <w:rFonts w:ascii="Arial Narrow" w:hAnsi="Arial Narrow" w:cs="Arial"/>
          <w:sz w:val="24"/>
          <w:szCs w:val="24"/>
        </w:rPr>
      </w:pPr>
    </w:p>
    <w:p w14:paraId="5D44CF46" w14:textId="2A1F9DEE" w:rsidR="00000E67" w:rsidRPr="00672820" w:rsidRDefault="00000E67" w:rsidP="00000E67">
      <w:pPr>
        <w:pStyle w:val="Paragraf"/>
        <w:rPr>
          <w:rFonts w:ascii="Arial Narrow" w:hAnsi="Arial Narrow" w:cs="Arial"/>
          <w:sz w:val="22"/>
          <w:szCs w:val="22"/>
        </w:rPr>
      </w:pPr>
      <w:r w:rsidRPr="00D15146">
        <w:rPr>
          <w:rFonts w:ascii="Arial Narrow" w:hAnsi="Arial Narrow" w:cs="Arial"/>
          <w:sz w:val="22"/>
          <w:szCs w:val="22"/>
        </w:rPr>
        <w:t>Št</w:t>
      </w:r>
      <w:r w:rsidRPr="00AC2817">
        <w:rPr>
          <w:rFonts w:ascii="Arial Narrow" w:hAnsi="Arial Narrow" w:cs="Arial"/>
          <w:sz w:val="22"/>
          <w:szCs w:val="22"/>
        </w:rPr>
        <w:t xml:space="preserve">.: </w:t>
      </w:r>
      <w:r w:rsidR="001A05F2">
        <w:rPr>
          <w:rFonts w:ascii="Arial Narrow" w:hAnsi="Arial Narrow" w:cs="Arial"/>
          <w:sz w:val="22"/>
          <w:szCs w:val="22"/>
        </w:rPr>
        <w:t>430-0019/2026</w:t>
      </w:r>
      <w:r w:rsidR="00165589" w:rsidRPr="00AC2817">
        <w:rPr>
          <w:rFonts w:ascii="Arial Narrow" w:hAnsi="Arial Narrow" w:cs="Arial"/>
          <w:sz w:val="22"/>
          <w:szCs w:val="22"/>
        </w:rPr>
        <w:t>-2</w:t>
      </w:r>
      <w:r w:rsidR="00AC2817" w:rsidRPr="00AC2817">
        <w:rPr>
          <w:rFonts w:ascii="Arial Narrow" w:hAnsi="Arial Narrow" w:cs="Arial"/>
          <w:sz w:val="22"/>
          <w:szCs w:val="22"/>
        </w:rPr>
        <w:t>2</w:t>
      </w:r>
      <w:r w:rsidR="00165589" w:rsidRPr="00AC2817">
        <w:rPr>
          <w:rFonts w:ascii="Arial Narrow" w:hAnsi="Arial Narrow" w:cs="Arial"/>
          <w:sz w:val="22"/>
          <w:szCs w:val="22"/>
        </w:rPr>
        <w:t>-</w:t>
      </w:r>
      <w:r w:rsidR="00AC2817" w:rsidRPr="00AC2817">
        <w:rPr>
          <w:rFonts w:ascii="Arial Narrow" w:hAnsi="Arial Narrow" w:cs="Arial"/>
          <w:sz w:val="22"/>
          <w:szCs w:val="22"/>
        </w:rPr>
        <w:t>1</w:t>
      </w:r>
    </w:p>
    <w:p w14:paraId="33D08C5E" w14:textId="6971E020" w:rsidR="00000E67" w:rsidRPr="00703124" w:rsidRDefault="00000E67" w:rsidP="00000E67">
      <w:pPr>
        <w:pStyle w:val="Paragraf"/>
        <w:rPr>
          <w:rFonts w:ascii="Arial Narrow" w:hAnsi="Arial Narrow" w:cs="Arial"/>
          <w:sz w:val="22"/>
          <w:szCs w:val="22"/>
        </w:rPr>
      </w:pPr>
      <w:r w:rsidRPr="00672820">
        <w:rPr>
          <w:rFonts w:ascii="Arial Narrow" w:hAnsi="Arial Narrow" w:cs="Arial"/>
          <w:sz w:val="22"/>
          <w:szCs w:val="22"/>
        </w:rPr>
        <w:t>Datum</w:t>
      </w:r>
      <w:r w:rsidRPr="00F4626C">
        <w:rPr>
          <w:rFonts w:ascii="Arial Narrow" w:hAnsi="Arial Narrow" w:cs="Arial"/>
          <w:sz w:val="22"/>
          <w:szCs w:val="22"/>
        </w:rPr>
        <w:t xml:space="preserve">: </w:t>
      </w:r>
      <w:r w:rsidR="008A22E5" w:rsidRPr="00F4626C">
        <w:rPr>
          <w:rFonts w:ascii="Arial Narrow" w:hAnsi="Arial Narrow" w:cs="Arial"/>
          <w:sz w:val="22"/>
          <w:szCs w:val="22"/>
        </w:rPr>
        <w:t>4</w:t>
      </w:r>
      <w:r w:rsidR="0080189A" w:rsidRPr="00F4626C">
        <w:rPr>
          <w:rFonts w:ascii="Arial Narrow" w:hAnsi="Arial Narrow" w:cs="Arial"/>
          <w:sz w:val="22"/>
          <w:szCs w:val="22"/>
        </w:rPr>
        <w:t>.</w:t>
      </w:r>
      <w:r w:rsidR="008A22E5" w:rsidRPr="00F4626C">
        <w:rPr>
          <w:rFonts w:ascii="Arial Narrow" w:hAnsi="Arial Narrow" w:cs="Arial"/>
          <w:sz w:val="22"/>
          <w:szCs w:val="22"/>
        </w:rPr>
        <w:t xml:space="preserve"> 6</w:t>
      </w:r>
      <w:r w:rsidR="0080189A" w:rsidRPr="00F4626C">
        <w:rPr>
          <w:rFonts w:ascii="Arial Narrow" w:hAnsi="Arial Narrow" w:cs="Arial"/>
          <w:sz w:val="22"/>
          <w:szCs w:val="22"/>
        </w:rPr>
        <w:t>.</w:t>
      </w:r>
      <w:r w:rsidR="008A22E5" w:rsidRPr="00F4626C">
        <w:rPr>
          <w:rFonts w:ascii="Arial Narrow" w:hAnsi="Arial Narrow" w:cs="Arial"/>
          <w:sz w:val="22"/>
          <w:szCs w:val="22"/>
        </w:rPr>
        <w:t xml:space="preserve"> 2</w:t>
      </w:r>
      <w:r w:rsidR="0080189A" w:rsidRPr="00F4626C">
        <w:rPr>
          <w:rFonts w:ascii="Arial Narrow" w:hAnsi="Arial Narrow" w:cs="Arial"/>
          <w:sz w:val="22"/>
          <w:szCs w:val="22"/>
        </w:rPr>
        <w:t>02</w:t>
      </w:r>
      <w:r w:rsidR="00EA3915" w:rsidRPr="00F4626C">
        <w:rPr>
          <w:rFonts w:ascii="Arial Narrow" w:hAnsi="Arial Narrow" w:cs="Arial"/>
          <w:sz w:val="22"/>
          <w:szCs w:val="22"/>
        </w:rPr>
        <w:t>6</w:t>
      </w:r>
    </w:p>
    <w:p w14:paraId="62A5C71E" w14:textId="77777777" w:rsidR="00000E67" w:rsidRPr="00703124" w:rsidRDefault="00000E67" w:rsidP="00000E67">
      <w:pPr>
        <w:pStyle w:val="Paragraf"/>
        <w:rPr>
          <w:rFonts w:ascii="Arial Narrow" w:hAnsi="Arial Narrow" w:cs="Arial"/>
          <w:sz w:val="22"/>
          <w:szCs w:val="22"/>
        </w:rPr>
      </w:pPr>
    </w:p>
    <w:p w14:paraId="0CD4A2FE" w14:textId="77777777" w:rsidR="00000E67" w:rsidRPr="00703124" w:rsidRDefault="00000E67" w:rsidP="00000E67">
      <w:pPr>
        <w:pStyle w:val="Paragraf"/>
        <w:rPr>
          <w:rFonts w:ascii="Arial Narrow" w:hAnsi="Arial Narrow" w:cs="Arial"/>
          <w:sz w:val="22"/>
          <w:szCs w:val="22"/>
        </w:rPr>
      </w:pPr>
    </w:p>
    <w:p w14:paraId="547D9CA0" w14:textId="77777777" w:rsidR="00892CE4" w:rsidRDefault="00892CE4" w:rsidP="00000E67">
      <w:pPr>
        <w:pStyle w:val="Paragraf"/>
        <w:rPr>
          <w:rFonts w:ascii="Arial Narrow" w:hAnsi="Arial Narrow" w:cs="Arial"/>
          <w:sz w:val="22"/>
          <w:szCs w:val="22"/>
        </w:rPr>
      </w:pPr>
    </w:p>
    <w:p w14:paraId="71EE825C" w14:textId="77777777" w:rsidR="00000E67" w:rsidRPr="00703124" w:rsidRDefault="00000E67" w:rsidP="00000E67">
      <w:pPr>
        <w:pStyle w:val="Paragraf"/>
        <w:rPr>
          <w:rFonts w:ascii="Arial Narrow" w:hAnsi="Arial Narrow" w:cs="Arial"/>
          <w:sz w:val="22"/>
          <w:szCs w:val="22"/>
        </w:rPr>
      </w:pPr>
      <w:r w:rsidRPr="00703124">
        <w:rPr>
          <w:rFonts w:ascii="Arial Narrow" w:hAnsi="Arial Narrow" w:cs="Arial"/>
          <w:sz w:val="22"/>
          <w:szCs w:val="22"/>
        </w:rPr>
        <w:t xml:space="preserve">Vrsta postopka: </w:t>
      </w:r>
      <w:r w:rsidR="00AC3057" w:rsidRPr="00AC3057">
        <w:rPr>
          <w:rFonts w:ascii="Arial Narrow" w:hAnsi="Arial Narrow" w:cs="Arial"/>
          <w:b/>
          <w:sz w:val="22"/>
          <w:szCs w:val="22"/>
        </w:rPr>
        <w:t>postopek oddaje naročila male vrednosti</w:t>
      </w:r>
      <w:r w:rsidR="00AC3057" w:rsidRPr="00AC3057">
        <w:rPr>
          <w:rFonts w:ascii="Arial Narrow" w:hAnsi="Arial Narrow" w:cs="Arial"/>
          <w:sz w:val="22"/>
          <w:szCs w:val="22"/>
        </w:rPr>
        <w:t xml:space="preserve"> skladno s 47. členom ZJN-3</w:t>
      </w:r>
    </w:p>
    <w:p w14:paraId="73A69D75" w14:textId="78DE006F" w:rsidR="00000E67" w:rsidRPr="00000E67" w:rsidRDefault="00000E67" w:rsidP="00000E67">
      <w:pPr>
        <w:pStyle w:val="Paragraf"/>
        <w:rPr>
          <w:rFonts w:ascii="Arial" w:hAnsi="Arial" w:cs="Arial"/>
          <w:sz w:val="22"/>
          <w:szCs w:val="22"/>
        </w:rPr>
      </w:pPr>
      <w:r w:rsidRPr="003B1B7A">
        <w:rPr>
          <w:rFonts w:ascii="Arial Narrow" w:hAnsi="Arial Narrow" w:cs="Arial"/>
          <w:sz w:val="22"/>
          <w:szCs w:val="22"/>
        </w:rPr>
        <w:t xml:space="preserve">Objava na Portalu </w:t>
      </w:r>
      <w:r w:rsidR="00F31231" w:rsidRPr="003B1B7A">
        <w:rPr>
          <w:rFonts w:ascii="Arial Narrow" w:hAnsi="Arial Narrow" w:cs="Arial"/>
          <w:sz w:val="22"/>
          <w:szCs w:val="22"/>
        </w:rPr>
        <w:t xml:space="preserve">JN </w:t>
      </w:r>
      <w:r w:rsidR="00663ABE" w:rsidRPr="003B1B7A">
        <w:rPr>
          <w:rFonts w:ascii="Arial Narrow" w:hAnsi="Arial Narrow" w:cs="Arial"/>
          <w:sz w:val="22"/>
          <w:szCs w:val="22"/>
        </w:rPr>
        <w:t>št. JN00</w:t>
      </w:r>
      <w:r w:rsidR="00EA3915" w:rsidRPr="003B1B7A">
        <w:rPr>
          <w:rFonts w:ascii="Arial Narrow" w:hAnsi="Arial Narrow" w:cs="Arial"/>
          <w:sz w:val="22"/>
          <w:szCs w:val="22"/>
        </w:rPr>
        <w:t>….</w:t>
      </w:r>
      <w:r w:rsidR="002767FE" w:rsidRPr="003B1B7A">
        <w:rPr>
          <w:rFonts w:ascii="Arial Narrow" w:hAnsi="Arial Narrow" w:cs="Arial"/>
          <w:sz w:val="22"/>
          <w:szCs w:val="22"/>
        </w:rPr>
        <w:t>/202</w:t>
      </w:r>
      <w:r w:rsidR="00EA3915" w:rsidRPr="003B1B7A">
        <w:rPr>
          <w:rFonts w:ascii="Arial Narrow" w:hAnsi="Arial Narrow" w:cs="Arial"/>
          <w:sz w:val="22"/>
          <w:szCs w:val="22"/>
        </w:rPr>
        <w:t>6</w:t>
      </w:r>
      <w:r w:rsidR="002767FE" w:rsidRPr="003B1B7A">
        <w:rPr>
          <w:rFonts w:ascii="Arial Narrow" w:hAnsi="Arial Narrow" w:cs="Arial"/>
          <w:sz w:val="22"/>
          <w:szCs w:val="22"/>
        </w:rPr>
        <w:t>-SL1/01</w:t>
      </w:r>
      <w:r w:rsidR="00663ABE" w:rsidRPr="009B2FA9">
        <w:rPr>
          <w:rFonts w:ascii="Arial Narrow" w:hAnsi="Arial Narrow" w:cs="Arial"/>
          <w:sz w:val="22"/>
          <w:szCs w:val="22"/>
        </w:rPr>
        <w:t xml:space="preserve"> </w:t>
      </w:r>
      <w:r w:rsidR="00050B48" w:rsidRPr="009B2FA9">
        <w:rPr>
          <w:rFonts w:ascii="Arial Narrow" w:hAnsi="Arial Narrow" w:cs="Arial"/>
          <w:sz w:val="22"/>
          <w:szCs w:val="22"/>
        </w:rPr>
        <w:t xml:space="preserve">dne </w:t>
      </w:r>
      <w:r w:rsidR="00041752" w:rsidRPr="00F4626C">
        <w:rPr>
          <w:rFonts w:ascii="Arial Narrow" w:hAnsi="Arial Narrow" w:cs="Arial"/>
          <w:sz w:val="22"/>
          <w:szCs w:val="22"/>
        </w:rPr>
        <w:t>04</w:t>
      </w:r>
      <w:r w:rsidR="00050B48" w:rsidRPr="00F4626C">
        <w:rPr>
          <w:rFonts w:ascii="Arial Narrow" w:hAnsi="Arial Narrow" w:cs="Arial"/>
          <w:sz w:val="22"/>
          <w:szCs w:val="22"/>
        </w:rPr>
        <w:t>.</w:t>
      </w:r>
      <w:r w:rsidR="002C7C07" w:rsidRPr="00F4626C">
        <w:rPr>
          <w:rFonts w:ascii="Arial Narrow" w:hAnsi="Arial Narrow" w:cs="Arial"/>
          <w:sz w:val="22"/>
          <w:szCs w:val="22"/>
        </w:rPr>
        <w:t>0</w:t>
      </w:r>
      <w:r w:rsidR="00041752" w:rsidRPr="00F4626C">
        <w:rPr>
          <w:rFonts w:ascii="Arial Narrow" w:hAnsi="Arial Narrow" w:cs="Arial"/>
          <w:sz w:val="22"/>
          <w:szCs w:val="22"/>
        </w:rPr>
        <w:t>6</w:t>
      </w:r>
      <w:r w:rsidR="00050B48" w:rsidRPr="00F4626C">
        <w:rPr>
          <w:rFonts w:ascii="Arial Narrow" w:hAnsi="Arial Narrow" w:cs="Arial"/>
          <w:sz w:val="22"/>
          <w:szCs w:val="22"/>
        </w:rPr>
        <w:t>.</w:t>
      </w:r>
      <w:r w:rsidRPr="00F4626C">
        <w:rPr>
          <w:rFonts w:ascii="Arial Narrow" w:hAnsi="Arial Narrow" w:cs="Arial"/>
          <w:sz w:val="22"/>
          <w:szCs w:val="22"/>
        </w:rPr>
        <w:t>20</w:t>
      </w:r>
      <w:r w:rsidR="00B90B22" w:rsidRPr="00F4626C">
        <w:rPr>
          <w:rFonts w:ascii="Arial Narrow" w:hAnsi="Arial Narrow" w:cs="Arial"/>
          <w:sz w:val="22"/>
          <w:szCs w:val="22"/>
        </w:rPr>
        <w:t>2</w:t>
      </w:r>
      <w:r w:rsidR="00EA3915" w:rsidRPr="00F4626C">
        <w:rPr>
          <w:rFonts w:ascii="Arial Narrow" w:hAnsi="Arial Narrow" w:cs="Arial"/>
          <w:sz w:val="22"/>
          <w:szCs w:val="22"/>
        </w:rPr>
        <w:t>6</w:t>
      </w:r>
    </w:p>
    <w:p w14:paraId="59F379A7" w14:textId="77777777" w:rsidR="00000E67" w:rsidRDefault="00000E67" w:rsidP="006975C6">
      <w:pPr>
        <w:pStyle w:val="Paragraf"/>
        <w:rPr>
          <w:rFonts w:ascii="Arial" w:hAnsi="Arial" w:cs="Arial"/>
        </w:rPr>
      </w:pPr>
    </w:p>
    <w:p w14:paraId="6C8EE816" w14:textId="77777777" w:rsidR="00337E4D" w:rsidRPr="00703124" w:rsidRDefault="000F18B2" w:rsidP="000F18B2">
      <w:pPr>
        <w:ind w:left="708" w:firstLine="708"/>
        <w:rPr>
          <w:rFonts w:ascii="Arial Narrow" w:hAnsi="Arial Narrow" w:cs="Arial"/>
          <w:b/>
          <w:sz w:val="28"/>
          <w:szCs w:val="28"/>
        </w:rPr>
      </w:pPr>
      <w:r w:rsidRPr="00703124">
        <w:rPr>
          <w:rFonts w:ascii="Arial Narrow" w:hAnsi="Arial Narrow" w:cs="Arial"/>
          <w:b/>
          <w:sz w:val="28"/>
          <w:szCs w:val="28"/>
        </w:rPr>
        <w:t>POVABILO PONUDNIKOM ZA ODDAJO PONUDBE</w:t>
      </w:r>
    </w:p>
    <w:p w14:paraId="416A8DD3" w14:textId="77777777" w:rsidR="00C4526D" w:rsidRDefault="00C4526D">
      <w:pPr>
        <w:spacing w:before="225" w:after="225" w:line="240" w:lineRule="auto"/>
        <w:jc w:val="both"/>
        <w:rPr>
          <w:rFonts w:ascii="Arial Narrow" w:hAnsi="Arial Narrow" w:cs="Arial"/>
          <w:b/>
          <w:highlight w:val="cyan"/>
        </w:rPr>
      </w:pPr>
    </w:p>
    <w:p w14:paraId="2FCFBEFB" w14:textId="77777777" w:rsidR="00703124" w:rsidRDefault="00703124">
      <w:pPr>
        <w:spacing w:before="225" w:after="225" w:line="240" w:lineRule="auto"/>
        <w:jc w:val="both"/>
        <w:rPr>
          <w:rFonts w:ascii="Arial Narrow" w:hAnsi="Arial Narrow" w:cs="Arial"/>
          <w:color w:val="000000"/>
        </w:rPr>
      </w:pPr>
      <w:r>
        <w:rPr>
          <w:rFonts w:ascii="Arial Narrow" w:hAnsi="Arial Narrow" w:cs="Arial"/>
          <w:b/>
          <w:highlight w:val="cyan"/>
        </w:rPr>
        <w:t>OSNO</w:t>
      </w:r>
      <w:r w:rsidRPr="001C3AE0">
        <w:rPr>
          <w:rFonts w:ascii="Arial Narrow" w:hAnsi="Arial Narrow" w:cs="Arial"/>
          <w:b/>
          <w:highlight w:val="cyan"/>
        </w:rPr>
        <w:t>VNI PODATKI O NAROČILU</w:t>
      </w:r>
      <w:r w:rsidRPr="00703124">
        <w:rPr>
          <w:rFonts w:ascii="Arial Narrow" w:hAnsi="Arial Narrow" w:cs="Arial"/>
          <w:color w:val="000000"/>
        </w:rPr>
        <w:t xml:space="preserve"> </w:t>
      </w:r>
    </w:p>
    <w:p w14:paraId="4FDE692A" w14:textId="56493AB0" w:rsidR="00781EF1" w:rsidRPr="00703124" w:rsidRDefault="001960A8">
      <w:pPr>
        <w:spacing w:before="225" w:after="225" w:line="240" w:lineRule="auto"/>
        <w:jc w:val="both"/>
        <w:rPr>
          <w:rFonts w:ascii="Arial Narrow" w:hAnsi="Arial Narrow"/>
        </w:rPr>
      </w:pPr>
      <w:r w:rsidRPr="00EA3915">
        <w:rPr>
          <w:rFonts w:ascii="Arial Narrow" w:hAnsi="Arial Narrow" w:cs="Arial"/>
        </w:rPr>
        <w:t>Na podlagi Zakona o javnem naročanju (</w:t>
      </w:r>
      <w:r w:rsidR="00E50FE0" w:rsidRPr="00EA3915">
        <w:rPr>
          <w:rFonts w:ascii="Arial Narrow" w:hAnsi="Arial Narrow" w:cs="Arial"/>
        </w:rPr>
        <w:t>ZJN-3, Uradni list RS, št. 91/</w:t>
      </w:r>
      <w:r w:rsidRPr="00EA3915">
        <w:rPr>
          <w:rFonts w:ascii="Arial Narrow" w:hAnsi="Arial Narrow" w:cs="Arial"/>
        </w:rPr>
        <w:t>15</w:t>
      </w:r>
      <w:r w:rsidR="00F316EB" w:rsidRPr="00EA3915">
        <w:rPr>
          <w:rFonts w:ascii="Arial Narrow" w:hAnsi="Arial Narrow" w:cs="Arial"/>
        </w:rPr>
        <w:t>,</w:t>
      </w:r>
      <w:r w:rsidR="00937CA4" w:rsidRPr="00EA3915">
        <w:rPr>
          <w:rFonts w:ascii="Arial Narrow" w:hAnsi="Arial Narrow" w:cs="Arial"/>
        </w:rPr>
        <w:t xml:space="preserve"> 14/18</w:t>
      </w:r>
      <w:r w:rsidR="00F316EB" w:rsidRPr="00EA3915">
        <w:rPr>
          <w:rFonts w:ascii="Arial Narrow" w:hAnsi="Arial Narrow" w:cs="Arial"/>
        </w:rPr>
        <w:t>, 121/21</w:t>
      </w:r>
      <w:r w:rsidR="00EA3915">
        <w:rPr>
          <w:rFonts w:ascii="Arial Narrow" w:hAnsi="Arial Narrow" w:cs="Arial"/>
        </w:rPr>
        <w:t>,</w:t>
      </w:r>
      <w:r w:rsidR="00F316EB" w:rsidRPr="00EA3915">
        <w:rPr>
          <w:rFonts w:ascii="Arial Narrow" w:hAnsi="Arial Narrow" w:cs="Arial"/>
        </w:rPr>
        <w:t xml:space="preserve"> 10/22</w:t>
      </w:r>
      <w:r w:rsidR="00EA3915" w:rsidRPr="00EA3915">
        <w:rPr>
          <w:rFonts w:ascii="Arial Narrow" w:hAnsi="Arial Narrow"/>
          <w:shd w:val="clear" w:color="auto" w:fill="FFFFFF"/>
        </w:rPr>
        <w:t> </w:t>
      </w:r>
      <w:hyperlink r:id="rId11" w:tgtFrame="_blank" w:tooltip="Odločba o ugotovitvi, da je točka b) četrtega odstavka 75. člena in točka c) drugega odstavka v zvezi s petim odstavkom 67.a člena Zakona o javnem naročanju v neskladju z Ustavo" w:history="1">
        <w:r w:rsidR="00EA3915" w:rsidRPr="00EA3915">
          <w:rPr>
            <w:rFonts w:ascii="Arial Narrow" w:hAnsi="Arial Narrow"/>
            <w:u w:val="single"/>
            <w:shd w:val="clear" w:color="auto" w:fill="FFFFFF"/>
          </w:rPr>
          <w:t>74/22</w:t>
        </w:r>
      </w:hyperlink>
      <w:r w:rsidR="00EA3915" w:rsidRPr="00EA3915">
        <w:rPr>
          <w:rFonts w:ascii="Arial Narrow" w:hAnsi="Arial Narrow"/>
          <w:shd w:val="clear" w:color="auto" w:fill="FFFFFF"/>
        </w:rPr>
        <w:t xml:space="preserve"> – </w:t>
      </w:r>
      <w:proofErr w:type="spellStart"/>
      <w:r w:rsidR="00EA3915" w:rsidRPr="00EA3915">
        <w:rPr>
          <w:rFonts w:ascii="Arial Narrow" w:hAnsi="Arial Narrow"/>
          <w:shd w:val="clear" w:color="auto" w:fill="FFFFFF"/>
        </w:rPr>
        <w:t>odl</w:t>
      </w:r>
      <w:proofErr w:type="spellEnd"/>
      <w:r w:rsidR="00EA3915" w:rsidRPr="00EA3915">
        <w:rPr>
          <w:rFonts w:ascii="Arial Narrow" w:hAnsi="Arial Narrow"/>
          <w:shd w:val="clear" w:color="auto" w:fill="FFFFFF"/>
        </w:rPr>
        <w:t>. US, </w:t>
      </w:r>
      <w:hyperlink r:id="rId12" w:tgtFrame="_blank" w:tooltip="Zakon o nujnih ukrepih za zagotovitev stabilnosti zdravstvenega sistema (ZNUZSZS)" w:history="1">
        <w:r w:rsidR="00EA3915" w:rsidRPr="00EA3915">
          <w:rPr>
            <w:rFonts w:ascii="Arial Narrow" w:hAnsi="Arial Narrow"/>
            <w:u w:val="single"/>
            <w:shd w:val="clear" w:color="auto" w:fill="FFFFFF"/>
          </w:rPr>
          <w:t>100/22</w:t>
        </w:r>
      </w:hyperlink>
      <w:r w:rsidR="00EA3915" w:rsidRPr="00EA3915">
        <w:rPr>
          <w:rFonts w:ascii="Arial Narrow" w:hAnsi="Arial Narrow"/>
          <w:shd w:val="clear" w:color="auto" w:fill="FFFFFF"/>
        </w:rPr>
        <w:t> – ZNUZSZS, </w:t>
      </w:r>
      <w:hyperlink r:id="rId13" w:tgtFrame="_blank" w:tooltip="Zakon o spremembah in dopolnitvah Zakona o javnem naročanju (ZJN-3D)" w:history="1">
        <w:r w:rsidR="00EA3915" w:rsidRPr="00EA3915">
          <w:rPr>
            <w:rFonts w:ascii="Arial Narrow" w:hAnsi="Arial Narrow"/>
            <w:u w:val="single"/>
            <w:shd w:val="clear" w:color="auto" w:fill="FFFFFF"/>
          </w:rPr>
          <w:t>28/23</w:t>
        </w:r>
      </w:hyperlink>
      <w:r w:rsidR="00EA3915" w:rsidRPr="00EA3915">
        <w:rPr>
          <w:rFonts w:ascii="Arial Narrow" w:hAnsi="Arial Narrow"/>
          <w:shd w:val="clear" w:color="auto" w:fill="FFFFFF"/>
        </w:rPr>
        <w:t>, </w:t>
      </w:r>
      <w:hyperlink r:id="rId14" w:tgtFrame="_blank" w:tooltip="Zakon o spremembah in dopolnitvah Zakona o odpravi posledic naravnih nesreč (ZOPNN-F)" w:history="1">
        <w:r w:rsidR="00EA3915" w:rsidRPr="00EA3915">
          <w:rPr>
            <w:rFonts w:ascii="Arial Narrow" w:hAnsi="Arial Narrow"/>
            <w:u w:val="single"/>
            <w:shd w:val="clear" w:color="auto" w:fill="FFFFFF"/>
          </w:rPr>
          <w:t>88/23</w:t>
        </w:r>
      </w:hyperlink>
      <w:r w:rsidR="00EA3915" w:rsidRPr="00EA3915">
        <w:rPr>
          <w:rFonts w:ascii="Arial Narrow" w:hAnsi="Arial Narrow"/>
          <w:shd w:val="clear" w:color="auto" w:fill="FFFFFF"/>
        </w:rPr>
        <w:t> – ZOPNN-F in </w:t>
      </w:r>
      <w:hyperlink r:id="rId15" w:tgtFrame="_blank" w:tooltip="Zakon o objavljanju v Uradnem listu Republike Slovenije (ZOUL)" w:history="1">
        <w:r w:rsidR="00EA3915" w:rsidRPr="00EA3915">
          <w:rPr>
            <w:rFonts w:ascii="Arial Narrow" w:hAnsi="Arial Narrow"/>
            <w:u w:val="single"/>
            <w:shd w:val="clear" w:color="auto" w:fill="FFFFFF"/>
          </w:rPr>
          <w:t>83/25</w:t>
        </w:r>
      </w:hyperlink>
      <w:r w:rsidR="00EA3915" w:rsidRPr="00EA3915">
        <w:rPr>
          <w:rFonts w:ascii="Arial Narrow" w:hAnsi="Arial Narrow"/>
          <w:shd w:val="clear" w:color="auto" w:fill="FFFFFF"/>
        </w:rPr>
        <w:t> – ZOUL</w:t>
      </w:r>
      <w:r w:rsidRPr="00EA3915">
        <w:rPr>
          <w:rFonts w:ascii="Arial Narrow" w:hAnsi="Arial Narrow" w:cs="Arial"/>
        </w:rPr>
        <w:t xml:space="preserve">), OBČINA </w:t>
      </w:r>
      <w:r w:rsidR="00703124" w:rsidRPr="00EA3915">
        <w:rPr>
          <w:rFonts w:ascii="Arial Narrow" w:hAnsi="Arial Narrow" w:cs="Arial"/>
        </w:rPr>
        <w:t>DRAVOGRAD</w:t>
      </w:r>
      <w:r w:rsidRPr="00703124">
        <w:rPr>
          <w:rFonts w:ascii="Arial Narrow" w:hAnsi="Arial Narrow" w:cs="Arial"/>
          <w:color w:val="000000"/>
        </w:rPr>
        <w:t xml:space="preserve">, </w:t>
      </w:r>
      <w:r w:rsidR="00703124">
        <w:rPr>
          <w:rFonts w:ascii="Arial Narrow" w:hAnsi="Arial Narrow" w:cs="Arial"/>
          <w:color w:val="000000"/>
        </w:rPr>
        <w:t>Trg 4. julija 7</w:t>
      </w:r>
      <w:r w:rsidRPr="00703124">
        <w:rPr>
          <w:rFonts w:ascii="Arial Narrow" w:hAnsi="Arial Narrow" w:cs="Arial"/>
          <w:color w:val="000000"/>
        </w:rPr>
        <w:t>, 23</w:t>
      </w:r>
      <w:r w:rsidR="00703124">
        <w:rPr>
          <w:rFonts w:ascii="Arial Narrow" w:hAnsi="Arial Narrow" w:cs="Arial"/>
          <w:color w:val="000000"/>
        </w:rPr>
        <w:t>7</w:t>
      </w:r>
      <w:r w:rsidRPr="00703124">
        <w:rPr>
          <w:rFonts w:ascii="Arial Narrow" w:hAnsi="Arial Narrow" w:cs="Arial"/>
          <w:color w:val="000000"/>
        </w:rPr>
        <w:t xml:space="preserve">0 </w:t>
      </w:r>
      <w:r w:rsidR="00703124">
        <w:rPr>
          <w:rFonts w:ascii="Arial Narrow" w:hAnsi="Arial Narrow" w:cs="Arial"/>
          <w:color w:val="000000"/>
        </w:rPr>
        <w:t>DRAVOGRAD</w:t>
      </w:r>
      <w:r w:rsidRPr="00703124">
        <w:rPr>
          <w:rFonts w:ascii="Arial Narrow" w:hAnsi="Arial Narrow" w:cs="Arial"/>
          <w:color w:val="000000"/>
        </w:rPr>
        <w:t xml:space="preserve"> (v nadaljevanju: naročnik), vabi zainteresirane ponudnike, da predložijo svojo pisno ponudbo v skladu s to razpisno dokumentacijo in sodelujejo v postopku oddaje javnega naročila.</w:t>
      </w:r>
    </w:p>
    <w:p w14:paraId="22756320" w14:textId="77C3A36C" w:rsidR="00EB2724" w:rsidRDefault="001960A8">
      <w:pPr>
        <w:spacing w:before="225" w:after="225" w:line="240" w:lineRule="auto"/>
        <w:jc w:val="both"/>
        <w:rPr>
          <w:rFonts w:ascii="Arial Narrow" w:hAnsi="Arial Narrow" w:cs="Arial"/>
          <w:color w:val="000000"/>
        </w:rPr>
      </w:pPr>
      <w:r w:rsidRPr="00703124">
        <w:rPr>
          <w:rFonts w:ascii="Arial Narrow" w:hAnsi="Arial Narrow" w:cs="Arial"/>
          <w:color w:val="000000"/>
        </w:rPr>
        <w:t xml:space="preserve">Predmet javnega naročila je: </w:t>
      </w:r>
      <w:r w:rsidR="00F316EB">
        <w:rPr>
          <w:rFonts w:ascii="Arial Narrow" w:hAnsi="Arial Narrow" w:cs="Arial"/>
          <w:color w:val="000000"/>
        </w:rPr>
        <w:t xml:space="preserve">projekt </w:t>
      </w:r>
      <w:r w:rsidR="00AC2817">
        <w:rPr>
          <w:rFonts w:ascii="Arial Narrow" w:hAnsi="Arial Narrow" w:cs="Arial"/>
          <w:b/>
          <w:bCs/>
          <w:color w:val="000000"/>
        </w:rPr>
        <w:t>MEDNARODNI VADBENI CENTER ZA ZAŠČITO PRED POPLAVAMI</w:t>
      </w:r>
      <w:r w:rsidR="00F316EB">
        <w:rPr>
          <w:rFonts w:ascii="Arial Narrow" w:hAnsi="Arial Narrow" w:cs="Arial"/>
          <w:color w:val="000000"/>
        </w:rPr>
        <w:t>, ki zajema</w:t>
      </w:r>
      <w:r w:rsidR="00FF7780">
        <w:rPr>
          <w:rFonts w:ascii="Arial Narrow" w:hAnsi="Arial Narrow" w:cs="Arial"/>
          <w:color w:val="000000"/>
        </w:rPr>
        <w:t xml:space="preserve"> odstranitev in novogradnja </w:t>
      </w:r>
      <w:r w:rsidR="00F316EB">
        <w:rPr>
          <w:rFonts w:ascii="Arial Narrow" w:hAnsi="Arial Narrow" w:cs="Arial"/>
          <w:color w:val="000000"/>
        </w:rPr>
        <w:t xml:space="preserve">objekta </w:t>
      </w:r>
      <w:r w:rsidR="008B4260">
        <w:rPr>
          <w:rFonts w:ascii="Arial Narrow" w:hAnsi="Arial Narrow" w:cs="Arial"/>
          <w:color w:val="000000"/>
        </w:rPr>
        <w:t>(</w:t>
      </w:r>
      <w:r w:rsidR="00FF7780" w:rsidRPr="00F4626C">
        <w:rPr>
          <w:rFonts w:ascii="Arial Narrow" w:hAnsi="Arial Narrow" w:cs="Arial"/>
          <w:color w:val="000000"/>
        </w:rPr>
        <w:t>odstranitev in izgradnja novega objekta</w:t>
      </w:r>
      <w:r w:rsidR="008B4260" w:rsidRPr="00F4626C">
        <w:rPr>
          <w:rFonts w:ascii="Arial Narrow" w:hAnsi="Arial Narrow" w:cs="Arial"/>
          <w:color w:val="000000"/>
        </w:rPr>
        <w:t>)</w:t>
      </w:r>
      <w:r w:rsidR="00693194" w:rsidRPr="00F4626C">
        <w:rPr>
          <w:rFonts w:ascii="Arial Narrow" w:hAnsi="Arial Narrow" w:cs="Arial"/>
          <w:color w:val="000000"/>
        </w:rPr>
        <w:t xml:space="preserve">. Dela se bodo opravljala na lokaciji: </w:t>
      </w:r>
      <w:r w:rsidR="00AF77E3" w:rsidRPr="00F4626C">
        <w:rPr>
          <w:rFonts w:ascii="Arial Narrow" w:hAnsi="Arial Narrow" w:cs="Arial"/>
          <w:color w:val="000000"/>
        </w:rPr>
        <w:t>Libeliče 30</w:t>
      </w:r>
      <w:r w:rsidR="00F97D1C" w:rsidRPr="00F4626C">
        <w:rPr>
          <w:rFonts w:ascii="Arial Narrow" w:hAnsi="Arial Narrow" w:cs="Arial"/>
          <w:color w:val="000000"/>
        </w:rPr>
        <w:t>,</w:t>
      </w:r>
      <w:r w:rsidR="008B4260" w:rsidRPr="00F4626C">
        <w:rPr>
          <w:rFonts w:ascii="Arial Narrow" w:hAnsi="Arial Narrow" w:cs="Arial"/>
          <w:color w:val="000000"/>
        </w:rPr>
        <w:t xml:space="preserve"> </w:t>
      </w:r>
      <w:r w:rsidR="00F97D1C" w:rsidRPr="00F4626C">
        <w:rPr>
          <w:rFonts w:ascii="Arial Narrow" w:hAnsi="Arial Narrow" w:cs="Arial"/>
          <w:color w:val="000000"/>
        </w:rPr>
        <w:t>237</w:t>
      </w:r>
      <w:r w:rsidR="00AF77E3" w:rsidRPr="00F4626C">
        <w:rPr>
          <w:rFonts w:ascii="Arial Narrow" w:hAnsi="Arial Narrow" w:cs="Arial"/>
          <w:color w:val="000000"/>
        </w:rPr>
        <w:t>2</w:t>
      </w:r>
      <w:r w:rsidR="00F97D1C" w:rsidRPr="00F4626C">
        <w:rPr>
          <w:rFonts w:ascii="Arial Narrow" w:hAnsi="Arial Narrow" w:cs="Arial"/>
          <w:color w:val="000000"/>
        </w:rPr>
        <w:t xml:space="preserve"> </w:t>
      </w:r>
      <w:r w:rsidR="00AF77E3" w:rsidRPr="00F4626C">
        <w:rPr>
          <w:rFonts w:ascii="Arial Narrow" w:hAnsi="Arial Narrow" w:cs="Arial"/>
          <w:color w:val="000000"/>
        </w:rPr>
        <w:t>Libeliče</w:t>
      </w:r>
      <w:r w:rsidR="00693194" w:rsidRPr="00F4626C">
        <w:rPr>
          <w:rFonts w:ascii="Arial Narrow" w:hAnsi="Arial Narrow" w:cs="Arial"/>
          <w:color w:val="000000"/>
        </w:rPr>
        <w:t xml:space="preserve">. Predviden začetek del je v mesecu </w:t>
      </w:r>
      <w:r w:rsidR="008A22E5" w:rsidRPr="00F4626C">
        <w:rPr>
          <w:rFonts w:ascii="Arial Narrow" w:hAnsi="Arial Narrow" w:cs="Arial"/>
          <w:color w:val="000000"/>
        </w:rPr>
        <w:t>juliju</w:t>
      </w:r>
      <w:r w:rsidR="00165589" w:rsidRPr="00F4626C">
        <w:rPr>
          <w:rFonts w:ascii="Arial Narrow" w:hAnsi="Arial Narrow" w:cs="Arial"/>
          <w:color w:val="000000"/>
        </w:rPr>
        <w:t xml:space="preserve"> 20</w:t>
      </w:r>
      <w:r w:rsidR="00B90B22" w:rsidRPr="00F4626C">
        <w:rPr>
          <w:rFonts w:ascii="Arial Narrow" w:hAnsi="Arial Narrow" w:cs="Arial"/>
          <w:color w:val="000000"/>
        </w:rPr>
        <w:t>2</w:t>
      </w:r>
      <w:r w:rsidR="00F97D1C" w:rsidRPr="00F4626C">
        <w:rPr>
          <w:rFonts w:ascii="Arial Narrow" w:hAnsi="Arial Narrow" w:cs="Arial"/>
          <w:color w:val="000000"/>
        </w:rPr>
        <w:t>6</w:t>
      </w:r>
      <w:r w:rsidR="00693194" w:rsidRPr="00F4626C">
        <w:rPr>
          <w:rFonts w:ascii="Arial Narrow" w:hAnsi="Arial Narrow" w:cs="Arial"/>
          <w:color w:val="000000"/>
        </w:rPr>
        <w:t xml:space="preserve">, zaključek del pa v mesecu </w:t>
      </w:r>
      <w:r w:rsidR="008A22E5" w:rsidRPr="00F4626C">
        <w:rPr>
          <w:rFonts w:ascii="Arial Narrow" w:hAnsi="Arial Narrow" w:cs="Arial"/>
          <w:color w:val="000000"/>
        </w:rPr>
        <w:t>j</w:t>
      </w:r>
      <w:r w:rsidR="00CB5E5B" w:rsidRPr="00F4626C">
        <w:rPr>
          <w:rFonts w:ascii="Arial Narrow" w:hAnsi="Arial Narrow" w:cs="Arial"/>
          <w:color w:val="000000"/>
        </w:rPr>
        <w:t>uniju</w:t>
      </w:r>
      <w:r w:rsidR="002C7C07" w:rsidRPr="00F4626C">
        <w:rPr>
          <w:rFonts w:ascii="Arial Narrow" w:hAnsi="Arial Narrow" w:cs="Arial"/>
          <w:color w:val="000000"/>
        </w:rPr>
        <w:t xml:space="preserve"> </w:t>
      </w:r>
      <w:r w:rsidR="00693194" w:rsidRPr="00F4626C">
        <w:rPr>
          <w:rFonts w:ascii="Arial Narrow" w:hAnsi="Arial Narrow" w:cs="Arial"/>
          <w:color w:val="000000"/>
        </w:rPr>
        <w:t>20</w:t>
      </w:r>
      <w:r w:rsidR="008B4260" w:rsidRPr="00F4626C">
        <w:rPr>
          <w:rFonts w:ascii="Arial Narrow" w:hAnsi="Arial Narrow" w:cs="Arial"/>
          <w:color w:val="000000"/>
        </w:rPr>
        <w:t>2</w:t>
      </w:r>
      <w:r w:rsidR="00AF77E3" w:rsidRPr="00F4626C">
        <w:rPr>
          <w:rFonts w:ascii="Arial Narrow" w:hAnsi="Arial Narrow" w:cs="Arial"/>
          <w:color w:val="000000"/>
        </w:rPr>
        <w:t>8</w:t>
      </w:r>
      <w:r w:rsidR="00693194" w:rsidRPr="00F4626C">
        <w:rPr>
          <w:rFonts w:ascii="Arial Narrow" w:hAnsi="Arial Narrow" w:cs="Arial"/>
          <w:color w:val="000000"/>
        </w:rPr>
        <w:t>.</w:t>
      </w:r>
      <w:r w:rsidRPr="00703124">
        <w:rPr>
          <w:rFonts w:ascii="Arial Narrow" w:hAnsi="Arial Narrow" w:cs="Arial"/>
          <w:color w:val="000000"/>
        </w:rPr>
        <w:t xml:space="preserve"> </w:t>
      </w:r>
    </w:p>
    <w:p w14:paraId="7B5FAFFA" w14:textId="7AE0F408" w:rsidR="00B41B4A" w:rsidRPr="007750B4" w:rsidRDefault="00B41B4A" w:rsidP="00B41B4A">
      <w:pPr>
        <w:spacing w:before="225" w:after="225" w:line="240" w:lineRule="auto"/>
        <w:jc w:val="both"/>
        <w:rPr>
          <w:rFonts w:ascii="Arial Narrow" w:hAnsi="Arial Narrow" w:cs="Arial"/>
          <w:b/>
          <w:bCs/>
          <w:color w:val="000000"/>
          <w:u w:val="single"/>
        </w:rPr>
      </w:pPr>
      <w:r w:rsidRPr="003B1B7A">
        <w:rPr>
          <w:rFonts w:ascii="Arial Narrow" w:hAnsi="Arial Narrow" w:cs="Arial"/>
          <w:b/>
          <w:bCs/>
          <w:color w:val="000000"/>
          <w:u w:val="single"/>
        </w:rPr>
        <w:lastRenderedPageBreak/>
        <w:t xml:space="preserve">Naročnik bo pred oddajo ponudb, zaradi specifičnosti </w:t>
      </w:r>
      <w:r w:rsidR="00F97D1C" w:rsidRPr="003B1B7A">
        <w:rPr>
          <w:rFonts w:ascii="Arial Narrow" w:hAnsi="Arial Narrow" w:cs="Arial"/>
          <w:b/>
          <w:bCs/>
          <w:color w:val="000000"/>
          <w:u w:val="single"/>
        </w:rPr>
        <w:t>lokacije</w:t>
      </w:r>
      <w:r w:rsidRPr="003B1B7A">
        <w:rPr>
          <w:rFonts w:ascii="Arial Narrow" w:hAnsi="Arial Narrow" w:cs="Arial"/>
          <w:b/>
          <w:bCs/>
          <w:color w:val="000000"/>
          <w:u w:val="single"/>
        </w:rPr>
        <w:t xml:space="preserve">, organiziral obvezne oglede lokacije </w:t>
      </w:r>
      <w:r w:rsidR="00F97D1C" w:rsidRPr="003B1B7A">
        <w:rPr>
          <w:rFonts w:ascii="Arial Narrow" w:hAnsi="Arial Narrow" w:cs="Arial"/>
          <w:b/>
          <w:bCs/>
          <w:color w:val="000000"/>
          <w:u w:val="single"/>
        </w:rPr>
        <w:t>izvedbe del</w:t>
      </w:r>
      <w:r w:rsidRPr="003B1B7A">
        <w:rPr>
          <w:rFonts w:ascii="Arial Narrow" w:hAnsi="Arial Narrow" w:cs="Arial"/>
          <w:b/>
          <w:bCs/>
          <w:color w:val="000000"/>
          <w:u w:val="single"/>
        </w:rPr>
        <w:t xml:space="preserve"> za posamezne ponudnike. Ponudniki morajo pred oddajo ponudbe </w:t>
      </w:r>
      <w:r w:rsidR="001368B4" w:rsidRPr="003B1B7A">
        <w:rPr>
          <w:rFonts w:ascii="Arial Narrow" w:hAnsi="Arial Narrow" w:cs="Arial"/>
          <w:b/>
          <w:bCs/>
          <w:color w:val="000000"/>
          <w:u w:val="single"/>
        </w:rPr>
        <w:t xml:space="preserve">do </w:t>
      </w:r>
      <w:r w:rsidR="00F4626C" w:rsidRPr="003B1B7A">
        <w:rPr>
          <w:rFonts w:ascii="Arial Narrow" w:hAnsi="Arial Narrow" w:cs="Arial"/>
          <w:b/>
          <w:bCs/>
          <w:color w:val="000000"/>
          <w:u w:val="single"/>
        </w:rPr>
        <w:t>1</w:t>
      </w:r>
      <w:r w:rsidR="007F75D5">
        <w:rPr>
          <w:rFonts w:ascii="Arial Narrow" w:hAnsi="Arial Narrow" w:cs="Arial"/>
          <w:b/>
          <w:bCs/>
          <w:color w:val="000000"/>
          <w:u w:val="single"/>
        </w:rPr>
        <w:t>9</w:t>
      </w:r>
      <w:r w:rsidR="001368B4" w:rsidRPr="003B1B7A">
        <w:rPr>
          <w:rFonts w:ascii="Arial Narrow" w:hAnsi="Arial Narrow" w:cs="Arial"/>
          <w:b/>
          <w:bCs/>
          <w:color w:val="000000"/>
          <w:u w:val="single"/>
        </w:rPr>
        <w:t>.0</w:t>
      </w:r>
      <w:r w:rsidR="00CB5E5B" w:rsidRPr="003B1B7A">
        <w:rPr>
          <w:rFonts w:ascii="Arial Narrow" w:hAnsi="Arial Narrow" w:cs="Arial"/>
          <w:b/>
          <w:bCs/>
          <w:color w:val="000000"/>
          <w:u w:val="single"/>
        </w:rPr>
        <w:t>6</w:t>
      </w:r>
      <w:r w:rsidR="001368B4" w:rsidRPr="003B1B7A">
        <w:rPr>
          <w:rFonts w:ascii="Arial Narrow" w:hAnsi="Arial Narrow" w:cs="Arial"/>
          <w:b/>
          <w:bCs/>
          <w:color w:val="000000"/>
          <w:u w:val="single"/>
        </w:rPr>
        <w:t xml:space="preserve">.2026 do 10h </w:t>
      </w:r>
      <w:r w:rsidRPr="003B1B7A">
        <w:rPr>
          <w:rFonts w:ascii="Arial Narrow" w:hAnsi="Arial Narrow" w:cs="Arial"/>
          <w:b/>
          <w:bCs/>
          <w:color w:val="000000"/>
          <w:u w:val="single"/>
        </w:rPr>
        <w:t xml:space="preserve">na e-naslov </w:t>
      </w:r>
      <w:hyperlink r:id="rId16" w:history="1">
        <w:r w:rsidR="006F6685" w:rsidRPr="003B1B7A">
          <w:rPr>
            <w:rStyle w:val="Hiperpovezava"/>
            <w:rFonts w:ascii="Arial Narrow" w:hAnsi="Arial Narrow" w:cs="Arial"/>
            <w:b/>
            <w:bCs/>
          </w:rPr>
          <w:t>klemen.markota@dravograd.si</w:t>
        </w:r>
      </w:hyperlink>
      <w:r w:rsidRPr="003B1B7A">
        <w:rPr>
          <w:rFonts w:ascii="Arial Narrow" w:hAnsi="Arial Narrow" w:cs="Arial"/>
          <w:b/>
          <w:bCs/>
          <w:color w:val="000000"/>
          <w:u w:val="single"/>
        </w:rPr>
        <w:t xml:space="preserve"> poslati prošnjo za obvezen ogled lokacije gradnje. Naročnik bo prosilcu določil termin ogleda in mu izdal potrdilo o obveznem ogledu. Potrdilo bo sestavni del ponudbe. Ponudbe brez priloženega predmetnega potrdila, bodo izločene iz nadaljnje obravnave.</w:t>
      </w:r>
      <w:r w:rsidRPr="007750B4">
        <w:rPr>
          <w:rFonts w:ascii="Arial Narrow" w:hAnsi="Arial Narrow" w:cs="Arial"/>
          <w:b/>
          <w:bCs/>
          <w:color w:val="000000"/>
          <w:u w:val="single"/>
        </w:rPr>
        <w:t xml:space="preserve">  </w:t>
      </w:r>
    </w:p>
    <w:p w14:paraId="2CCB5462" w14:textId="52C3C9D4" w:rsidR="000E1D0E" w:rsidRDefault="00AB38CA" w:rsidP="000E1D0E">
      <w:pPr>
        <w:spacing w:before="225" w:after="225" w:line="240" w:lineRule="auto"/>
        <w:jc w:val="both"/>
        <w:rPr>
          <w:rFonts w:ascii="Arial Narrow" w:hAnsi="Arial Narrow" w:cs="Arial"/>
          <w:b/>
          <w:bCs/>
          <w:color w:val="000000"/>
        </w:rPr>
      </w:pPr>
      <w:r w:rsidRPr="00AB38CA">
        <w:rPr>
          <w:rFonts w:ascii="Arial Narrow" w:hAnsi="Arial Narrow" w:cs="Arial"/>
          <w:b/>
          <w:bCs/>
          <w:color w:val="000000"/>
        </w:rPr>
        <w:t xml:space="preserve">Operacijo </w:t>
      </w:r>
      <w:r w:rsidRPr="00F4626C">
        <w:rPr>
          <w:rFonts w:ascii="Arial Narrow" w:hAnsi="Arial Narrow" w:cs="Arial"/>
          <w:b/>
          <w:bCs/>
          <w:color w:val="000000"/>
        </w:rPr>
        <w:t xml:space="preserve">sofinancira </w:t>
      </w:r>
      <w:r w:rsidR="000E1D0E" w:rsidRPr="00F4626C">
        <w:rPr>
          <w:rFonts w:ascii="Arial Narrow" w:hAnsi="Arial Narrow" w:cs="Arial"/>
          <w:color w:val="000000"/>
        </w:rPr>
        <w:t xml:space="preserve">Ministrstvo za kohezijo in regionalni razvoj, ki deluje kot organ upravljanja </w:t>
      </w:r>
      <w:proofErr w:type="spellStart"/>
      <w:r w:rsidR="000E1D0E" w:rsidRPr="00F4626C">
        <w:rPr>
          <w:rFonts w:ascii="Arial Narrow" w:hAnsi="Arial Narrow" w:cs="Arial"/>
          <w:color w:val="000000"/>
        </w:rPr>
        <w:t>Interreg</w:t>
      </w:r>
      <w:proofErr w:type="spellEnd"/>
      <w:r w:rsidR="000E1D0E" w:rsidRPr="00F4626C">
        <w:rPr>
          <w:rFonts w:ascii="Arial Narrow" w:hAnsi="Arial Narrow" w:cs="Arial"/>
          <w:color w:val="000000"/>
        </w:rPr>
        <w:t xml:space="preserve"> programa Slovenija-Avstrija 2021-2027 – delež ESRR sredstev je 1</w:t>
      </w:r>
      <w:r w:rsidR="000E1D0E" w:rsidRPr="00F4626C">
        <w:rPr>
          <w:rFonts w:ascii="Arial Narrow" w:hAnsi="Arial Narrow" w:cs="Arial"/>
          <w:bCs/>
          <w:color w:val="000000"/>
        </w:rPr>
        <w:t>/3 vseh po popisu del bruto kvadrature celotnega objekta.</w:t>
      </w:r>
    </w:p>
    <w:p w14:paraId="3086D9D0" w14:textId="77777777" w:rsidR="00781EF1" w:rsidRPr="00703124" w:rsidRDefault="00F6759E">
      <w:pPr>
        <w:spacing w:before="225" w:after="225" w:line="240" w:lineRule="auto"/>
        <w:jc w:val="both"/>
        <w:rPr>
          <w:rFonts w:ascii="Arial Narrow" w:hAnsi="Arial Narrow"/>
        </w:rPr>
      </w:pPr>
      <w:r>
        <w:rPr>
          <w:rFonts w:ascii="Arial Narrow" w:hAnsi="Arial Narrow" w:cs="Arial"/>
          <w:color w:val="000000"/>
        </w:rPr>
        <w:t>Delitev naročila na sklope:</w:t>
      </w:r>
      <w:r w:rsidR="00703124" w:rsidRPr="00703124">
        <w:rPr>
          <w:rFonts w:ascii="Arial Narrow" w:hAnsi="Arial Narrow" w:cs="Arial"/>
          <w:color w:val="000000"/>
        </w:rPr>
        <w:t xml:space="preserve"> javno naročilo ni razdeljeno na sklope</w:t>
      </w:r>
      <w:r w:rsidR="001960A8" w:rsidRPr="00703124">
        <w:rPr>
          <w:rFonts w:ascii="Arial Narrow" w:hAnsi="Arial Narrow" w:cs="Arial"/>
          <w:color w:val="000000"/>
        </w:rPr>
        <w:t>.</w:t>
      </w:r>
    </w:p>
    <w:p w14:paraId="11C534E7" w14:textId="0AA38207" w:rsidR="001960A8" w:rsidRPr="00703124" w:rsidRDefault="001960A8" w:rsidP="00AB38CA">
      <w:pPr>
        <w:spacing w:before="225" w:after="225" w:line="240" w:lineRule="auto"/>
        <w:jc w:val="both"/>
        <w:rPr>
          <w:rFonts w:ascii="Arial Narrow" w:hAnsi="Arial Narrow" w:cs="Arial"/>
        </w:rPr>
      </w:pPr>
      <w:r w:rsidRPr="00703124">
        <w:rPr>
          <w:rFonts w:ascii="Arial Narrow" w:hAnsi="Arial Narrow" w:cs="Arial"/>
          <w:color w:val="000000"/>
        </w:rPr>
        <w:t>Skrbno preverite, da ste prejeli celotno razpisno dokumentacijo in da ste na ta način seznanjeni z vsemi zahtevami naročnika. </w:t>
      </w:r>
      <w:r w:rsidRPr="00703124">
        <w:rPr>
          <w:rFonts w:ascii="Arial Narrow" w:hAnsi="Arial Narrow" w:cs="Arial"/>
        </w:rPr>
        <w:t>Naročnik je predvidel, da se bo javno naročilo izvedlo skladno z načrtovanim terminskim načrtom:</w:t>
      </w:r>
    </w:p>
    <w:tbl>
      <w:tblPr>
        <w:tblStyle w:val="NormalTablePHPDOCX"/>
        <w:tblW w:w="5000" w:type="pct"/>
        <w:tblInd w:w="108" w:type="dxa"/>
        <w:tblLook w:val="04A0" w:firstRow="1" w:lastRow="0" w:firstColumn="1" w:lastColumn="0" w:noHBand="0" w:noVBand="1"/>
      </w:tblPr>
      <w:tblGrid>
        <w:gridCol w:w="4975"/>
        <w:gridCol w:w="4083"/>
      </w:tblGrid>
      <w:tr w:rsidR="00781EF1" w:rsidRPr="00703124" w14:paraId="233846A0" w14:textId="77777777" w:rsidTr="00D427B8">
        <w:trPr>
          <w:trHeight w:val="767"/>
        </w:trPr>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58B4846" w14:textId="77777777" w:rsidR="00781EF1" w:rsidRPr="00703124" w:rsidRDefault="001960A8">
            <w:pPr>
              <w:rPr>
                <w:rFonts w:ascii="Arial Narrow" w:hAnsi="Arial Narrow"/>
              </w:rPr>
            </w:pPr>
            <w:r w:rsidRPr="00703124">
              <w:rPr>
                <w:rFonts w:ascii="Arial Narrow" w:hAnsi="Arial Narrow" w:cs="Arial"/>
                <w:b/>
                <w:bCs/>
                <w:color w:val="000000"/>
                <w:position w:val="-2"/>
                <w:shd w:val="clear" w:color="auto" w:fill="D1D1D1"/>
              </w:rPr>
              <w:t>Stadij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B6094C6" w14:textId="77777777" w:rsidR="00781EF1" w:rsidRPr="00703124" w:rsidRDefault="001960A8">
            <w:pPr>
              <w:jc w:val="right"/>
              <w:rPr>
                <w:rFonts w:ascii="Arial Narrow" w:hAnsi="Arial Narrow"/>
              </w:rPr>
            </w:pPr>
            <w:r w:rsidRPr="00703124">
              <w:rPr>
                <w:rFonts w:ascii="Arial Narrow" w:hAnsi="Arial Narrow" w:cs="Arial"/>
                <w:b/>
                <w:bCs/>
                <w:color w:val="000000"/>
                <w:position w:val="-2"/>
                <w:shd w:val="clear" w:color="auto" w:fill="D1D1D1"/>
              </w:rPr>
              <w:t>Datumi</w:t>
            </w:r>
          </w:p>
        </w:tc>
      </w:tr>
      <w:tr w:rsidR="00781EF1" w:rsidRPr="00703124" w14:paraId="7EC26BEE" w14:textId="77777777" w:rsidTr="00D427B8">
        <w:trPr>
          <w:trHeight w:val="652"/>
        </w:trPr>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FA21AC" w14:textId="77777777" w:rsidR="00781EF1" w:rsidRPr="00703124" w:rsidRDefault="001960A8">
            <w:pPr>
              <w:rPr>
                <w:rFonts w:ascii="Arial Narrow" w:hAnsi="Arial Narrow"/>
              </w:rPr>
            </w:pPr>
            <w:r w:rsidRPr="00703124">
              <w:rPr>
                <w:rFonts w:ascii="Arial Narrow" w:hAnsi="Arial Narrow" w:cs="Arial"/>
                <w:color w:val="000000"/>
                <w:position w:val="-2"/>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EA8A24" w14:textId="2F123C49" w:rsidR="00781EF1" w:rsidRPr="00F4626C" w:rsidRDefault="00AA09F9" w:rsidP="00725D7B">
            <w:pPr>
              <w:jc w:val="right"/>
              <w:rPr>
                <w:rFonts w:ascii="Arial Narrow" w:hAnsi="Arial Narrow"/>
              </w:rPr>
            </w:pPr>
            <w:r w:rsidRPr="00F4626C">
              <w:rPr>
                <w:rFonts w:ascii="Arial Narrow" w:hAnsi="Arial Narrow" w:cs="Arial"/>
                <w:color w:val="000000"/>
                <w:position w:val="-2"/>
              </w:rPr>
              <w:t xml:space="preserve">do </w:t>
            </w:r>
            <w:r w:rsidR="00FB432F" w:rsidRPr="00F4626C">
              <w:rPr>
                <w:rFonts w:ascii="Arial Narrow" w:hAnsi="Arial Narrow" w:cs="Arial"/>
                <w:color w:val="000000"/>
                <w:position w:val="-2"/>
              </w:rPr>
              <w:t>3</w:t>
            </w:r>
            <w:r w:rsidR="000E1D0E" w:rsidRPr="00F4626C">
              <w:rPr>
                <w:rFonts w:ascii="Arial Narrow" w:hAnsi="Arial Narrow" w:cs="Arial"/>
                <w:color w:val="000000"/>
                <w:position w:val="-2"/>
              </w:rPr>
              <w:t>0</w:t>
            </w:r>
            <w:r w:rsidR="0080189A" w:rsidRPr="00F4626C">
              <w:rPr>
                <w:rFonts w:ascii="Arial Narrow" w:hAnsi="Arial Narrow" w:cs="Arial"/>
                <w:color w:val="000000"/>
                <w:position w:val="-2"/>
              </w:rPr>
              <w:t>.</w:t>
            </w:r>
            <w:r w:rsidR="00F316EB" w:rsidRPr="00F4626C">
              <w:rPr>
                <w:rFonts w:ascii="Arial Narrow" w:hAnsi="Arial Narrow" w:cs="Arial"/>
                <w:color w:val="000000"/>
                <w:position w:val="-2"/>
              </w:rPr>
              <w:t>0</w:t>
            </w:r>
            <w:r w:rsidR="00CB5E5B" w:rsidRPr="00F4626C">
              <w:rPr>
                <w:rFonts w:ascii="Arial Narrow" w:hAnsi="Arial Narrow" w:cs="Arial"/>
                <w:color w:val="000000"/>
                <w:position w:val="-2"/>
              </w:rPr>
              <w:t>6</w:t>
            </w:r>
            <w:r w:rsidR="0080189A" w:rsidRPr="00F4626C">
              <w:rPr>
                <w:rFonts w:ascii="Arial Narrow" w:hAnsi="Arial Narrow" w:cs="Arial"/>
                <w:color w:val="000000"/>
                <w:position w:val="-2"/>
              </w:rPr>
              <w:t>.202</w:t>
            </w:r>
            <w:r w:rsidR="00117B5A" w:rsidRPr="00F4626C">
              <w:rPr>
                <w:rFonts w:ascii="Arial Narrow" w:hAnsi="Arial Narrow" w:cs="Arial"/>
                <w:color w:val="000000"/>
                <w:position w:val="-2"/>
              </w:rPr>
              <w:t>6</w:t>
            </w:r>
            <w:r w:rsidR="007E37F2" w:rsidRPr="00F4626C">
              <w:rPr>
                <w:rFonts w:ascii="Arial Narrow" w:hAnsi="Arial Narrow" w:cs="Arial"/>
                <w:color w:val="000000"/>
                <w:position w:val="-2"/>
              </w:rPr>
              <w:t xml:space="preserve"> do 1</w:t>
            </w:r>
            <w:r w:rsidR="005B35EC" w:rsidRPr="00F4626C">
              <w:rPr>
                <w:rFonts w:ascii="Arial Narrow" w:hAnsi="Arial Narrow" w:cs="Arial"/>
                <w:color w:val="000000"/>
                <w:position w:val="-2"/>
              </w:rPr>
              <w:t>1</w:t>
            </w:r>
            <w:r w:rsidR="001A3116" w:rsidRPr="00F4626C">
              <w:rPr>
                <w:rFonts w:ascii="Arial Narrow" w:hAnsi="Arial Narrow" w:cs="Arial"/>
                <w:color w:val="000000"/>
                <w:position w:val="-2"/>
              </w:rPr>
              <w:t>h</w:t>
            </w:r>
          </w:p>
        </w:tc>
      </w:tr>
      <w:tr w:rsidR="0017386E" w:rsidRPr="00703124" w14:paraId="7636A5DD" w14:textId="77777777" w:rsidTr="00D427B8">
        <w:trPr>
          <w:trHeight w:val="652"/>
        </w:trPr>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B37609" w14:textId="77777777" w:rsidR="0017386E" w:rsidRPr="00703124" w:rsidRDefault="0017386E">
            <w:pPr>
              <w:rPr>
                <w:rFonts w:ascii="Arial Narrow" w:hAnsi="Arial Narrow" w:cs="Arial"/>
                <w:color w:val="000000"/>
                <w:position w:val="-2"/>
              </w:rPr>
            </w:pPr>
            <w:r>
              <w:rPr>
                <w:rFonts w:ascii="Arial Narrow" w:hAnsi="Arial Narrow" w:cs="Arial"/>
                <w:color w:val="000000"/>
                <w:position w:val="-2"/>
              </w:rPr>
              <w:t>Rok za dodatne informacije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C3F264" w14:textId="70ABC18D" w:rsidR="0017386E" w:rsidRPr="00F4626C" w:rsidRDefault="0017386E" w:rsidP="00725D7B">
            <w:pPr>
              <w:jc w:val="right"/>
              <w:rPr>
                <w:rFonts w:ascii="Arial Narrow" w:hAnsi="Arial Narrow" w:cs="Arial"/>
                <w:color w:val="000000"/>
                <w:position w:val="-2"/>
              </w:rPr>
            </w:pPr>
            <w:r w:rsidRPr="00F4626C">
              <w:rPr>
                <w:rFonts w:ascii="Arial Narrow" w:hAnsi="Arial Narrow" w:cs="Arial"/>
                <w:color w:val="000000"/>
                <w:position w:val="-2"/>
              </w:rPr>
              <w:t xml:space="preserve">do </w:t>
            </w:r>
            <w:r w:rsidR="00117B5A" w:rsidRPr="00F4626C">
              <w:rPr>
                <w:rFonts w:ascii="Arial Narrow" w:hAnsi="Arial Narrow" w:cs="Arial"/>
                <w:color w:val="000000"/>
                <w:position w:val="-2"/>
              </w:rPr>
              <w:t>0</w:t>
            </w:r>
            <w:r w:rsidR="00FB432F" w:rsidRPr="00F4626C">
              <w:rPr>
                <w:rFonts w:ascii="Arial Narrow" w:hAnsi="Arial Narrow" w:cs="Arial"/>
                <w:color w:val="000000"/>
                <w:position w:val="-2"/>
              </w:rPr>
              <w:t>3</w:t>
            </w:r>
            <w:r w:rsidR="0080189A" w:rsidRPr="00F4626C">
              <w:rPr>
                <w:rFonts w:ascii="Arial Narrow" w:hAnsi="Arial Narrow" w:cs="Arial"/>
                <w:color w:val="000000"/>
                <w:position w:val="-2"/>
              </w:rPr>
              <w:t>.</w:t>
            </w:r>
            <w:r w:rsidR="00985626" w:rsidRPr="00F4626C">
              <w:rPr>
                <w:rFonts w:ascii="Arial Narrow" w:hAnsi="Arial Narrow" w:cs="Arial"/>
                <w:color w:val="000000"/>
                <w:position w:val="-2"/>
              </w:rPr>
              <w:t>0</w:t>
            </w:r>
            <w:r w:rsidR="00CB5E5B" w:rsidRPr="00F4626C">
              <w:rPr>
                <w:rFonts w:ascii="Arial Narrow" w:hAnsi="Arial Narrow" w:cs="Arial"/>
                <w:color w:val="000000"/>
                <w:position w:val="-2"/>
              </w:rPr>
              <w:t>7</w:t>
            </w:r>
            <w:r w:rsidR="0080189A" w:rsidRPr="00F4626C">
              <w:rPr>
                <w:rFonts w:ascii="Arial Narrow" w:hAnsi="Arial Narrow" w:cs="Arial"/>
                <w:color w:val="000000"/>
                <w:position w:val="-2"/>
              </w:rPr>
              <w:t>.202</w:t>
            </w:r>
            <w:r w:rsidR="00117B5A" w:rsidRPr="00F4626C">
              <w:rPr>
                <w:rFonts w:ascii="Arial Narrow" w:hAnsi="Arial Narrow" w:cs="Arial"/>
                <w:color w:val="000000"/>
                <w:position w:val="-2"/>
              </w:rPr>
              <w:t>6</w:t>
            </w:r>
            <w:r w:rsidRPr="00F4626C">
              <w:rPr>
                <w:rFonts w:ascii="Arial Narrow" w:hAnsi="Arial Narrow" w:cs="Arial"/>
                <w:color w:val="000000"/>
                <w:position w:val="-2"/>
              </w:rPr>
              <w:t xml:space="preserve"> do 11</w:t>
            </w:r>
            <w:r w:rsidR="00D15146" w:rsidRPr="00F4626C">
              <w:rPr>
                <w:rFonts w:ascii="Arial Narrow" w:hAnsi="Arial Narrow" w:cs="Arial"/>
                <w:color w:val="000000"/>
                <w:position w:val="-2"/>
              </w:rPr>
              <w:t>h</w:t>
            </w:r>
          </w:p>
        </w:tc>
      </w:tr>
      <w:tr w:rsidR="00781EF1" w:rsidRPr="00703124" w14:paraId="4D327D24" w14:textId="77777777" w:rsidTr="00D427B8">
        <w:trPr>
          <w:trHeight w:val="707"/>
        </w:trPr>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8610B0" w14:textId="77777777" w:rsidR="00781EF1" w:rsidRPr="00703124" w:rsidRDefault="001960A8">
            <w:pPr>
              <w:rPr>
                <w:rFonts w:ascii="Arial Narrow" w:hAnsi="Arial Narrow"/>
              </w:rPr>
            </w:pPr>
            <w:r w:rsidRPr="00703124">
              <w:rPr>
                <w:rFonts w:ascii="Arial Narrow" w:hAnsi="Arial Narrow" w:cs="Arial"/>
                <w:color w:val="000000"/>
                <w:position w:val="-2"/>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3AFE17" w14:textId="4AA9AE61" w:rsidR="00781EF1" w:rsidRPr="00F4626C" w:rsidRDefault="001960A8" w:rsidP="00725D7B">
            <w:pPr>
              <w:jc w:val="right"/>
              <w:rPr>
                <w:rFonts w:ascii="Arial Narrow" w:hAnsi="Arial Narrow"/>
              </w:rPr>
            </w:pPr>
            <w:r w:rsidRPr="00F4626C">
              <w:rPr>
                <w:rFonts w:ascii="Arial Narrow" w:hAnsi="Arial Narrow" w:cs="Arial"/>
                <w:color w:val="000000"/>
                <w:position w:val="-2"/>
              </w:rPr>
              <w:t xml:space="preserve">do </w:t>
            </w:r>
            <w:r w:rsidR="00117B5A" w:rsidRPr="00F4626C">
              <w:rPr>
                <w:rFonts w:ascii="Arial Narrow" w:hAnsi="Arial Narrow" w:cs="Arial"/>
                <w:color w:val="000000"/>
                <w:position w:val="-2"/>
              </w:rPr>
              <w:t>0</w:t>
            </w:r>
            <w:r w:rsidR="00FB432F" w:rsidRPr="00F4626C">
              <w:rPr>
                <w:rFonts w:ascii="Arial Narrow" w:hAnsi="Arial Narrow" w:cs="Arial"/>
                <w:color w:val="000000"/>
                <w:position w:val="-2"/>
              </w:rPr>
              <w:t>9</w:t>
            </w:r>
            <w:r w:rsidR="0080189A" w:rsidRPr="00F4626C">
              <w:rPr>
                <w:rFonts w:ascii="Arial Narrow" w:hAnsi="Arial Narrow" w:cs="Arial"/>
                <w:color w:val="000000"/>
                <w:position w:val="-2"/>
              </w:rPr>
              <w:t>.</w:t>
            </w:r>
            <w:r w:rsidR="001D0230" w:rsidRPr="00F4626C">
              <w:rPr>
                <w:rFonts w:ascii="Arial Narrow" w:hAnsi="Arial Narrow" w:cs="Arial"/>
                <w:color w:val="000000"/>
                <w:position w:val="-2"/>
              </w:rPr>
              <w:t>0</w:t>
            </w:r>
            <w:r w:rsidR="00CB5E5B" w:rsidRPr="00F4626C">
              <w:rPr>
                <w:rFonts w:ascii="Arial Narrow" w:hAnsi="Arial Narrow" w:cs="Arial"/>
                <w:color w:val="000000"/>
                <w:position w:val="-2"/>
              </w:rPr>
              <w:t>7</w:t>
            </w:r>
            <w:r w:rsidR="0080189A" w:rsidRPr="00F4626C">
              <w:rPr>
                <w:rFonts w:ascii="Arial Narrow" w:hAnsi="Arial Narrow" w:cs="Arial"/>
                <w:color w:val="000000"/>
                <w:position w:val="-2"/>
              </w:rPr>
              <w:t>.202</w:t>
            </w:r>
            <w:r w:rsidR="00117B5A" w:rsidRPr="00F4626C">
              <w:rPr>
                <w:rFonts w:ascii="Arial Narrow" w:hAnsi="Arial Narrow" w:cs="Arial"/>
                <w:color w:val="000000"/>
                <w:position w:val="-2"/>
              </w:rPr>
              <w:t>6</w:t>
            </w:r>
            <w:r w:rsidR="00C57FA9" w:rsidRPr="00F4626C">
              <w:rPr>
                <w:rFonts w:ascii="Arial Narrow" w:hAnsi="Arial Narrow" w:cs="Arial"/>
                <w:color w:val="000000"/>
                <w:position w:val="-2"/>
              </w:rPr>
              <w:t xml:space="preserve"> </w:t>
            </w:r>
            <w:r w:rsidRPr="00F4626C">
              <w:rPr>
                <w:rFonts w:ascii="Arial Narrow" w:hAnsi="Arial Narrow" w:cs="Arial"/>
                <w:color w:val="000000"/>
                <w:position w:val="-2"/>
              </w:rPr>
              <w:t xml:space="preserve">do </w:t>
            </w:r>
            <w:r w:rsidR="001B7359" w:rsidRPr="00F4626C">
              <w:rPr>
                <w:rFonts w:ascii="Arial Narrow" w:hAnsi="Arial Narrow" w:cs="Arial"/>
                <w:color w:val="000000"/>
                <w:position w:val="-2"/>
              </w:rPr>
              <w:t>11</w:t>
            </w:r>
            <w:r w:rsidR="001A3116" w:rsidRPr="00F4626C">
              <w:rPr>
                <w:rFonts w:ascii="Arial Narrow" w:hAnsi="Arial Narrow" w:cs="Arial"/>
                <w:color w:val="000000"/>
                <w:position w:val="-2"/>
              </w:rPr>
              <w:t>h</w:t>
            </w:r>
          </w:p>
        </w:tc>
      </w:tr>
      <w:tr w:rsidR="00781EF1" w:rsidRPr="00703124" w14:paraId="12D31D9A" w14:textId="77777777" w:rsidTr="00D427B8">
        <w:trPr>
          <w:trHeight w:val="566"/>
        </w:trPr>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F79E2E" w14:textId="77777777" w:rsidR="00781EF1" w:rsidRPr="00703124" w:rsidRDefault="001960A8">
            <w:pPr>
              <w:rPr>
                <w:rFonts w:ascii="Arial Narrow" w:hAnsi="Arial Narrow"/>
              </w:rPr>
            </w:pPr>
            <w:r w:rsidRPr="00703124">
              <w:rPr>
                <w:rFonts w:ascii="Arial Narrow" w:hAnsi="Arial Narrow" w:cs="Arial"/>
                <w:color w:val="000000"/>
                <w:position w:val="-2"/>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7C04DB" w14:textId="3B8F8400" w:rsidR="00781EF1" w:rsidRPr="00F4626C" w:rsidRDefault="00FB432F" w:rsidP="00725D7B">
            <w:pPr>
              <w:jc w:val="right"/>
              <w:rPr>
                <w:rFonts w:ascii="Arial Narrow" w:hAnsi="Arial Narrow"/>
              </w:rPr>
            </w:pPr>
            <w:r w:rsidRPr="00F4626C">
              <w:rPr>
                <w:rFonts w:ascii="Arial Narrow" w:hAnsi="Arial Narrow" w:cs="Arial"/>
                <w:color w:val="000000"/>
                <w:position w:val="-2"/>
              </w:rPr>
              <w:t>09</w:t>
            </w:r>
            <w:r w:rsidR="0080189A" w:rsidRPr="00F4626C">
              <w:rPr>
                <w:rFonts w:ascii="Arial Narrow" w:hAnsi="Arial Narrow" w:cs="Arial"/>
                <w:color w:val="000000"/>
                <w:position w:val="-2"/>
              </w:rPr>
              <w:t>.</w:t>
            </w:r>
            <w:r w:rsidR="00985626" w:rsidRPr="00F4626C">
              <w:rPr>
                <w:rFonts w:ascii="Arial Narrow" w:hAnsi="Arial Narrow" w:cs="Arial"/>
                <w:color w:val="000000"/>
                <w:position w:val="-2"/>
              </w:rPr>
              <w:t>0</w:t>
            </w:r>
            <w:r w:rsidR="00CB5E5B" w:rsidRPr="00F4626C">
              <w:rPr>
                <w:rFonts w:ascii="Arial Narrow" w:hAnsi="Arial Narrow" w:cs="Arial"/>
                <w:color w:val="000000"/>
                <w:position w:val="-2"/>
              </w:rPr>
              <w:t>7</w:t>
            </w:r>
            <w:r w:rsidR="0080189A" w:rsidRPr="00F4626C">
              <w:rPr>
                <w:rFonts w:ascii="Arial Narrow" w:hAnsi="Arial Narrow" w:cs="Arial"/>
                <w:color w:val="000000"/>
                <w:position w:val="-2"/>
              </w:rPr>
              <w:t>.202</w:t>
            </w:r>
            <w:r w:rsidR="00117B5A" w:rsidRPr="00F4626C">
              <w:rPr>
                <w:rFonts w:ascii="Arial Narrow" w:hAnsi="Arial Narrow" w:cs="Arial"/>
                <w:color w:val="000000"/>
                <w:position w:val="-2"/>
              </w:rPr>
              <w:t>6</w:t>
            </w:r>
            <w:r w:rsidR="004B238A" w:rsidRPr="00F4626C">
              <w:rPr>
                <w:rFonts w:ascii="Arial Narrow" w:hAnsi="Arial Narrow" w:cs="Arial"/>
                <w:color w:val="000000"/>
                <w:position w:val="-2"/>
              </w:rPr>
              <w:t xml:space="preserve"> ob 1</w:t>
            </w:r>
            <w:r w:rsidR="001B7359" w:rsidRPr="00F4626C">
              <w:rPr>
                <w:rFonts w:ascii="Arial Narrow" w:hAnsi="Arial Narrow" w:cs="Arial"/>
                <w:color w:val="000000"/>
                <w:position w:val="-2"/>
              </w:rPr>
              <w:t>2</w:t>
            </w:r>
            <w:r w:rsidR="001A3116" w:rsidRPr="00F4626C">
              <w:rPr>
                <w:rFonts w:ascii="Arial Narrow" w:hAnsi="Arial Narrow" w:cs="Arial"/>
                <w:color w:val="000000"/>
                <w:position w:val="-2"/>
              </w:rPr>
              <w:t>h</w:t>
            </w:r>
          </w:p>
        </w:tc>
      </w:tr>
    </w:tbl>
    <w:p w14:paraId="482360D5" w14:textId="77777777" w:rsidR="00D427B8" w:rsidRDefault="00D427B8" w:rsidP="001960A8">
      <w:pPr>
        <w:pStyle w:val="Paragraf"/>
        <w:spacing w:line="240" w:lineRule="auto"/>
        <w:rPr>
          <w:rFonts w:ascii="Arial Narrow" w:eastAsia="Calibri" w:hAnsi="Arial Narrow" w:cs="Arial"/>
          <w:b/>
          <w:sz w:val="22"/>
          <w:szCs w:val="22"/>
          <w:highlight w:val="cyan"/>
        </w:rPr>
      </w:pPr>
    </w:p>
    <w:p w14:paraId="10469496" w14:textId="77777777" w:rsidR="004505E6" w:rsidRDefault="007D2E80" w:rsidP="001960A8">
      <w:pPr>
        <w:pStyle w:val="Paragraf"/>
        <w:spacing w:line="240" w:lineRule="auto"/>
        <w:rPr>
          <w:rFonts w:ascii="Arial Narrow" w:hAnsi="Arial Narrow" w:cs="Arial"/>
          <w:sz w:val="22"/>
          <w:szCs w:val="22"/>
        </w:rPr>
      </w:pPr>
      <w:r>
        <w:rPr>
          <w:rFonts w:ascii="Arial Narrow" w:eastAsia="Calibri" w:hAnsi="Arial Narrow" w:cs="Arial"/>
          <w:b/>
          <w:sz w:val="22"/>
          <w:szCs w:val="22"/>
          <w:highlight w:val="cyan"/>
        </w:rPr>
        <w:t xml:space="preserve"> </w:t>
      </w:r>
      <w:r w:rsidR="004505E6" w:rsidRPr="004505E6">
        <w:rPr>
          <w:rFonts w:ascii="Arial Narrow" w:eastAsia="Calibri" w:hAnsi="Arial Narrow" w:cs="Arial"/>
          <w:b/>
          <w:sz w:val="22"/>
          <w:szCs w:val="22"/>
          <w:highlight w:val="cyan"/>
        </w:rPr>
        <w:t>KONTAKTNA OSEBA</w:t>
      </w:r>
      <w:r w:rsidR="004505E6" w:rsidRPr="00703124">
        <w:rPr>
          <w:rFonts w:ascii="Arial Narrow" w:hAnsi="Arial Narrow" w:cs="Arial"/>
          <w:sz w:val="22"/>
          <w:szCs w:val="22"/>
        </w:rPr>
        <w:t xml:space="preserve"> </w:t>
      </w:r>
    </w:p>
    <w:p w14:paraId="7EBF03B9" w14:textId="364D5A7A" w:rsidR="00693194" w:rsidRPr="00693194" w:rsidRDefault="00693194" w:rsidP="00693194">
      <w:pPr>
        <w:pStyle w:val="Paragraf"/>
        <w:spacing w:line="240" w:lineRule="auto"/>
        <w:rPr>
          <w:rFonts w:ascii="Arial Narrow" w:hAnsi="Arial Narrow" w:cs="Arial"/>
          <w:sz w:val="22"/>
          <w:szCs w:val="22"/>
        </w:rPr>
      </w:pPr>
      <w:r w:rsidRPr="00693194">
        <w:rPr>
          <w:rFonts w:ascii="Arial Narrow" w:hAnsi="Arial Narrow" w:cs="Arial"/>
          <w:sz w:val="22"/>
          <w:szCs w:val="22"/>
        </w:rPr>
        <w:t>Kontaktn</w:t>
      </w:r>
      <w:r w:rsidR="00C57FA9">
        <w:rPr>
          <w:rFonts w:ascii="Arial Narrow" w:hAnsi="Arial Narrow" w:cs="Arial"/>
          <w:sz w:val="22"/>
          <w:szCs w:val="22"/>
        </w:rPr>
        <w:t>a</w:t>
      </w:r>
      <w:r w:rsidRPr="00693194">
        <w:rPr>
          <w:rFonts w:ascii="Arial Narrow" w:hAnsi="Arial Narrow" w:cs="Arial"/>
          <w:sz w:val="22"/>
          <w:szCs w:val="22"/>
        </w:rPr>
        <w:t xml:space="preserve"> oseb</w:t>
      </w:r>
      <w:r w:rsidR="00C57FA9">
        <w:rPr>
          <w:rFonts w:ascii="Arial Narrow" w:hAnsi="Arial Narrow" w:cs="Arial"/>
          <w:sz w:val="22"/>
          <w:szCs w:val="22"/>
        </w:rPr>
        <w:t>a</w:t>
      </w:r>
      <w:r w:rsidRPr="00693194">
        <w:rPr>
          <w:rFonts w:ascii="Arial Narrow" w:hAnsi="Arial Narrow" w:cs="Arial"/>
          <w:sz w:val="22"/>
          <w:szCs w:val="22"/>
        </w:rPr>
        <w:t xml:space="preserve">: </w:t>
      </w:r>
      <w:r w:rsidR="006F6685">
        <w:rPr>
          <w:rFonts w:ascii="Arial Narrow" w:hAnsi="Arial Narrow" w:cs="Arial"/>
          <w:sz w:val="22"/>
          <w:szCs w:val="22"/>
        </w:rPr>
        <w:t>Klemen</w:t>
      </w:r>
      <w:r w:rsidR="000350EB">
        <w:rPr>
          <w:rFonts w:ascii="Arial Narrow" w:hAnsi="Arial Narrow" w:cs="Arial"/>
          <w:sz w:val="22"/>
          <w:szCs w:val="22"/>
        </w:rPr>
        <w:t xml:space="preserve"> </w:t>
      </w:r>
      <w:r w:rsidR="006F6685">
        <w:rPr>
          <w:rFonts w:ascii="Arial Narrow" w:hAnsi="Arial Narrow" w:cs="Arial"/>
          <w:sz w:val="22"/>
          <w:szCs w:val="22"/>
        </w:rPr>
        <w:t>MARKOTA</w:t>
      </w:r>
      <w:r w:rsidRPr="00693194">
        <w:rPr>
          <w:rFonts w:ascii="Arial Narrow" w:hAnsi="Arial Narrow" w:cs="Arial"/>
          <w:sz w:val="22"/>
          <w:szCs w:val="22"/>
        </w:rPr>
        <w:t>,</w:t>
      </w:r>
      <w:r w:rsidR="000350EB">
        <w:rPr>
          <w:rFonts w:ascii="Arial Narrow" w:hAnsi="Arial Narrow" w:cs="Arial"/>
          <w:sz w:val="22"/>
          <w:szCs w:val="22"/>
        </w:rPr>
        <w:t>.</w:t>
      </w:r>
      <w:proofErr w:type="spellStart"/>
      <w:r w:rsidRPr="00693194">
        <w:rPr>
          <w:rFonts w:ascii="Arial Narrow" w:hAnsi="Arial Narrow" w:cs="Arial"/>
          <w:sz w:val="22"/>
          <w:szCs w:val="22"/>
        </w:rPr>
        <w:t>dipl</w:t>
      </w:r>
      <w:proofErr w:type="spellEnd"/>
      <w:r w:rsidR="006F6685">
        <w:rPr>
          <w:rFonts w:ascii="Arial Narrow" w:hAnsi="Arial Narrow" w:cs="Arial"/>
          <w:sz w:val="22"/>
          <w:szCs w:val="22"/>
        </w:rPr>
        <w:t>. inž. grad</w:t>
      </w:r>
      <w:r w:rsidRPr="00693194">
        <w:rPr>
          <w:rFonts w:ascii="Arial Narrow" w:hAnsi="Arial Narrow" w:cs="Arial"/>
          <w:sz w:val="22"/>
          <w:szCs w:val="22"/>
        </w:rPr>
        <w:t>.</w:t>
      </w:r>
      <w:r w:rsidR="008B6DBD">
        <w:rPr>
          <w:rFonts w:ascii="Arial Narrow" w:hAnsi="Arial Narrow" w:cs="Arial"/>
          <w:sz w:val="22"/>
          <w:szCs w:val="22"/>
        </w:rPr>
        <w:t xml:space="preserve"> </w:t>
      </w:r>
      <w:r w:rsidRPr="00693194">
        <w:rPr>
          <w:rFonts w:ascii="Arial Narrow" w:hAnsi="Arial Narrow" w:cs="Arial"/>
          <w:sz w:val="22"/>
          <w:szCs w:val="22"/>
        </w:rPr>
        <w:t xml:space="preserve"> </w:t>
      </w:r>
    </w:p>
    <w:p w14:paraId="00FECA1F" w14:textId="2C2B2072" w:rsidR="00693194" w:rsidRPr="00693194" w:rsidRDefault="00693194" w:rsidP="00693194">
      <w:pPr>
        <w:pStyle w:val="Paragraf"/>
        <w:spacing w:line="240" w:lineRule="auto"/>
        <w:rPr>
          <w:rFonts w:ascii="Arial Narrow" w:hAnsi="Arial Narrow" w:cs="Arial"/>
          <w:sz w:val="22"/>
          <w:szCs w:val="22"/>
        </w:rPr>
      </w:pPr>
      <w:r w:rsidRPr="00693194">
        <w:rPr>
          <w:rFonts w:ascii="Arial Narrow" w:hAnsi="Arial Narrow" w:cs="Arial"/>
          <w:sz w:val="22"/>
          <w:szCs w:val="22"/>
        </w:rPr>
        <w:t xml:space="preserve">E-poštni naslov: </w:t>
      </w:r>
      <w:hyperlink r:id="rId17" w:history="1">
        <w:r w:rsidR="0082748F" w:rsidRPr="00F4626C">
          <w:rPr>
            <w:rStyle w:val="Hiperpovezava"/>
            <w:rFonts w:ascii="Arial Narrow" w:hAnsi="Arial Narrow" w:cs="Arial"/>
            <w:sz w:val="22"/>
            <w:szCs w:val="22"/>
          </w:rPr>
          <w:t>klemen.markota@dravograd.si</w:t>
        </w:r>
      </w:hyperlink>
      <w:r w:rsidR="008B6DBD">
        <w:rPr>
          <w:rFonts w:ascii="Arial Narrow" w:hAnsi="Arial Narrow" w:cs="Arial"/>
          <w:sz w:val="22"/>
          <w:szCs w:val="22"/>
        </w:rPr>
        <w:t xml:space="preserve"> </w:t>
      </w:r>
    </w:p>
    <w:p w14:paraId="499CA8C1" w14:textId="58B5BCB7" w:rsidR="001960A8" w:rsidRPr="00703124" w:rsidRDefault="00693194" w:rsidP="00693194">
      <w:pPr>
        <w:pStyle w:val="Paragraf"/>
        <w:spacing w:line="240" w:lineRule="auto"/>
        <w:rPr>
          <w:rFonts w:ascii="Arial Narrow" w:hAnsi="Arial Narrow" w:cs="Arial"/>
          <w:sz w:val="22"/>
          <w:szCs w:val="22"/>
        </w:rPr>
      </w:pPr>
      <w:r w:rsidRPr="00693194">
        <w:rPr>
          <w:rFonts w:ascii="Arial Narrow" w:hAnsi="Arial Narrow" w:cs="Arial"/>
          <w:sz w:val="22"/>
          <w:szCs w:val="22"/>
        </w:rPr>
        <w:t>Telefonska št: 02 87 23 57</w:t>
      </w:r>
      <w:r w:rsidR="006F6685">
        <w:rPr>
          <w:rFonts w:ascii="Arial Narrow" w:hAnsi="Arial Narrow" w:cs="Arial"/>
          <w:sz w:val="22"/>
          <w:szCs w:val="22"/>
        </w:rPr>
        <w:t>8</w:t>
      </w:r>
      <w:r w:rsidRPr="00693194">
        <w:rPr>
          <w:rFonts w:ascii="Arial Narrow" w:hAnsi="Arial Narrow" w:cs="Arial"/>
          <w:sz w:val="22"/>
          <w:szCs w:val="22"/>
        </w:rPr>
        <w:t xml:space="preserve"> ali </w:t>
      </w:r>
      <w:r w:rsidR="000350EB">
        <w:rPr>
          <w:rFonts w:ascii="Arial Narrow" w:hAnsi="Arial Narrow" w:cs="Arial"/>
          <w:sz w:val="22"/>
          <w:szCs w:val="22"/>
        </w:rPr>
        <w:t xml:space="preserve">041 </w:t>
      </w:r>
      <w:r w:rsidR="006F6685">
        <w:rPr>
          <w:rFonts w:ascii="Arial Narrow" w:hAnsi="Arial Narrow" w:cs="Arial"/>
          <w:sz w:val="22"/>
          <w:szCs w:val="22"/>
        </w:rPr>
        <w:t>518 281</w:t>
      </w:r>
    </w:p>
    <w:p w14:paraId="1A02D560" w14:textId="77777777" w:rsidR="00781EF1" w:rsidRDefault="001960A8">
      <w:pPr>
        <w:spacing w:before="225" w:after="225" w:line="240" w:lineRule="auto"/>
        <w:jc w:val="both"/>
        <w:rPr>
          <w:rFonts w:ascii="Arial Narrow" w:hAnsi="Arial Narrow" w:cs="Arial"/>
          <w:color w:val="000000"/>
        </w:rPr>
      </w:pPr>
      <w:r w:rsidRPr="00703124">
        <w:rPr>
          <w:rFonts w:ascii="Arial Narrow" w:hAnsi="Arial Narrow" w:cs="Arial"/>
          <w:color w:val="000000"/>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14:paraId="79C079F8" w14:textId="77777777" w:rsidR="00D80FEE" w:rsidRPr="001C3AE0" w:rsidRDefault="00D80FEE" w:rsidP="00D80FEE">
      <w:pPr>
        <w:spacing w:before="120" w:after="120"/>
        <w:jc w:val="both"/>
        <w:rPr>
          <w:rFonts w:ascii="Arial Narrow" w:hAnsi="Arial Narrow" w:cs="Arial"/>
          <w:b/>
        </w:rPr>
      </w:pPr>
      <w:r w:rsidRPr="001C3AE0">
        <w:rPr>
          <w:rFonts w:ascii="Arial Narrow" w:hAnsi="Arial Narrow" w:cs="Arial"/>
          <w:b/>
          <w:highlight w:val="cyan"/>
        </w:rPr>
        <w:t>PREDLOŽITEV PONUDBE</w:t>
      </w:r>
    </w:p>
    <w:p w14:paraId="681424D7" w14:textId="77777777" w:rsidR="001A3116" w:rsidRPr="001A3116" w:rsidRDefault="001A3116" w:rsidP="001A3116">
      <w:pPr>
        <w:jc w:val="both"/>
        <w:rPr>
          <w:rFonts w:ascii="Arial Narrow" w:hAnsi="Arial Narrow" w:cs="Arial"/>
        </w:rPr>
      </w:pPr>
      <w:r w:rsidRPr="001A3116">
        <w:rPr>
          <w:rFonts w:ascii="Arial Narrow" w:hAnsi="Arial Narrow" w:cs="Arial"/>
        </w:rPr>
        <w:t xml:space="preserve">Ponudniki morajo ponudbe predložiti v informacijski sistem e-JN na spletnem naslovu </w:t>
      </w:r>
      <w:hyperlink r:id="rId18" w:history="1">
        <w:r w:rsidRPr="001A3116">
          <w:rPr>
            <w:rStyle w:val="Hiperpovezava"/>
            <w:rFonts w:ascii="Arial Narrow" w:hAnsi="Arial Narrow" w:cs="Arial"/>
          </w:rPr>
          <w:t>https://ejn.gov.si/eJN2</w:t>
        </w:r>
      </w:hyperlink>
      <w:r w:rsidRPr="001A3116">
        <w:rPr>
          <w:rFonts w:ascii="Arial Narrow" w:hAnsi="Arial Narrow" w:cs="Arial"/>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9" w:history="1">
        <w:r w:rsidRPr="001A3116">
          <w:rPr>
            <w:rStyle w:val="Hiperpovezava"/>
            <w:rFonts w:ascii="Arial Narrow" w:hAnsi="Arial Narrow" w:cs="Arial"/>
          </w:rPr>
          <w:t>https://ejn.gov.si/eJN2</w:t>
        </w:r>
      </w:hyperlink>
      <w:r w:rsidRPr="001A3116">
        <w:rPr>
          <w:rFonts w:ascii="Arial Narrow" w:hAnsi="Arial Narrow" w:cs="Arial"/>
        </w:rPr>
        <w:t>.</w:t>
      </w:r>
    </w:p>
    <w:p w14:paraId="67D62EC9" w14:textId="77777777" w:rsidR="001A3116" w:rsidRPr="001A3116" w:rsidRDefault="001A3116" w:rsidP="001A3116">
      <w:pPr>
        <w:jc w:val="both"/>
        <w:rPr>
          <w:rFonts w:ascii="Arial Narrow" w:hAnsi="Arial Narrow" w:cs="Arial"/>
        </w:rPr>
      </w:pPr>
      <w:r w:rsidRPr="001A3116">
        <w:rPr>
          <w:rFonts w:ascii="Arial Narrow" w:hAnsi="Arial Narrow" w:cs="Arial"/>
        </w:rPr>
        <w:lastRenderedPageBreak/>
        <w:t xml:space="preserve">Ponudnik se mora pred oddajo ponudbe registrirati na spletnem naslovu </w:t>
      </w:r>
      <w:hyperlink r:id="rId20" w:history="1">
        <w:r w:rsidRPr="001A3116">
          <w:rPr>
            <w:rStyle w:val="Hiperpovezava"/>
            <w:rFonts w:ascii="Arial Narrow" w:hAnsi="Arial Narrow" w:cs="Arial"/>
          </w:rPr>
          <w:t>https://ejn.gov.si/eJN2</w:t>
        </w:r>
      </w:hyperlink>
      <w:r w:rsidRPr="001A3116">
        <w:rPr>
          <w:rFonts w:ascii="Arial Narrow" w:hAnsi="Arial Narrow" w:cs="Arial"/>
        </w:rPr>
        <w:t>, v skladu z Navodili za uporabo e-JN. Če je ponudnik že registriran v informacijski sistem e-JN, se v aplikacijo prijavi na istem naslovu.</w:t>
      </w:r>
    </w:p>
    <w:p w14:paraId="1ECDB754" w14:textId="77777777" w:rsidR="00553E0E" w:rsidRPr="003B152C" w:rsidRDefault="00553E0E" w:rsidP="003B152C">
      <w:pPr>
        <w:jc w:val="both"/>
        <w:rPr>
          <w:rFonts w:ascii="Arial Narrow" w:hAnsi="Arial Narrow"/>
        </w:rPr>
      </w:pPr>
      <w:r w:rsidRPr="003B152C">
        <w:rPr>
          <w:rFonts w:ascii="Arial Narrow" w:hAnsi="Arial Narrow"/>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3B152C">
        <w:rPr>
          <w:rStyle w:val="Sprotnaopomba-sklic"/>
          <w:rFonts w:ascii="Arial Narrow" w:hAnsi="Arial Narrow"/>
        </w:rPr>
        <w:footnoteReference w:id="1"/>
      </w:r>
      <w:r w:rsidRPr="003B152C">
        <w:rPr>
          <w:rFonts w:ascii="Arial Narrow" w:hAnsi="Arial Narrow"/>
        </w:rPr>
        <w:t>). Z oddajo ponudbe je le-ta zavezujoča za čas, naveden v ponudbi, razen če jo uporabnik ponudnika umakne ali spremeni pred potekom roka za oddajo ponudb.</w:t>
      </w:r>
    </w:p>
    <w:p w14:paraId="54FED0FB" w14:textId="7DB2CADB" w:rsidR="001A3116" w:rsidRPr="001A3116" w:rsidRDefault="001A3116" w:rsidP="001A3116">
      <w:pPr>
        <w:jc w:val="both"/>
        <w:rPr>
          <w:rFonts w:ascii="Arial Narrow" w:hAnsi="Arial Narrow"/>
        </w:rPr>
      </w:pPr>
      <w:r w:rsidRPr="001A3116">
        <w:rPr>
          <w:rFonts w:ascii="Arial Narrow" w:hAnsi="Arial Narrow" w:cs="Arial"/>
          <w:lang w:eastAsia="sl-SI"/>
        </w:rPr>
        <w:t xml:space="preserve">Ponudba se šteje za pravočasno oddano, če jo naročnik prejme preko sistema e-JN </w:t>
      </w:r>
      <w:hyperlink r:id="rId21" w:history="1">
        <w:r w:rsidR="00BB6049" w:rsidRPr="00D6294E">
          <w:rPr>
            <w:rStyle w:val="Hiperpovezava"/>
            <w:rFonts w:ascii="Arial Narrow" w:hAnsi="Arial Narrow" w:cs="Arial"/>
            <w:lang w:eastAsia="sl-SI"/>
          </w:rPr>
          <w:t xml:space="preserve">https://ejn.gov.si/eJN2 </w:t>
        </w:r>
        <w:r w:rsidR="00BB6049" w:rsidRPr="00D6294E">
          <w:rPr>
            <w:rStyle w:val="Hiperpovezava"/>
            <w:rFonts w:ascii="Arial Narrow" w:hAnsi="Arial Narrow" w:cs="Arial"/>
            <w:b/>
            <w:lang w:eastAsia="sl-SI"/>
          </w:rPr>
          <w:t>najkasneje do</w:t>
        </w:r>
        <w:r w:rsidR="00BB6049" w:rsidRPr="00D6294E">
          <w:rPr>
            <w:rStyle w:val="Hiperpovezava"/>
            <w:rFonts w:ascii="Arial Narrow" w:hAnsi="Arial Narrow" w:cs="Arial"/>
            <w:lang w:eastAsia="sl-SI"/>
          </w:rPr>
          <w:t xml:space="preserve">  </w:t>
        </w:r>
      </w:hyperlink>
      <w:r w:rsidR="00117B5A" w:rsidRPr="00F4626C">
        <w:rPr>
          <w:rStyle w:val="Hiperpovezava"/>
          <w:rFonts w:ascii="Arial Narrow" w:hAnsi="Arial Narrow" w:cs="Arial"/>
          <w:b/>
          <w:bCs/>
          <w:color w:val="auto"/>
          <w:u w:val="none"/>
          <w:lang w:eastAsia="sl-SI"/>
        </w:rPr>
        <w:t>0</w:t>
      </w:r>
      <w:r w:rsidR="00FB432F" w:rsidRPr="00F4626C">
        <w:rPr>
          <w:rStyle w:val="Hiperpovezava"/>
          <w:rFonts w:ascii="Arial Narrow" w:hAnsi="Arial Narrow" w:cs="Arial"/>
          <w:b/>
          <w:bCs/>
          <w:color w:val="auto"/>
          <w:u w:val="none"/>
          <w:lang w:eastAsia="sl-SI"/>
        </w:rPr>
        <w:t>9</w:t>
      </w:r>
      <w:r w:rsidR="0080189A" w:rsidRPr="00F4626C">
        <w:rPr>
          <w:rStyle w:val="Hiperpovezava"/>
          <w:rFonts w:ascii="Arial Narrow" w:hAnsi="Arial Narrow" w:cs="Arial"/>
          <w:b/>
          <w:bCs/>
          <w:color w:val="auto"/>
          <w:u w:val="none"/>
          <w:lang w:eastAsia="sl-SI"/>
        </w:rPr>
        <w:t>.</w:t>
      </w:r>
      <w:r w:rsidR="00985626" w:rsidRPr="00F4626C">
        <w:rPr>
          <w:rStyle w:val="Hiperpovezava"/>
          <w:rFonts w:ascii="Arial Narrow" w:hAnsi="Arial Narrow" w:cs="Arial"/>
          <w:b/>
          <w:color w:val="auto"/>
          <w:u w:val="none"/>
          <w:lang w:eastAsia="sl-SI"/>
        </w:rPr>
        <w:t>0</w:t>
      </w:r>
      <w:r w:rsidR="00002E38" w:rsidRPr="00F4626C">
        <w:rPr>
          <w:rStyle w:val="Hiperpovezava"/>
          <w:rFonts w:ascii="Arial Narrow" w:hAnsi="Arial Narrow" w:cs="Arial"/>
          <w:b/>
          <w:color w:val="auto"/>
          <w:u w:val="none"/>
          <w:lang w:eastAsia="sl-SI"/>
        </w:rPr>
        <w:t>7</w:t>
      </w:r>
      <w:r w:rsidR="0080189A" w:rsidRPr="00F4626C">
        <w:rPr>
          <w:rStyle w:val="Hiperpovezava"/>
          <w:rFonts w:ascii="Arial Narrow" w:hAnsi="Arial Narrow" w:cs="Arial"/>
          <w:b/>
          <w:color w:val="auto"/>
          <w:u w:val="none"/>
          <w:lang w:eastAsia="sl-SI"/>
        </w:rPr>
        <w:t>.202</w:t>
      </w:r>
      <w:r w:rsidR="00117B5A" w:rsidRPr="00F4626C">
        <w:rPr>
          <w:rStyle w:val="Hiperpovezava"/>
          <w:rFonts w:ascii="Arial Narrow" w:hAnsi="Arial Narrow" w:cs="Arial"/>
          <w:b/>
          <w:color w:val="auto"/>
          <w:u w:val="none"/>
          <w:lang w:eastAsia="sl-SI"/>
        </w:rPr>
        <w:t>6</w:t>
      </w:r>
      <w:r w:rsidRPr="008B6DBD">
        <w:rPr>
          <w:rFonts w:ascii="Arial Narrow" w:hAnsi="Arial Narrow" w:cs="Arial"/>
          <w:i/>
        </w:rPr>
        <w:t xml:space="preserve"> </w:t>
      </w:r>
      <w:r w:rsidRPr="008B6DBD">
        <w:rPr>
          <w:rFonts w:ascii="Arial Narrow" w:hAnsi="Arial Narrow"/>
          <w:b/>
        </w:rPr>
        <w:t>do 11</w:t>
      </w:r>
      <w:r w:rsidR="000350EB" w:rsidRPr="008B6DBD">
        <w:rPr>
          <w:rFonts w:ascii="Arial Narrow" w:hAnsi="Arial Narrow"/>
          <w:b/>
        </w:rPr>
        <w:t>.</w:t>
      </w:r>
      <w:r w:rsidRPr="008B6DBD">
        <w:rPr>
          <w:rFonts w:ascii="Arial Narrow" w:hAnsi="Arial Narrow"/>
        </w:rPr>
        <w:t xml:space="preserve"> </w:t>
      </w:r>
      <w:r w:rsidRPr="008B6DBD">
        <w:rPr>
          <w:rFonts w:ascii="Arial Narrow" w:hAnsi="Arial Narrow"/>
          <w:b/>
        </w:rPr>
        <w:t>ure</w:t>
      </w:r>
      <w:r w:rsidRPr="001A3116">
        <w:rPr>
          <w:rFonts w:ascii="Arial Narrow" w:hAnsi="Arial Narrow"/>
        </w:rPr>
        <w:t>. Za oddano ponudbo se šteje ponudba, ki je v informacijskem sistemu e-JN označena s statusom »ODDANO«.</w:t>
      </w:r>
    </w:p>
    <w:p w14:paraId="4EA40141" w14:textId="77777777" w:rsidR="001A3116" w:rsidRPr="001A3116" w:rsidRDefault="001A3116" w:rsidP="001A3116">
      <w:pPr>
        <w:jc w:val="both"/>
        <w:rPr>
          <w:rFonts w:ascii="Arial Narrow" w:hAnsi="Arial Narrow"/>
        </w:rPr>
      </w:pPr>
      <w:r w:rsidRPr="001A3116">
        <w:rPr>
          <w:rFonts w:ascii="Arial Narrow" w:hAnsi="Arial Narrow"/>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4D0ECD0" w14:textId="77777777" w:rsidR="001A3116" w:rsidRPr="001A3116" w:rsidRDefault="001A3116" w:rsidP="001A3116">
      <w:pPr>
        <w:jc w:val="both"/>
        <w:rPr>
          <w:rFonts w:ascii="Arial Narrow" w:hAnsi="Arial Narrow"/>
        </w:rPr>
      </w:pPr>
      <w:r w:rsidRPr="001A3116">
        <w:rPr>
          <w:rFonts w:ascii="Arial Narrow" w:hAnsi="Arial Narrow"/>
        </w:rPr>
        <w:t>Po preteku roka za predložitev ponudb ponudbe ne bo več mogoče oddati.</w:t>
      </w:r>
    </w:p>
    <w:p w14:paraId="5E19A501" w14:textId="77777777" w:rsidR="00C4526D" w:rsidRDefault="001A3116" w:rsidP="00D15146">
      <w:pPr>
        <w:jc w:val="both"/>
        <w:rPr>
          <w:rFonts w:ascii="Arial Narrow" w:hAnsi="Arial Narrow" w:cs="Arial"/>
          <w:b/>
          <w:highlight w:val="cyan"/>
        </w:rPr>
      </w:pPr>
      <w:r w:rsidRPr="001A3116">
        <w:rPr>
          <w:rFonts w:ascii="Arial Narrow" w:hAnsi="Arial Narrow"/>
        </w:rPr>
        <w:t xml:space="preserve">Dostop do povezave za oddajo elektronske ponudbe v tem postopku javnega naročila je na naslednji povezavi:  </w:t>
      </w:r>
      <w:r w:rsidR="00D15146" w:rsidRPr="00D15146">
        <w:rPr>
          <w:rFonts w:ascii="Arial Narrow" w:hAnsi="Arial Narrow"/>
        </w:rPr>
        <w:t>https://ejn.gov.si/ponudba/pages/aktualno/vstopna_stran.xhtml</w:t>
      </w:r>
    </w:p>
    <w:p w14:paraId="18DBEF1B" w14:textId="77777777" w:rsidR="00D57839" w:rsidRDefault="00D57839" w:rsidP="00123F21">
      <w:pPr>
        <w:spacing w:before="120" w:after="120"/>
        <w:jc w:val="both"/>
        <w:rPr>
          <w:rFonts w:ascii="Arial Narrow" w:hAnsi="Arial Narrow" w:cs="Arial"/>
          <w:b/>
          <w:highlight w:val="cyan"/>
        </w:rPr>
      </w:pPr>
    </w:p>
    <w:p w14:paraId="4870AD2F" w14:textId="77777777" w:rsidR="00123F21" w:rsidRPr="001C3AE0" w:rsidRDefault="00123F21" w:rsidP="00123F21">
      <w:pPr>
        <w:spacing w:before="120" w:after="120"/>
        <w:jc w:val="both"/>
        <w:rPr>
          <w:rFonts w:ascii="Arial Narrow" w:hAnsi="Arial Narrow" w:cs="Arial"/>
          <w:b/>
        </w:rPr>
      </w:pPr>
      <w:r w:rsidRPr="001C3AE0">
        <w:rPr>
          <w:rFonts w:ascii="Arial Narrow" w:hAnsi="Arial Narrow" w:cs="Arial"/>
          <w:b/>
          <w:highlight w:val="cyan"/>
        </w:rPr>
        <w:t>ODPIRANJE PONUDB</w:t>
      </w:r>
    </w:p>
    <w:p w14:paraId="25B0BDC4" w14:textId="2FFE1EA7" w:rsidR="001A3116" w:rsidRPr="001A3116" w:rsidRDefault="001A3116" w:rsidP="00326012">
      <w:pPr>
        <w:jc w:val="both"/>
        <w:rPr>
          <w:rFonts w:ascii="Arial Narrow" w:hAnsi="Arial Narrow" w:cs="Arial"/>
          <w:lang w:eastAsia="sl-SI"/>
        </w:rPr>
      </w:pPr>
      <w:r w:rsidRPr="001A3116">
        <w:rPr>
          <w:rFonts w:ascii="Arial Narrow" w:hAnsi="Arial Narrow" w:cs="Arial"/>
        </w:rPr>
        <w:t xml:space="preserve">Odpiranje ponudb bo potekalo avtomatično v informacijskem sistemu e-JN </w:t>
      </w:r>
      <w:r w:rsidRPr="00F4626C">
        <w:rPr>
          <w:rFonts w:ascii="Arial Narrow" w:hAnsi="Arial Narrow" w:cs="Arial"/>
        </w:rPr>
        <w:t xml:space="preserve">dne </w:t>
      </w:r>
      <w:r w:rsidR="00117B5A" w:rsidRPr="00F4626C">
        <w:rPr>
          <w:rFonts w:ascii="Arial Narrow" w:hAnsi="Arial Narrow" w:cs="Arial"/>
          <w:b/>
        </w:rPr>
        <w:t>0</w:t>
      </w:r>
      <w:r w:rsidR="00FB432F" w:rsidRPr="00F4626C">
        <w:rPr>
          <w:rFonts w:ascii="Arial Narrow" w:hAnsi="Arial Narrow" w:cs="Arial"/>
          <w:b/>
        </w:rPr>
        <w:t>9</w:t>
      </w:r>
      <w:r w:rsidR="0080189A" w:rsidRPr="00F4626C">
        <w:rPr>
          <w:rFonts w:ascii="Arial Narrow" w:hAnsi="Arial Narrow" w:cs="Arial"/>
          <w:b/>
        </w:rPr>
        <w:t>.</w:t>
      </w:r>
      <w:r w:rsidR="00985626" w:rsidRPr="00F4626C">
        <w:rPr>
          <w:rFonts w:ascii="Arial Narrow" w:hAnsi="Arial Narrow" w:cs="Arial"/>
          <w:b/>
        </w:rPr>
        <w:t>0</w:t>
      </w:r>
      <w:r w:rsidR="00002E38" w:rsidRPr="00F4626C">
        <w:rPr>
          <w:rFonts w:ascii="Arial Narrow" w:hAnsi="Arial Narrow" w:cs="Arial"/>
          <w:b/>
        </w:rPr>
        <w:t>7</w:t>
      </w:r>
      <w:r w:rsidR="0080189A" w:rsidRPr="00F4626C">
        <w:rPr>
          <w:rFonts w:ascii="Arial Narrow" w:hAnsi="Arial Narrow" w:cs="Arial"/>
          <w:b/>
        </w:rPr>
        <w:t>.202</w:t>
      </w:r>
      <w:r w:rsidR="00117B5A" w:rsidRPr="00F4626C">
        <w:rPr>
          <w:rFonts w:ascii="Arial Narrow" w:hAnsi="Arial Narrow" w:cs="Arial"/>
          <w:b/>
        </w:rPr>
        <w:t>6</w:t>
      </w:r>
      <w:r w:rsidRPr="00F4626C">
        <w:rPr>
          <w:rFonts w:ascii="Arial Narrow" w:hAnsi="Arial Narrow"/>
        </w:rPr>
        <w:t xml:space="preserve"> in se</w:t>
      </w:r>
      <w:r w:rsidRPr="001A3116">
        <w:rPr>
          <w:rFonts w:ascii="Arial Narrow" w:hAnsi="Arial Narrow"/>
        </w:rPr>
        <w:t xml:space="preserve"> bo začelo </w:t>
      </w:r>
      <w:r w:rsidRPr="001A3116">
        <w:rPr>
          <w:rFonts w:ascii="Arial Narrow" w:hAnsi="Arial Narrow"/>
          <w:b/>
        </w:rPr>
        <w:t xml:space="preserve">ob </w:t>
      </w:r>
      <w:r>
        <w:rPr>
          <w:rFonts w:ascii="Arial Narrow" w:hAnsi="Arial Narrow"/>
          <w:b/>
        </w:rPr>
        <w:t>12</w:t>
      </w:r>
      <w:r w:rsidR="000350EB">
        <w:rPr>
          <w:rFonts w:ascii="Arial Narrow" w:hAnsi="Arial Narrow"/>
          <w:b/>
        </w:rPr>
        <w:t>.</w:t>
      </w:r>
      <w:r w:rsidRPr="001A3116">
        <w:rPr>
          <w:rFonts w:ascii="Arial Narrow" w:hAnsi="Arial Narrow"/>
          <w:b/>
        </w:rPr>
        <w:t xml:space="preserve"> uri</w:t>
      </w:r>
      <w:r w:rsidRPr="001A3116">
        <w:rPr>
          <w:rFonts w:ascii="Arial Narrow" w:hAnsi="Arial Narrow"/>
        </w:rPr>
        <w:t xml:space="preserve"> na spletnem naslovu </w:t>
      </w:r>
      <w:hyperlink r:id="rId22" w:history="1">
        <w:r w:rsidRPr="001A3116">
          <w:rPr>
            <w:rStyle w:val="Hiperpovezava"/>
            <w:rFonts w:ascii="Arial Narrow" w:hAnsi="Arial Narrow" w:cs="Arial"/>
            <w:lang w:eastAsia="sl-SI"/>
          </w:rPr>
          <w:t>https://ejn.gov.si/eJN2</w:t>
        </w:r>
      </w:hyperlink>
      <w:r w:rsidRPr="001A3116">
        <w:rPr>
          <w:rFonts w:ascii="Arial Narrow" w:hAnsi="Arial Narrow" w:cs="Arial"/>
          <w:lang w:eastAsia="sl-SI"/>
        </w:rPr>
        <w:t xml:space="preserve">. </w:t>
      </w:r>
    </w:p>
    <w:p w14:paraId="086CCBF1" w14:textId="77777777" w:rsidR="001A3116" w:rsidRPr="001A3116" w:rsidRDefault="001A3116" w:rsidP="00326012">
      <w:pPr>
        <w:jc w:val="both"/>
        <w:rPr>
          <w:rFonts w:ascii="Arial Narrow" w:hAnsi="Arial Narrow"/>
        </w:rPr>
      </w:pPr>
      <w:r w:rsidRPr="001A3116">
        <w:rPr>
          <w:rFonts w:ascii="Arial Narrow" w:hAnsi="Arial Narrow"/>
        </w:rPr>
        <w:t>Odpiranje poteka tako, da informacijski sistem e-JN samodejno ob uri, ki je določena za javno odpiranje ponudb, prikaže podatke o ponudniku, o variantah, če so bile zahtevane oziroma dovoljene, ter omogoči dostop do .</w:t>
      </w:r>
      <w:proofErr w:type="spellStart"/>
      <w:r w:rsidRPr="001A3116">
        <w:rPr>
          <w:rFonts w:ascii="Arial Narrow" w:hAnsi="Arial Narrow"/>
        </w:rPr>
        <w:t>pdf</w:t>
      </w:r>
      <w:proofErr w:type="spellEnd"/>
      <w:r w:rsidRPr="001A3116">
        <w:rPr>
          <w:rFonts w:ascii="Arial Narrow" w:hAnsi="Arial Narrow"/>
        </w:rPr>
        <w:t xml:space="preserve"> dokumenta, ki ga ponudnik naloži v sistem e-JN pod razdelek »Predračun«. Javna objava se avtomatično zaključi po preteku 60 minut. Ponudniki, ki so oddali ponudbe, imajo te podatke v informacijskem sistemu e-JN na razpolago v razdelku »Zapisnik o odpiranju ponudb«. </w:t>
      </w:r>
    </w:p>
    <w:p w14:paraId="50D897D2" w14:textId="77777777" w:rsidR="00C4526D" w:rsidRDefault="00C4526D" w:rsidP="00123F21">
      <w:pPr>
        <w:spacing w:before="120" w:after="120"/>
        <w:jc w:val="both"/>
        <w:rPr>
          <w:rFonts w:ascii="Arial Narrow" w:hAnsi="Arial Narrow" w:cs="Arial"/>
          <w:b/>
          <w:highlight w:val="cyan"/>
        </w:rPr>
      </w:pPr>
    </w:p>
    <w:p w14:paraId="204520C4" w14:textId="77777777" w:rsidR="00123F21" w:rsidRPr="001C3AE0" w:rsidRDefault="00123F21" w:rsidP="00123F21">
      <w:pPr>
        <w:spacing w:before="120" w:after="120"/>
        <w:jc w:val="both"/>
        <w:rPr>
          <w:rFonts w:ascii="Arial Narrow" w:hAnsi="Arial Narrow" w:cs="Arial"/>
          <w:b/>
        </w:rPr>
      </w:pPr>
      <w:r w:rsidRPr="001C3AE0">
        <w:rPr>
          <w:rFonts w:ascii="Arial Narrow" w:hAnsi="Arial Narrow" w:cs="Arial"/>
          <w:b/>
          <w:highlight w:val="cyan"/>
        </w:rPr>
        <w:t>VELJAVNOST PONUDBE</w:t>
      </w:r>
    </w:p>
    <w:p w14:paraId="1706D200" w14:textId="77777777" w:rsidR="00123F21" w:rsidRPr="00F84294" w:rsidRDefault="00123F21" w:rsidP="00123F21">
      <w:pPr>
        <w:spacing w:before="120" w:after="120"/>
        <w:jc w:val="both"/>
        <w:rPr>
          <w:rFonts w:ascii="Arial Narrow" w:hAnsi="Arial Narrow" w:cs="Arial"/>
          <w:b/>
        </w:rPr>
      </w:pPr>
      <w:r w:rsidRPr="00F84294">
        <w:rPr>
          <w:rFonts w:ascii="Arial Narrow" w:hAnsi="Arial Narrow" w:cs="Arial"/>
        </w:rPr>
        <w:t xml:space="preserve">Čas veljavnosti: </w:t>
      </w:r>
      <w:r w:rsidRPr="00F84294">
        <w:rPr>
          <w:rFonts w:ascii="Arial Narrow" w:hAnsi="Arial Narrow" w:cs="Arial"/>
          <w:b/>
        </w:rPr>
        <w:t>najmanj 90 dni od roka za predložitev ponudb.</w:t>
      </w:r>
    </w:p>
    <w:p w14:paraId="7BB318D2" w14:textId="77777777" w:rsidR="00781EF1" w:rsidRPr="00703124" w:rsidRDefault="00123F21" w:rsidP="00123F21">
      <w:pPr>
        <w:spacing w:before="225" w:after="225" w:line="240" w:lineRule="auto"/>
        <w:jc w:val="both"/>
        <w:rPr>
          <w:rFonts w:ascii="Arial Narrow" w:hAnsi="Arial Narrow"/>
        </w:rPr>
      </w:pPr>
      <w:r w:rsidRPr="00F84294">
        <w:rPr>
          <w:rFonts w:ascii="Arial Narrow" w:hAnsi="Arial Narrow" w:cs="Arial"/>
          <w:color w:val="000000"/>
        </w:rPr>
        <w:t>Ponudba mora biti veljavna najmanj do navedenega roka. Prekratka veljavnost ponudbe pomeni razlog za zavrnitev ponudbe.</w:t>
      </w:r>
    </w:p>
    <w:p w14:paraId="20CC33CA" w14:textId="77777777" w:rsidR="00123F21" w:rsidRDefault="00123F21" w:rsidP="001960A8">
      <w:pPr>
        <w:pStyle w:val="Paragraf"/>
        <w:jc w:val="both"/>
        <w:rPr>
          <w:rFonts w:ascii="Arial Narrow" w:hAnsi="Arial Narrow" w:cs="Arial"/>
          <w:sz w:val="22"/>
          <w:szCs w:val="22"/>
        </w:rPr>
      </w:pPr>
      <w:r w:rsidRPr="00F254A5">
        <w:rPr>
          <w:rFonts w:ascii="Arial Narrow" w:hAnsi="Arial Narrow" w:cs="Arial"/>
          <w:b/>
          <w:sz w:val="22"/>
          <w:szCs w:val="22"/>
          <w:highlight w:val="cyan"/>
        </w:rPr>
        <w:t>PREVZEM RAZPISNE DOKUMENTACIJE</w:t>
      </w:r>
      <w:r w:rsidRPr="00703124">
        <w:rPr>
          <w:rFonts w:ascii="Arial Narrow" w:hAnsi="Arial Narrow" w:cs="Arial"/>
          <w:sz w:val="22"/>
          <w:szCs w:val="22"/>
        </w:rPr>
        <w:t xml:space="preserve"> </w:t>
      </w:r>
    </w:p>
    <w:p w14:paraId="54EB9DD4" w14:textId="77777777" w:rsidR="001960A8" w:rsidRPr="00703124" w:rsidRDefault="001960A8" w:rsidP="001960A8">
      <w:pPr>
        <w:pStyle w:val="Paragraf"/>
        <w:jc w:val="both"/>
        <w:rPr>
          <w:rFonts w:ascii="Arial Narrow" w:hAnsi="Arial Narrow" w:cs="Arial"/>
          <w:sz w:val="22"/>
          <w:szCs w:val="22"/>
        </w:rPr>
      </w:pPr>
      <w:r w:rsidRPr="00703124">
        <w:rPr>
          <w:rFonts w:ascii="Arial Narrow" w:hAnsi="Arial Narrow" w:cs="Arial"/>
          <w:sz w:val="22"/>
          <w:szCs w:val="22"/>
        </w:rPr>
        <w:t xml:space="preserve">Razpisna dokumentacija </w:t>
      </w:r>
      <w:r w:rsidRPr="00703124">
        <w:rPr>
          <w:rFonts w:ascii="Arial Narrow" w:hAnsi="Arial Narrow" w:cs="Arial"/>
          <w:b/>
          <w:sz w:val="22"/>
          <w:szCs w:val="22"/>
        </w:rPr>
        <w:t>je brezplačna.</w:t>
      </w:r>
    </w:p>
    <w:p w14:paraId="6E12B8DC" w14:textId="231BFACD" w:rsidR="00781EF1" w:rsidRDefault="001960A8">
      <w:pPr>
        <w:spacing w:before="225" w:after="225" w:line="240" w:lineRule="auto"/>
        <w:jc w:val="both"/>
        <w:rPr>
          <w:rFonts w:ascii="Arial Narrow" w:hAnsi="Arial Narrow" w:cs="Arial"/>
          <w:color w:val="000000"/>
        </w:rPr>
      </w:pPr>
      <w:r w:rsidRPr="00703124">
        <w:rPr>
          <w:rFonts w:ascii="Arial Narrow" w:hAnsi="Arial Narrow" w:cs="Arial"/>
          <w:color w:val="000000"/>
        </w:rPr>
        <w:t xml:space="preserve">Naročnik si pridržuje pravico, da razpisno dokumentacijo delno spremeni ali dopolni ter po potrebi podaljša rok za oddajo ponudb. Spremembe in dopolnitve razpisne dokumentacije so sestavni del razpisne dokumentacije. </w:t>
      </w:r>
      <w:r w:rsidRPr="00703124">
        <w:rPr>
          <w:rFonts w:ascii="Arial Narrow" w:hAnsi="Arial Narrow" w:cs="Arial"/>
          <w:color w:val="000000"/>
        </w:rPr>
        <w:lastRenderedPageBreak/>
        <w:t>Ponudniki morajo spremljati morebitne spremembe razpisne dokumentacije, objavljene na portalu javnih naročil in spletnih straneh naročnika, saj pojasnila in spremembe predstavljajo sestavni del razpisne dokumentacije.</w:t>
      </w:r>
    </w:p>
    <w:p w14:paraId="6D195010" w14:textId="77777777" w:rsidR="002C7C07" w:rsidRDefault="002C7C07">
      <w:pPr>
        <w:spacing w:before="225" w:after="225" w:line="240" w:lineRule="auto"/>
        <w:jc w:val="both"/>
        <w:rPr>
          <w:rFonts w:ascii="Arial Narrow" w:hAnsi="Arial Narrow" w:cs="Arial"/>
          <w:b/>
          <w:color w:val="000000"/>
          <w:highlight w:val="cyan"/>
        </w:rPr>
      </w:pPr>
    </w:p>
    <w:p w14:paraId="543BEC14" w14:textId="64355561" w:rsidR="00C4526D" w:rsidRDefault="00C4526D">
      <w:pPr>
        <w:spacing w:before="225" w:after="225" w:line="240" w:lineRule="auto"/>
        <w:jc w:val="both"/>
        <w:rPr>
          <w:rFonts w:ascii="Arial Narrow" w:hAnsi="Arial Narrow" w:cs="Arial"/>
          <w:color w:val="000000"/>
        </w:rPr>
      </w:pPr>
      <w:r w:rsidRPr="00F254A5">
        <w:rPr>
          <w:rFonts w:ascii="Arial Narrow" w:hAnsi="Arial Narrow" w:cs="Arial"/>
          <w:b/>
          <w:color w:val="000000"/>
          <w:highlight w:val="cyan"/>
        </w:rPr>
        <w:t>VPRAŠANJA IN ODGOVORI/POJASNILA</w:t>
      </w:r>
      <w:r w:rsidRPr="00703124">
        <w:rPr>
          <w:rFonts w:ascii="Arial Narrow" w:hAnsi="Arial Narrow" w:cs="Arial"/>
          <w:color w:val="000000"/>
        </w:rPr>
        <w:t xml:space="preserve"> </w:t>
      </w:r>
    </w:p>
    <w:p w14:paraId="19DC98C7" w14:textId="77777777" w:rsidR="001649A3" w:rsidRDefault="001960A8">
      <w:pPr>
        <w:spacing w:before="225" w:after="225" w:line="240" w:lineRule="auto"/>
        <w:jc w:val="both"/>
        <w:rPr>
          <w:rFonts w:ascii="Arial Narrow" w:hAnsi="Arial Narrow" w:cs="Arial"/>
          <w:color w:val="000000"/>
        </w:rPr>
      </w:pPr>
      <w:r w:rsidRPr="00703124">
        <w:rPr>
          <w:rFonts w:ascii="Arial Narrow" w:hAnsi="Arial Narrow" w:cs="Arial"/>
          <w:color w:val="000000"/>
        </w:rPr>
        <w:t>Način postavljanja zahtev za pojasnila:</w:t>
      </w:r>
      <w:r w:rsidR="00C4526D" w:rsidRPr="00C4526D">
        <w:rPr>
          <w:rFonts w:ascii="Arial Narrow" w:hAnsi="Arial Narrow" w:cs="Arial"/>
          <w:color w:val="000000"/>
        </w:rPr>
        <w:t xml:space="preserve"> </w:t>
      </w:r>
    </w:p>
    <w:p w14:paraId="3EDDD825" w14:textId="77777777" w:rsidR="00C4526D" w:rsidRPr="001649A3" w:rsidRDefault="00C4526D" w:rsidP="00862A27">
      <w:pPr>
        <w:pStyle w:val="Odstavekseznama"/>
        <w:numPr>
          <w:ilvl w:val="0"/>
          <w:numId w:val="24"/>
        </w:numPr>
        <w:spacing w:before="225" w:after="225" w:line="240" w:lineRule="auto"/>
        <w:jc w:val="both"/>
        <w:rPr>
          <w:rFonts w:ascii="Arial Narrow" w:hAnsi="Arial Narrow" w:cs="Arial"/>
          <w:color w:val="000000"/>
        </w:rPr>
      </w:pPr>
      <w:r w:rsidRPr="001649A3">
        <w:rPr>
          <w:rFonts w:ascii="Arial Narrow" w:hAnsi="Arial Narrow" w:cs="Arial"/>
          <w:color w:val="000000"/>
        </w:rPr>
        <w:t>Portal javnih naročil</w:t>
      </w:r>
    </w:p>
    <w:p w14:paraId="5FB9D2B7"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r w:rsidR="0005356F">
        <w:rPr>
          <w:rFonts w:ascii="Arial Narrow" w:hAnsi="Arial Narrow" w:cs="Arial"/>
          <w:color w:val="000000"/>
        </w:rPr>
        <w:t xml:space="preserve"> </w:t>
      </w:r>
      <w:r w:rsidR="0005356F" w:rsidRPr="0005356F">
        <w:rPr>
          <w:rFonts w:ascii="Arial Narrow" w:hAnsi="Arial Narrow" w:cs="Arial"/>
          <w:color w:val="000000"/>
        </w:rPr>
        <w:t>Ponudniki morajo spremljati morebitne spremembe razpisne dokumentacije, objavljene na portalu javnih naročil in spletnih straneh naročnika, saj pojasnila in spremembe predstavljajo sestavni del razpisne dokumentacije.</w:t>
      </w:r>
    </w:p>
    <w:tbl>
      <w:tblPr>
        <w:tblStyle w:val="NormalTablePHPDOCX"/>
        <w:tblW w:w="5000" w:type="pct"/>
        <w:tblInd w:w="108" w:type="dxa"/>
        <w:tblLook w:val="04A0" w:firstRow="1" w:lastRow="0" w:firstColumn="1" w:lastColumn="0" w:noHBand="0" w:noVBand="1"/>
      </w:tblPr>
      <w:tblGrid>
        <w:gridCol w:w="4913"/>
        <w:gridCol w:w="4157"/>
      </w:tblGrid>
      <w:tr w:rsidR="006F6685" w:rsidRPr="00703124" w14:paraId="5AFD501C" w14:textId="77777777" w:rsidTr="00F4626C">
        <w:trPr>
          <w:cantSplit/>
          <w:trHeight w:val="2100"/>
        </w:trPr>
        <w:tc>
          <w:tcPr>
            <w:tcW w:w="0" w:type="auto"/>
            <w:tcMar>
              <w:top w:w="135" w:type="dxa"/>
              <w:bottom w:w="135" w:type="dxa"/>
            </w:tcMar>
            <w:vAlign w:val="center"/>
          </w:tcPr>
          <w:p w14:paraId="76D5970F" w14:textId="5FEBFE17" w:rsidR="00122557" w:rsidRDefault="00122557" w:rsidP="00122557">
            <w:pPr>
              <w:rPr>
                <w:rFonts w:ascii="Arial Narrow" w:hAnsi="Arial Narrow" w:cs="Arial"/>
                <w:color w:val="000000"/>
              </w:rPr>
            </w:pPr>
            <w:r w:rsidRPr="00F4626C">
              <w:rPr>
                <w:rFonts w:ascii="Arial Narrow" w:hAnsi="Arial Narrow" w:cs="Arial"/>
                <w:color w:val="000000"/>
              </w:rPr>
              <w:t>Datum:</w:t>
            </w:r>
            <w:r w:rsidR="00002E38" w:rsidRPr="00F4626C">
              <w:rPr>
                <w:rFonts w:ascii="Arial Narrow" w:hAnsi="Arial Narrow" w:cs="Arial"/>
                <w:color w:val="000000"/>
              </w:rPr>
              <w:t xml:space="preserve"> 4</w:t>
            </w:r>
            <w:r w:rsidR="0080189A" w:rsidRPr="00F4626C">
              <w:rPr>
                <w:rFonts w:ascii="Arial Narrow" w:hAnsi="Arial Narrow" w:cs="Arial"/>
                <w:color w:val="000000"/>
              </w:rPr>
              <w:t>.</w:t>
            </w:r>
            <w:r w:rsidR="00002E38" w:rsidRPr="00F4626C">
              <w:rPr>
                <w:rFonts w:ascii="Arial Narrow" w:hAnsi="Arial Narrow" w:cs="Arial"/>
                <w:color w:val="000000"/>
              </w:rPr>
              <w:t xml:space="preserve"> 6</w:t>
            </w:r>
            <w:r w:rsidR="0080189A" w:rsidRPr="00F4626C">
              <w:rPr>
                <w:rFonts w:ascii="Arial Narrow" w:hAnsi="Arial Narrow" w:cs="Arial"/>
                <w:color w:val="000000"/>
              </w:rPr>
              <w:t>.</w:t>
            </w:r>
            <w:r w:rsidR="00002E38" w:rsidRPr="00F4626C">
              <w:rPr>
                <w:rFonts w:ascii="Arial Narrow" w:hAnsi="Arial Narrow" w:cs="Arial"/>
                <w:color w:val="000000"/>
              </w:rPr>
              <w:t xml:space="preserve"> </w:t>
            </w:r>
            <w:r w:rsidR="0080189A" w:rsidRPr="00F4626C">
              <w:rPr>
                <w:rFonts w:ascii="Arial Narrow" w:hAnsi="Arial Narrow" w:cs="Arial"/>
                <w:color w:val="000000"/>
              </w:rPr>
              <w:t>202</w:t>
            </w:r>
            <w:r w:rsidR="00117B5A" w:rsidRPr="00F4626C">
              <w:rPr>
                <w:rFonts w:ascii="Arial Narrow" w:hAnsi="Arial Narrow" w:cs="Arial"/>
                <w:color w:val="000000"/>
              </w:rPr>
              <w:t>6</w:t>
            </w:r>
          </w:p>
          <w:p w14:paraId="7B111FD1" w14:textId="77777777" w:rsidR="00122557" w:rsidRPr="00703124" w:rsidRDefault="00122557" w:rsidP="00122557">
            <w:pPr>
              <w:rPr>
                <w:rFonts w:ascii="Arial Narrow" w:hAnsi="Arial Narrow" w:cs="Arial"/>
                <w:color w:val="000000"/>
              </w:rPr>
            </w:pPr>
            <w:r w:rsidRPr="00703124">
              <w:rPr>
                <w:rFonts w:ascii="Arial Narrow" w:hAnsi="Arial Narrow" w:cs="Arial"/>
                <w:color w:val="000000"/>
              </w:rPr>
              <w:t xml:space="preserve">Kraj: </w:t>
            </w:r>
            <w:r>
              <w:rPr>
                <w:rFonts w:ascii="Arial Narrow" w:hAnsi="Arial Narrow" w:cs="Arial"/>
                <w:color w:val="000000"/>
              </w:rPr>
              <w:t>DRAVOGRAD</w:t>
            </w:r>
          </w:p>
          <w:p w14:paraId="5AFEA16A" w14:textId="77777777" w:rsidR="00122557" w:rsidRDefault="00122557" w:rsidP="00122557">
            <w:pPr>
              <w:rPr>
                <w:rFonts w:ascii="Arial Narrow" w:hAnsi="Arial Narrow" w:cs="Arial"/>
                <w:color w:val="000000"/>
              </w:rPr>
            </w:pPr>
          </w:p>
          <w:p w14:paraId="75834F86" w14:textId="77777777" w:rsidR="00122557" w:rsidRPr="00703124" w:rsidRDefault="00122557" w:rsidP="00122557">
            <w:pPr>
              <w:rPr>
                <w:rFonts w:ascii="Arial Narrow" w:hAnsi="Arial Narrow" w:cs="Arial"/>
                <w:color w:val="000000"/>
              </w:rPr>
            </w:pPr>
          </w:p>
          <w:p w14:paraId="498EB6B9" w14:textId="1B035291" w:rsidR="00454DC0" w:rsidRPr="00F4626C" w:rsidRDefault="00122557" w:rsidP="00122557">
            <w:pPr>
              <w:rPr>
                <w:rFonts w:ascii="Arial Narrow" w:hAnsi="Arial Narrow" w:cs="Arial"/>
                <w:color w:val="000000"/>
                <w:position w:val="-2"/>
              </w:rPr>
            </w:pPr>
            <w:r>
              <w:rPr>
                <w:rFonts w:ascii="Arial Narrow" w:hAnsi="Arial Narrow" w:cs="Arial"/>
                <w:color w:val="000000"/>
                <w:position w:val="-2"/>
              </w:rPr>
              <w:t>Pripravil</w:t>
            </w:r>
            <w:r w:rsidRPr="00703124">
              <w:rPr>
                <w:rFonts w:ascii="Arial Narrow" w:hAnsi="Arial Narrow" w:cs="Arial"/>
                <w:color w:val="000000"/>
                <w:position w:val="-2"/>
              </w:rPr>
              <w:t>:</w:t>
            </w:r>
            <w:r w:rsidRPr="00703124">
              <w:rPr>
                <w:rFonts w:ascii="Arial Narrow" w:hAnsi="Arial Narrow" w:cs="Arial"/>
                <w:color w:val="000000"/>
                <w:position w:val="-2"/>
              </w:rPr>
              <w:br/>
            </w:r>
            <w:r w:rsidRPr="00703124">
              <w:rPr>
                <w:rFonts w:ascii="Arial Narrow" w:hAnsi="Arial Narrow" w:cs="Arial"/>
                <w:color w:val="000000"/>
                <w:position w:val="-2"/>
              </w:rPr>
              <w:br/>
            </w:r>
            <w:r w:rsidR="006F6685" w:rsidRPr="00F4626C">
              <w:rPr>
                <w:rFonts w:ascii="Arial Narrow" w:hAnsi="Arial Narrow" w:cs="Arial"/>
                <w:color w:val="000000"/>
                <w:position w:val="-2"/>
              </w:rPr>
              <w:t>Klemen MARKOTA</w:t>
            </w:r>
            <w:r w:rsidRPr="00F4626C">
              <w:rPr>
                <w:rFonts w:ascii="Arial Narrow" w:hAnsi="Arial Narrow" w:cs="Arial"/>
                <w:color w:val="000000"/>
                <w:position w:val="-2"/>
              </w:rPr>
              <w:t xml:space="preserve">, </w:t>
            </w:r>
            <w:r w:rsidR="00490115" w:rsidRPr="00F4626C">
              <w:rPr>
                <w:rFonts w:ascii="Arial Narrow" w:hAnsi="Arial Narrow" w:cs="Arial"/>
                <w:color w:val="000000"/>
                <w:position w:val="-2"/>
              </w:rPr>
              <w:t>d</w:t>
            </w:r>
            <w:r w:rsidR="000350EB" w:rsidRPr="00F4626C">
              <w:rPr>
                <w:rFonts w:ascii="Arial Narrow" w:hAnsi="Arial Narrow" w:cs="Arial"/>
                <w:color w:val="000000"/>
                <w:position w:val="-2"/>
              </w:rPr>
              <w:t>ip</w:t>
            </w:r>
            <w:r w:rsidR="006F6685" w:rsidRPr="00F4626C">
              <w:rPr>
                <w:rFonts w:ascii="Arial Narrow" w:hAnsi="Arial Narrow" w:cs="Arial"/>
                <w:color w:val="000000"/>
                <w:position w:val="-2"/>
              </w:rPr>
              <w:t>l. inž. grad.</w:t>
            </w:r>
            <w:r w:rsidR="000350EB" w:rsidRPr="00F4626C">
              <w:rPr>
                <w:rFonts w:ascii="Arial Narrow" w:hAnsi="Arial Narrow" w:cs="Arial"/>
                <w:color w:val="000000"/>
                <w:position w:val="-2"/>
              </w:rPr>
              <w:t xml:space="preserve"> </w:t>
            </w:r>
          </w:p>
          <w:p w14:paraId="0304B88B" w14:textId="58993496" w:rsidR="00122557" w:rsidRPr="00703124" w:rsidRDefault="00454DC0" w:rsidP="00122557">
            <w:pPr>
              <w:rPr>
                <w:rFonts w:ascii="Arial Narrow" w:hAnsi="Arial Narrow"/>
              </w:rPr>
            </w:pPr>
            <w:r w:rsidRPr="00F4626C">
              <w:rPr>
                <w:rFonts w:ascii="Arial Narrow" w:hAnsi="Arial Narrow" w:cs="Arial"/>
                <w:color w:val="000000"/>
                <w:position w:val="-2"/>
              </w:rPr>
              <w:t>V</w:t>
            </w:r>
            <w:r w:rsidR="006F6685" w:rsidRPr="00F4626C">
              <w:rPr>
                <w:rFonts w:ascii="Arial Narrow" w:hAnsi="Arial Narrow" w:cs="Arial"/>
                <w:color w:val="000000"/>
                <w:position w:val="-2"/>
              </w:rPr>
              <w:t>išji svetovalec</w:t>
            </w:r>
          </w:p>
        </w:tc>
        <w:tc>
          <w:tcPr>
            <w:tcW w:w="0" w:type="auto"/>
            <w:tcMar>
              <w:top w:w="135" w:type="dxa"/>
              <w:bottom w:w="135" w:type="dxa"/>
            </w:tcMar>
            <w:vAlign w:val="center"/>
          </w:tcPr>
          <w:p w14:paraId="67285E19" w14:textId="77777777" w:rsidR="00122557" w:rsidRPr="00703124" w:rsidRDefault="00122557" w:rsidP="00122557">
            <w:pPr>
              <w:jc w:val="center"/>
              <w:rPr>
                <w:rFonts w:ascii="Arial Narrow" w:hAnsi="Arial Narrow" w:cs="Arial"/>
                <w:color w:val="000000"/>
                <w:position w:val="-2"/>
              </w:rPr>
            </w:pPr>
          </w:p>
          <w:p w14:paraId="12AEC85E" w14:textId="77777777" w:rsidR="00122557" w:rsidRPr="00703124" w:rsidRDefault="00122557" w:rsidP="00122557">
            <w:pPr>
              <w:jc w:val="center"/>
              <w:rPr>
                <w:rFonts w:ascii="Arial Narrow" w:hAnsi="Arial Narrow" w:cs="Arial"/>
                <w:color w:val="000000"/>
                <w:position w:val="-2"/>
              </w:rPr>
            </w:pPr>
          </w:p>
          <w:p w14:paraId="56497C1D" w14:textId="77777777" w:rsidR="00122557" w:rsidRDefault="00122557" w:rsidP="00122557">
            <w:pPr>
              <w:jc w:val="center"/>
              <w:rPr>
                <w:rFonts w:ascii="Arial Narrow" w:hAnsi="Arial Narrow" w:cs="Arial"/>
                <w:color w:val="000000"/>
                <w:position w:val="-2"/>
              </w:rPr>
            </w:pPr>
          </w:p>
          <w:p w14:paraId="5C2B46B1" w14:textId="77777777" w:rsidR="00122557" w:rsidRDefault="00122557" w:rsidP="00122557">
            <w:pPr>
              <w:jc w:val="center"/>
              <w:rPr>
                <w:rFonts w:ascii="Arial Narrow" w:hAnsi="Arial Narrow" w:cs="Arial"/>
                <w:color w:val="000000"/>
                <w:position w:val="-2"/>
              </w:rPr>
            </w:pPr>
          </w:p>
          <w:p w14:paraId="0343CC32" w14:textId="1A8C543F" w:rsidR="00122557" w:rsidRPr="00703124" w:rsidRDefault="00122557" w:rsidP="00122557">
            <w:pPr>
              <w:jc w:val="center"/>
              <w:rPr>
                <w:rFonts w:ascii="Arial Narrow" w:hAnsi="Arial Narrow"/>
              </w:rPr>
            </w:pPr>
            <w:r w:rsidRPr="0005356F">
              <w:rPr>
                <w:rFonts w:ascii="Arial Narrow" w:hAnsi="Arial Narrow" w:cs="Arial"/>
                <w:color w:val="000000"/>
                <w:position w:val="-2"/>
              </w:rPr>
              <w:t>Odgovorna oseba naročnika:</w:t>
            </w:r>
            <w:r w:rsidRPr="00703124">
              <w:rPr>
                <w:rFonts w:ascii="Arial Narrow" w:hAnsi="Arial Narrow" w:cs="Arial"/>
                <w:color w:val="000000"/>
                <w:position w:val="-2"/>
              </w:rPr>
              <w:br/>
            </w:r>
            <w:r w:rsidRPr="00703124">
              <w:rPr>
                <w:rFonts w:ascii="Arial Narrow" w:hAnsi="Arial Narrow" w:cs="Arial"/>
                <w:color w:val="000000"/>
                <w:position w:val="-2"/>
              </w:rPr>
              <w:br/>
            </w:r>
            <w:r w:rsidR="006F6685">
              <w:rPr>
                <w:rFonts w:ascii="Arial Narrow" w:hAnsi="Arial Narrow" w:cs="Arial"/>
                <w:color w:val="000000"/>
                <w:position w:val="-2"/>
              </w:rPr>
              <w:t>Anton</w:t>
            </w:r>
            <w:r w:rsidR="00C57FA9">
              <w:rPr>
                <w:rFonts w:ascii="Arial Narrow" w:hAnsi="Arial Narrow" w:cs="Arial"/>
                <w:color w:val="000000"/>
                <w:position w:val="-2"/>
              </w:rPr>
              <w:t xml:space="preserve"> PREKSAVEC</w:t>
            </w:r>
            <w:r>
              <w:rPr>
                <w:rFonts w:ascii="Arial Narrow" w:hAnsi="Arial Narrow" w:cs="Arial"/>
                <w:color w:val="000000"/>
                <w:position w:val="-2"/>
              </w:rPr>
              <w:t>, župan</w:t>
            </w:r>
          </w:p>
        </w:tc>
      </w:tr>
    </w:tbl>
    <w:p w14:paraId="42F739FC" w14:textId="77777777" w:rsidR="00781EF1" w:rsidRDefault="00781EF1">
      <w:pPr>
        <w:rPr>
          <w:rFonts w:ascii="Arial Narrow" w:hAnsi="Arial Narrow"/>
        </w:rPr>
      </w:pPr>
    </w:p>
    <w:p w14:paraId="21785409" w14:textId="77777777" w:rsidR="00D15146" w:rsidRPr="00703124" w:rsidRDefault="00D15146">
      <w:pPr>
        <w:rPr>
          <w:rFonts w:ascii="Arial Narrow" w:hAnsi="Arial Narrow"/>
        </w:rPr>
        <w:sectPr w:rsidR="00D15146" w:rsidRPr="00703124" w:rsidSect="00C75CF1">
          <w:headerReference w:type="default" r:id="rId23"/>
          <w:footerReference w:type="default" r:id="rId24"/>
          <w:pgSz w:w="11906" w:h="16838"/>
          <w:pgMar w:top="1418" w:right="1418" w:bottom="1276" w:left="1418" w:header="567" w:footer="358" w:gutter="0"/>
          <w:cols w:space="708"/>
          <w:docGrid w:linePitch="360"/>
        </w:sectPr>
      </w:pPr>
    </w:p>
    <w:p w14:paraId="203CAECB" w14:textId="77777777" w:rsidR="00D427B8" w:rsidRDefault="00D427B8" w:rsidP="00D427B8">
      <w:pPr>
        <w:spacing w:before="120" w:after="120"/>
        <w:jc w:val="center"/>
        <w:rPr>
          <w:rFonts w:ascii="Arial Narrow" w:hAnsi="Arial Narrow" w:cs="Arial"/>
          <w:b/>
          <w:sz w:val="28"/>
          <w:szCs w:val="28"/>
        </w:rPr>
      </w:pPr>
      <w:r w:rsidRPr="00F254A5">
        <w:rPr>
          <w:rFonts w:ascii="Arial Narrow" w:hAnsi="Arial Narrow" w:cs="Arial"/>
          <w:b/>
          <w:sz w:val="28"/>
          <w:szCs w:val="28"/>
        </w:rPr>
        <w:lastRenderedPageBreak/>
        <w:t>NAVODILA PONUDNIKOM ZA IZDELAVO PONUDBE</w:t>
      </w:r>
    </w:p>
    <w:p w14:paraId="530A6D33" w14:textId="77777777" w:rsidR="006F75AD" w:rsidRPr="00F254A5" w:rsidRDefault="006F75AD" w:rsidP="00D427B8">
      <w:pPr>
        <w:spacing w:before="120" w:after="120"/>
        <w:jc w:val="center"/>
        <w:rPr>
          <w:rFonts w:ascii="Arial Narrow" w:hAnsi="Arial Narrow" w:cs="Arial"/>
          <w:b/>
          <w:sz w:val="28"/>
          <w:szCs w:val="28"/>
        </w:rPr>
      </w:pPr>
    </w:p>
    <w:p w14:paraId="520C13FE" w14:textId="77777777" w:rsidR="00D427B8" w:rsidRPr="00556D75" w:rsidRDefault="00D427B8" w:rsidP="00862A27">
      <w:pPr>
        <w:pStyle w:val="Odstavekseznama"/>
        <w:numPr>
          <w:ilvl w:val="0"/>
          <w:numId w:val="25"/>
        </w:numPr>
        <w:spacing w:before="225" w:after="225" w:line="240" w:lineRule="auto"/>
        <w:jc w:val="both"/>
        <w:rPr>
          <w:rFonts w:ascii="Arial Narrow" w:hAnsi="Arial Narrow" w:cs="Arial"/>
          <w:b/>
          <w:color w:val="000000"/>
          <w:highlight w:val="cyan"/>
        </w:rPr>
      </w:pPr>
      <w:r w:rsidRPr="00556D75">
        <w:rPr>
          <w:rFonts w:ascii="Arial Narrow" w:hAnsi="Arial Narrow" w:cs="Arial"/>
          <w:b/>
          <w:color w:val="000000"/>
          <w:highlight w:val="cyan"/>
        </w:rPr>
        <w:t>Splošna navodila</w:t>
      </w:r>
    </w:p>
    <w:p w14:paraId="3467E8A4"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Navodila so namenjena za pomoč pri pripravi ponudbe. Prosimo, da poskrbite, da bo ponudba sestavljena v skladu s temi navodili. Predložite vse zahtevane podatke v obliki in po vrstnem redu, kot je zahtevano.</w:t>
      </w:r>
    </w:p>
    <w:p w14:paraId="1154AE9A" w14:textId="77777777" w:rsidR="00781EF1" w:rsidRDefault="001960A8">
      <w:pPr>
        <w:spacing w:before="225" w:after="225" w:line="240" w:lineRule="auto"/>
        <w:jc w:val="both"/>
        <w:rPr>
          <w:rFonts w:ascii="Arial Narrow" w:hAnsi="Arial Narrow" w:cs="Arial"/>
          <w:color w:val="000000"/>
        </w:rPr>
      </w:pPr>
      <w:r w:rsidRPr="00703124">
        <w:rPr>
          <w:rFonts w:ascii="Arial Narrow" w:hAnsi="Arial Narrow" w:cs="Arial"/>
          <w:color w:val="000000"/>
        </w:rPr>
        <w:t>Ponudba se sestavi tako, da ponudnik vpiše zahtevane podatke v obrazce, ki so sestavni del razpisne dokumentacije oz. posameznih delov le-te. 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14:paraId="78BB074F" w14:textId="77777777" w:rsidR="009731AC" w:rsidRPr="00703124" w:rsidRDefault="009731AC">
      <w:pPr>
        <w:spacing w:before="225" w:after="225" w:line="240" w:lineRule="auto"/>
        <w:jc w:val="both"/>
        <w:rPr>
          <w:rFonts w:ascii="Arial Narrow" w:hAnsi="Arial Narrow"/>
        </w:rPr>
      </w:pPr>
      <w:r w:rsidRPr="009731AC">
        <w:rPr>
          <w:rFonts w:ascii="Arial Narrow" w:hAnsi="Arial Narrow" w:cs="Arial"/>
          <w:color w:val="000000"/>
        </w:rPr>
        <w:t xml:space="preserve">V primeru elektronske oddaje ponudbe se kot original štejejo tudi dokumenti, ki so podpisani (verificirani) z elektronskim podpisom (certifikatom). Kot original pa ne štejejo </w:t>
      </w:r>
      <w:proofErr w:type="spellStart"/>
      <w:r w:rsidRPr="009731AC">
        <w:rPr>
          <w:rFonts w:ascii="Arial Narrow" w:hAnsi="Arial Narrow" w:cs="Arial"/>
          <w:color w:val="000000"/>
        </w:rPr>
        <w:t>skeni</w:t>
      </w:r>
      <w:proofErr w:type="spellEnd"/>
      <w:r w:rsidRPr="009731AC">
        <w:rPr>
          <w:rFonts w:ascii="Arial Narrow" w:hAnsi="Arial Narrow" w:cs="Arial"/>
          <w:color w:val="000000"/>
        </w:rPr>
        <w:t xml:space="preserve"> dokumentov z izpisom elektronske potrditve.</w:t>
      </w:r>
    </w:p>
    <w:p w14:paraId="3A1458D6"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Ponudba ne sme vsebovati nobenih sprememb in dodatkov, ki niso v skladu z razpisno dokumentacijo. Popravljene napake morajo biti označene s parafo osebe, ki podpiše ponudbo. </w:t>
      </w:r>
    </w:p>
    <w:p w14:paraId="39A0DC64" w14:textId="77777777" w:rsidR="006F75AD" w:rsidRDefault="00746FF6">
      <w:pPr>
        <w:spacing w:before="225" w:after="225" w:line="240" w:lineRule="auto"/>
        <w:jc w:val="both"/>
        <w:rPr>
          <w:rFonts w:ascii="Arial Narrow" w:hAnsi="Arial Narrow" w:cs="Arial"/>
          <w:color w:val="000000"/>
        </w:rPr>
      </w:pPr>
      <w:r>
        <w:rPr>
          <w:rFonts w:ascii="Arial Narrow" w:hAnsi="Arial Narrow" w:cs="Arial"/>
          <w:color w:val="000000"/>
        </w:rPr>
        <w:t xml:space="preserve">Vsi dokumenti, ki so sestavni del ponudbe, se </w:t>
      </w:r>
      <w:proofErr w:type="spellStart"/>
      <w:r>
        <w:rPr>
          <w:rFonts w:ascii="Arial Narrow" w:hAnsi="Arial Narrow" w:cs="Arial"/>
          <w:color w:val="000000"/>
        </w:rPr>
        <w:t>skenirajo</w:t>
      </w:r>
      <w:proofErr w:type="spellEnd"/>
      <w:r>
        <w:rPr>
          <w:rFonts w:ascii="Arial Narrow" w:hAnsi="Arial Narrow" w:cs="Arial"/>
          <w:color w:val="000000"/>
        </w:rPr>
        <w:t xml:space="preserve"> in se oddajo elektronsko na že omenjeni povezavi v poglavju PREDLOŽITEV PONUDBE. Ponudnik odda predračun </w:t>
      </w:r>
      <w:r w:rsidR="00D9278F">
        <w:rPr>
          <w:rFonts w:ascii="Arial Narrow" w:hAnsi="Arial Narrow" w:cs="Arial"/>
          <w:color w:val="000000"/>
        </w:rPr>
        <w:t xml:space="preserve">(Obrazec </w:t>
      </w:r>
      <w:r w:rsidR="00D57839">
        <w:rPr>
          <w:rFonts w:ascii="Arial Narrow" w:hAnsi="Arial Narrow" w:cs="Arial"/>
          <w:color w:val="000000"/>
        </w:rPr>
        <w:t xml:space="preserve">št. </w:t>
      </w:r>
      <w:r w:rsidR="00D9278F">
        <w:rPr>
          <w:rFonts w:ascii="Arial Narrow" w:hAnsi="Arial Narrow" w:cs="Arial"/>
          <w:color w:val="000000"/>
        </w:rPr>
        <w:t xml:space="preserve">1 PONUDBA) </w:t>
      </w:r>
      <w:r>
        <w:rPr>
          <w:rFonts w:ascii="Arial Narrow" w:hAnsi="Arial Narrow" w:cs="Arial"/>
          <w:color w:val="000000"/>
        </w:rPr>
        <w:t xml:space="preserve">ločeno od ostalih dokumentov.  </w:t>
      </w:r>
    </w:p>
    <w:p w14:paraId="6B33A937" w14:textId="77777777" w:rsidR="00D57839" w:rsidRDefault="00D57839">
      <w:pPr>
        <w:spacing w:before="225" w:after="225" w:line="240" w:lineRule="auto"/>
        <w:jc w:val="both"/>
        <w:rPr>
          <w:rFonts w:ascii="Arial Narrow" w:hAnsi="Arial Narrow" w:cs="Arial"/>
          <w:color w:val="000000"/>
        </w:rPr>
      </w:pPr>
    </w:p>
    <w:p w14:paraId="37EF885C" w14:textId="77777777" w:rsidR="003E1CA0" w:rsidRPr="003E1CA0" w:rsidRDefault="003E1CA0" w:rsidP="00862A27">
      <w:pPr>
        <w:pStyle w:val="Odstavekseznama"/>
        <w:numPr>
          <w:ilvl w:val="0"/>
          <w:numId w:val="25"/>
        </w:numPr>
        <w:spacing w:before="225" w:after="225" w:line="240" w:lineRule="auto"/>
        <w:jc w:val="both"/>
        <w:rPr>
          <w:rFonts w:ascii="Arial Narrow" w:hAnsi="Arial Narrow" w:cs="Arial"/>
          <w:b/>
          <w:color w:val="000000"/>
          <w:highlight w:val="cyan"/>
        </w:rPr>
      </w:pPr>
      <w:r w:rsidRPr="003E1CA0">
        <w:rPr>
          <w:rFonts w:ascii="Arial Narrow" w:hAnsi="Arial Narrow" w:cs="Arial"/>
          <w:b/>
          <w:color w:val="000000"/>
          <w:highlight w:val="cyan"/>
        </w:rPr>
        <w:t>Zakoni in predpisi</w:t>
      </w:r>
    </w:p>
    <w:p w14:paraId="7B4F021E" w14:textId="77777777" w:rsidR="009731AC" w:rsidRPr="00703124" w:rsidRDefault="009731AC" w:rsidP="009731AC">
      <w:pPr>
        <w:spacing w:before="225" w:after="225" w:line="240" w:lineRule="auto"/>
        <w:jc w:val="both"/>
        <w:rPr>
          <w:rFonts w:ascii="Arial Narrow" w:hAnsi="Arial Narrow"/>
        </w:rPr>
      </w:pPr>
      <w:r w:rsidRPr="00703124">
        <w:rPr>
          <w:rFonts w:ascii="Arial Narrow" w:hAnsi="Arial Narrow" w:cs="Arial"/>
          <w:color w:val="000000"/>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8962"/>
      </w:tblGrid>
      <w:tr w:rsidR="009731AC" w:rsidRPr="00703124" w14:paraId="33A59E80" w14:textId="77777777" w:rsidTr="005130E8">
        <w:tc>
          <w:tcPr>
            <w:tcW w:w="0" w:type="auto"/>
            <w:tcMar>
              <w:top w:w="0" w:type="auto"/>
              <w:bottom w:w="0" w:type="auto"/>
            </w:tcMar>
          </w:tcPr>
          <w:p w14:paraId="21112ACB" w14:textId="25DCD829" w:rsidR="009731AC" w:rsidRPr="003631D5" w:rsidRDefault="009731AC" w:rsidP="003631D5">
            <w:pPr>
              <w:pStyle w:val="Odstavekseznama"/>
              <w:numPr>
                <w:ilvl w:val="0"/>
                <w:numId w:val="47"/>
              </w:numPr>
              <w:rPr>
                <w:rFonts w:ascii="Arial Narrow" w:hAnsi="Arial Narrow" w:cs="Arial"/>
                <w:color w:val="000000"/>
              </w:rPr>
            </w:pPr>
            <w:r w:rsidRPr="003631D5">
              <w:rPr>
                <w:rFonts w:ascii="Arial Narrow" w:hAnsi="Arial Narrow" w:cs="Arial"/>
                <w:color w:val="000000"/>
              </w:rPr>
              <w:t>Zakon o javnem naročanju (ZJN-3; Uradni list RS, št. 91/15</w:t>
            </w:r>
            <w:r w:rsidR="00D54EE2">
              <w:rPr>
                <w:rFonts w:ascii="Arial Narrow" w:hAnsi="Arial Narrow" w:cs="Arial"/>
                <w:color w:val="000000"/>
              </w:rPr>
              <w:t>,</w:t>
            </w:r>
            <w:r w:rsidRPr="003631D5">
              <w:rPr>
                <w:rFonts w:ascii="Arial Narrow" w:hAnsi="Arial Narrow" w:cs="Arial"/>
                <w:color w:val="000000"/>
              </w:rPr>
              <w:t xml:space="preserve"> 14/18</w:t>
            </w:r>
            <w:r w:rsidR="00D54EE2">
              <w:rPr>
                <w:rFonts w:ascii="Arial Narrow" w:hAnsi="Arial Narrow" w:cs="Arial"/>
                <w:color w:val="000000"/>
              </w:rPr>
              <w:t>, 121/21</w:t>
            </w:r>
            <w:r w:rsidR="00026CD5">
              <w:rPr>
                <w:rFonts w:ascii="Arial Narrow" w:hAnsi="Arial Narrow" w:cs="Arial"/>
                <w:color w:val="000000"/>
              </w:rPr>
              <w:t>,</w:t>
            </w:r>
            <w:r w:rsidR="00D54EE2">
              <w:rPr>
                <w:rFonts w:ascii="Arial Narrow" w:hAnsi="Arial Narrow" w:cs="Arial"/>
                <w:color w:val="000000"/>
              </w:rPr>
              <w:t xml:space="preserve"> 10/22</w:t>
            </w:r>
            <w:r w:rsidR="00026CD5">
              <w:rPr>
                <w:rFonts w:ascii="Arial Narrow" w:hAnsi="Arial Narrow" w:cs="Arial"/>
                <w:color w:val="000000"/>
              </w:rPr>
              <w:t xml:space="preserve"> in 74/22</w:t>
            </w:r>
            <w:r w:rsidRPr="003631D5">
              <w:rPr>
                <w:rFonts w:ascii="Arial Narrow" w:hAnsi="Arial Narrow" w:cs="Arial"/>
                <w:color w:val="000000"/>
              </w:rPr>
              <w:t>),</w:t>
            </w:r>
          </w:p>
          <w:p w14:paraId="2AA364D2" w14:textId="77777777" w:rsidR="009731AC" w:rsidRPr="00703124" w:rsidRDefault="009731AC" w:rsidP="003631D5">
            <w:pPr>
              <w:ind w:left="720"/>
              <w:rPr>
                <w:rFonts w:ascii="Arial Narrow" w:hAnsi="Arial Narrow" w:cs="Arial"/>
                <w:color w:val="000000"/>
              </w:rPr>
            </w:pPr>
          </w:p>
          <w:p w14:paraId="595F932C" w14:textId="5299B43D" w:rsidR="009731AC" w:rsidRPr="003631D5" w:rsidRDefault="003631D5" w:rsidP="003631D5">
            <w:pPr>
              <w:pStyle w:val="Odstavekseznama"/>
              <w:numPr>
                <w:ilvl w:val="0"/>
                <w:numId w:val="47"/>
              </w:numPr>
              <w:rPr>
                <w:rFonts w:ascii="Arial Narrow" w:hAnsi="Arial Narrow" w:cs="Arial"/>
              </w:rPr>
            </w:pPr>
            <w:r w:rsidRPr="003631D5">
              <w:rPr>
                <w:rFonts w:ascii="Arial Narrow" w:hAnsi="Arial Narrow" w:cs="Arial"/>
                <w:shd w:val="clear" w:color="auto" w:fill="FFFFFF"/>
              </w:rPr>
              <w:t>Zakon o pravnem varstvu v postopkih javnega naročanja (Uradni list RS, št. </w:t>
            </w:r>
            <w:hyperlink r:id="rId25" w:tgtFrame="_blank" w:tooltip="Zakon o pravnem varstvu v postopkih javnega naročanja (ZPVPJN)" w:history="1">
              <w:r w:rsidRPr="003631D5">
                <w:rPr>
                  <w:rFonts w:ascii="Arial Narrow" w:hAnsi="Arial Narrow" w:cs="Arial"/>
                  <w:u w:val="single"/>
                  <w:shd w:val="clear" w:color="auto" w:fill="FFFFFF"/>
                </w:rPr>
                <w:t>43/11</w:t>
              </w:r>
            </w:hyperlink>
            <w:r w:rsidRPr="003631D5">
              <w:rPr>
                <w:rFonts w:ascii="Arial Narrow" w:hAnsi="Arial Narrow" w:cs="Arial"/>
                <w:shd w:val="clear" w:color="auto" w:fill="FFFFFF"/>
              </w:rPr>
              <w:t>, </w:t>
            </w:r>
            <w:hyperlink r:id="rId26" w:tgtFrame="_blank" w:tooltip="Zakon o dopolnitvi Zakona o tajnih podatkih" w:history="1">
              <w:r w:rsidRPr="003631D5">
                <w:rPr>
                  <w:rFonts w:ascii="Arial Narrow" w:hAnsi="Arial Narrow" w:cs="Arial"/>
                  <w:u w:val="single"/>
                  <w:shd w:val="clear" w:color="auto" w:fill="FFFFFF"/>
                </w:rPr>
                <w:t>60/11</w:t>
              </w:r>
            </w:hyperlink>
            <w:r w:rsidRPr="003631D5">
              <w:rPr>
                <w:rFonts w:ascii="Arial Narrow" w:hAnsi="Arial Narrow" w:cs="Arial"/>
                <w:shd w:val="clear" w:color="auto" w:fill="FFFFFF"/>
              </w:rPr>
              <w:t> – ZTP-D, </w:t>
            </w:r>
            <w:hyperlink r:id="rId27" w:tgtFrame="_blank" w:tooltip="Zakon o spremembah in dopolnitvah Zakona o pravnem varstvu v postopkih javnega naročanja" w:history="1">
              <w:r w:rsidRPr="003631D5">
                <w:rPr>
                  <w:rFonts w:ascii="Arial Narrow" w:hAnsi="Arial Narrow" w:cs="Arial"/>
                  <w:u w:val="single"/>
                  <w:shd w:val="clear" w:color="auto" w:fill="FFFFFF"/>
                </w:rPr>
                <w:t>63/13</w:t>
              </w:r>
            </w:hyperlink>
            <w:r w:rsidRPr="003631D5">
              <w:rPr>
                <w:rFonts w:ascii="Arial Narrow" w:hAnsi="Arial Narrow" w:cs="Arial"/>
                <w:shd w:val="clear" w:color="auto" w:fill="FFFFFF"/>
              </w:rPr>
              <w:t>, </w:t>
            </w:r>
            <w:hyperlink r:id="rId28" w:tgtFrame="_blank" w:tooltip="Zakon o spremembah in dopolnitvah Zakona o državni upravi" w:history="1">
              <w:r w:rsidRPr="003631D5">
                <w:rPr>
                  <w:rFonts w:ascii="Arial Narrow" w:hAnsi="Arial Narrow" w:cs="Arial"/>
                  <w:u w:val="single"/>
                  <w:shd w:val="clear" w:color="auto" w:fill="FFFFFF"/>
                </w:rPr>
                <w:t>90/14</w:t>
              </w:r>
            </w:hyperlink>
            <w:r w:rsidRPr="003631D5">
              <w:rPr>
                <w:rFonts w:ascii="Arial Narrow" w:hAnsi="Arial Narrow" w:cs="Arial"/>
                <w:shd w:val="clear" w:color="auto" w:fill="FFFFFF"/>
              </w:rPr>
              <w:t> – ZDU-1I, </w:t>
            </w:r>
            <w:hyperlink r:id="rId29" w:tgtFrame="_blank" w:tooltip="Zakon o spremembah in dopolnitvah Zakona o pravnem varstvu v postopkih javnega naročanja" w:history="1">
              <w:r w:rsidRPr="003631D5">
                <w:rPr>
                  <w:rFonts w:ascii="Arial Narrow" w:hAnsi="Arial Narrow" w:cs="Arial"/>
                  <w:u w:val="single"/>
                  <w:shd w:val="clear" w:color="auto" w:fill="FFFFFF"/>
                </w:rPr>
                <w:t>60/17</w:t>
              </w:r>
            </w:hyperlink>
            <w:r w:rsidR="00026CD5">
              <w:rPr>
                <w:rFonts w:ascii="Arial Narrow" w:hAnsi="Arial Narrow" w:cs="Arial"/>
                <w:u w:val="single"/>
                <w:shd w:val="clear" w:color="auto" w:fill="FFFFFF"/>
              </w:rPr>
              <w:t xml:space="preserve">, </w:t>
            </w:r>
            <w:r w:rsidRPr="003631D5">
              <w:rPr>
                <w:rFonts w:ascii="Arial Narrow" w:hAnsi="Arial Narrow" w:cs="Arial"/>
                <w:shd w:val="clear" w:color="auto" w:fill="FFFFFF"/>
              </w:rPr>
              <w:t> </w:t>
            </w:r>
            <w:hyperlink r:id="rId30" w:tgtFrame="_blank" w:tooltip="Zakon o spremembah in dopolnitvah Zakona o pravnem varstvu v postopkih javnega naročanja" w:history="1">
              <w:r w:rsidRPr="003631D5">
                <w:rPr>
                  <w:rFonts w:ascii="Arial Narrow" w:hAnsi="Arial Narrow" w:cs="Arial"/>
                  <w:u w:val="single"/>
                  <w:shd w:val="clear" w:color="auto" w:fill="FFFFFF"/>
                </w:rPr>
                <w:t>72/19</w:t>
              </w:r>
            </w:hyperlink>
            <w:r w:rsidR="00026CD5">
              <w:rPr>
                <w:rFonts w:ascii="Arial Narrow" w:hAnsi="Arial Narrow" w:cs="Arial"/>
                <w:u w:val="single"/>
                <w:shd w:val="clear" w:color="auto" w:fill="FFFFFF"/>
              </w:rPr>
              <w:t xml:space="preserve"> in 83/25</w:t>
            </w:r>
            <w:r w:rsidRPr="003631D5">
              <w:rPr>
                <w:rFonts w:ascii="Arial Narrow" w:hAnsi="Arial Narrow" w:cs="Arial"/>
                <w:shd w:val="clear" w:color="auto" w:fill="FFFFFF"/>
              </w:rPr>
              <w:t>)</w:t>
            </w:r>
          </w:p>
          <w:p w14:paraId="429DD261" w14:textId="77777777" w:rsidR="003631D5" w:rsidRPr="003631D5" w:rsidRDefault="003631D5" w:rsidP="003631D5">
            <w:pPr>
              <w:pStyle w:val="Odstavekseznama"/>
              <w:ind w:left="405"/>
              <w:rPr>
                <w:rFonts w:ascii="Arial Narrow" w:hAnsi="Arial Narrow" w:cs="Arial"/>
                <w:color w:val="000000"/>
              </w:rPr>
            </w:pPr>
          </w:p>
          <w:p w14:paraId="3B9CB372" w14:textId="2D5984C7" w:rsidR="009731AC" w:rsidRPr="003631D5" w:rsidRDefault="009731AC" w:rsidP="003631D5">
            <w:pPr>
              <w:pStyle w:val="Odstavekseznama"/>
              <w:numPr>
                <w:ilvl w:val="0"/>
                <w:numId w:val="47"/>
              </w:numPr>
              <w:rPr>
                <w:rFonts w:ascii="Arial Narrow" w:hAnsi="Arial Narrow" w:cs="Arial"/>
                <w:color w:val="000000"/>
              </w:rPr>
            </w:pPr>
            <w:r w:rsidRPr="003631D5">
              <w:rPr>
                <w:rFonts w:ascii="Arial Narrow" w:hAnsi="Arial Narrow" w:cs="Arial"/>
                <w:color w:val="000000"/>
              </w:rPr>
              <w:t xml:space="preserve">Zakon o javnih financah (Uradni list RS, št. 11/11 - uradno prečiščeno besedilo, 14/13 - </w:t>
            </w:r>
            <w:proofErr w:type="spellStart"/>
            <w:r w:rsidRPr="003631D5">
              <w:rPr>
                <w:rFonts w:ascii="Arial Narrow" w:hAnsi="Arial Narrow" w:cs="Arial"/>
                <w:color w:val="000000"/>
              </w:rPr>
              <w:t>popr</w:t>
            </w:r>
            <w:proofErr w:type="spellEnd"/>
            <w:r w:rsidRPr="003631D5">
              <w:rPr>
                <w:rFonts w:ascii="Arial Narrow" w:hAnsi="Arial Narrow" w:cs="Arial"/>
                <w:color w:val="000000"/>
              </w:rPr>
              <w:t xml:space="preserve">., 101/13, 55/15 – </w:t>
            </w:r>
            <w:proofErr w:type="spellStart"/>
            <w:r w:rsidRPr="003631D5">
              <w:rPr>
                <w:rFonts w:ascii="Arial Narrow" w:hAnsi="Arial Narrow" w:cs="Arial"/>
                <w:color w:val="000000"/>
              </w:rPr>
              <w:t>ZFisP</w:t>
            </w:r>
            <w:proofErr w:type="spellEnd"/>
            <w:r w:rsidRPr="003631D5">
              <w:rPr>
                <w:rFonts w:ascii="Arial Narrow" w:hAnsi="Arial Narrow" w:cs="Arial"/>
                <w:color w:val="000000"/>
              </w:rPr>
              <w:t>, 96/15 – ZIPRS1617</w:t>
            </w:r>
            <w:r w:rsidR="00026CD5">
              <w:rPr>
                <w:rFonts w:ascii="Arial Narrow" w:hAnsi="Arial Narrow" w:cs="Arial"/>
                <w:color w:val="000000"/>
              </w:rPr>
              <w:t>,</w:t>
            </w:r>
            <w:r w:rsidRPr="003631D5">
              <w:rPr>
                <w:rFonts w:ascii="Arial Narrow" w:hAnsi="Arial Narrow" w:cs="Arial"/>
                <w:color w:val="000000"/>
              </w:rPr>
              <w:t>13/18</w:t>
            </w:r>
            <w:r w:rsidR="00026CD5">
              <w:rPr>
                <w:rFonts w:ascii="Arial Narrow" w:hAnsi="Arial Narrow" w:cs="Arial"/>
                <w:color w:val="000000"/>
              </w:rPr>
              <w:t xml:space="preserve"> in 195/20</w:t>
            </w:r>
            <w:r w:rsidRPr="003631D5">
              <w:rPr>
                <w:rFonts w:ascii="Arial Narrow" w:hAnsi="Arial Narrow" w:cs="Arial"/>
                <w:color w:val="000000"/>
              </w:rPr>
              <w:t>),</w:t>
            </w:r>
          </w:p>
          <w:p w14:paraId="059CFEF3" w14:textId="77777777" w:rsidR="009731AC" w:rsidRPr="00703124" w:rsidRDefault="009731AC" w:rsidP="003631D5">
            <w:pPr>
              <w:rPr>
                <w:rFonts w:ascii="Arial Narrow" w:hAnsi="Arial Narrow" w:cs="Arial"/>
                <w:color w:val="000000"/>
              </w:rPr>
            </w:pPr>
          </w:p>
          <w:p w14:paraId="72ED5E48" w14:textId="77777777" w:rsidR="009731AC" w:rsidRPr="003631D5" w:rsidRDefault="009731AC" w:rsidP="003631D5">
            <w:pPr>
              <w:pStyle w:val="Odstavekseznama"/>
              <w:numPr>
                <w:ilvl w:val="0"/>
                <w:numId w:val="47"/>
              </w:numPr>
              <w:rPr>
                <w:rFonts w:ascii="Arial Narrow" w:hAnsi="Arial Narrow" w:cs="Arial"/>
                <w:color w:val="000000"/>
              </w:rPr>
            </w:pPr>
            <w:r w:rsidRPr="003631D5">
              <w:rPr>
                <w:rFonts w:ascii="Arial Narrow" w:hAnsi="Arial Narrow" w:cs="Arial"/>
                <w:color w:val="000000"/>
              </w:rPr>
              <w:t>Zakon o integriteti in preprečevanju korupcije (Uradni list RS, št. 69/11 - uradno prečiščeno besedilo),</w:t>
            </w:r>
          </w:p>
          <w:p w14:paraId="1746DE3B" w14:textId="77777777" w:rsidR="009731AC" w:rsidRPr="00703124" w:rsidRDefault="009731AC" w:rsidP="003631D5">
            <w:pPr>
              <w:rPr>
                <w:rFonts w:ascii="Arial Narrow" w:hAnsi="Arial Narrow" w:cs="Arial"/>
                <w:color w:val="000000"/>
              </w:rPr>
            </w:pPr>
          </w:p>
          <w:p w14:paraId="14C82A78" w14:textId="77777777" w:rsidR="009731AC" w:rsidRPr="003631D5" w:rsidRDefault="009731AC" w:rsidP="003631D5">
            <w:pPr>
              <w:pStyle w:val="Odstavekseznama"/>
              <w:numPr>
                <w:ilvl w:val="0"/>
                <w:numId w:val="47"/>
              </w:numPr>
              <w:rPr>
                <w:rFonts w:ascii="Arial Narrow" w:hAnsi="Arial Narrow" w:cs="Arial"/>
                <w:color w:val="000000"/>
              </w:rPr>
            </w:pPr>
            <w:r w:rsidRPr="003631D5">
              <w:rPr>
                <w:rFonts w:ascii="Arial Narrow" w:hAnsi="Arial Narrow" w:cs="Arial"/>
                <w:color w:val="000000"/>
              </w:rPr>
              <w:t>Uredba o finančnih zavarovanjih pri javnem naročanju (Uradni list RS, št. 27/16),</w:t>
            </w:r>
          </w:p>
          <w:p w14:paraId="5E11F770" w14:textId="77777777" w:rsidR="009731AC" w:rsidRPr="00703124" w:rsidRDefault="009731AC" w:rsidP="003631D5">
            <w:pPr>
              <w:rPr>
                <w:rFonts w:ascii="Arial Narrow" w:hAnsi="Arial Narrow" w:cs="Arial"/>
                <w:color w:val="000000"/>
              </w:rPr>
            </w:pPr>
          </w:p>
          <w:p w14:paraId="724E6637" w14:textId="77777777" w:rsidR="009731AC" w:rsidRPr="003631D5" w:rsidRDefault="009731AC" w:rsidP="003631D5">
            <w:pPr>
              <w:pStyle w:val="Odstavekseznama"/>
              <w:numPr>
                <w:ilvl w:val="0"/>
                <w:numId w:val="47"/>
              </w:numPr>
              <w:rPr>
                <w:rFonts w:ascii="Arial Narrow" w:hAnsi="Arial Narrow" w:cs="Arial"/>
                <w:color w:val="000000"/>
              </w:rPr>
            </w:pPr>
            <w:r w:rsidRPr="003631D5">
              <w:rPr>
                <w:rFonts w:ascii="Arial Narrow" w:hAnsi="Arial Narrow" w:cs="Arial"/>
                <w:color w:val="000000"/>
              </w:rPr>
              <w:t xml:space="preserve">Obligacijski zakonik (Uradni list RS, št. 97/07 – uradno prečiščeno besedilo, 64/16 – </w:t>
            </w:r>
            <w:proofErr w:type="spellStart"/>
            <w:r w:rsidRPr="003631D5">
              <w:rPr>
                <w:rFonts w:ascii="Arial Narrow" w:hAnsi="Arial Narrow" w:cs="Arial"/>
                <w:color w:val="000000"/>
              </w:rPr>
              <w:t>odl</w:t>
            </w:r>
            <w:proofErr w:type="spellEnd"/>
            <w:r w:rsidRPr="003631D5">
              <w:rPr>
                <w:rFonts w:ascii="Arial Narrow" w:hAnsi="Arial Narrow" w:cs="Arial"/>
                <w:color w:val="000000"/>
              </w:rPr>
              <w:t>. US in 20/18 – OROZ631),</w:t>
            </w:r>
          </w:p>
          <w:p w14:paraId="44B446B7" w14:textId="77777777" w:rsidR="009731AC" w:rsidRPr="00703124" w:rsidRDefault="009731AC" w:rsidP="003631D5">
            <w:pPr>
              <w:rPr>
                <w:rFonts w:ascii="Arial Narrow" w:hAnsi="Arial Narrow" w:cs="Arial"/>
                <w:color w:val="000000"/>
              </w:rPr>
            </w:pPr>
          </w:p>
          <w:p w14:paraId="5309A256" w14:textId="77777777" w:rsidR="009731AC" w:rsidRPr="003631D5" w:rsidRDefault="009731AC" w:rsidP="003631D5">
            <w:pPr>
              <w:pStyle w:val="Odstavekseznama"/>
              <w:numPr>
                <w:ilvl w:val="0"/>
                <w:numId w:val="47"/>
              </w:numPr>
              <w:rPr>
                <w:rFonts w:ascii="Arial Narrow" w:hAnsi="Arial Narrow" w:cs="Arial"/>
                <w:color w:val="000000"/>
              </w:rPr>
            </w:pPr>
            <w:r w:rsidRPr="003631D5">
              <w:rPr>
                <w:rFonts w:ascii="Arial Narrow" w:hAnsi="Arial Narrow" w:cs="Arial"/>
                <w:color w:val="000000"/>
              </w:rPr>
              <w:t>vsa ostala veljavna zakonodaja, ki velja v Republiki Sloveniji in ureja zadevno področje.</w:t>
            </w:r>
          </w:p>
        </w:tc>
      </w:tr>
    </w:tbl>
    <w:p w14:paraId="73BE657F"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 xml:space="preserve">Pri izvedbi javnega naročila ne more nastopati subjekt, za katerega je podana absolutna prepoved poslovanja na podlagi določbe 35. člena </w:t>
      </w:r>
      <w:proofErr w:type="spellStart"/>
      <w:r w:rsidRPr="00703124">
        <w:rPr>
          <w:rFonts w:ascii="Arial Narrow" w:hAnsi="Arial Narrow" w:cs="Arial"/>
          <w:color w:val="000000"/>
        </w:rPr>
        <w:t>ZIntPK</w:t>
      </w:r>
      <w:proofErr w:type="spellEnd"/>
      <w:r w:rsidRPr="00703124">
        <w:rPr>
          <w:rFonts w:ascii="Arial Narrow" w:hAnsi="Arial Narrow" w:cs="Arial"/>
          <w:color w:val="000000"/>
        </w:rPr>
        <w:t xml:space="preserve">. V primeru nastopanja subjekta za katerega je na podlagi določbe 35. člena </w:t>
      </w:r>
      <w:proofErr w:type="spellStart"/>
      <w:r w:rsidRPr="00703124">
        <w:rPr>
          <w:rFonts w:ascii="Arial Narrow" w:hAnsi="Arial Narrow" w:cs="Arial"/>
          <w:color w:val="000000"/>
        </w:rPr>
        <w:t>ZIntPK</w:t>
      </w:r>
      <w:proofErr w:type="spellEnd"/>
      <w:r w:rsidRPr="00703124">
        <w:rPr>
          <w:rFonts w:ascii="Arial Narrow" w:hAnsi="Arial Narrow" w:cs="Arial"/>
          <w:color w:val="000000"/>
        </w:rPr>
        <w:t xml:space="preserve"> dovoljeno pogojno poslovanje, se morajo takšni subjekti vzdržati vseh dejanj, ki bi lahko pomenila vpliv na odločanje o sklenitvi in izvedbi postopka ali posla. V zvezi s tem morajo biti dosledno upoštevana določila </w:t>
      </w:r>
      <w:proofErr w:type="spellStart"/>
      <w:r w:rsidRPr="00703124">
        <w:rPr>
          <w:rFonts w:ascii="Arial Narrow" w:hAnsi="Arial Narrow" w:cs="Arial"/>
          <w:color w:val="000000"/>
        </w:rPr>
        <w:t>ZIntPK</w:t>
      </w:r>
      <w:proofErr w:type="spellEnd"/>
      <w:r w:rsidRPr="00703124">
        <w:rPr>
          <w:rFonts w:ascii="Arial Narrow" w:hAnsi="Arial Narrow" w:cs="Arial"/>
          <w:color w:val="000000"/>
        </w:rPr>
        <w:t xml:space="preserve"> in relevantne določbe ZJN-3 (3. odstavek 91. člena). V primeru kršitev navedenih določb bo takšna ponudba izločena iz nadaljnjega postopka.</w:t>
      </w:r>
    </w:p>
    <w:p w14:paraId="6A48A089"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lastRenderedPageBreak/>
        <w:t>Na naročnikov poziv mora izbrani ponudnik v postopku javnega naročanja ali pri izvajanju javnega naročila posredovati podatke o:</w:t>
      </w:r>
    </w:p>
    <w:tbl>
      <w:tblPr>
        <w:tblStyle w:val="NormalTablePHPDOCX"/>
        <w:tblW w:w="0" w:type="auto"/>
        <w:tblInd w:w="108" w:type="dxa"/>
        <w:tblLook w:val="04A0" w:firstRow="1" w:lastRow="0" w:firstColumn="1" w:lastColumn="0" w:noHBand="0" w:noVBand="1"/>
      </w:tblPr>
      <w:tblGrid>
        <w:gridCol w:w="8962"/>
      </w:tblGrid>
      <w:tr w:rsidR="00781EF1" w:rsidRPr="00703124" w14:paraId="14B4E855" w14:textId="77777777">
        <w:tc>
          <w:tcPr>
            <w:tcW w:w="0" w:type="auto"/>
            <w:tcMar>
              <w:top w:w="0" w:type="auto"/>
              <w:bottom w:w="0" w:type="auto"/>
            </w:tcMar>
          </w:tcPr>
          <w:p w14:paraId="7F439B15" w14:textId="77777777" w:rsidR="00781EF1" w:rsidRDefault="001960A8" w:rsidP="00F54E0D">
            <w:pPr>
              <w:numPr>
                <w:ilvl w:val="0"/>
                <w:numId w:val="2"/>
              </w:numPr>
              <w:jc w:val="both"/>
              <w:rPr>
                <w:rFonts w:ascii="Arial Narrow" w:hAnsi="Arial Narrow" w:cs="Arial"/>
                <w:color w:val="000000"/>
              </w:rPr>
            </w:pPr>
            <w:r w:rsidRPr="00703124">
              <w:rPr>
                <w:rFonts w:ascii="Arial Narrow" w:hAnsi="Arial Narrow" w:cs="Arial"/>
                <w:color w:val="000000"/>
              </w:rPr>
              <w:t xml:space="preserve">svojih ustanoviteljih, družbenikih, delničarjih, </w:t>
            </w:r>
            <w:proofErr w:type="spellStart"/>
            <w:r w:rsidRPr="00703124">
              <w:rPr>
                <w:rFonts w:ascii="Arial Narrow" w:hAnsi="Arial Narrow" w:cs="Arial"/>
                <w:color w:val="000000"/>
              </w:rPr>
              <w:t>komand</w:t>
            </w:r>
            <w:r w:rsidR="00FA2194">
              <w:rPr>
                <w:rFonts w:ascii="Arial Narrow" w:hAnsi="Arial Narrow" w:cs="Arial"/>
                <w:color w:val="000000"/>
              </w:rPr>
              <w:t>it</w:t>
            </w:r>
            <w:r w:rsidRPr="00703124">
              <w:rPr>
                <w:rFonts w:ascii="Arial Narrow" w:hAnsi="Arial Narrow" w:cs="Arial"/>
                <w:color w:val="000000"/>
              </w:rPr>
              <w:t>istih</w:t>
            </w:r>
            <w:proofErr w:type="spellEnd"/>
            <w:r w:rsidRPr="00703124">
              <w:rPr>
                <w:rFonts w:ascii="Arial Narrow" w:hAnsi="Arial Narrow" w:cs="Arial"/>
                <w:color w:val="000000"/>
              </w:rPr>
              <w:t xml:space="preserve"> ali drugih lastnikih in podatke o lastniških deležih navedenih oseb in</w:t>
            </w:r>
          </w:p>
          <w:p w14:paraId="5FA1635F" w14:textId="77777777" w:rsidR="00B84B06" w:rsidRPr="00703124" w:rsidRDefault="00B84B06" w:rsidP="00B84B06">
            <w:pPr>
              <w:ind w:left="360"/>
              <w:jc w:val="both"/>
              <w:rPr>
                <w:rFonts w:ascii="Arial Narrow" w:hAnsi="Arial Narrow" w:cs="Arial"/>
                <w:color w:val="000000"/>
              </w:rPr>
            </w:pPr>
          </w:p>
          <w:p w14:paraId="4D6E1F55" w14:textId="77777777" w:rsidR="00781EF1" w:rsidRPr="00703124" w:rsidRDefault="001960A8" w:rsidP="00F54E0D">
            <w:pPr>
              <w:numPr>
                <w:ilvl w:val="0"/>
                <w:numId w:val="2"/>
              </w:numPr>
              <w:jc w:val="both"/>
              <w:rPr>
                <w:rFonts w:ascii="Arial Narrow" w:hAnsi="Arial Narrow" w:cs="Arial"/>
                <w:color w:val="000000"/>
              </w:rPr>
            </w:pPr>
            <w:r w:rsidRPr="00703124">
              <w:rPr>
                <w:rFonts w:ascii="Arial Narrow" w:hAnsi="Arial Narrow" w:cs="Arial"/>
                <w:color w:val="000000"/>
              </w:rPr>
              <w:t>gospodarskih subjektih, za katere se glede na določbe zakona, ki ureja gospodarske družbe, šteje, da so z njim povezane družbe.</w:t>
            </w:r>
          </w:p>
        </w:tc>
      </w:tr>
    </w:tbl>
    <w:p w14:paraId="7B41C04B"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Izbrani ponudnik mora podatke posredovati naročniku v roku osmih dni od prejema naročnikovega poziva.</w:t>
      </w:r>
    </w:p>
    <w:p w14:paraId="247AFF06"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 xml:space="preserve">Zaradi zagotovitve transparentnosti posla in preprečitve korupcijskih tveganj je naročnik dolžan skladno s 6. odstavkom 14. člena </w:t>
      </w:r>
      <w:proofErr w:type="spellStart"/>
      <w:r w:rsidRPr="00703124">
        <w:rPr>
          <w:rFonts w:ascii="Arial Narrow" w:hAnsi="Arial Narrow" w:cs="Arial"/>
          <w:color w:val="000000"/>
        </w:rPr>
        <w:t>ZIntPK</w:t>
      </w:r>
      <w:proofErr w:type="spellEnd"/>
      <w:r w:rsidRPr="00703124">
        <w:rPr>
          <w:rFonts w:ascii="Arial Narrow" w:hAnsi="Arial Narrow" w:cs="Arial"/>
          <w:color w:val="000000"/>
        </w:rPr>
        <w:t xml:space="preserve">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14:paraId="1D9653BC"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2B1722DF" w14:textId="77777777" w:rsidR="00781EF1" w:rsidRDefault="001960A8">
      <w:pPr>
        <w:spacing w:before="225" w:after="225" w:line="240" w:lineRule="auto"/>
        <w:jc w:val="both"/>
        <w:rPr>
          <w:rFonts w:ascii="Arial Narrow" w:hAnsi="Arial Narrow" w:cs="Arial"/>
          <w:color w:val="000000"/>
        </w:rPr>
      </w:pPr>
      <w:r w:rsidRPr="00703124">
        <w:rPr>
          <w:rFonts w:ascii="Arial Narrow" w:hAnsi="Arial Narrow" w:cs="Arial"/>
          <w:color w:val="000000"/>
        </w:rPr>
        <w:t>V primeru ustavitve postopka nobena stran ne sme začenjati in izvajati postopkov, ki bi oteževali razveljavitev ali spremembo odločitve o izbiri izvajalca ali bi vplivali na nepristranskost naročnika in/ali Državne revizijske komisije.</w:t>
      </w:r>
    </w:p>
    <w:p w14:paraId="31A19B1B" w14:textId="77777777" w:rsidR="006F75AD" w:rsidRDefault="006F75AD">
      <w:pPr>
        <w:spacing w:before="225" w:after="225" w:line="240" w:lineRule="auto"/>
        <w:jc w:val="both"/>
        <w:rPr>
          <w:rFonts w:ascii="Arial Narrow" w:hAnsi="Arial Narrow" w:cs="Arial"/>
          <w:color w:val="000000"/>
        </w:rPr>
      </w:pPr>
    </w:p>
    <w:p w14:paraId="1FC82956" w14:textId="77777777" w:rsidR="00B84B06" w:rsidRPr="00024C43" w:rsidRDefault="00024C43" w:rsidP="00862A27">
      <w:pPr>
        <w:pStyle w:val="Odstavekseznama"/>
        <w:numPr>
          <w:ilvl w:val="0"/>
          <w:numId w:val="25"/>
        </w:numPr>
        <w:spacing w:before="225" w:after="225" w:line="240" w:lineRule="auto"/>
        <w:jc w:val="both"/>
        <w:rPr>
          <w:rFonts w:ascii="Arial Narrow" w:hAnsi="Arial Narrow" w:cs="Arial"/>
          <w:b/>
          <w:color w:val="000000"/>
          <w:highlight w:val="cyan"/>
        </w:rPr>
      </w:pPr>
      <w:r w:rsidRPr="00024C43">
        <w:rPr>
          <w:rFonts w:ascii="Arial Narrow" w:hAnsi="Arial Narrow" w:cs="Arial"/>
          <w:b/>
          <w:color w:val="000000"/>
          <w:highlight w:val="cyan"/>
        </w:rPr>
        <w:t>Jezik in oblika razpisne dokumentacije in ponudbe</w:t>
      </w:r>
    </w:p>
    <w:p w14:paraId="5CE68981"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Razpisna dokumentacija je pripravljena v slovenskem jeziku. Ponudbe se oddajo v slovenskem jeziku.</w:t>
      </w:r>
    </w:p>
    <w:p w14:paraId="1335FBB9" w14:textId="77777777" w:rsidR="009731AC" w:rsidRDefault="006F75AD">
      <w:pPr>
        <w:spacing w:before="225" w:after="225" w:line="240" w:lineRule="auto"/>
        <w:jc w:val="both"/>
        <w:rPr>
          <w:rFonts w:ascii="Arial Narrow" w:hAnsi="Arial Narrow" w:cs="Arial"/>
          <w:color w:val="000000"/>
        </w:rPr>
      </w:pPr>
      <w:r w:rsidRPr="006F75AD">
        <w:rPr>
          <w:rFonts w:ascii="Arial Narrow" w:hAnsi="Arial Narrow" w:cs="Arial"/>
          <w:color w:val="000000"/>
        </w:rPr>
        <w:t xml:space="preserve">Ponudba je lahko v delu, ki se nanaša na tehnične značilnosti, kakovost in tehnično dokumentacijo, kot so na primer prospekti, propagandni ter tehnični material in drugo, predložena v tujem jeziku. </w:t>
      </w:r>
    </w:p>
    <w:p w14:paraId="1906A43A" w14:textId="77777777" w:rsidR="009731AC" w:rsidRDefault="009731AC">
      <w:pPr>
        <w:spacing w:before="225" w:after="225" w:line="240" w:lineRule="auto"/>
        <w:jc w:val="both"/>
        <w:rPr>
          <w:rFonts w:ascii="Arial Narrow" w:hAnsi="Arial Narrow" w:cs="Arial"/>
          <w:color w:val="000000"/>
        </w:rPr>
      </w:pPr>
      <w:r>
        <w:rPr>
          <w:rFonts w:ascii="Arial Narrow" w:hAnsi="Arial Narrow" w:cs="Arial"/>
          <w:color w:val="000000"/>
        </w:rPr>
        <w:t>Potrdila tujih organov se predložijo v izvirniku, ki mu je predložen prevod v slovenski jezik.</w:t>
      </w:r>
    </w:p>
    <w:p w14:paraId="2ED70B81" w14:textId="77777777" w:rsidR="00781EF1" w:rsidRDefault="006F75AD">
      <w:pPr>
        <w:spacing w:before="225" w:after="225" w:line="240" w:lineRule="auto"/>
        <w:jc w:val="both"/>
        <w:rPr>
          <w:rFonts w:ascii="Arial Narrow" w:hAnsi="Arial Narrow" w:cs="Arial"/>
          <w:color w:val="000000"/>
        </w:rPr>
      </w:pPr>
      <w:r w:rsidRPr="006F75AD">
        <w:rPr>
          <w:rFonts w:ascii="Arial Narrow" w:hAnsi="Arial Narrow" w:cs="Arial"/>
          <w:color w:val="000000"/>
        </w:rPr>
        <w:t>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14:paraId="0AE123D1" w14:textId="77777777" w:rsidR="006F75AD" w:rsidRPr="00703124" w:rsidRDefault="006F75AD">
      <w:pPr>
        <w:spacing w:before="225" w:after="225" w:line="240" w:lineRule="auto"/>
        <w:jc w:val="both"/>
        <w:rPr>
          <w:rFonts w:ascii="Arial Narrow" w:hAnsi="Arial Narrow"/>
        </w:rPr>
      </w:pPr>
      <w:r w:rsidRPr="00F84294">
        <w:rPr>
          <w:rFonts w:ascii="Arial Narrow" w:hAnsi="Arial Narrow" w:cs="Arial"/>
          <w:color w:val="000000"/>
        </w:rPr>
        <w:t>Ponudbena dokumentacija mora biti podana na obrazcih iz prilog razpisne dokumentacije ali po vsebini in obliki enakih obrazcih, izdelanih s strani ponudnika, podpisana od osebe ali oseb, ki imajo pravico zastopanja ponudnika vsaj v obsegu, ki zadošča namenu ponudbe, in parafirana, kjer je to zahtevano.</w:t>
      </w:r>
    </w:p>
    <w:p w14:paraId="7A27B521" w14:textId="77777777" w:rsidR="006F75AD" w:rsidRDefault="001960A8" w:rsidP="006F75AD">
      <w:pPr>
        <w:spacing w:before="225" w:after="225" w:line="240" w:lineRule="auto"/>
        <w:jc w:val="both"/>
        <w:rPr>
          <w:rFonts w:ascii="Arial Narrow" w:hAnsi="Arial Narrow" w:cs="Arial"/>
          <w:color w:val="000000"/>
        </w:rPr>
      </w:pPr>
      <w:r w:rsidRPr="00703124">
        <w:rPr>
          <w:rFonts w:ascii="Arial Narrow" w:hAnsi="Arial Narrow" w:cs="Arial"/>
          <w:color w:val="000000"/>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p w14:paraId="605CB9A2" w14:textId="77777777" w:rsidR="009731AC" w:rsidRDefault="009731AC" w:rsidP="006F75AD">
      <w:pPr>
        <w:spacing w:before="225" w:after="225" w:line="240" w:lineRule="auto"/>
        <w:jc w:val="both"/>
        <w:rPr>
          <w:rFonts w:ascii="Arial Narrow" w:hAnsi="Arial Narrow" w:cs="Arial"/>
          <w:color w:val="000000"/>
        </w:rPr>
      </w:pPr>
    </w:p>
    <w:p w14:paraId="604A656D" w14:textId="77777777" w:rsidR="003631D5" w:rsidRDefault="003631D5" w:rsidP="006F75AD">
      <w:pPr>
        <w:spacing w:before="225" w:after="225" w:line="240" w:lineRule="auto"/>
        <w:jc w:val="both"/>
        <w:rPr>
          <w:rFonts w:ascii="Arial Narrow" w:hAnsi="Arial Narrow" w:cs="Arial"/>
          <w:color w:val="000000"/>
        </w:rPr>
      </w:pPr>
    </w:p>
    <w:p w14:paraId="2121DDD1" w14:textId="77777777" w:rsidR="003631D5" w:rsidRDefault="003631D5" w:rsidP="006F75AD">
      <w:pPr>
        <w:spacing w:before="225" w:after="225" w:line="240" w:lineRule="auto"/>
        <w:jc w:val="both"/>
        <w:rPr>
          <w:rFonts w:ascii="Arial Narrow" w:hAnsi="Arial Narrow" w:cs="Arial"/>
          <w:color w:val="000000"/>
        </w:rPr>
      </w:pPr>
    </w:p>
    <w:p w14:paraId="2B475EE3" w14:textId="77777777" w:rsidR="006F75AD" w:rsidRPr="006F75AD" w:rsidRDefault="006F75AD" w:rsidP="00862A27">
      <w:pPr>
        <w:pStyle w:val="Odstavekseznama"/>
        <w:numPr>
          <w:ilvl w:val="0"/>
          <w:numId w:val="25"/>
        </w:numPr>
        <w:spacing w:before="225" w:after="225" w:line="240" w:lineRule="auto"/>
        <w:jc w:val="both"/>
        <w:rPr>
          <w:rFonts w:ascii="Arial Narrow" w:hAnsi="Arial Narrow" w:cs="Arial"/>
          <w:b/>
          <w:color w:val="000000"/>
          <w:highlight w:val="cyan"/>
        </w:rPr>
      </w:pPr>
      <w:r w:rsidRPr="006F75AD">
        <w:rPr>
          <w:rFonts w:ascii="Arial Narrow" w:hAnsi="Arial Narrow" w:cs="Arial"/>
          <w:b/>
          <w:color w:val="000000"/>
          <w:highlight w:val="cyan"/>
        </w:rPr>
        <w:lastRenderedPageBreak/>
        <w:t xml:space="preserve">Skupna ponudba </w:t>
      </w:r>
    </w:p>
    <w:p w14:paraId="6C0FFAA3"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8962"/>
      </w:tblGrid>
      <w:tr w:rsidR="00781EF1" w:rsidRPr="00703124" w14:paraId="15E30C76" w14:textId="77777777">
        <w:tc>
          <w:tcPr>
            <w:tcW w:w="0" w:type="auto"/>
            <w:tcMar>
              <w:top w:w="0" w:type="auto"/>
              <w:bottom w:w="0" w:type="auto"/>
            </w:tcMar>
          </w:tcPr>
          <w:p w14:paraId="3C0F26B1" w14:textId="77777777" w:rsidR="00781EF1" w:rsidRDefault="001960A8" w:rsidP="00F54E0D">
            <w:pPr>
              <w:numPr>
                <w:ilvl w:val="0"/>
                <w:numId w:val="3"/>
              </w:numPr>
              <w:jc w:val="both"/>
              <w:rPr>
                <w:rFonts w:ascii="Arial Narrow" w:hAnsi="Arial Narrow" w:cs="Arial"/>
                <w:color w:val="000000"/>
              </w:rPr>
            </w:pPr>
            <w:r w:rsidRPr="00703124">
              <w:rPr>
                <w:rFonts w:ascii="Arial Narrow" w:hAnsi="Arial Narrow" w:cs="Arial"/>
                <w:color w:val="000000"/>
              </w:rPr>
              <w:t>imenovanje nosilca posla pri izvedbi javnega naročila,</w:t>
            </w:r>
          </w:p>
          <w:p w14:paraId="2C4C284C" w14:textId="77777777" w:rsidR="00094FCF" w:rsidRPr="00703124" w:rsidRDefault="00094FCF" w:rsidP="00094FCF">
            <w:pPr>
              <w:ind w:left="360"/>
              <w:jc w:val="both"/>
              <w:rPr>
                <w:rFonts w:ascii="Arial Narrow" w:hAnsi="Arial Narrow" w:cs="Arial"/>
                <w:color w:val="000000"/>
              </w:rPr>
            </w:pPr>
          </w:p>
          <w:p w14:paraId="00B2B6D7" w14:textId="77777777" w:rsidR="00781EF1" w:rsidRDefault="001960A8" w:rsidP="00F54E0D">
            <w:pPr>
              <w:numPr>
                <w:ilvl w:val="0"/>
                <w:numId w:val="3"/>
              </w:numPr>
              <w:jc w:val="both"/>
              <w:rPr>
                <w:rFonts w:ascii="Arial Narrow" w:hAnsi="Arial Narrow" w:cs="Arial"/>
                <w:color w:val="000000"/>
              </w:rPr>
            </w:pPr>
            <w:r w:rsidRPr="00703124">
              <w:rPr>
                <w:rFonts w:ascii="Arial Narrow" w:hAnsi="Arial Narrow" w:cs="Arial"/>
                <w:color w:val="000000"/>
              </w:rPr>
              <w:t>pooblastilo nosilcu posla in odgovorni osebi za podpis ponudbe, za komunikacijo z naročnikom, za zastopnika za sprejem pošiljk ter podpis pogodbe,</w:t>
            </w:r>
          </w:p>
          <w:p w14:paraId="631D17AA" w14:textId="77777777" w:rsidR="00094FCF" w:rsidRPr="00703124" w:rsidRDefault="00094FCF" w:rsidP="00094FCF">
            <w:pPr>
              <w:jc w:val="both"/>
              <w:rPr>
                <w:rFonts w:ascii="Arial Narrow" w:hAnsi="Arial Narrow" w:cs="Arial"/>
                <w:color w:val="000000"/>
              </w:rPr>
            </w:pPr>
          </w:p>
          <w:p w14:paraId="6E21D27C" w14:textId="77777777" w:rsidR="00781EF1" w:rsidRDefault="001960A8" w:rsidP="00F54E0D">
            <w:pPr>
              <w:numPr>
                <w:ilvl w:val="0"/>
                <w:numId w:val="3"/>
              </w:numPr>
              <w:jc w:val="both"/>
              <w:rPr>
                <w:rFonts w:ascii="Arial Narrow" w:hAnsi="Arial Narrow" w:cs="Arial"/>
                <w:color w:val="000000"/>
              </w:rPr>
            </w:pPr>
            <w:r w:rsidRPr="00703124">
              <w:rPr>
                <w:rFonts w:ascii="Arial Narrow" w:hAnsi="Arial Narrow" w:cs="Arial"/>
                <w:color w:val="000000"/>
              </w:rPr>
              <w:t>obseg posla (natančna navedba vrste in obsega del), ki ga bo opravil posamezni gospodarski subjekt v skupni ponudbi prevzel in odgovornosti posameznega gospodarskega subjekta v skupni ponudbi,</w:t>
            </w:r>
          </w:p>
          <w:p w14:paraId="2294E2C6" w14:textId="77777777" w:rsidR="00094FCF" w:rsidRPr="00703124" w:rsidRDefault="00094FCF" w:rsidP="00094FCF">
            <w:pPr>
              <w:jc w:val="both"/>
              <w:rPr>
                <w:rFonts w:ascii="Arial Narrow" w:hAnsi="Arial Narrow" w:cs="Arial"/>
                <w:color w:val="000000"/>
              </w:rPr>
            </w:pPr>
          </w:p>
          <w:p w14:paraId="44CC85FE" w14:textId="77777777" w:rsidR="00781EF1" w:rsidRDefault="001960A8" w:rsidP="00F54E0D">
            <w:pPr>
              <w:numPr>
                <w:ilvl w:val="0"/>
                <w:numId w:val="3"/>
              </w:numPr>
              <w:jc w:val="both"/>
              <w:rPr>
                <w:rFonts w:ascii="Arial Narrow" w:hAnsi="Arial Narrow" w:cs="Arial"/>
                <w:color w:val="000000"/>
              </w:rPr>
            </w:pPr>
            <w:r w:rsidRPr="00703124">
              <w:rPr>
                <w:rFonts w:ascii="Arial Narrow" w:hAnsi="Arial Narrow" w:cs="Arial"/>
                <w:color w:val="000000"/>
              </w:rPr>
              <w:t>izjava, da so vsi gospodarski subjekti v skupni ponudbi seznanjeni z navodili ponudnikom in razpisnimi pogoji ter merili za dodelitev javnega naročila i</w:t>
            </w:r>
            <w:r w:rsidR="00094FCF">
              <w:rPr>
                <w:rFonts w:ascii="Arial Narrow" w:hAnsi="Arial Narrow" w:cs="Arial"/>
                <w:color w:val="000000"/>
              </w:rPr>
              <w:t>n da z njimi v celoti soglašajo,</w:t>
            </w:r>
          </w:p>
          <w:p w14:paraId="753D46B9" w14:textId="77777777" w:rsidR="00094FCF" w:rsidRPr="00703124" w:rsidRDefault="00094FCF" w:rsidP="00094FCF">
            <w:pPr>
              <w:jc w:val="both"/>
              <w:rPr>
                <w:rFonts w:ascii="Arial Narrow" w:hAnsi="Arial Narrow" w:cs="Arial"/>
                <w:color w:val="000000"/>
              </w:rPr>
            </w:pPr>
          </w:p>
          <w:p w14:paraId="4ACF2529" w14:textId="77777777" w:rsidR="00781EF1" w:rsidRDefault="001960A8" w:rsidP="00F54E0D">
            <w:pPr>
              <w:numPr>
                <w:ilvl w:val="0"/>
                <w:numId w:val="3"/>
              </w:numPr>
              <w:jc w:val="both"/>
              <w:rPr>
                <w:rFonts w:ascii="Arial Narrow" w:hAnsi="Arial Narrow" w:cs="Arial"/>
                <w:color w:val="000000"/>
              </w:rPr>
            </w:pPr>
            <w:r w:rsidRPr="00703124">
              <w:rPr>
                <w:rFonts w:ascii="Arial Narrow" w:hAnsi="Arial Narrow" w:cs="Arial"/>
                <w:color w:val="000000"/>
              </w:rPr>
              <w:t>izjava, da so vsi gospodarski subjekti v skupni ponudbi seznanjeni s plačilnimi p</w:t>
            </w:r>
            <w:r w:rsidR="00094FCF">
              <w:rPr>
                <w:rFonts w:ascii="Arial Narrow" w:hAnsi="Arial Narrow" w:cs="Arial"/>
                <w:color w:val="000000"/>
              </w:rPr>
              <w:t>ogoji iz razpisne dokumentacije</w:t>
            </w:r>
            <w:r w:rsidRPr="00703124">
              <w:rPr>
                <w:rFonts w:ascii="Arial Narrow" w:hAnsi="Arial Narrow" w:cs="Arial"/>
                <w:color w:val="000000"/>
              </w:rPr>
              <w:t xml:space="preserve"> in</w:t>
            </w:r>
          </w:p>
          <w:p w14:paraId="07D17CC6" w14:textId="77777777" w:rsidR="00094FCF" w:rsidRPr="00703124" w:rsidRDefault="00094FCF" w:rsidP="00094FCF">
            <w:pPr>
              <w:jc w:val="both"/>
              <w:rPr>
                <w:rFonts w:ascii="Arial Narrow" w:hAnsi="Arial Narrow" w:cs="Arial"/>
                <w:color w:val="000000"/>
              </w:rPr>
            </w:pPr>
          </w:p>
          <w:p w14:paraId="0AAC7A78" w14:textId="77777777" w:rsidR="00781EF1" w:rsidRPr="00703124" w:rsidRDefault="001960A8" w:rsidP="00F54E0D">
            <w:pPr>
              <w:numPr>
                <w:ilvl w:val="0"/>
                <w:numId w:val="3"/>
              </w:numPr>
              <w:jc w:val="both"/>
              <w:rPr>
                <w:rFonts w:ascii="Arial Narrow" w:hAnsi="Arial Narrow" w:cs="Arial"/>
                <w:color w:val="000000"/>
              </w:rPr>
            </w:pPr>
            <w:r w:rsidRPr="00703124">
              <w:rPr>
                <w:rFonts w:ascii="Arial Narrow" w:hAnsi="Arial Narrow" w:cs="Arial"/>
                <w:color w:val="000000"/>
              </w:rPr>
              <w:t>navedba, da gospodarski subjekti odgovarjajo naročniku neomejeno solidarno za izvedbo celotnega naročila.</w:t>
            </w:r>
          </w:p>
        </w:tc>
      </w:tr>
    </w:tbl>
    <w:p w14:paraId="4261CD8E"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3D178D63" w14:textId="77777777" w:rsidR="002D41A6" w:rsidRDefault="001960A8">
      <w:pPr>
        <w:spacing w:before="225" w:after="225" w:line="240" w:lineRule="auto"/>
        <w:jc w:val="both"/>
        <w:rPr>
          <w:rFonts w:ascii="Arial Narrow" w:hAnsi="Arial Narrow" w:cs="Arial"/>
          <w:color w:val="000000"/>
        </w:rPr>
      </w:pPr>
      <w:r w:rsidRPr="00703124">
        <w:rPr>
          <w:rFonts w:ascii="Arial Narrow" w:hAnsi="Arial Narrow" w:cs="Arial"/>
          <w:color w:val="000000"/>
        </w:rPr>
        <w:t>Izpolnjevanje pogojev za sodelovanje, kot jih opredeljuje 76. člen ZJN-3, se, če ni pri posameznem pogoju te razpisne dokumentacije določeno drugače, ugotavlja kumulativno, za vse gospodarske subjekte v skupni ponudbi.</w:t>
      </w:r>
    </w:p>
    <w:p w14:paraId="4B97EFC6" w14:textId="77777777" w:rsidR="00781EF1" w:rsidRDefault="001960A8">
      <w:pPr>
        <w:spacing w:before="225" w:after="225" w:line="240" w:lineRule="auto"/>
        <w:jc w:val="both"/>
        <w:rPr>
          <w:rFonts w:ascii="Arial Narrow" w:hAnsi="Arial Narrow" w:cs="Arial"/>
          <w:color w:val="000000"/>
        </w:rPr>
      </w:pPr>
      <w:r w:rsidRPr="00703124">
        <w:rPr>
          <w:rFonts w:ascii="Arial Narrow" w:hAnsi="Arial Narrow" w:cs="Arial"/>
          <w:color w:val="000000"/>
        </w:rPr>
        <w:t> </w:t>
      </w:r>
    </w:p>
    <w:p w14:paraId="1ED64C7C" w14:textId="77777777" w:rsidR="00094FCF" w:rsidRPr="00094FCF" w:rsidRDefault="00094FCF" w:rsidP="00862A27">
      <w:pPr>
        <w:pStyle w:val="Odstavekseznama"/>
        <w:numPr>
          <w:ilvl w:val="0"/>
          <w:numId w:val="25"/>
        </w:numPr>
        <w:spacing w:before="225" w:after="225" w:line="240" w:lineRule="auto"/>
        <w:jc w:val="both"/>
        <w:rPr>
          <w:rFonts w:ascii="Arial Narrow" w:hAnsi="Arial Narrow" w:cs="Arial"/>
          <w:b/>
          <w:color w:val="000000"/>
          <w:highlight w:val="cyan"/>
        </w:rPr>
      </w:pPr>
      <w:r w:rsidRPr="00094FCF">
        <w:rPr>
          <w:rFonts w:ascii="Arial Narrow" w:hAnsi="Arial Narrow" w:cs="Arial"/>
          <w:b/>
          <w:color w:val="000000"/>
          <w:highlight w:val="cyan"/>
        </w:rPr>
        <w:t>Ponudbe s podizvajalci</w:t>
      </w:r>
    </w:p>
    <w:p w14:paraId="1E40E473"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 xml:space="preserve">Za </w:t>
      </w:r>
      <w:proofErr w:type="spellStart"/>
      <w:r w:rsidRPr="00703124">
        <w:rPr>
          <w:rFonts w:ascii="Arial Narrow" w:hAnsi="Arial Narrow" w:cs="Arial"/>
          <w:color w:val="000000"/>
        </w:rPr>
        <w:t>podizvajalsko</w:t>
      </w:r>
      <w:proofErr w:type="spellEnd"/>
      <w:r w:rsidRPr="00703124">
        <w:rPr>
          <w:rFonts w:ascii="Arial Narrow" w:hAnsi="Arial Narrow" w:cs="Arial"/>
          <w:color w:val="000000"/>
        </w:rPr>
        <w:t xml:space="preserve">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3A88DA7B"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Če bo ponudnik izvajal javno naročilo s podizvajalci, mora v ponudbi:</w:t>
      </w:r>
    </w:p>
    <w:tbl>
      <w:tblPr>
        <w:tblStyle w:val="NormalTablePHPDOCX"/>
        <w:tblW w:w="0" w:type="auto"/>
        <w:tblInd w:w="108" w:type="dxa"/>
        <w:tblLook w:val="04A0" w:firstRow="1" w:lastRow="0" w:firstColumn="1" w:lastColumn="0" w:noHBand="0" w:noVBand="1"/>
      </w:tblPr>
      <w:tblGrid>
        <w:gridCol w:w="8962"/>
      </w:tblGrid>
      <w:tr w:rsidR="00781EF1" w:rsidRPr="00703124" w14:paraId="63E3ADA1" w14:textId="77777777">
        <w:tc>
          <w:tcPr>
            <w:tcW w:w="0" w:type="auto"/>
            <w:tcMar>
              <w:top w:w="0" w:type="auto"/>
              <w:bottom w:w="0" w:type="auto"/>
            </w:tcMar>
          </w:tcPr>
          <w:p w14:paraId="2F327E32" w14:textId="77777777" w:rsidR="00781EF1" w:rsidRDefault="001960A8" w:rsidP="00F54E0D">
            <w:pPr>
              <w:numPr>
                <w:ilvl w:val="0"/>
                <w:numId w:val="4"/>
              </w:numPr>
              <w:jc w:val="both"/>
              <w:rPr>
                <w:rFonts w:ascii="Arial Narrow" w:hAnsi="Arial Narrow" w:cs="Arial"/>
                <w:color w:val="000000"/>
              </w:rPr>
            </w:pPr>
            <w:r w:rsidRPr="00703124">
              <w:rPr>
                <w:rFonts w:ascii="Arial Narrow" w:hAnsi="Arial Narrow" w:cs="Arial"/>
                <w:color w:val="000000"/>
              </w:rPr>
              <w:t xml:space="preserve">navesti vse podizvajalce ter vsak del javnega naročila, ki ga namerava oddati v </w:t>
            </w:r>
            <w:proofErr w:type="spellStart"/>
            <w:r w:rsidRPr="00703124">
              <w:rPr>
                <w:rFonts w:ascii="Arial Narrow" w:hAnsi="Arial Narrow" w:cs="Arial"/>
                <w:color w:val="000000"/>
              </w:rPr>
              <w:t>podizvajanje</w:t>
            </w:r>
            <w:proofErr w:type="spellEnd"/>
            <w:r w:rsidRPr="00703124">
              <w:rPr>
                <w:rFonts w:ascii="Arial Narrow" w:hAnsi="Arial Narrow" w:cs="Arial"/>
                <w:color w:val="000000"/>
              </w:rPr>
              <w:t>,</w:t>
            </w:r>
          </w:p>
          <w:p w14:paraId="3F201204" w14:textId="77777777" w:rsidR="009750A7" w:rsidRPr="00703124" w:rsidRDefault="009750A7" w:rsidP="009750A7">
            <w:pPr>
              <w:ind w:left="360"/>
              <w:jc w:val="both"/>
              <w:rPr>
                <w:rFonts w:ascii="Arial Narrow" w:hAnsi="Arial Narrow" w:cs="Arial"/>
                <w:color w:val="000000"/>
              </w:rPr>
            </w:pPr>
          </w:p>
          <w:p w14:paraId="4C5FF2BA" w14:textId="77777777" w:rsidR="00781EF1" w:rsidRDefault="001960A8" w:rsidP="00F54E0D">
            <w:pPr>
              <w:numPr>
                <w:ilvl w:val="0"/>
                <w:numId w:val="4"/>
              </w:numPr>
              <w:jc w:val="both"/>
              <w:rPr>
                <w:rFonts w:ascii="Arial Narrow" w:hAnsi="Arial Narrow" w:cs="Arial"/>
                <w:color w:val="000000"/>
              </w:rPr>
            </w:pPr>
            <w:r w:rsidRPr="00703124">
              <w:rPr>
                <w:rFonts w:ascii="Arial Narrow" w:hAnsi="Arial Narrow" w:cs="Arial"/>
                <w:color w:val="000000"/>
              </w:rPr>
              <w:t>kontaktne podatke in zakonite zastopnike predlaganih podizvajalcev,</w:t>
            </w:r>
          </w:p>
          <w:p w14:paraId="17EFAA28" w14:textId="77777777" w:rsidR="009750A7" w:rsidRPr="00703124" w:rsidRDefault="009750A7" w:rsidP="009750A7">
            <w:pPr>
              <w:jc w:val="both"/>
              <w:rPr>
                <w:rFonts w:ascii="Arial Narrow" w:hAnsi="Arial Narrow" w:cs="Arial"/>
                <w:color w:val="000000"/>
              </w:rPr>
            </w:pPr>
          </w:p>
          <w:p w14:paraId="605F792D" w14:textId="77777777" w:rsidR="00781EF1" w:rsidRDefault="001960A8" w:rsidP="00F54E0D">
            <w:pPr>
              <w:numPr>
                <w:ilvl w:val="0"/>
                <w:numId w:val="4"/>
              </w:numPr>
              <w:jc w:val="both"/>
              <w:rPr>
                <w:rFonts w:ascii="Arial Narrow" w:hAnsi="Arial Narrow" w:cs="Arial"/>
                <w:color w:val="000000"/>
              </w:rPr>
            </w:pPr>
            <w:r w:rsidRPr="00703124">
              <w:rPr>
                <w:rFonts w:ascii="Arial Narrow" w:hAnsi="Arial Narrow" w:cs="Arial"/>
                <w:color w:val="000000"/>
              </w:rPr>
              <w:t>izpolnjen</w:t>
            </w:r>
            <w:r w:rsidR="00780708">
              <w:rPr>
                <w:rFonts w:ascii="Arial Narrow" w:hAnsi="Arial Narrow" w:cs="Arial"/>
                <w:color w:val="000000"/>
              </w:rPr>
              <w:t>e</w:t>
            </w:r>
            <w:r w:rsidRPr="00703124">
              <w:rPr>
                <w:rFonts w:ascii="Arial Narrow" w:hAnsi="Arial Narrow" w:cs="Arial"/>
                <w:color w:val="000000"/>
              </w:rPr>
              <w:t xml:space="preserve"> ESPD teh podizvajalcev v skladu z 79. členom ZJN-3</w:t>
            </w:r>
            <w:r w:rsidR="00780708">
              <w:rPr>
                <w:rFonts w:ascii="Arial Narrow" w:hAnsi="Arial Narrow" w:cs="Arial"/>
                <w:color w:val="000000"/>
              </w:rPr>
              <w:t xml:space="preserve">, ki jih v sistemu </w:t>
            </w:r>
            <w:proofErr w:type="spellStart"/>
            <w:r w:rsidR="00780708">
              <w:rPr>
                <w:rFonts w:ascii="Arial Narrow" w:hAnsi="Arial Narrow" w:cs="Arial"/>
                <w:color w:val="000000"/>
              </w:rPr>
              <w:t>eJN</w:t>
            </w:r>
            <w:proofErr w:type="spellEnd"/>
            <w:r w:rsidR="00780708">
              <w:rPr>
                <w:rFonts w:ascii="Arial Narrow" w:hAnsi="Arial Narrow" w:cs="Arial"/>
                <w:color w:val="000000"/>
              </w:rPr>
              <w:t xml:space="preserve"> vnesejo pod razdelek ESPD – ostali sodelujoči</w:t>
            </w:r>
            <w:r w:rsidRPr="00703124">
              <w:rPr>
                <w:rFonts w:ascii="Arial Narrow" w:hAnsi="Arial Narrow" w:cs="Arial"/>
                <w:color w:val="000000"/>
              </w:rPr>
              <w:t xml:space="preserve"> ter</w:t>
            </w:r>
          </w:p>
          <w:p w14:paraId="49B8997A" w14:textId="77777777" w:rsidR="009750A7" w:rsidRPr="00703124" w:rsidRDefault="009750A7" w:rsidP="009750A7">
            <w:pPr>
              <w:jc w:val="both"/>
              <w:rPr>
                <w:rFonts w:ascii="Arial Narrow" w:hAnsi="Arial Narrow" w:cs="Arial"/>
                <w:color w:val="000000"/>
              </w:rPr>
            </w:pPr>
          </w:p>
          <w:p w14:paraId="49E4A6E6" w14:textId="77777777" w:rsidR="00781EF1" w:rsidRPr="00703124" w:rsidRDefault="001960A8" w:rsidP="00F54E0D">
            <w:pPr>
              <w:numPr>
                <w:ilvl w:val="0"/>
                <w:numId w:val="4"/>
              </w:numPr>
              <w:jc w:val="both"/>
              <w:rPr>
                <w:rFonts w:ascii="Arial Narrow" w:hAnsi="Arial Narrow" w:cs="Arial"/>
                <w:color w:val="000000"/>
              </w:rPr>
            </w:pPr>
            <w:r w:rsidRPr="00703124">
              <w:rPr>
                <w:rFonts w:ascii="Arial Narrow" w:hAnsi="Arial Narrow" w:cs="Arial"/>
                <w:color w:val="000000"/>
              </w:rPr>
              <w:t>priložiti zahtevo podizvajalca za neposredno plačilo, če podizvajalec to zahteva.</w:t>
            </w:r>
          </w:p>
        </w:tc>
      </w:tr>
    </w:tbl>
    <w:p w14:paraId="3088DECB"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Ponudnik z oddajo ponudbe in podpisom krovne izjave potrjuje, da je v primeru podajanja popusta na ponudbeno ceno, pridobil predhodno soglasje podizvajalca k znižanju ponudbene cene tudi v delu, ki ga bo izvedel podizvajalec. Popust na ponudbeno ceno se bo upošteval tudi na vrednost del, ki jih bo izvedel podizvajalec.</w:t>
      </w:r>
    </w:p>
    <w:p w14:paraId="0DD7DB67"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lastRenderedPageBreak/>
        <w:t>Glavni izvajalec mora med izvajanjem javnega naročila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kontaktne podatke in zakonite zastopnike predlaganih podizvajalcev, izpolnjene ESPD teh podizvajalcev v skladu z 79. členom ZJN-3 ter priložiti zahtevo podizvajalca za neposredno plačilo, če podizvajalec to zahteva.</w:t>
      </w:r>
    </w:p>
    <w:p w14:paraId="2D08C71A"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Naročnik bo zavrnil vsakega podizvajalca, če zanj obstajajo razlogi za izključitev iz prvega, drugega ali četrtega odstavka 75. člena ZJN-3, razen v primeru iz tretjega odstavka 75. člena ZJN-3.</w:t>
      </w:r>
    </w:p>
    <w:p w14:paraId="44CAEB44"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Ne glede na to ali je naročnik v razpisni dokumentaciji kot relevantne opredelil razloge za izključitev iz 6. odstavka 75. člena ZJN-3, lahko zavrne vsakega podizvajalca, če zanj obstajajo razlogi za izključitev iz točke č, d, g in h 6. odstavka 75. člena ZJN-3.</w:t>
      </w:r>
    </w:p>
    <w:p w14:paraId="37B059BC"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w:t>
      </w:r>
      <w:r w:rsidR="00A20287">
        <w:rPr>
          <w:rFonts w:ascii="Arial Narrow" w:hAnsi="Arial Narrow" w:cs="Arial"/>
          <w:color w:val="000000"/>
        </w:rPr>
        <w:t>l</w:t>
      </w:r>
      <w:r w:rsidRPr="00703124">
        <w:rPr>
          <w:rFonts w:ascii="Arial Narrow" w:hAnsi="Arial Narrow" w:cs="Arial"/>
          <w:color w:val="000000"/>
        </w:rPr>
        <w:t xml:space="preserve"> glavnega izvajalca najpozneje v desetih dneh od prejema predloga.</w:t>
      </w:r>
    </w:p>
    <w:p w14:paraId="036F4676"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V kolikor podizvajalec v skladu z 2. in 3. odstavkom 94. člena ZJN-3, zahteva neposredno plačilo, se šteje, da je neposredno plačilo podizvajalcu obvezno, kar sta dolžan upoštevati naročnik in glavni izvajalec.</w:t>
      </w:r>
    </w:p>
    <w:p w14:paraId="5EEEC314"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Kadar namerava ponudnik izvesti javno naročilo s podizvajalcem, ki zahteva neposredno plačilo v skladu s tem členom, mora:</w:t>
      </w:r>
    </w:p>
    <w:tbl>
      <w:tblPr>
        <w:tblStyle w:val="NormalTablePHPDOCX"/>
        <w:tblW w:w="0" w:type="auto"/>
        <w:tblInd w:w="108" w:type="dxa"/>
        <w:tblLook w:val="04A0" w:firstRow="1" w:lastRow="0" w:firstColumn="1" w:lastColumn="0" w:noHBand="0" w:noVBand="1"/>
      </w:tblPr>
      <w:tblGrid>
        <w:gridCol w:w="8962"/>
      </w:tblGrid>
      <w:tr w:rsidR="00781EF1" w:rsidRPr="00703124" w14:paraId="3ECC0580" w14:textId="77777777">
        <w:tc>
          <w:tcPr>
            <w:tcW w:w="0" w:type="auto"/>
            <w:tcMar>
              <w:top w:w="0" w:type="auto"/>
              <w:bottom w:w="0" w:type="auto"/>
            </w:tcMar>
          </w:tcPr>
          <w:p w14:paraId="08BEC889" w14:textId="77777777" w:rsidR="00781EF1" w:rsidRDefault="001960A8" w:rsidP="00F54E0D">
            <w:pPr>
              <w:numPr>
                <w:ilvl w:val="0"/>
                <w:numId w:val="5"/>
              </w:numPr>
              <w:jc w:val="both"/>
              <w:rPr>
                <w:rFonts w:ascii="Arial Narrow" w:hAnsi="Arial Narrow" w:cs="Arial"/>
                <w:color w:val="000000"/>
              </w:rPr>
            </w:pPr>
            <w:r w:rsidRPr="00703124">
              <w:rPr>
                <w:rFonts w:ascii="Arial Narrow" w:hAnsi="Arial Narrow" w:cs="Arial"/>
                <w:color w:val="000000"/>
              </w:rPr>
              <w:t>glavni izvajalec v pogodbi pooblastiti naročnika, da na podlagi potrjenega računa oziroma situacije s strani glavnega izvajalca neposredno plačuje podizvajalcu,</w:t>
            </w:r>
          </w:p>
          <w:p w14:paraId="1A1FE353" w14:textId="77777777" w:rsidR="004E2A47" w:rsidRPr="00703124" w:rsidRDefault="004E2A47" w:rsidP="004E2A47">
            <w:pPr>
              <w:ind w:left="360"/>
              <w:jc w:val="both"/>
              <w:rPr>
                <w:rFonts w:ascii="Arial Narrow" w:hAnsi="Arial Narrow" w:cs="Arial"/>
                <w:color w:val="000000"/>
              </w:rPr>
            </w:pPr>
          </w:p>
          <w:p w14:paraId="5460996E" w14:textId="77777777" w:rsidR="00781EF1" w:rsidRDefault="001960A8" w:rsidP="00F54E0D">
            <w:pPr>
              <w:numPr>
                <w:ilvl w:val="0"/>
                <w:numId w:val="5"/>
              </w:numPr>
              <w:jc w:val="both"/>
              <w:rPr>
                <w:rFonts w:ascii="Arial Narrow" w:hAnsi="Arial Narrow" w:cs="Arial"/>
                <w:color w:val="000000"/>
              </w:rPr>
            </w:pPr>
            <w:r w:rsidRPr="00703124">
              <w:rPr>
                <w:rFonts w:ascii="Arial Narrow" w:hAnsi="Arial Narrow" w:cs="Arial"/>
                <w:color w:val="000000"/>
              </w:rPr>
              <w:t>podizvajalec predložiti soglasje, na podlagi katerega naročnik namesto ponudnika poravna podizvajalčevo terjatev do ponudnika,</w:t>
            </w:r>
          </w:p>
          <w:p w14:paraId="18EAE63B" w14:textId="77777777" w:rsidR="004E2A47" w:rsidRPr="00703124" w:rsidRDefault="004E2A47" w:rsidP="004E2A47">
            <w:pPr>
              <w:jc w:val="both"/>
              <w:rPr>
                <w:rFonts w:ascii="Arial Narrow" w:hAnsi="Arial Narrow" w:cs="Arial"/>
                <w:color w:val="000000"/>
              </w:rPr>
            </w:pPr>
          </w:p>
          <w:p w14:paraId="068F340A" w14:textId="77777777" w:rsidR="00781EF1" w:rsidRPr="00703124" w:rsidRDefault="001960A8" w:rsidP="00F54E0D">
            <w:pPr>
              <w:numPr>
                <w:ilvl w:val="0"/>
                <w:numId w:val="5"/>
              </w:numPr>
              <w:jc w:val="both"/>
              <w:rPr>
                <w:rFonts w:ascii="Arial Narrow" w:hAnsi="Arial Narrow" w:cs="Arial"/>
                <w:color w:val="000000"/>
              </w:rPr>
            </w:pPr>
            <w:r w:rsidRPr="00703124">
              <w:rPr>
                <w:rFonts w:ascii="Arial Narrow" w:hAnsi="Arial Narrow" w:cs="Arial"/>
                <w:color w:val="000000"/>
              </w:rPr>
              <w:t>glavni izvajalec svojemu računu ali situaciji priložiti račun ali situacijo podizvajalca, ki ga je predhodno potrdil.</w:t>
            </w:r>
          </w:p>
        </w:tc>
      </w:tr>
    </w:tbl>
    <w:p w14:paraId="33FBDD3D" w14:textId="77777777" w:rsidR="004E2A47" w:rsidRDefault="001960A8" w:rsidP="004E2A47">
      <w:pPr>
        <w:spacing w:before="225" w:after="225" w:line="240" w:lineRule="auto"/>
        <w:jc w:val="both"/>
        <w:rPr>
          <w:rFonts w:ascii="Arial Narrow" w:hAnsi="Arial Narrow" w:cs="Arial"/>
          <w:color w:val="000000"/>
        </w:rPr>
      </w:pPr>
      <w:r w:rsidRPr="00703124">
        <w:rPr>
          <w:rFonts w:ascii="Arial Narrow" w:hAnsi="Arial Narrow" w:cs="Arial"/>
          <w:color w:val="000000"/>
        </w:rPr>
        <w:t xml:space="preserve">Če neposredno plačilo podizvajalcu ni obvezno v skladu s 94. členom ZJN-3,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 </w:t>
      </w:r>
      <w:proofErr w:type="spellStart"/>
      <w:r w:rsidRPr="00703124">
        <w:rPr>
          <w:rFonts w:ascii="Arial Narrow" w:hAnsi="Arial Narrow" w:cs="Arial"/>
          <w:color w:val="000000"/>
        </w:rPr>
        <w:t>Nepredložitev</w:t>
      </w:r>
      <w:proofErr w:type="spellEnd"/>
      <w:r w:rsidRPr="00703124">
        <w:rPr>
          <w:rFonts w:ascii="Arial Narrow" w:hAnsi="Arial Narrow" w:cs="Arial"/>
          <w:color w:val="000000"/>
        </w:rPr>
        <w:t xml:space="preserve"> izjave v roku je razlog za uvedbo </w:t>
      </w:r>
      <w:proofErr w:type="spellStart"/>
      <w:r w:rsidRPr="00703124">
        <w:rPr>
          <w:rFonts w:ascii="Arial Narrow" w:hAnsi="Arial Narrow" w:cs="Arial"/>
          <w:color w:val="000000"/>
        </w:rPr>
        <w:t>prekrškovnega</w:t>
      </w:r>
      <w:proofErr w:type="spellEnd"/>
      <w:r w:rsidRPr="00703124">
        <w:rPr>
          <w:rFonts w:ascii="Arial Narrow" w:hAnsi="Arial Narrow" w:cs="Arial"/>
          <w:color w:val="000000"/>
        </w:rPr>
        <w:t xml:space="preserve"> postopka zoper ponudnika pred Državno revizijsko komisijo. Poleg globe je sankcija</w:t>
      </w:r>
      <w:r w:rsidR="004E2A47">
        <w:rPr>
          <w:rFonts w:ascii="Arial Narrow" w:hAnsi="Arial Narrow" w:cs="Arial"/>
          <w:color w:val="000000"/>
        </w:rPr>
        <w:t xml:space="preserve"> tudi izločitev</w:t>
      </w:r>
      <w:r w:rsidRPr="00703124">
        <w:rPr>
          <w:rFonts w:ascii="Arial Narrow" w:hAnsi="Arial Narrow" w:cs="Arial"/>
          <w:color w:val="000000"/>
        </w:rPr>
        <w:t> iz postopkov naročanja za predpisano obdobje. </w:t>
      </w:r>
    </w:p>
    <w:p w14:paraId="6063298D" w14:textId="77777777" w:rsidR="004E2A47" w:rsidRDefault="004E2A47" w:rsidP="004E2A47">
      <w:pPr>
        <w:spacing w:before="225" w:after="225" w:line="240" w:lineRule="auto"/>
        <w:jc w:val="both"/>
        <w:rPr>
          <w:rFonts w:ascii="Arial Narrow" w:hAnsi="Arial Narrow" w:cs="Arial"/>
          <w:color w:val="000000"/>
        </w:rPr>
      </w:pPr>
    </w:p>
    <w:p w14:paraId="573DEF7F" w14:textId="77777777" w:rsidR="004E2A47" w:rsidRPr="004E2A47" w:rsidRDefault="004E2A47" w:rsidP="00862A27">
      <w:pPr>
        <w:pStyle w:val="Odstavekseznama"/>
        <w:numPr>
          <w:ilvl w:val="0"/>
          <w:numId w:val="25"/>
        </w:numPr>
        <w:spacing w:before="225" w:after="225" w:line="240" w:lineRule="auto"/>
        <w:jc w:val="both"/>
        <w:rPr>
          <w:rFonts w:ascii="Arial Narrow" w:hAnsi="Arial Narrow" w:cs="Arial"/>
          <w:b/>
          <w:color w:val="000000"/>
          <w:highlight w:val="cyan"/>
        </w:rPr>
      </w:pPr>
      <w:r w:rsidRPr="004E2A47">
        <w:rPr>
          <w:rFonts w:ascii="Arial Narrow" w:hAnsi="Arial Narrow" w:cs="Arial"/>
          <w:b/>
          <w:color w:val="000000"/>
          <w:highlight w:val="cyan"/>
        </w:rPr>
        <w:t xml:space="preserve">Ustavitev postopka, zavrnitev vseh ponudb in odstop od izvedbe JN </w:t>
      </w:r>
    </w:p>
    <w:p w14:paraId="7E19BCD7" w14:textId="77777777" w:rsidR="00781EF1" w:rsidRDefault="001960A8">
      <w:pPr>
        <w:spacing w:before="225" w:after="225" w:line="240" w:lineRule="auto"/>
        <w:jc w:val="both"/>
        <w:rPr>
          <w:rFonts w:ascii="Arial Narrow" w:hAnsi="Arial Narrow" w:cs="Arial"/>
          <w:color w:val="000000"/>
        </w:rPr>
      </w:pPr>
      <w:r w:rsidRPr="00703124">
        <w:rPr>
          <w:rFonts w:ascii="Arial Narrow" w:hAnsi="Arial Narrow" w:cs="Arial"/>
          <w:color w:val="000000"/>
        </w:rPr>
        <w:t>Naročnik lahko skladno z določili 90. člena ZJN-3 ustavi postopek oddaje javnega naročila, zavrne vse ponudbe ali odstopi od izvedbe javnega naročila.</w:t>
      </w:r>
    </w:p>
    <w:p w14:paraId="3C6E7EEA" w14:textId="77777777" w:rsidR="004E2A47" w:rsidRDefault="00326012">
      <w:pPr>
        <w:spacing w:before="225" w:after="225" w:line="240" w:lineRule="auto"/>
        <w:jc w:val="both"/>
        <w:rPr>
          <w:rFonts w:ascii="Arial Narrow" w:hAnsi="Arial Narrow" w:cs="Arial"/>
          <w:color w:val="000000"/>
        </w:rPr>
      </w:pPr>
      <w:r w:rsidRPr="00326012">
        <w:rPr>
          <w:rFonts w:ascii="Arial Narrow" w:hAnsi="Arial Narrow" w:cs="Arial"/>
          <w:color w:val="000000"/>
        </w:rPr>
        <w:t>V primeru, da bo ponujena vrednost presegla predvideno ocenjeno vrednost javnega naro</w:t>
      </w:r>
      <w:r w:rsidRPr="00326012">
        <w:rPr>
          <w:rFonts w:ascii="Arial Narrow" w:hAnsi="Arial Narrow" w:cs="Arial" w:hint="eastAsia"/>
          <w:color w:val="000000"/>
        </w:rPr>
        <w:t>č</w:t>
      </w:r>
      <w:r w:rsidRPr="00326012">
        <w:rPr>
          <w:rFonts w:ascii="Arial Narrow" w:hAnsi="Arial Narrow" w:cs="Arial"/>
          <w:color w:val="000000"/>
        </w:rPr>
        <w:t>ila oziroma finan</w:t>
      </w:r>
      <w:r w:rsidRPr="00326012">
        <w:rPr>
          <w:rFonts w:ascii="Arial Narrow" w:hAnsi="Arial Narrow" w:cs="Arial" w:hint="eastAsia"/>
          <w:color w:val="000000"/>
        </w:rPr>
        <w:t>č</w:t>
      </w:r>
      <w:r w:rsidRPr="00326012">
        <w:rPr>
          <w:rFonts w:ascii="Arial Narrow" w:hAnsi="Arial Narrow" w:cs="Arial"/>
          <w:color w:val="000000"/>
        </w:rPr>
        <w:t>na sredstva, ki jih ima naro</w:t>
      </w:r>
      <w:r w:rsidRPr="00326012">
        <w:rPr>
          <w:rFonts w:ascii="Arial Narrow" w:hAnsi="Arial Narrow" w:cs="Arial" w:hint="eastAsia"/>
          <w:color w:val="000000"/>
        </w:rPr>
        <w:t>č</w:t>
      </w:r>
      <w:r w:rsidRPr="00326012">
        <w:rPr>
          <w:rFonts w:ascii="Arial Narrow" w:hAnsi="Arial Narrow" w:cs="Arial"/>
          <w:color w:val="000000"/>
        </w:rPr>
        <w:t>nik na razpolago, si naro</w:t>
      </w:r>
      <w:r w:rsidRPr="00326012">
        <w:rPr>
          <w:rFonts w:ascii="Arial Narrow" w:hAnsi="Arial Narrow" w:cs="Arial" w:hint="eastAsia"/>
          <w:color w:val="000000"/>
        </w:rPr>
        <w:t>č</w:t>
      </w:r>
      <w:r w:rsidRPr="00326012">
        <w:rPr>
          <w:rFonts w:ascii="Arial Narrow" w:hAnsi="Arial Narrow" w:cs="Arial"/>
          <w:color w:val="000000"/>
        </w:rPr>
        <w:t>nik pridržuje pravico do zavrnitve vseh ponudb. Naro</w:t>
      </w:r>
      <w:r w:rsidRPr="00326012">
        <w:rPr>
          <w:rFonts w:ascii="Arial Narrow" w:hAnsi="Arial Narrow" w:cs="Arial" w:hint="eastAsia"/>
          <w:color w:val="000000"/>
        </w:rPr>
        <w:t>č</w:t>
      </w:r>
      <w:r w:rsidRPr="00326012">
        <w:rPr>
          <w:rFonts w:ascii="Arial Narrow" w:hAnsi="Arial Narrow" w:cs="Arial"/>
          <w:color w:val="000000"/>
        </w:rPr>
        <w:t>nik bo v tem primeru nadaljeval s Postopkom s pogajanji brez predhodne objave skladno z dolo</w:t>
      </w:r>
      <w:r w:rsidRPr="00326012">
        <w:rPr>
          <w:rFonts w:ascii="Arial Narrow" w:hAnsi="Arial Narrow" w:cs="Arial" w:hint="eastAsia"/>
          <w:color w:val="000000"/>
        </w:rPr>
        <w:t>č</w:t>
      </w:r>
      <w:r w:rsidRPr="00326012">
        <w:rPr>
          <w:rFonts w:ascii="Arial Narrow" w:hAnsi="Arial Narrow" w:cs="Arial"/>
          <w:color w:val="000000"/>
        </w:rPr>
        <w:t xml:space="preserve">ili 46. </w:t>
      </w:r>
      <w:r w:rsidRPr="00326012">
        <w:rPr>
          <w:rFonts w:ascii="Arial Narrow" w:hAnsi="Arial Narrow" w:cs="Arial" w:hint="eastAsia"/>
          <w:color w:val="000000"/>
        </w:rPr>
        <w:t>č</w:t>
      </w:r>
      <w:r w:rsidRPr="00326012">
        <w:rPr>
          <w:rFonts w:ascii="Arial Narrow" w:hAnsi="Arial Narrow" w:cs="Arial"/>
          <w:color w:val="000000"/>
        </w:rPr>
        <w:t>lena ZJN-3.</w:t>
      </w:r>
    </w:p>
    <w:p w14:paraId="7607A5C1" w14:textId="77777777" w:rsidR="00326012" w:rsidRDefault="00326012">
      <w:pPr>
        <w:spacing w:before="225" w:after="225" w:line="240" w:lineRule="auto"/>
        <w:jc w:val="both"/>
        <w:rPr>
          <w:rFonts w:ascii="Arial Narrow" w:hAnsi="Arial Narrow" w:cs="Arial"/>
          <w:color w:val="000000"/>
        </w:rPr>
      </w:pPr>
    </w:p>
    <w:p w14:paraId="1E6ED9A6" w14:textId="77777777" w:rsidR="00326012" w:rsidRDefault="00326012">
      <w:pPr>
        <w:spacing w:before="225" w:after="225" w:line="240" w:lineRule="auto"/>
        <w:jc w:val="both"/>
        <w:rPr>
          <w:rFonts w:ascii="Arial Narrow" w:hAnsi="Arial Narrow" w:cs="Arial"/>
          <w:color w:val="000000"/>
        </w:rPr>
      </w:pPr>
    </w:p>
    <w:p w14:paraId="1DA06496" w14:textId="77777777" w:rsidR="004E2A47" w:rsidRPr="004E2A47" w:rsidRDefault="004E2A47" w:rsidP="00862A27">
      <w:pPr>
        <w:pStyle w:val="Odstavekseznama"/>
        <w:numPr>
          <w:ilvl w:val="0"/>
          <w:numId w:val="25"/>
        </w:numPr>
        <w:spacing w:before="225" w:after="225" w:line="240" w:lineRule="auto"/>
        <w:jc w:val="both"/>
        <w:rPr>
          <w:rFonts w:ascii="Arial Narrow" w:hAnsi="Arial Narrow" w:cs="Arial"/>
          <w:b/>
          <w:color w:val="000000"/>
          <w:highlight w:val="cyan"/>
        </w:rPr>
      </w:pPr>
      <w:r w:rsidRPr="004E2A47">
        <w:rPr>
          <w:rFonts w:ascii="Arial Narrow" w:hAnsi="Arial Narrow" w:cs="Arial"/>
          <w:b/>
          <w:color w:val="000000"/>
          <w:highlight w:val="cyan"/>
        </w:rPr>
        <w:lastRenderedPageBreak/>
        <w:t>Zmanjšanje obsega JN</w:t>
      </w:r>
    </w:p>
    <w:p w14:paraId="2D3F9992" w14:textId="77777777" w:rsidR="00781EF1" w:rsidRPr="00703124" w:rsidRDefault="001960A8">
      <w:pPr>
        <w:spacing w:before="225" w:after="225" w:line="240" w:lineRule="auto"/>
        <w:jc w:val="both"/>
        <w:rPr>
          <w:rFonts w:ascii="Arial Narrow" w:hAnsi="Arial Narrow"/>
        </w:rPr>
      </w:pPr>
      <w:r w:rsidRPr="00F4626C">
        <w:rPr>
          <w:rFonts w:ascii="Arial Narrow" w:hAnsi="Arial Narrow" w:cs="Arial"/>
          <w:color w:val="000000"/>
        </w:rPr>
        <w:t>Naročnik si pridržuje pravico, da zmanjša obseg naročila, ne da bi zato moral navajati posebne razloge. Ponudniki morajo to dejstvo upoštevati pri sestavi ponudbenih cen.</w:t>
      </w:r>
    </w:p>
    <w:p w14:paraId="7BF35006" w14:textId="77777777" w:rsidR="00781EF1" w:rsidRDefault="001960A8">
      <w:pPr>
        <w:spacing w:before="225" w:after="225" w:line="240" w:lineRule="auto"/>
        <w:jc w:val="both"/>
        <w:rPr>
          <w:rFonts w:ascii="Arial Narrow" w:hAnsi="Arial Narrow" w:cs="Arial"/>
          <w:color w:val="000000"/>
        </w:rPr>
      </w:pPr>
      <w:r w:rsidRPr="00703124">
        <w:rPr>
          <w:rFonts w:ascii="Arial Narrow" w:hAnsi="Arial Narrow" w:cs="Arial"/>
          <w:color w:val="000000"/>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p w14:paraId="4051FC27" w14:textId="77777777" w:rsidR="004E2A47" w:rsidRDefault="004E2A47">
      <w:pPr>
        <w:spacing w:before="225" w:after="225" w:line="240" w:lineRule="auto"/>
        <w:jc w:val="both"/>
        <w:rPr>
          <w:rFonts w:ascii="Arial Narrow" w:hAnsi="Arial Narrow" w:cs="Arial"/>
          <w:color w:val="000000"/>
        </w:rPr>
      </w:pPr>
    </w:p>
    <w:p w14:paraId="24433551" w14:textId="77777777" w:rsidR="004E2A47" w:rsidRPr="004E2A47" w:rsidRDefault="004E2A47" w:rsidP="00862A27">
      <w:pPr>
        <w:pStyle w:val="Odstavekseznama"/>
        <w:numPr>
          <w:ilvl w:val="0"/>
          <w:numId w:val="25"/>
        </w:numPr>
        <w:spacing w:before="225" w:after="225" w:line="240" w:lineRule="auto"/>
        <w:jc w:val="both"/>
        <w:rPr>
          <w:rFonts w:ascii="Arial Narrow" w:hAnsi="Arial Narrow" w:cs="Arial"/>
          <w:b/>
          <w:color w:val="000000"/>
          <w:highlight w:val="cyan"/>
        </w:rPr>
      </w:pPr>
      <w:r w:rsidRPr="004E2A47">
        <w:rPr>
          <w:rFonts w:ascii="Arial Narrow" w:hAnsi="Arial Narrow" w:cs="Arial"/>
          <w:b/>
          <w:color w:val="000000"/>
          <w:highlight w:val="cyan"/>
        </w:rPr>
        <w:t>Dodatno naročilo</w:t>
      </w:r>
    </w:p>
    <w:p w14:paraId="41613367"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Naročnik si v fazi sklenjene pogodbe na podlagi konkretnega javnega naročila pridržuje pravico do izvedbe postopka s pogajanji brez predhodne objave z obstoječim izvajalcem, v kolikor bo tekom izvajanja del nastopila potreba po novih gradnjah, ki pomenijo ponovitev podobnih gradenj in so te dodatne gradnje v skladu z osnovnim projektom. </w:t>
      </w:r>
    </w:p>
    <w:p w14:paraId="48FDBB21" w14:textId="77777777" w:rsidR="00781EF1" w:rsidRDefault="001960A8">
      <w:pPr>
        <w:spacing w:before="225" w:after="225" w:line="240" w:lineRule="auto"/>
        <w:jc w:val="both"/>
        <w:rPr>
          <w:rFonts w:ascii="Arial Narrow" w:hAnsi="Arial Narrow" w:cs="Arial"/>
          <w:color w:val="000000"/>
        </w:rPr>
      </w:pPr>
      <w:r w:rsidRPr="00703124">
        <w:rPr>
          <w:rFonts w:ascii="Arial Narrow" w:hAnsi="Arial Narrow" w:cs="Arial"/>
          <w:color w:val="000000"/>
        </w:rPr>
        <w:t xml:space="preserve">V kolikor naročnik v razpisni dokumentaciji ni opredelil obsega mogočih dodatnih gradenj in pogoje za njihovo oddajo, se predmetna točka šteje kot </w:t>
      </w:r>
      <w:proofErr w:type="spellStart"/>
      <w:r w:rsidRPr="00703124">
        <w:rPr>
          <w:rFonts w:ascii="Arial Narrow" w:hAnsi="Arial Narrow" w:cs="Arial"/>
          <w:color w:val="000000"/>
        </w:rPr>
        <w:t>nerelevantna</w:t>
      </w:r>
      <w:proofErr w:type="spellEnd"/>
      <w:r w:rsidRPr="00703124">
        <w:rPr>
          <w:rFonts w:ascii="Arial Narrow" w:hAnsi="Arial Narrow" w:cs="Arial"/>
          <w:color w:val="000000"/>
        </w:rPr>
        <w:t>.</w:t>
      </w:r>
    </w:p>
    <w:p w14:paraId="4900AA1E" w14:textId="77777777" w:rsidR="004E2A47" w:rsidRDefault="004E2A47">
      <w:pPr>
        <w:spacing w:before="225" w:after="225" w:line="240" w:lineRule="auto"/>
        <w:jc w:val="both"/>
        <w:rPr>
          <w:rFonts w:ascii="Arial Narrow" w:hAnsi="Arial Narrow" w:cs="Arial"/>
          <w:color w:val="000000"/>
        </w:rPr>
      </w:pPr>
    </w:p>
    <w:p w14:paraId="398B2587" w14:textId="77777777" w:rsidR="004E2A47" w:rsidRPr="004E2A47" w:rsidRDefault="004E2A47" w:rsidP="00862A27">
      <w:pPr>
        <w:pStyle w:val="Odstavekseznama"/>
        <w:numPr>
          <w:ilvl w:val="0"/>
          <w:numId w:val="25"/>
        </w:numPr>
        <w:spacing w:before="225" w:after="225" w:line="240" w:lineRule="auto"/>
        <w:jc w:val="both"/>
        <w:rPr>
          <w:rFonts w:ascii="Arial Narrow" w:hAnsi="Arial Narrow" w:cs="Arial"/>
          <w:b/>
          <w:color w:val="000000"/>
          <w:highlight w:val="cyan"/>
        </w:rPr>
      </w:pPr>
      <w:r w:rsidRPr="004E2A47">
        <w:rPr>
          <w:rFonts w:ascii="Arial Narrow" w:hAnsi="Arial Narrow" w:cs="Arial"/>
          <w:b/>
          <w:color w:val="000000"/>
          <w:highlight w:val="cyan"/>
        </w:rPr>
        <w:t>Dopolnjevanje, pojasnjevanje in spreminjanje ponudb</w:t>
      </w:r>
    </w:p>
    <w:p w14:paraId="2A2B83B6"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Naročnik bo v primeru dopolnjevanja ter pojasnjevanja ponudbe ravnal skladno z določili 89. člena ZJN-3.</w:t>
      </w:r>
    </w:p>
    <w:p w14:paraId="6268A486"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637C867D"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gospodarski subjekt ne predloži manjkajočega dokumenta ali ne dopolni, popravi ali pojasni ustrezne informacije ali dokumentacije, bo naročnik gospodarski subjekt izključil iz nadaljnjega ocenjevanja.</w:t>
      </w:r>
    </w:p>
    <w:p w14:paraId="3B405322"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Razen kadar gre za popravek ali dopolnitev očitne napake, če zaradi tega popravka ali dopolnitve ni dejansko predlagana nova ponudba, ponudnik ne sme dopolnjevati ali popravljati:</w:t>
      </w:r>
    </w:p>
    <w:tbl>
      <w:tblPr>
        <w:tblStyle w:val="NormalTablePHPDOCX"/>
        <w:tblW w:w="0" w:type="auto"/>
        <w:tblInd w:w="108" w:type="dxa"/>
        <w:tblLook w:val="04A0" w:firstRow="1" w:lastRow="0" w:firstColumn="1" w:lastColumn="0" w:noHBand="0" w:noVBand="1"/>
      </w:tblPr>
      <w:tblGrid>
        <w:gridCol w:w="8962"/>
      </w:tblGrid>
      <w:tr w:rsidR="00781EF1" w:rsidRPr="00703124" w14:paraId="092CBA3E" w14:textId="77777777">
        <w:tc>
          <w:tcPr>
            <w:tcW w:w="0" w:type="auto"/>
            <w:tcMar>
              <w:top w:w="0" w:type="auto"/>
              <w:bottom w:w="0" w:type="auto"/>
            </w:tcMar>
          </w:tcPr>
          <w:p w14:paraId="2DC22482" w14:textId="77777777" w:rsidR="00781EF1" w:rsidRDefault="001960A8" w:rsidP="00F54E0D">
            <w:pPr>
              <w:numPr>
                <w:ilvl w:val="0"/>
                <w:numId w:val="6"/>
              </w:numPr>
              <w:jc w:val="both"/>
              <w:rPr>
                <w:rFonts w:ascii="Arial Narrow" w:hAnsi="Arial Narrow" w:cs="Arial"/>
                <w:color w:val="000000"/>
              </w:rPr>
            </w:pPr>
            <w:r w:rsidRPr="00703124">
              <w:rPr>
                <w:rFonts w:ascii="Arial Narrow" w:hAnsi="Arial Narrow" w:cs="Arial"/>
                <w:color w:val="000000"/>
              </w:rPr>
              <w:t xml:space="preserve">svoje cene brez DDV na enoto, vrednosti postavke brez DDV, skupne vrednosti ponudbe brez DDV, razen kadar se skupna vrednost spremeni v skladu s sedmim odstavkom 89. člena </w:t>
            </w:r>
            <w:r w:rsidR="00324763">
              <w:rPr>
                <w:rFonts w:ascii="Arial Narrow" w:hAnsi="Arial Narrow" w:cs="Arial"/>
                <w:color w:val="000000"/>
              </w:rPr>
              <w:t>ZJN-3 in ponudbe v okviru meril,</w:t>
            </w:r>
          </w:p>
          <w:p w14:paraId="0BFF4AF3" w14:textId="77777777" w:rsidR="00324763" w:rsidRPr="00703124" w:rsidRDefault="00324763" w:rsidP="00324763">
            <w:pPr>
              <w:ind w:left="720"/>
              <w:jc w:val="both"/>
              <w:rPr>
                <w:rFonts w:ascii="Arial Narrow" w:hAnsi="Arial Narrow" w:cs="Arial"/>
                <w:color w:val="000000"/>
              </w:rPr>
            </w:pPr>
          </w:p>
          <w:p w14:paraId="5BEAF6D6" w14:textId="77777777" w:rsidR="00781EF1" w:rsidRDefault="001960A8" w:rsidP="00F54E0D">
            <w:pPr>
              <w:numPr>
                <w:ilvl w:val="0"/>
                <w:numId w:val="6"/>
              </w:numPr>
              <w:jc w:val="both"/>
              <w:rPr>
                <w:rFonts w:ascii="Arial Narrow" w:hAnsi="Arial Narrow" w:cs="Arial"/>
                <w:color w:val="000000"/>
              </w:rPr>
            </w:pPr>
            <w:r w:rsidRPr="00703124">
              <w:rPr>
                <w:rFonts w:ascii="Arial Narrow" w:hAnsi="Arial Narrow" w:cs="Arial"/>
                <w:color w:val="000000"/>
              </w:rPr>
              <w:t>tistega dela ponudbe, ki se veže na tehnične specifikacije predmeta javnega naročila,</w:t>
            </w:r>
          </w:p>
          <w:p w14:paraId="600C502C" w14:textId="77777777" w:rsidR="00324763" w:rsidRPr="00703124" w:rsidRDefault="00324763" w:rsidP="00324763">
            <w:pPr>
              <w:jc w:val="both"/>
              <w:rPr>
                <w:rFonts w:ascii="Arial Narrow" w:hAnsi="Arial Narrow" w:cs="Arial"/>
                <w:color w:val="000000"/>
              </w:rPr>
            </w:pPr>
          </w:p>
          <w:p w14:paraId="536C9F6B" w14:textId="77777777" w:rsidR="00781EF1" w:rsidRPr="00703124" w:rsidRDefault="001960A8" w:rsidP="00F54E0D">
            <w:pPr>
              <w:numPr>
                <w:ilvl w:val="0"/>
                <w:numId w:val="6"/>
              </w:numPr>
              <w:jc w:val="both"/>
              <w:rPr>
                <w:rFonts w:ascii="Arial Narrow" w:hAnsi="Arial Narrow" w:cs="Arial"/>
                <w:color w:val="000000"/>
              </w:rPr>
            </w:pPr>
            <w:r w:rsidRPr="00703124">
              <w:rPr>
                <w:rFonts w:ascii="Arial Narrow" w:hAnsi="Arial Narrow" w:cs="Arial"/>
                <w:color w:val="000000"/>
              </w:rPr>
              <w:t>tistih elementov ponudbe, ki vplivajo ali bi lahko vplivali na drugačno razvrstitev njegove ponudbe glede na preostale ponudbe, ki jih je naročnik prejel v postopku javnega naročanja.</w:t>
            </w:r>
          </w:p>
        </w:tc>
      </w:tr>
    </w:tbl>
    <w:p w14:paraId="13F1A55B"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 xml:space="preserve">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w:t>
      </w:r>
      <w:r w:rsidRPr="00703124">
        <w:rPr>
          <w:rFonts w:ascii="Arial Narrow" w:hAnsi="Arial Narrow" w:cs="Arial"/>
          <w:color w:val="000000"/>
        </w:rPr>
        <w:lastRenderedPageBreak/>
        <w:t>ponudbe z upoštevanjem pravilne matematične operacije. Naročnik lahko ob pisnem soglasju ponudnika napačno zapisano stopnjo DDV popravi v pravilno.</w:t>
      </w:r>
    </w:p>
    <w:p w14:paraId="38615CD1" w14:textId="77777777" w:rsidR="00324763" w:rsidRDefault="001960A8">
      <w:pPr>
        <w:spacing w:before="225" w:after="225" w:line="240" w:lineRule="auto"/>
        <w:jc w:val="both"/>
        <w:rPr>
          <w:rFonts w:ascii="Arial Narrow" w:hAnsi="Arial Narrow" w:cs="Arial"/>
          <w:color w:val="000000"/>
        </w:rPr>
      </w:pPr>
      <w:r w:rsidRPr="0017386E">
        <w:rPr>
          <w:rFonts w:ascii="Arial Narrow" w:hAnsi="Arial Narrow" w:cs="Arial"/>
          <w:b/>
          <w:bCs/>
          <w:color w:val="000000"/>
        </w:rPr>
        <w:t xml:space="preserve">V primeru, da ponudniki v razpisni dokumentaciji ugotovijo napake v </w:t>
      </w:r>
      <w:proofErr w:type="spellStart"/>
      <w:r w:rsidRPr="0017386E">
        <w:rPr>
          <w:rFonts w:ascii="Arial Narrow" w:hAnsi="Arial Narrow" w:cs="Arial"/>
          <w:b/>
          <w:bCs/>
          <w:color w:val="000000"/>
        </w:rPr>
        <w:t>prednastavljenih</w:t>
      </w:r>
      <w:proofErr w:type="spellEnd"/>
      <w:r w:rsidRPr="0017386E">
        <w:rPr>
          <w:rFonts w:ascii="Arial Narrow" w:hAnsi="Arial Narrow" w:cs="Arial"/>
          <w:b/>
          <w:bCs/>
          <w:color w:val="000000"/>
        </w:rPr>
        <w:t xml:space="preserve"> formulah za izračune ponudbenih cen, </w:t>
      </w:r>
      <w:r w:rsidR="00F7349D" w:rsidRPr="0017386E">
        <w:rPr>
          <w:rFonts w:ascii="Arial Narrow" w:hAnsi="Arial Narrow" w:cs="Arial"/>
          <w:b/>
          <w:bCs/>
          <w:color w:val="000000"/>
        </w:rPr>
        <w:t>lahko</w:t>
      </w:r>
      <w:r w:rsidRPr="0017386E">
        <w:rPr>
          <w:rFonts w:ascii="Arial Narrow" w:hAnsi="Arial Narrow" w:cs="Arial"/>
          <w:b/>
          <w:bCs/>
          <w:color w:val="000000"/>
        </w:rPr>
        <w:t xml:space="preserve"> o tem obvestijo naročnika</w:t>
      </w:r>
      <w:r w:rsidR="0017386E" w:rsidRPr="0017386E">
        <w:rPr>
          <w:rFonts w:ascii="Arial Narrow" w:hAnsi="Arial Narrow" w:cs="Arial"/>
          <w:b/>
          <w:bCs/>
          <w:color w:val="000000"/>
        </w:rPr>
        <w:t>.</w:t>
      </w:r>
      <w:r w:rsidR="00F7349D" w:rsidRPr="0017386E">
        <w:rPr>
          <w:rFonts w:ascii="Arial Narrow" w:hAnsi="Arial Narrow" w:cs="Arial"/>
          <w:b/>
          <w:bCs/>
          <w:color w:val="000000"/>
        </w:rPr>
        <w:t xml:space="preserve"> </w:t>
      </w:r>
      <w:r w:rsidR="00DE40FE">
        <w:rPr>
          <w:rFonts w:ascii="Arial Narrow" w:hAnsi="Arial Narrow" w:cs="Arial"/>
          <w:bCs/>
          <w:color w:val="000000"/>
        </w:rPr>
        <w:t xml:space="preserve">Ponudniki lahko ugotovljene napake tudi sami odpravijo, če gre za očitne računske napake v smislu določil 89. člena ZJN-3, pri čemer je zaželeno, da označijo, na katerih mestih in na kakšen način so odpravili napake. V nobenem primeru pa ponudniki pri odpravi napak ne smejo spreminjati </w:t>
      </w:r>
      <w:proofErr w:type="spellStart"/>
      <w:r w:rsidR="00DE40FE">
        <w:rPr>
          <w:rFonts w:ascii="Arial Narrow" w:hAnsi="Arial Narrow" w:cs="Arial"/>
          <w:bCs/>
          <w:color w:val="000000"/>
        </w:rPr>
        <w:t>predizpolnjenih</w:t>
      </w:r>
      <w:proofErr w:type="spellEnd"/>
      <w:r w:rsidR="00DE40FE">
        <w:rPr>
          <w:rFonts w:ascii="Arial Narrow" w:hAnsi="Arial Narrow" w:cs="Arial"/>
          <w:bCs/>
          <w:color w:val="000000"/>
        </w:rPr>
        <w:t xml:space="preserve"> količin ali na kakršenkoli način posegati v same vsebinske zahteve predmeta naročila.</w:t>
      </w:r>
    </w:p>
    <w:p w14:paraId="0A327FB7" w14:textId="77777777" w:rsidR="00BF172A" w:rsidRDefault="001960A8" w:rsidP="00324763">
      <w:pPr>
        <w:spacing w:before="225" w:after="225" w:line="240" w:lineRule="auto"/>
        <w:jc w:val="both"/>
        <w:rPr>
          <w:rFonts w:ascii="Arial Narrow" w:hAnsi="Arial Narrow" w:cs="Arial"/>
          <w:color w:val="000000"/>
        </w:rPr>
      </w:pPr>
      <w:r w:rsidRPr="00703124">
        <w:rPr>
          <w:rFonts w:ascii="Arial Narrow" w:hAnsi="Arial Narrow" w:cs="Arial"/>
          <w:color w:val="000000"/>
        </w:rPr>
        <w:t> </w:t>
      </w:r>
    </w:p>
    <w:p w14:paraId="4E5A5563" w14:textId="77777777" w:rsidR="00324763" w:rsidRPr="00324763" w:rsidRDefault="00324763" w:rsidP="00862A27">
      <w:pPr>
        <w:pStyle w:val="Odstavekseznama"/>
        <w:numPr>
          <w:ilvl w:val="0"/>
          <w:numId w:val="25"/>
        </w:numPr>
        <w:spacing w:before="225" w:after="225" w:line="240" w:lineRule="auto"/>
        <w:jc w:val="both"/>
        <w:rPr>
          <w:rFonts w:ascii="Arial Narrow" w:hAnsi="Arial Narrow" w:cs="Arial"/>
          <w:b/>
          <w:color w:val="000000"/>
          <w:highlight w:val="cyan"/>
        </w:rPr>
      </w:pPr>
      <w:r w:rsidRPr="00324763">
        <w:rPr>
          <w:rFonts w:ascii="Arial Narrow" w:hAnsi="Arial Narrow" w:cs="Arial"/>
          <w:b/>
          <w:color w:val="000000"/>
          <w:highlight w:val="cyan"/>
        </w:rPr>
        <w:t>Obvestilo o oddaji naročila</w:t>
      </w:r>
    </w:p>
    <w:p w14:paraId="7A8AA2DC"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 xml:space="preserve">Po sprejemu odločitve o oddaji naročila bo naročnik slednjo </w:t>
      </w:r>
      <w:r w:rsidRPr="00703124">
        <w:rPr>
          <w:rFonts w:ascii="Arial Narrow" w:hAnsi="Arial Narrow" w:cs="Arial"/>
          <w:b/>
          <w:bCs/>
          <w:color w:val="000000"/>
          <w:u w:val="single"/>
        </w:rPr>
        <w:t>objavil na portalu javnih naročil</w:t>
      </w:r>
      <w:r w:rsidRPr="00703124">
        <w:rPr>
          <w:rFonts w:ascii="Arial Narrow" w:hAnsi="Arial Narrow" w:cs="Arial"/>
          <w:color w:val="000000"/>
        </w:rPr>
        <w:t xml:space="preserve">. Naročnik o vseh odločitvah obvesti ponudnike in kandidate na način, da odločitev objavi na portalu javnih naročil. </w:t>
      </w:r>
      <w:r w:rsidRPr="00703124">
        <w:rPr>
          <w:rFonts w:ascii="Arial Narrow" w:hAnsi="Arial Narrow" w:cs="Arial"/>
          <w:b/>
          <w:bCs/>
          <w:color w:val="000000"/>
          <w:u w:val="single"/>
        </w:rPr>
        <w:t>Odločitev se šteje za vročeno z dnem objave na portalu javnih naročil. </w:t>
      </w:r>
    </w:p>
    <w:p w14:paraId="3396C157"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b/>
          <w:bCs/>
          <w:color w:val="000000"/>
        </w:rPr>
        <w:t>Ponudnike opozarjamo, da so sami dolžni spremljati objave odločitev na portalu javnih naročil.</w:t>
      </w:r>
    </w:p>
    <w:p w14:paraId="39840457"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18A7605D" w14:textId="77777777" w:rsidR="00781EF1" w:rsidRDefault="001960A8">
      <w:pPr>
        <w:spacing w:before="225" w:after="225" w:line="240" w:lineRule="auto"/>
        <w:jc w:val="both"/>
        <w:rPr>
          <w:rFonts w:ascii="Arial Narrow" w:hAnsi="Arial Narrow" w:cs="Arial"/>
          <w:color w:val="000000"/>
        </w:rPr>
      </w:pPr>
      <w:r w:rsidRPr="00703124">
        <w:rPr>
          <w:rFonts w:ascii="Arial Narrow" w:hAnsi="Arial Narrow" w:cs="Arial"/>
          <w:color w:val="000000"/>
        </w:rPr>
        <w:t>Naročnik lahko do pravnomočnosti odločitve o oddaji javnega naročila z namenom odprave nezakonitosti po predhodni ugotovitvi utemeljenosti, svojo odločitev na lastno pobudo spremeni in sprejme novo odločitev, s katero nadomesti prejšnjo. </w:t>
      </w:r>
    </w:p>
    <w:p w14:paraId="682892B2" w14:textId="77777777" w:rsidR="00324763" w:rsidRDefault="00324763">
      <w:pPr>
        <w:spacing w:before="225" w:after="225" w:line="240" w:lineRule="auto"/>
        <w:jc w:val="both"/>
        <w:rPr>
          <w:rFonts w:ascii="Arial Narrow" w:hAnsi="Arial Narrow" w:cs="Arial"/>
          <w:color w:val="000000"/>
        </w:rPr>
      </w:pPr>
    </w:p>
    <w:p w14:paraId="7790985E" w14:textId="77777777" w:rsidR="00324763" w:rsidRPr="00324763" w:rsidRDefault="00324763" w:rsidP="00862A27">
      <w:pPr>
        <w:pStyle w:val="Odstavekseznama"/>
        <w:numPr>
          <w:ilvl w:val="0"/>
          <w:numId w:val="25"/>
        </w:numPr>
        <w:spacing w:before="225" w:after="225" w:line="240" w:lineRule="auto"/>
        <w:jc w:val="both"/>
        <w:rPr>
          <w:rFonts w:ascii="Arial Narrow" w:hAnsi="Arial Narrow" w:cs="Arial"/>
          <w:b/>
          <w:color w:val="000000"/>
          <w:highlight w:val="cyan"/>
        </w:rPr>
      </w:pPr>
      <w:r w:rsidRPr="00324763">
        <w:rPr>
          <w:rFonts w:ascii="Arial Narrow" w:hAnsi="Arial Narrow" w:cs="Arial"/>
          <w:b/>
          <w:color w:val="000000"/>
          <w:highlight w:val="cyan"/>
        </w:rPr>
        <w:t>Sklenitev pogodbe in njeno spreminjanje</w:t>
      </w:r>
    </w:p>
    <w:p w14:paraId="013248F6"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 xml:space="preserve">Izbrani ponudnik bo pozvan k podpisu pogodbe. Pogodba bo v primeru zahtevanega zavarovanja za dobro izvedbo sklenjena pod </w:t>
      </w:r>
      <w:proofErr w:type="spellStart"/>
      <w:r w:rsidRPr="00703124">
        <w:rPr>
          <w:rFonts w:ascii="Arial Narrow" w:hAnsi="Arial Narrow" w:cs="Arial"/>
          <w:color w:val="000000"/>
        </w:rPr>
        <w:t>odložnim</w:t>
      </w:r>
      <w:proofErr w:type="spellEnd"/>
      <w:r w:rsidRPr="00703124">
        <w:rPr>
          <w:rFonts w:ascii="Arial Narrow" w:hAnsi="Arial Narrow" w:cs="Arial"/>
          <w:color w:val="000000"/>
        </w:rPr>
        <w:t xml:space="preserve"> pogojem do predložitve zahtevanega zavarovanja naročniku in do izpolnitve morebitnih drugih pogojev, kot izhajajo iz vzorca pogodbe in te razpisne dokumentacije.</w:t>
      </w:r>
    </w:p>
    <w:p w14:paraId="0125ADC2"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Če se izbrani ponudnik v osmih (8) delovnih dneh od prejema poziva k podpisu pogodbe ne bo odzval z vračilom podpisane verzije pogodbe in jo poslal ali izročil na naslov/sedež naročnika (oddajna teorija), lahko naročnik šteje, da je izbrani ponudnik odstopil od ponudbe.</w:t>
      </w:r>
    </w:p>
    <w:p w14:paraId="1D879B49"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V primeru, da je zahtevano zavarovanje za resnost ponudbe in bo ponudnik umaknil dano ponudbo, bo naročnik unovčil celotno finančno zavarovanje za resnost ponudbe, katerega mu je predložil ponudnik, ki je odstopil od ponudbe. Prav tako lahko naročnik od takšnega ponudnika zahteva povračilo vse morebitno dodatno nastale škode zaradi takšnega ravnanja izbranega ponudnika. Naročnik si pridržuje tudi pravico sodno iztožiti podpis pogodbe, če bi bilo to naročniku v interesu.</w:t>
      </w:r>
    </w:p>
    <w:p w14:paraId="765CFA25"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V skladu z ZJN-3 se lahko pogodba o izvedbi javnega naročila spremeni brez novega postopka javnega naročanja v katerem koli od naslednjih primerov:</w:t>
      </w:r>
    </w:p>
    <w:tbl>
      <w:tblPr>
        <w:tblStyle w:val="NormalTablePHPDOCX"/>
        <w:tblW w:w="0" w:type="auto"/>
        <w:tblInd w:w="108" w:type="dxa"/>
        <w:tblLook w:val="04A0" w:firstRow="1" w:lastRow="0" w:firstColumn="1" w:lastColumn="0" w:noHBand="0" w:noVBand="1"/>
      </w:tblPr>
      <w:tblGrid>
        <w:gridCol w:w="8962"/>
      </w:tblGrid>
      <w:tr w:rsidR="00781EF1" w:rsidRPr="00703124" w14:paraId="19411236" w14:textId="77777777">
        <w:tc>
          <w:tcPr>
            <w:tcW w:w="0" w:type="auto"/>
            <w:tcMar>
              <w:top w:w="0" w:type="auto"/>
              <w:bottom w:w="0" w:type="auto"/>
            </w:tcMar>
          </w:tcPr>
          <w:p w14:paraId="67F55EF4" w14:textId="77777777" w:rsidR="00781EF1" w:rsidRDefault="001960A8" w:rsidP="00F54E0D">
            <w:pPr>
              <w:numPr>
                <w:ilvl w:val="0"/>
                <w:numId w:val="7"/>
              </w:numPr>
              <w:spacing w:before="120" w:after="120"/>
              <w:ind w:left="714" w:hanging="357"/>
              <w:jc w:val="both"/>
              <w:rPr>
                <w:rFonts w:ascii="Arial Narrow" w:hAnsi="Arial Narrow" w:cs="Arial"/>
                <w:color w:val="000000"/>
              </w:rPr>
            </w:pPr>
            <w:r w:rsidRPr="00703124">
              <w:rPr>
                <w:rFonts w:ascii="Arial Narrow" w:hAnsi="Arial Narrow" w:cs="Arial"/>
                <w:color w:val="000000"/>
              </w:rPr>
              <w:t>če je sprememba, ne glede na njeno denarno vrednost, predvidena v razpisni dokumentaciji v zvezi z oddajo javnega naročila v jasnih, natančnih in nedvoumnih določbah o reviziji, ki lahko vključujejo določbe o reviziji cen, ali opcijah. V takih določbah morajo biti navedeni obseg in vrsta možnih sprememb ali opcij ter pogoji, pod katerimi se lahko uporabijo, ne smejo pa biti predvidene spremembe ali opcije, ki bi spremenile splošno naravo pogodbe o izvedbi javnega naročila ali okvirnega sporazuma;</w:t>
            </w:r>
          </w:p>
          <w:p w14:paraId="4B48A276" w14:textId="77777777" w:rsidR="00324763" w:rsidRPr="00703124" w:rsidRDefault="00324763" w:rsidP="00324763">
            <w:pPr>
              <w:spacing w:before="120" w:after="120"/>
              <w:ind w:left="714"/>
              <w:jc w:val="both"/>
              <w:rPr>
                <w:rFonts w:ascii="Arial Narrow" w:hAnsi="Arial Narrow" w:cs="Arial"/>
                <w:color w:val="000000"/>
              </w:rPr>
            </w:pPr>
          </w:p>
          <w:p w14:paraId="3C8D7151" w14:textId="77777777" w:rsidR="00781EF1" w:rsidRPr="00703124" w:rsidRDefault="001960A8" w:rsidP="00F54E0D">
            <w:pPr>
              <w:numPr>
                <w:ilvl w:val="0"/>
                <w:numId w:val="7"/>
              </w:numPr>
              <w:spacing w:before="120" w:after="120"/>
              <w:ind w:left="714" w:hanging="357"/>
              <w:jc w:val="both"/>
              <w:rPr>
                <w:rFonts w:ascii="Arial Narrow" w:hAnsi="Arial Narrow" w:cs="Arial"/>
                <w:color w:val="000000"/>
              </w:rPr>
            </w:pPr>
            <w:r w:rsidRPr="00703124">
              <w:rPr>
                <w:rFonts w:ascii="Arial Narrow" w:hAnsi="Arial Narrow" w:cs="Arial"/>
                <w:color w:val="000000"/>
              </w:rPr>
              <w:t>za dodatne gradnje, ki jih izvede prvotni izvajalec, če so potrebne, čeprav niso bile vključene v prvotno javno naročilo, in če zamenjava izvajalca:</w:t>
            </w:r>
          </w:p>
        </w:tc>
      </w:tr>
      <w:tr w:rsidR="00781EF1" w:rsidRPr="00703124" w14:paraId="7ABC2988" w14:textId="77777777">
        <w:tc>
          <w:tcPr>
            <w:tcW w:w="0" w:type="auto"/>
            <w:tcMar>
              <w:top w:w="0" w:type="auto"/>
              <w:bottom w:w="0" w:type="auto"/>
            </w:tcMar>
          </w:tcPr>
          <w:p w14:paraId="706456AA" w14:textId="77777777" w:rsidR="00781EF1" w:rsidRDefault="001960A8" w:rsidP="00F54E0D">
            <w:pPr>
              <w:numPr>
                <w:ilvl w:val="0"/>
                <w:numId w:val="8"/>
              </w:numPr>
              <w:ind w:left="1168" w:hanging="402"/>
              <w:jc w:val="both"/>
              <w:rPr>
                <w:rFonts w:ascii="Arial Narrow" w:hAnsi="Arial Narrow" w:cs="Arial"/>
                <w:color w:val="000000"/>
              </w:rPr>
            </w:pPr>
            <w:r w:rsidRPr="00703124">
              <w:rPr>
                <w:rFonts w:ascii="Arial Narrow" w:hAnsi="Arial Narrow" w:cs="Arial"/>
                <w:color w:val="000000"/>
              </w:rPr>
              <w:lastRenderedPageBreak/>
              <w:t xml:space="preserve">ni mogoča iz ekonomskih ali tehničnih razlogov, kot so zahteve glede zamenljivosti ali </w:t>
            </w:r>
            <w:proofErr w:type="spellStart"/>
            <w:r w:rsidRPr="00703124">
              <w:rPr>
                <w:rFonts w:ascii="Arial Narrow" w:hAnsi="Arial Narrow" w:cs="Arial"/>
                <w:color w:val="000000"/>
              </w:rPr>
              <w:t>interoperabilnosti</w:t>
            </w:r>
            <w:proofErr w:type="spellEnd"/>
            <w:r w:rsidRPr="00703124">
              <w:rPr>
                <w:rFonts w:ascii="Arial Narrow" w:hAnsi="Arial Narrow" w:cs="Arial"/>
                <w:color w:val="000000"/>
              </w:rPr>
              <w:t xml:space="preserve"> z obstoječo opremo, storitvami ali inštalacijami, naročenimi v okviru prvotnega javnega naročila, ter</w:t>
            </w:r>
          </w:p>
          <w:p w14:paraId="545DA8AD" w14:textId="77777777" w:rsidR="00D772CD" w:rsidRPr="00703124" w:rsidRDefault="00D772CD" w:rsidP="00D772CD">
            <w:pPr>
              <w:ind w:left="1168"/>
              <w:jc w:val="both"/>
              <w:rPr>
                <w:rFonts w:ascii="Arial Narrow" w:hAnsi="Arial Narrow" w:cs="Arial"/>
                <w:color w:val="000000"/>
              </w:rPr>
            </w:pPr>
          </w:p>
          <w:p w14:paraId="281CC480" w14:textId="77777777" w:rsidR="00781EF1" w:rsidRDefault="001960A8" w:rsidP="00F54E0D">
            <w:pPr>
              <w:numPr>
                <w:ilvl w:val="0"/>
                <w:numId w:val="8"/>
              </w:numPr>
              <w:ind w:left="1168" w:hanging="402"/>
              <w:jc w:val="both"/>
              <w:rPr>
                <w:rFonts w:ascii="Arial Narrow" w:hAnsi="Arial Narrow" w:cs="Arial"/>
                <w:color w:val="000000"/>
              </w:rPr>
            </w:pPr>
            <w:r w:rsidRPr="00703124">
              <w:rPr>
                <w:rFonts w:ascii="Arial Narrow" w:hAnsi="Arial Narrow" w:cs="Arial"/>
                <w:color w:val="000000"/>
              </w:rPr>
              <w:t>bi naročniku povzročila velike nevšečnosti ali znatno podvajanje stroškov;</w:t>
            </w:r>
          </w:p>
          <w:p w14:paraId="72AB1932" w14:textId="77777777" w:rsidR="00D772CD" w:rsidRDefault="00D772CD" w:rsidP="00D772CD">
            <w:pPr>
              <w:pStyle w:val="Odstavekseznama"/>
              <w:rPr>
                <w:rFonts w:ascii="Arial Narrow" w:hAnsi="Arial Narrow" w:cs="Arial"/>
                <w:color w:val="000000"/>
              </w:rPr>
            </w:pPr>
          </w:p>
          <w:p w14:paraId="28F283EF" w14:textId="77777777" w:rsidR="00D772CD" w:rsidRPr="00703124" w:rsidRDefault="00D772CD" w:rsidP="00D772CD">
            <w:pPr>
              <w:ind w:left="1168"/>
              <w:jc w:val="both"/>
              <w:rPr>
                <w:rFonts w:ascii="Arial Narrow" w:hAnsi="Arial Narrow" w:cs="Arial"/>
                <w:color w:val="000000"/>
              </w:rPr>
            </w:pPr>
          </w:p>
        </w:tc>
      </w:tr>
      <w:tr w:rsidR="00781EF1" w:rsidRPr="00703124" w14:paraId="36626BAC" w14:textId="77777777">
        <w:tc>
          <w:tcPr>
            <w:tcW w:w="0" w:type="auto"/>
            <w:tcMar>
              <w:top w:w="0" w:type="auto"/>
              <w:bottom w:w="0" w:type="auto"/>
            </w:tcMar>
          </w:tcPr>
          <w:p w14:paraId="1F925213" w14:textId="77777777" w:rsidR="00781EF1" w:rsidRDefault="001960A8" w:rsidP="00F54E0D">
            <w:pPr>
              <w:numPr>
                <w:ilvl w:val="0"/>
                <w:numId w:val="9"/>
              </w:numPr>
              <w:spacing w:before="120" w:after="120"/>
              <w:ind w:left="714" w:hanging="357"/>
              <w:jc w:val="both"/>
              <w:rPr>
                <w:rFonts w:ascii="Arial Narrow" w:hAnsi="Arial Narrow" w:cs="Arial"/>
                <w:color w:val="000000"/>
              </w:rPr>
            </w:pPr>
            <w:r w:rsidRPr="00703124">
              <w:rPr>
                <w:rFonts w:ascii="Arial Narrow" w:hAnsi="Arial Narrow" w:cs="Arial"/>
                <w:color w:val="000000"/>
              </w:rPr>
              <w:t>če je sprememba potrebna zaradi okoliščin, ki jih skrben naročnik ni mogel predvideti, in sprememba ne spreminja splošne narave javnega naročila;</w:t>
            </w:r>
          </w:p>
          <w:p w14:paraId="4B636C8E" w14:textId="77777777" w:rsidR="00D772CD" w:rsidRPr="00703124" w:rsidRDefault="00D772CD" w:rsidP="00D772CD">
            <w:pPr>
              <w:spacing w:before="120" w:after="120"/>
              <w:ind w:left="357"/>
              <w:jc w:val="both"/>
              <w:rPr>
                <w:rFonts w:ascii="Arial Narrow" w:hAnsi="Arial Narrow" w:cs="Arial"/>
                <w:color w:val="000000"/>
              </w:rPr>
            </w:pPr>
          </w:p>
          <w:p w14:paraId="404872A1" w14:textId="77777777" w:rsidR="00781EF1" w:rsidRPr="00703124" w:rsidRDefault="001960A8" w:rsidP="00F54E0D">
            <w:pPr>
              <w:numPr>
                <w:ilvl w:val="0"/>
                <w:numId w:val="9"/>
              </w:numPr>
              <w:spacing w:before="120" w:after="120"/>
              <w:ind w:left="714" w:hanging="357"/>
              <w:jc w:val="both"/>
              <w:rPr>
                <w:rFonts w:ascii="Arial Narrow" w:hAnsi="Arial Narrow" w:cs="Arial"/>
                <w:color w:val="000000"/>
              </w:rPr>
            </w:pPr>
            <w:r w:rsidRPr="00703124">
              <w:rPr>
                <w:rFonts w:ascii="Arial Narrow" w:hAnsi="Arial Narrow" w:cs="Arial"/>
                <w:color w:val="000000"/>
              </w:rPr>
              <w:t>če izvajalca, ki mu je naročnik prvotno oddal javno naročilo, zamenja nov izvajalec kot posledica enega od naslednjih razlogov:</w:t>
            </w:r>
          </w:p>
        </w:tc>
      </w:tr>
      <w:tr w:rsidR="00781EF1" w:rsidRPr="00703124" w14:paraId="1DD4F3CA" w14:textId="77777777">
        <w:tc>
          <w:tcPr>
            <w:tcW w:w="0" w:type="auto"/>
            <w:tcMar>
              <w:top w:w="0" w:type="auto"/>
              <w:bottom w:w="0" w:type="auto"/>
            </w:tcMar>
          </w:tcPr>
          <w:p w14:paraId="78C96F83" w14:textId="77777777" w:rsidR="00781EF1" w:rsidRDefault="001960A8" w:rsidP="00F54E0D">
            <w:pPr>
              <w:numPr>
                <w:ilvl w:val="0"/>
                <w:numId w:val="10"/>
              </w:numPr>
              <w:ind w:left="1168"/>
              <w:jc w:val="both"/>
              <w:rPr>
                <w:rFonts w:ascii="Arial Narrow" w:hAnsi="Arial Narrow" w:cs="Arial"/>
                <w:color w:val="000000"/>
              </w:rPr>
            </w:pPr>
            <w:r w:rsidRPr="00703124">
              <w:rPr>
                <w:rFonts w:ascii="Arial Narrow" w:hAnsi="Arial Narrow" w:cs="Arial"/>
                <w:color w:val="000000"/>
              </w:rPr>
              <w:t>nedvoumna določba o reviziji ali opcija v skladu z a. točko;</w:t>
            </w:r>
          </w:p>
          <w:p w14:paraId="62C7E01C" w14:textId="77777777" w:rsidR="00D772CD" w:rsidRPr="00703124" w:rsidRDefault="00D772CD" w:rsidP="00D772CD">
            <w:pPr>
              <w:ind w:left="1168"/>
              <w:jc w:val="both"/>
              <w:rPr>
                <w:rFonts w:ascii="Arial Narrow" w:hAnsi="Arial Narrow" w:cs="Arial"/>
                <w:color w:val="000000"/>
              </w:rPr>
            </w:pPr>
          </w:p>
          <w:p w14:paraId="28ED8530" w14:textId="77777777" w:rsidR="00781EF1" w:rsidRDefault="001960A8" w:rsidP="00F54E0D">
            <w:pPr>
              <w:numPr>
                <w:ilvl w:val="0"/>
                <w:numId w:val="10"/>
              </w:numPr>
              <w:ind w:left="1168"/>
              <w:jc w:val="both"/>
              <w:rPr>
                <w:rFonts w:ascii="Arial Narrow" w:hAnsi="Arial Narrow" w:cs="Arial"/>
                <w:color w:val="000000"/>
              </w:rPr>
            </w:pPr>
            <w:r w:rsidRPr="00703124">
              <w:rPr>
                <w:rFonts w:ascii="Arial Narrow" w:hAnsi="Arial Narrow" w:cs="Arial"/>
                <w:color w:val="000000"/>
              </w:rPr>
              <w:t xml:space="preserve">drug gospodarski subjekt, ki izpolnjuje prvotno določene pogoje za sodelovanje, standarde za zagotavljanje kakovosti in standarde za </w:t>
            </w:r>
            <w:proofErr w:type="spellStart"/>
            <w:r w:rsidRPr="00703124">
              <w:rPr>
                <w:rFonts w:ascii="Arial Narrow" w:hAnsi="Arial Narrow" w:cs="Arial"/>
                <w:color w:val="000000"/>
              </w:rPr>
              <w:t>okoljsko</w:t>
            </w:r>
            <w:proofErr w:type="spellEnd"/>
            <w:r w:rsidRPr="00703124">
              <w:rPr>
                <w:rFonts w:ascii="Arial Narrow" w:hAnsi="Arial Narrow" w:cs="Arial"/>
                <w:color w:val="000000"/>
              </w:rPr>
              <w:t xml:space="preserve"> ravnanje ter zanj ne obstajajo prvotno določeni razlogi za izključitev, v celoti ali delno nasledi prvotnega izvajalca po prestrukturiranju podjetja, vključno s prevzemom, združitvijo, pripojitvijo ali insolventnostjo, če to ne vključuje drugih bistvenih sprememb javnega naročila in ni namenjeno </w:t>
            </w:r>
            <w:proofErr w:type="spellStart"/>
            <w:r w:rsidRPr="00703124">
              <w:rPr>
                <w:rFonts w:ascii="Arial Narrow" w:hAnsi="Arial Narrow" w:cs="Arial"/>
                <w:color w:val="000000"/>
              </w:rPr>
              <w:t>obidu</w:t>
            </w:r>
            <w:proofErr w:type="spellEnd"/>
            <w:r w:rsidRPr="00703124">
              <w:rPr>
                <w:rFonts w:ascii="Arial Narrow" w:hAnsi="Arial Narrow" w:cs="Arial"/>
                <w:color w:val="000000"/>
              </w:rPr>
              <w:t xml:space="preserve"> določb tega zakona;</w:t>
            </w:r>
          </w:p>
          <w:p w14:paraId="3B1B554F" w14:textId="77777777" w:rsidR="00D772CD" w:rsidRDefault="00D772CD" w:rsidP="00D772CD">
            <w:pPr>
              <w:pStyle w:val="Odstavekseznama"/>
              <w:rPr>
                <w:rFonts w:ascii="Arial Narrow" w:hAnsi="Arial Narrow" w:cs="Arial"/>
                <w:color w:val="000000"/>
              </w:rPr>
            </w:pPr>
          </w:p>
          <w:p w14:paraId="22A48D7F" w14:textId="77777777" w:rsidR="00D772CD" w:rsidRPr="00703124" w:rsidRDefault="00D772CD" w:rsidP="00D772CD">
            <w:pPr>
              <w:ind w:left="1168"/>
              <w:jc w:val="both"/>
              <w:rPr>
                <w:rFonts w:ascii="Arial Narrow" w:hAnsi="Arial Narrow" w:cs="Arial"/>
                <w:color w:val="000000"/>
              </w:rPr>
            </w:pPr>
          </w:p>
        </w:tc>
      </w:tr>
      <w:tr w:rsidR="00781EF1" w:rsidRPr="00703124" w14:paraId="4FBCF858" w14:textId="77777777">
        <w:tc>
          <w:tcPr>
            <w:tcW w:w="0" w:type="auto"/>
            <w:tcMar>
              <w:top w:w="0" w:type="auto"/>
              <w:bottom w:w="0" w:type="auto"/>
            </w:tcMar>
          </w:tcPr>
          <w:p w14:paraId="0D995E22" w14:textId="77777777" w:rsidR="00781EF1" w:rsidRPr="00703124" w:rsidRDefault="001960A8" w:rsidP="00F54E0D">
            <w:pPr>
              <w:numPr>
                <w:ilvl w:val="0"/>
                <w:numId w:val="11"/>
              </w:numPr>
              <w:spacing w:before="120"/>
              <w:ind w:left="714" w:hanging="357"/>
              <w:jc w:val="both"/>
              <w:rPr>
                <w:rFonts w:ascii="Arial Narrow" w:hAnsi="Arial Narrow" w:cs="Arial"/>
                <w:color w:val="000000"/>
              </w:rPr>
            </w:pPr>
            <w:r w:rsidRPr="00703124">
              <w:rPr>
                <w:rFonts w:ascii="Arial Narrow" w:hAnsi="Arial Narrow" w:cs="Arial"/>
                <w:color w:val="000000"/>
              </w:rPr>
              <w:t>če sprememba ne glede na njeno vrednost ni bistvena.</w:t>
            </w:r>
          </w:p>
        </w:tc>
      </w:tr>
    </w:tbl>
    <w:p w14:paraId="1F903870"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V primeru iz b. in c. točke kakršno koli zvišanje cene ne sme presegati 30 odstotkov vrednosti prvotne pogodbe o izvedbi javnega naročila. Če je v primeru iz b. ali c. točke opravljenih več zaporednih sprememb, velja ta omejitev za vrednost vseh sprememb skupaj. Če vključuje pogodba o izvedbi javnega naročila določbo o valorizaciji denarnih obveznosti, se kot referenčna vrednost za izračun najvišje dovoljene vrednosti sprememb v primeru iz b. ali c. točke uporabi vrednost pogodbe s posodobljenimi cenami.</w:t>
      </w:r>
    </w:p>
    <w:p w14:paraId="7AD1ECD0"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Sprememba pogodbe o izvedbi javnega naročila med njegovo veljavnostjo se šteje za bistveno, če se zaradi te spremembe pogodba znatno razlikuje od prvotno oddanega javnega naročila. Ne glede na prejšnje odstavke tega člena sprememba v vsakem primeru šteje za bistveno, če je izpolnjen vsaj eden od naslednjih pogojev:</w:t>
      </w:r>
    </w:p>
    <w:tbl>
      <w:tblPr>
        <w:tblStyle w:val="NormalTablePHPDOCX"/>
        <w:tblW w:w="0" w:type="auto"/>
        <w:tblInd w:w="108" w:type="dxa"/>
        <w:tblLook w:val="04A0" w:firstRow="1" w:lastRow="0" w:firstColumn="1" w:lastColumn="0" w:noHBand="0" w:noVBand="1"/>
      </w:tblPr>
      <w:tblGrid>
        <w:gridCol w:w="8962"/>
      </w:tblGrid>
      <w:tr w:rsidR="00781EF1" w:rsidRPr="00703124" w14:paraId="5A16B67A" w14:textId="77777777">
        <w:tc>
          <w:tcPr>
            <w:tcW w:w="0" w:type="auto"/>
            <w:tcMar>
              <w:top w:w="0" w:type="auto"/>
              <w:bottom w:w="0" w:type="auto"/>
            </w:tcMar>
          </w:tcPr>
          <w:p w14:paraId="6276D661" w14:textId="77777777" w:rsidR="00781EF1" w:rsidRDefault="001960A8" w:rsidP="00F54E0D">
            <w:pPr>
              <w:numPr>
                <w:ilvl w:val="0"/>
                <w:numId w:val="12"/>
              </w:numPr>
              <w:jc w:val="both"/>
              <w:rPr>
                <w:rFonts w:ascii="Arial Narrow" w:hAnsi="Arial Narrow" w:cs="Arial"/>
                <w:color w:val="000000"/>
              </w:rPr>
            </w:pPr>
            <w:r w:rsidRPr="00703124">
              <w:rPr>
                <w:rFonts w:ascii="Arial Narrow" w:hAnsi="Arial Narrow" w:cs="Arial"/>
                <w:color w:val="000000"/>
              </w:rPr>
              <w:t>sprememba uvaja pogoje, ki bi, če bi bili del prvotnega postopka javnega naročanja, omogočili udeležbo drugih kandidatov kot tistih, ki so bili prvotno izbrani, ali sprejem druge ponudbe kot tiste, ki je bila prvotno izbrana, ali pa bi k sodelovanju v postopku javnega naročanja</w:t>
            </w:r>
            <w:r w:rsidR="00D772CD">
              <w:rPr>
                <w:rFonts w:ascii="Arial Narrow" w:hAnsi="Arial Narrow" w:cs="Arial"/>
                <w:color w:val="000000"/>
              </w:rPr>
              <w:t xml:space="preserve"> pritegnili še druge udeležence;</w:t>
            </w:r>
          </w:p>
          <w:p w14:paraId="040B39F5" w14:textId="77777777" w:rsidR="00D772CD" w:rsidRPr="00703124" w:rsidRDefault="00D772CD" w:rsidP="00D772CD">
            <w:pPr>
              <w:ind w:left="720"/>
              <w:jc w:val="both"/>
              <w:rPr>
                <w:rFonts w:ascii="Arial Narrow" w:hAnsi="Arial Narrow" w:cs="Arial"/>
                <w:color w:val="000000"/>
              </w:rPr>
            </w:pPr>
          </w:p>
          <w:p w14:paraId="3DBB2300" w14:textId="77777777" w:rsidR="00781EF1" w:rsidRDefault="001960A8" w:rsidP="00F54E0D">
            <w:pPr>
              <w:numPr>
                <w:ilvl w:val="0"/>
                <w:numId w:val="12"/>
              </w:numPr>
              <w:jc w:val="both"/>
              <w:rPr>
                <w:rFonts w:ascii="Arial Narrow" w:hAnsi="Arial Narrow" w:cs="Arial"/>
                <w:color w:val="000000"/>
              </w:rPr>
            </w:pPr>
            <w:r w:rsidRPr="00703124">
              <w:rPr>
                <w:rFonts w:ascii="Arial Narrow" w:hAnsi="Arial Narrow" w:cs="Arial"/>
                <w:color w:val="000000"/>
              </w:rPr>
              <w:t xml:space="preserve">sprememba spreminja ekonomsko ravnotežje pogodbe o izvedbi javnega naročila v korist izvajalca na način, ki ni </w:t>
            </w:r>
            <w:r w:rsidR="00D772CD">
              <w:rPr>
                <w:rFonts w:ascii="Arial Narrow" w:hAnsi="Arial Narrow" w:cs="Arial"/>
                <w:color w:val="000000"/>
              </w:rPr>
              <w:t>bil predviden v prvotni pogodbi;</w:t>
            </w:r>
          </w:p>
          <w:p w14:paraId="4F3A9D47" w14:textId="77777777" w:rsidR="00D772CD" w:rsidRPr="00703124" w:rsidRDefault="00D772CD" w:rsidP="00D772CD">
            <w:pPr>
              <w:jc w:val="both"/>
              <w:rPr>
                <w:rFonts w:ascii="Arial Narrow" w:hAnsi="Arial Narrow" w:cs="Arial"/>
                <w:color w:val="000000"/>
              </w:rPr>
            </w:pPr>
          </w:p>
          <w:p w14:paraId="16B08450" w14:textId="77777777" w:rsidR="00781EF1" w:rsidRDefault="001960A8" w:rsidP="00F54E0D">
            <w:pPr>
              <w:numPr>
                <w:ilvl w:val="0"/>
                <w:numId w:val="12"/>
              </w:numPr>
              <w:jc w:val="both"/>
              <w:rPr>
                <w:rFonts w:ascii="Arial Narrow" w:hAnsi="Arial Narrow" w:cs="Arial"/>
                <w:color w:val="000000"/>
              </w:rPr>
            </w:pPr>
            <w:r w:rsidRPr="00703124">
              <w:rPr>
                <w:rFonts w:ascii="Arial Narrow" w:hAnsi="Arial Narrow" w:cs="Arial"/>
                <w:color w:val="000000"/>
              </w:rPr>
              <w:t>zaradi spremembe je znatno razširjen obseg pogodbe o izvedbi javnega naročila;</w:t>
            </w:r>
          </w:p>
          <w:p w14:paraId="0CD0AA89" w14:textId="77777777" w:rsidR="00D772CD" w:rsidRPr="00703124" w:rsidRDefault="00D772CD" w:rsidP="00D772CD">
            <w:pPr>
              <w:jc w:val="both"/>
              <w:rPr>
                <w:rFonts w:ascii="Arial Narrow" w:hAnsi="Arial Narrow" w:cs="Arial"/>
                <w:color w:val="000000"/>
              </w:rPr>
            </w:pPr>
          </w:p>
          <w:p w14:paraId="3C2B0976" w14:textId="77777777" w:rsidR="00781EF1" w:rsidRPr="00703124" w:rsidRDefault="001960A8" w:rsidP="00F54E0D">
            <w:pPr>
              <w:numPr>
                <w:ilvl w:val="0"/>
                <w:numId w:val="12"/>
              </w:numPr>
              <w:jc w:val="both"/>
              <w:rPr>
                <w:rFonts w:ascii="Arial Narrow" w:hAnsi="Arial Narrow" w:cs="Arial"/>
                <w:color w:val="000000"/>
              </w:rPr>
            </w:pPr>
            <w:r w:rsidRPr="00703124">
              <w:rPr>
                <w:rFonts w:ascii="Arial Narrow" w:hAnsi="Arial Narrow" w:cs="Arial"/>
                <w:color w:val="000000"/>
              </w:rPr>
              <w:t>drug gospodarski subjekt zamenja prvotnega izvajalca v primeru, ki ni naveden v d. točki.</w:t>
            </w:r>
          </w:p>
        </w:tc>
      </w:tr>
    </w:tbl>
    <w:p w14:paraId="34635285" w14:textId="77777777" w:rsidR="00326012" w:rsidRDefault="00326012">
      <w:pPr>
        <w:rPr>
          <w:rFonts w:ascii="Arial Narrow" w:hAnsi="Arial Narrow"/>
        </w:rPr>
      </w:pPr>
    </w:p>
    <w:p w14:paraId="616176E1" w14:textId="77777777" w:rsidR="007601D6" w:rsidRDefault="007601D6">
      <w:pPr>
        <w:rPr>
          <w:rFonts w:ascii="Arial Narrow" w:hAnsi="Arial Narrow"/>
        </w:rPr>
      </w:pPr>
    </w:p>
    <w:p w14:paraId="731A8946" w14:textId="77777777" w:rsidR="007601D6" w:rsidRPr="00703124" w:rsidRDefault="007601D6">
      <w:pPr>
        <w:rPr>
          <w:rFonts w:ascii="Arial Narrow" w:hAnsi="Arial Narrow"/>
        </w:rPr>
      </w:pPr>
    </w:p>
    <w:p w14:paraId="5C114614" w14:textId="77777777" w:rsidR="00D772CD" w:rsidRPr="00D772CD" w:rsidRDefault="00D772CD" w:rsidP="00862A27">
      <w:pPr>
        <w:pStyle w:val="Odstavekseznama"/>
        <w:numPr>
          <w:ilvl w:val="0"/>
          <w:numId w:val="25"/>
        </w:numPr>
        <w:spacing w:before="225" w:after="225" w:line="240" w:lineRule="auto"/>
        <w:jc w:val="both"/>
        <w:rPr>
          <w:rFonts w:ascii="Arial Narrow" w:hAnsi="Arial Narrow" w:cs="Arial"/>
          <w:b/>
          <w:color w:val="000000"/>
          <w:highlight w:val="cyan"/>
        </w:rPr>
      </w:pPr>
      <w:r w:rsidRPr="00D772CD">
        <w:rPr>
          <w:rFonts w:ascii="Arial Narrow" w:hAnsi="Arial Narrow" w:cs="Arial"/>
          <w:b/>
          <w:color w:val="000000"/>
          <w:highlight w:val="cyan"/>
        </w:rPr>
        <w:lastRenderedPageBreak/>
        <w:t>Zaupnost ponudbene dokumentacije</w:t>
      </w:r>
    </w:p>
    <w:p w14:paraId="1DBA4CA7"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Ponudniki, ki z udeležbo v postopku oziroma izvajanju pogodbenih obveznosti izvedo za zaupne podatke oziroma poslovne skrivnosti, so jih dolžni varovati v skladu s predpisi.</w:t>
      </w:r>
    </w:p>
    <w:p w14:paraId="0F1B5EEA" w14:textId="77777777" w:rsidR="00781EF1" w:rsidRPr="00703124" w:rsidRDefault="00370CB0">
      <w:pPr>
        <w:spacing w:before="225" w:after="225" w:line="240" w:lineRule="auto"/>
        <w:jc w:val="both"/>
        <w:rPr>
          <w:rFonts w:ascii="Arial Narrow" w:hAnsi="Arial Narrow"/>
        </w:rPr>
      </w:pPr>
      <w:r w:rsidRPr="00370CB0">
        <w:rPr>
          <w:rFonts w:ascii="Arial Narrow" w:hAnsi="Arial Narrow" w:cs="Arial"/>
          <w:color w:val="000000"/>
        </w:rPr>
        <w:t>Podatki, ki jih bo ponudnik upravi</w:t>
      </w:r>
      <w:r w:rsidRPr="00370CB0">
        <w:rPr>
          <w:rFonts w:ascii="Arial Narrow" w:hAnsi="Arial Narrow" w:cs="Arial" w:hint="eastAsia"/>
          <w:color w:val="000000"/>
        </w:rPr>
        <w:t>č</w:t>
      </w:r>
      <w:r w:rsidRPr="00370CB0">
        <w:rPr>
          <w:rFonts w:ascii="Arial Narrow" w:hAnsi="Arial Narrow" w:cs="Arial"/>
          <w:color w:val="000000"/>
        </w:rPr>
        <w:t>eno ozna</w:t>
      </w:r>
      <w:r w:rsidRPr="00370CB0">
        <w:rPr>
          <w:rFonts w:ascii="Arial Narrow" w:hAnsi="Arial Narrow" w:cs="Arial" w:hint="eastAsia"/>
          <w:color w:val="000000"/>
        </w:rPr>
        <w:t>č</w:t>
      </w:r>
      <w:r w:rsidRPr="00370CB0">
        <w:rPr>
          <w:rFonts w:ascii="Arial Narrow" w:hAnsi="Arial Narrow" w:cs="Arial"/>
          <w:color w:val="000000"/>
        </w:rPr>
        <w:t>il kot zaupne oziroma poslovno skrivnost, bodo uporabljeni zgolj za namene postopka in ne bodo dostopni nikomur zunaj kroga oseb, ki bodo vklju</w:t>
      </w:r>
      <w:r w:rsidRPr="00370CB0">
        <w:rPr>
          <w:rFonts w:ascii="Arial Narrow" w:hAnsi="Arial Narrow" w:cs="Arial" w:hint="eastAsia"/>
          <w:color w:val="000000"/>
        </w:rPr>
        <w:t>č</w:t>
      </w:r>
      <w:r w:rsidRPr="00370CB0">
        <w:rPr>
          <w:rFonts w:ascii="Arial Narrow" w:hAnsi="Arial Narrow" w:cs="Arial"/>
          <w:color w:val="000000"/>
        </w:rPr>
        <w:t>ene v postopek konkretnega javnega naro</w:t>
      </w:r>
      <w:r w:rsidRPr="00370CB0">
        <w:rPr>
          <w:rFonts w:ascii="Arial Narrow" w:hAnsi="Arial Narrow" w:cs="Arial" w:hint="eastAsia"/>
          <w:color w:val="000000"/>
        </w:rPr>
        <w:t>č</w:t>
      </w:r>
      <w:r w:rsidRPr="00370CB0">
        <w:rPr>
          <w:rFonts w:ascii="Arial Narrow" w:hAnsi="Arial Narrow" w:cs="Arial"/>
          <w:color w:val="000000"/>
        </w:rPr>
        <w:t>ila. Ti podatki ne bodo objavljeni na odpiranju ponudb niti v nadaljevanju postopka ali pozneje, razen v primeru, da bo ponudnik sam oddal ponudbo na na</w:t>
      </w:r>
      <w:r w:rsidRPr="00370CB0">
        <w:rPr>
          <w:rFonts w:ascii="Arial Narrow" w:hAnsi="Arial Narrow" w:cs="Arial" w:hint="eastAsia"/>
          <w:color w:val="000000"/>
        </w:rPr>
        <w:t>č</w:t>
      </w:r>
      <w:r w:rsidRPr="00370CB0">
        <w:rPr>
          <w:rFonts w:ascii="Arial Narrow" w:hAnsi="Arial Narrow" w:cs="Arial"/>
          <w:color w:val="000000"/>
        </w:rPr>
        <w:t>in, da bodo poslovne skrivnosti in ostali podatki vidni javnosti.</w:t>
      </w:r>
      <w:r w:rsidR="001960A8" w:rsidRPr="00703124">
        <w:rPr>
          <w:rFonts w:ascii="Arial Narrow" w:hAnsi="Arial Narrow" w:cs="Arial"/>
          <w:color w:val="000000"/>
        </w:rPr>
        <w:t> </w:t>
      </w:r>
    </w:p>
    <w:p w14:paraId="2814EBFC"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14:paraId="45ADE622" w14:textId="77777777" w:rsidR="00781EF1" w:rsidRDefault="001960A8">
      <w:pPr>
        <w:spacing w:before="225" w:after="225" w:line="240" w:lineRule="auto"/>
        <w:jc w:val="both"/>
        <w:rPr>
          <w:rFonts w:ascii="Arial Narrow" w:hAnsi="Arial Narrow" w:cs="Arial"/>
          <w:color w:val="000000"/>
        </w:rPr>
      </w:pPr>
      <w:r w:rsidRPr="00703124">
        <w:rPr>
          <w:rFonts w:ascii="Arial Narrow" w:hAnsi="Arial Narrow" w:cs="Arial"/>
          <w:color w:val="000000"/>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14:paraId="3B627A0C" w14:textId="77777777" w:rsidR="002D41A6" w:rsidRDefault="002D41A6">
      <w:pPr>
        <w:spacing w:before="225" w:after="225" w:line="240" w:lineRule="auto"/>
        <w:jc w:val="both"/>
        <w:rPr>
          <w:rFonts w:ascii="Arial Narrow" w:hAnsi="Arial Narrow" w:cs="Arial"/>
          <w:color w:val="000000"/>
        </w:rPr>
      </w:pPr>
    </w:p>
    <w:p w14:paraId="4BF0F414" w14:textId="77777777" w:rsidR="00166AAB" w:rsidRPr="00166AAB" w:rsidRDefault="00166AAB" w:rsidP="00862A27">
      <w:pPr>
        <w:pStyle w:val="Odstavekseznama"/>
        <w:numPr>
          <w:ilvl w:val="0"/>
          <w:numId w:val="25"/>
        </w:numPr>
        <w:spacing w:before="225" w:after="225" w:line="240" w:lineRule="auto"/>
        <w:jc w:val="both"/>
        <w:rPr>
          <w:rFonts w:ascii="Arial Narrow" w:hAnsi="Arial Narrow" w:cs="Arial"/>
          <w:b/>
          <w:color w:val="000000"/>
          <w:highlight w:val="cyan"/>
        </w:rPr>
      </w:pPr>
      <w:r w:rsidRPr="00166AAB">
        <w:rPr>
          <w:rFonts w:ascii="Arial Narrow" w:hAnsi="Arial Narrow" w:cs="Arial"/>
          <w:b/>
          <w:color w:val="000000"/>
          <w:highlight w:val="cyan"/>
        </w:rPr>
        <w:t>Način predložitve dokumentov v ponudbi</w:t>
      </w:r>
      <w:r w:rsidR="00A30B21">
        <w:rPr>
          <w:rFonts w:ascii="Arial Narrow" w:hAnsi="Arial Narrow" w:cs="Arial"/>
          <w:b/>
          <w:color w:val="000000"/>
          <w:highlight w:val="cyan"/>
        </w:rPr>
        <w:t xml:space="preserve">   </w:t>
      </w:r>
    </w:p>
    <w:p w14:paraId="75D0754F"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Zaželeno je:</w:t>
      </w:r>
    </w:p>
    <w:tbl>
      <w:tblPr>
        <w:tblStyle w:val="NormalTablePHPDOCX"/>
        <w:tblW w:w="0" w:type="auto"/>
        <w:tblInd w:w="108" w:type="dxa"/>
        <w:tblLook w:val="04A0" w:firstRow="1" w:lastRow="0" w:firstColumn="1" w:lastColumn="0" w:noHBand="0" w:noVBand="1"/>
      </w:tblPr>
      <w:tblGrid>
        <w:gridCol w:w="8962"/>
      </w:tblGrid>
      <w:tr w:rsidR="00781EF1" w:rsidRPr="00703124" w14:paraId="31D44A99" w14:textId="77777777">
        <w:tc>
          <w:tcPr>
            <w:tcW w:w="0" w:type="auto"/>
            <w:tcMar>
              <w:top w:w="0" w:type="auto"/>
              <w:bottom w:w="0" w:type="auto"/>
            </w:tcMar>
          </w:tcPr>
          <w:p w14:paraId="593153EE" w14:textId="77777777" w:rsidR="00781EF1" w:rsidRDefault="001960A8" w:rsidP="00F54E0D">
            <w:pPr>
              <w:numPr>
                <w:ilvl w:val="0"/>
                <w:numId w:val="13"/>
              </w:numPr>
              <w:jc w:val="both"/>
              <w:rPr>
                <w:rFonts w:ascii="Arial Narrow" w:hAnsi="Arial Narrow" w:cs="Arial"/>
                <w:color w:val="000000"/>
              </w:rPr>
            </w:pPr>
            <w:r w:rsidRPr="00703124">
              <w:rPr>
                <w:rFonts w:ascii="Arial Narrow" w:hAnsi="Arial Narrow" w:cs="Arial"/>
                <w:color w:val="000000"/>
              </w:rPr>
              <w:t>da so vsi dokumenti na mestih, kjer je to označeno, podpisani s strani pooblaščene osebe in žigosani z žigom ponudnika</w:t>
            </w:r>
            <w:r w:rsidR="00643567">
              <w:rPr>
                <w:rFonts w:ascii="Arial Narrow" w:hAnsi="Arial Narrow" w:cs="Arial"/>
                <w:color w:val="000000"/>
              </w:rPr>
              <w:t xml:space="preserve"> ter takšni tudi skenirani za potrebe elektronske oddaje</w:t>
            </w:r>
            <w:r w:rsidRPr="00703124">
              <w:rPr>
                <w:rFonts w:ascii="Arial Narrow" w:hAnsi="Arial Narrow" w:cs="Arial"/>
                <w:color w:val="000000"/>
              </w:rPr>
              <w:t>;</w:t>
            </w:r>
          </w:p>
          <w:p w14:paraId="546DB198" w14:textId="77777777" w:rsidR="00166AAB" w:rsidRPr="00703124" w:rsidRDefault="00166AAB" w:rsidP="00166AAB">
            <w:pPr>
              <w:ind w:left="720"/>
              <w:jc w:val="both"/>
              <w:rPr>
                <w:rFonts w:ascii="Arial Narrow" w:hAnsi="Arial Narrow" w:cs="Arial"/>
                <w:color w:val="000000"/>
              </w:rPr>
            </w:pPr>
          </w:p>
          <w:p w14:paraId="0F42EFC9" w14:textId="77777777" w:rsidR="00781EF1" w:rsidRDefault="001960A8" w:rsidP="00F54E0D">
            <w:pPr>
              <w:numPr>
                <w:ilvl w:val="0"/>
                <w:numId w:val="13"/>
              </w:numPr>
              <w:jc w:val="both"/>
              <w:rPr>
                <w:rFonts w:ascii="Arial Narrow" w:hAnsi="Arial Narrow" w:cs="Arial"/>
                <w:color w:val="000000"/>
              </w:rPr>
            </w:pPr>
            <w:r w:rsidRPr="00703124">
              <w:rPr>
                <w:rFonts w:ascii="Arial Narrow" w:hAnsi="Arial Narrow" w:cs="Arial"/>
                <w:color w:val="000000"/>
              </w:rPr>
              <w:t xml:space="preserve">da so vse strani v ponudbi oštevilčene z zaporednimi številkami, ponudnik pa v spremnem dopisu navede </w:t>
            </w:r>
            <w:r w:rsidR="00166AAB">
              <w:rPr>
                <w:rFonts w:ascii="Arial Narrow" w:hAnsi="Arial Narrow" w:cs="Arial"/>
                <w:color w:val="000000"/>
              </w:rPr>
              <w:t>skupno število strani v ponudbi;</w:t>
            </w:r>
          </w:p>
          <w:p w14:paraId="15F5A426" w14:textId="77777777" w:rsidR="00166AAB" w:rsidRPr="00703124" w:rsidRDefault="00166AAB" w:rsidP="00166AAB">
            <w:pPr>
              <w:jc w:val="both"/>
              <w:rPr>
                <w:rFonts w:ascii="Arial Narrow" w:hAnsi="Arial Narrow" w:cs="Arial"/>
                <w:color w:val="000000"/>
              </w:rPr>
            </w:pPr>
          </w:p>
          <w:p w14:paraId="0BA70D24" w14:textId="77777777" w:rsidR="00781EF1" w:rsidRDefault="001960A8" w:rsidP="00F54E0D">
            <w:pPr>
              <w:numPr>
                <w:ilvl w:val="0"/>
                <w:numId w:val="13"/>
              </w:numPr>
              <w:jc w:val="both"/>
              <w:rPr>
                <w:rFonts w:ascii="Arial Narrow" w:hAnsi="Arial Narrow" w:cs="Arial"/>
                <w:color w:val="000000"/>
              </w:rPr>
            </w:pPr>
            <w:r w:rsidRPr="00703124">
              <w:rPr>
                <w:rFonts w:ascii="Arial Narrow" w:hAnsi="Arial Narrow" w:cs="Arial"/>
                <w:color w:val="000000"/>
              </w:rPr>
              <w:t>da ponudnik morebitne popravke opremi z žigom in podpisom svoje pooblaščene osebe.</w:t>
            </w:r>
          </w:p>
          <w:p w14:paraId="22AFCE8F" w14:textId="77777777" w:rsidR="00370CB0" w:rsidRDefault="00370CB0" w:rsidP="00370CB0">
            <w:pPr>
              <w:pStyle w:val="Odstavekseznama"/>
              <w:rPr>
                <w:rFonts w:ascii="Arial Narrow" w:hAnsi="Arial Narrow" w:cs="Arial"/>
                <w:color w:val="000000"/>
              </w:rPr>
            </w:pPr>
          </w:p>
          <w:p w14:paraId="4D940B6E" w14:textId="77777777" w:rsidR="00370CB0" w:rsidRDefault="00370CB0" w:rsidP="00370CB0">
            <w:pPr>
              <w:jc w:val="both"/>
              <w:rPr>
                <w:rFonts w:ascii="Arial Narrow" w:hAnsi="Arial Narrow" w:cs="Arial"/>
                <w:color w:val="000000"/>
              </w:rPr>
            </w:pPr>
            <w:r w:rsidRPr="00370CB0">
              <w:rPr>
                <w:rFonts w:ascii="Arial Narrow" w:hAnsi="Arial Narrow" w:cs="Arial"/>
                <w:color w:val="000000"/>
              </w:rPr>
              <w:t>Odsotnost zgornjih zahtev ne pomeni neposrednega razloga za zavrnitev ponudbe, pa</w:t>
            </w:r>
            <w:r w:rsidRPr="00370CB0">
              <w:rPr>
                <w:rFonts w:ascii="Arial Narrow" w:hAnsi="Arial Narrow" w:cs="Arial" w:hint="eastAsia"/>
                <w:color w:val="000000"/>
              </w:rPr>
              <w:t>č</w:t>
            </w:r>
            <w:r w:rsidRPr="00370CB0">
              <w:rPr>
                <w:rFonts w:ascii="Arial Narrow" w:hAnsi="Arial Narrow" w:cs="Arial"/>
                <w:color w:val="000000"/>
              </w:rPr>
              <w:t xml:space="preserve"> pa lahko v okviru ZJN-3 naro</w:t>
            </w:r>
            <w:r w:rsidRPr="00370CB0">
              <w:rPr>
                <w:rFonts w:ascii="Arial Narrow" w:hAnsi="Arial Narrow" w:cs="Arial" w:hint="eastAsia"/>
                <w:color w:val="000000"/>
              </w:rPr>
              <w:t>č</w:t>
            </w:r>
            <w:r w:rsidRPr="00370CB0">
              <w:rPr>
                <w:rFonts w:ascii="Arial Narrow" w:hAnsi="Arial Narrow" w:cs="Arial"/>
                <w:color w:val="000000"/>
              </w:rPr>
              <w:t>nik ponudnika pozove na odpravo teh pomanjkljivosti. Naro</w:t>
            </w:r>
            <w:r w:rsidRPr="00370CB0">
              <w:rPr>
                <w:rFonts w:ascii="Arial Narrow" w:hAnsi="Arial Narrow" w:cs="Arial" w:hint="eastAsia"/>
                <w:color w:val="000000"/>
              </w:rPr>
              <w:t>č</w:t>
            </w:r>
            <w:r w:rsidRPr="00370CB0">
              <w:rPr>
                <w:rFonts w:ascii="Arial Narrow" w:hAnsi="Arial Narrow" w:cs="Arial"/>
                <w:color w:val="000000"/>
              </w:rPr>
              <w:t>nik bo upošteval tudi takšno ponudbo, v kolikor bodo iz nje izhajale vse opredeljene vsebinske zahteve in vsi zahtevani dokumenti in bo ponudba vsaj v bistvenih delih podpisana s strani pooblaš</w:t>
            </w:r>
            <w:r w:rsidRPr="00370CB0">
              <w:rPr>
                <w:rFonts w:ascii="Arial Narrow" w:hAnsi="Arial Narrow" w:cs="Arial" w:hint="eastAsia"/>
                <w:color w:val="000000"/>
              </w:rPr>
              <w:t>č</w:t>
            </w:r>
            <w:r w:rsidRPr="00370CB0">
              <w:rPr>
                <w:rFonts w:ascii="Arial Narrow" w:hAnsi="Arial Narrow" w:cs="Arial"/>
                <w:color w:val="000000"/>
              </w:rPr>
              <w:t>ene osebe ponudnika.</w:t>
            </w:r>
          </w:p>
          <w:p w14:paraId="43875FBD" w14:textId="77777777" w:rsidR="00643567" w:rsidRDefault="00643567" w:rsidP="00643567">
            <w:pPr>
              <w:pStyle w:val="Odstavekseznama"/>
              <w:rPr>
                <w:rFonts w:ascii="Arial Narrow" w:hAnsi="Arial Narrow" w:cs="Arial"/>
                <w:color w:val="000000"/>
              </w:rPr>
            </w:pPr>
          </w:p>
          <w:p w14:paraId="3B70BB43" w14:textId="77777777" w:rsidR="00643567" w:rsidRDefault="00643567" w:rsidP="00643567">
            <w:pPr>
              <w:jc w:val="both"/>
              <w:rPr>
                <w:rFonts w:ascii="Arial Narrow" w:hAnsi="Arial Narrow"/>
                <w:b/>
              </w:rPr>
            </w:pPr>
            <w:r w:rsidRPr="00643567">
              <w:rPr>
                <w:rFonts w:ascii="Arial Narrow" w:hAnsi="Arial Narrow"/>
                <w:b/>
              </w:rPr>
              <w:t>Ponudnik v informacijskem sistemu e-JN v razdelek »Predračun« naloži izpolnjen obrazec</w:t>
            </w:r>
            <w:r w:rsidR="009B7146">
              <w:rPr>
                <w:rFonts w:ascii="Arial Narrow" w:hAnsi="Arial Narrow"/>
                <w:b/>
              </w:rPr>
              <w:t xml:space="preserve"> 1</w:t>
            </w:r>
            <w:r w:rsidRPr="00643567">
              <w:rPr>
                <w:rFonts w:ascii="Arial Narrow" w:hAnsi="Arial Narrow"/>
                <w:b/>
              </w:rPr>
              <w:t xml:space="preserve"> »</w:t>
            </w:r>
            <w:r w:rsidR="009B7146">
              <w:rPr>
                <w:rFonts w:ascii="Arial Narrow" w:hAnsi="Arial Narrow"/>
                <w:b/>
              </w:rPr>
              <w:t>PONUDBA</w:t>
            </w:r>
            <w:r w:rsidRPr="00643567">
              <w:rPr>
                <w:rFonts w:ascii="Arial Narrow" w:hAnsi="Arial Narrow"/>
                <w:b/>
              </w:rPr>
              <w:t>« v .</w:t>
            </w:r>
            <w:proofErr w:type="spellStart"/>
            <w:r w:rsidRPr="00643567">
              <w:rPr>
                <w:rFonts w:ascii="Arial Narrow" w:hAnsi="Arial Narrow"/>
                <w:b/>
              </w:rPr>
              <w:t>pdf</w:t>
            </w:r>
            <w:proofErr w:type="spellEnd"/>
            <w:r w:rsidRPr="00643567">
              <w:rPr>
                <w:rFonts w:ascii="Arial Narrow" w:hAnsi="Arial Narrow"/>
                <w:b/>
              </w:rPr>
              <w:t xml:space="preserve"> datoteki, ki bo dostopen na javnem odpiranju ponudb, </w:t>
            </w:r>
            <w:r w:rsidR="00677170">
              <w:rPr>
                <w:rFonts w:ascii="Arial Narrow" w:hAnsi="Arial Narrow"/>
                <w:b/>
              </w:rPr>
              <w:t xml:space="preserve">ostali del ponudbe (predračun z izpolnjenimi popisi del) </w:t>
            </w:r>
            <w:r w:rsidRPr="00643567">
              <w:rPr>
                <w:rFonts w:ascii="Arial Narrow" w:hAnsi="Arial Narrow"/>
                <w:b/>
              </w:rPr>
              <w:t>pa naloži v razdelek »Drugi dokumenti«. V primeru razhajanj med podatki v P</w:t>
            </w:r>
            <w:r w:rsidR="00677170">
              <w:rPr>
                <w:rFonts w:ascii="Arial Narrow" w:hAnsi="Arial Narrow"/>
                <w:b/>
              </w:rPr>
              <w:t>ONUDBI</w:t>
            </w:r>
            <w:r w:rsidRPr="00643567">
              <w:rPr>
                <w:rFonts w:ascii="Arial Narrow" w:hAnsi="Arial Narrow"/>
                <w:b/>
              </w:rPr>
              <w:t xml:space="preserve"> - naloženim v razdelek »Predračun«, in celotnim Predračunom </w:t>
            </w:r>
            <w:r w:rsidR="00677170">
              <w:rPr>
                <w:rFonts w:ascii="Arial Narrow" w:hAnsi="Arial Narrow"/>
                <w:b/>
              </w:rPr>
              <w:t>z izpolnjenimi popisi del,</w:t>
            </w:r>
            <w:r w:rsidRPr="00643567">
              <w:rPr>
                <w:rFonts w:ascii="Arial Narrow" w:hAnsi="Arial Narrow"/>
                <w:b/>
              </w:rPr>
              <w:t xml:space="preserve"> naloženim v razdelek »Drugi dokumenti«, kot veljavni štejejo podatki v celotnem predračunu, naloženim v razdelku »Drugi dokumenti«.</w:t>
            </w:r>
          </w:p>
          <w:p w14:paraId="6ECCDEDD" w14:textId="77777777" w:rsidR="00B0084E" w:rsidRDefault="00B0084E" w:rsidP="00643567">
            <w:pPr>
              <w:jc w:val="both"/>
              <w:rPr>
                <w:rFonts w:ascii="Arial Narrow" w:hAnsi="Arial Narrow"/>
                <w:b/>
              </w:rPr>
            </w:pPr>
          </w:p>
          <w:p w14:paraId="448EC935" w14:textId="77777777" w:rsidR="007601D6" w:rsidRDefault="007601D6" w:rsidP="00B0084E">
            <w:pPr>
              <w:pStyle w:val="Paragraf"/>
              <w:jc w:val="both"/>
              <w:rPr>
                <w:rFonts w:ascii="Arial Narrow" w:hAnsi="Arial Narrow" w:cs="Arial"/>
                <w:b/>
                <w:bCs/>
                <w:color w:val="FF0000"/>
                <w:sz w:val="22"/>
                <w:szCs w:val="22"/>
              </w:rPr>
            </w:pPr>
          </w:p>
          <w:p w14:paraId="34C9D916" w14:textId="095060B5" w:rsidR="00B0084E" w:rsidRPr="00F02B44" w:rsidRDefault="00B0084E" w:rsidP="00B0084E">
            <w:pPr>
              <w:pStyle w:val="Paragraf"/>
              <w:jc w:val="both"/>
              <w:rPr>
                <w:rFonts w:ascii="Arial Narrow" w:hAnsi="Arial Narrow" w:cs="Arial"/>
                <w:b/>
                <w:color w:val="FF0000"/>
                <w:sz w:val="22"/>
                <w:szCs w:val="22"/>
              </w:rPr>
            </w:pPr>
            <w:r w:rsidRPr="00B0084E">
              <w:rPr>
                <w:rFonts w:ascii="Arial Narrow" w:hAnsi="Arial Narrow" w:cs="Arial"/>
                <w:b/>
                <w:bCs/>
                <w:color w:val="FF0000"/>
                <w:sz w:val="22"/>
                <w:szCs w:val="22"/>
              </w:rPr>
              <w:lastRenderedPageBreak/>
              <w:t xml:space="preserve">Original menico in original menično </w:t>
            </w:r>
            <w:r w:rsidR="002B1EAC">
              <w:rPr>
                <w:rFonts w:ascii="Arial Narrow" w:hAnsi="Arial Narrow" w:cs="Arial"/>
                <w:b/>
                <w:bCs/>
                <w:color w:val="FF0000"/>
                <w:sz w:val="22"/>
                <w:szCs w:val="22"/>
              </w:rPr>
              <w:t xml:space="preserve">izjavo, kot zavarovanje za resnost ponudbe, </w:t>
            </w:r>
            <w:r w:rsidRPr="00B0084E">
              <w:rPr>
                <w:rFonts w:ascii="Arial Narrow" w:hAnsi="Arial Narrow" w:cs="Arial"/>
                <w:b/>
                <w:bCs/>
                <w:color w:val="FF0000"/>
                <w:sz w:val="22"/>
                <w:szCs w:val="22"/>
              </w:rPr>
              <w:t xml:space="preserve">mora ponudnik v pisni obliki predložiti osebno ali s priporočeno pošiljko do roka za </w:t>
            </w:r>
            <w:r w:rsidR="00EE44F1">
              <w:rPr>
                <w:rFonts w:ascii="Arial Narrow" w:hAnsi="Arial Narrow" w:cs="Arial"/>
                <w:b/>
                <w:bCs/>
                <w:color w:val="FF0000"/>
                <w:sz w:val="22"/>
                <w:szCs w:val="22"/>
              </w:rPr>
              <w:t>predložitev</w:t>
            </w:r>
            <w:r w:rsidRPr="00B0084E">
              <w:rPr>
                <w:rFonts w:ascii="Arial Narrow" w:hAnsi="Arial Narrow" w:cs="Arial"/>
                <w:b/>
                <w:bCs/>
                <w:color w:val="FF0000"/>
                <w:sz w:val="22"/>
                <w:szCs w:val="22"/>
              </w:rPr>
              <w:t xml:space="preserve"> ponudb, to je </w:t>
            </w:r>
            <w:r w:rsidRPr="00F4626C">
              <w:rPr>
                <w:rFonts w:ascii="Arial Narrow" w:hAnsi="Arial Narrow" w:cs="Arial"/>
                <w:b/>
                <w:bCs/>
                <w:color w:val="FF0000"/>
                <w:sz w:val="22"/>
                <w:szCs w:val="22"/>
              </w:rPr>
              <w:t xml:space="preserve">do </w:t>
            </w:r>
            <w:r w:rsidR="00117B5A" w:rsidRPr="00F4626C">
              <w:rPr>
                <w:rFonts w:ascii="Arial Narrow" w:hAnsi="Arial Narrow" w:cs="Arial"/>
                <w:b/>
                <w:bCs/>
                <w:color w:val="FF0000"/>
                <w:sz w:val="22"/>
                <w:szCs w:val="22"/>
              </w:rPr>
              <w:t>0</w:t>
            </w:r>
            <w:r w:rsidR="00FB432F" w:rsidRPr="00F4626C">
              <w:rPr>
                <w:rFonts w:ascii="Arial Narrow" w:hAnsi="Arial Narrow" w:cs="Arial"/>
                <w:b/>
                <w:bCs/>
                <w:color w:val="FF0000"/>
                <w:sz w:val="22"/>
                <w:szCs w:val="22"/>
              </w:rPr>
              <w:t>9</w:t>
            </w:r>
            <w:r w:rsidR="0080189A" w:rsidRPr="00F4626C">
              <w:rPr>
                <w:rFonts w:ascii="Arial Narrow" w:hAnsi="Arial Narrow" w:cs="Arial"/>
                <w:b/>
                <w:bCs/>
                <w:color w:val="FF0000"/>
                <w:sz w:val="22"/>
                <w:szCs w:val="22"/>
              </w:rPr>
              <w:t>.</w:t>
            </w:r>
            <w:r w:rsidR="00985626" w:rsidRPr="00F4626C">
              <w:rPr>
                <w:rFonts w:ascii="Arial Narrow" w:hAnsi="Arial Narrow" w:cs="Arial"/>
                <w:b/>
                <w:bCs/>
                <w:color w:val="FF0000"/>
                <w:sz w:val="22"/>
                <w:szCs w:val="22"/>
              </w:rPr>
              <w:t>0</w:t>
            </w:r>
            <w:r w:rsidR="008A46D7" w:rsidRPr="00F4626C">
              <w:rPr>
                <w:rFonts w:ascii="Arial Narrow" w:hAnsi="Arial Narrow" w:cs="Arial"/>
                <w:b/>
                <w:bCs/>
                <w:color w:val="FF0000"/>
                <w:sz w:val="22"/>
                <w:szCs w:val="22"/>
              </w:rPr>
              <w:t>7</w:t>
            </w:r>
            <w:r w:rsidR="0080189A" w:rsidRPr="00F4626C">
              <w:rPr>
                <w:rFonts w:ascii="Arial Narrow" w:hAnsi="Arial Narrow" w:cs="Arial"/>
                <w:b/>
                <w:bCs/>
                <w:color w:val="FF0000"/>
                <w:sz w:val="22"/>
                <w:szCs w:val="22"/>
              </w:rPr>
              <w:t>.202</w:t>
            </w:r>
            <w:r w:rsidR="00117B5A" w:rsidRPr="00F4626C">
              <w:rPr>
                <w:rFonts w:ascii="Arial Narrow" w:hAnsi="Arial Narrow" w:cs="Arial"/>
                <w:b/>
                <w:bCs/>
                <w:color w:val="FF0000"/>
                <w:sz w:val="22"/>
                <w:szCs w:val="22"/>
              </w:rPr>
              <w:t>6</w:t>
            </w:r>
            <w:r w:rsidRPr="00B0084E">
              <w:rPr>
                <w:rFonts w:ascii="Arial Narrow" w:hAnsi="Arial Narrow" w:cs="Arial"/>
                <w:b/>
                <w:bCs/>
                <w:color w:val="FF0000"/>
                <w:sz w:val="22"/>
                <w:szCs w:val="22"/>
              </w:rPr>
              <w:t xml:space="preserve"> do </w:t>
            </w:r>
            <w:r w:rsidRPr="00F02B44">
              <w:rPr>
                <w:rFonts w:ascii="Arial Narrow" w:hAnsi="Arial Narrow" w:cs="Arial"/>
                <w:b/>
                <w:bCs/>
                <w:color w:val="FF0000"/>
                <w:sz w:val="22"/>
                <w:szCs w:val="22"/>
              </w:rPr>
              <w:t xml:space="preserve">11. ure na naslov Občina Dravograd, Trg 4. julija </w:t>
            </w:r>
            <w:r w:rsidR="00EE741B" w:rsidRPr="00F02B44">
              <w:rPr>
                <w:rFonts w:ascii="Arial Narrow" w:hAnsi="Arial Narrow" w:cs="Arial"/>
                <w:b/>
                <w:bCs/>
                <w:color w:val="FF0000"/>
                <w:sz w:val="22"/>
                <w:szCs w:val="22"/>
              </w:rPr>
              <w:t>7</w:t>
            </w:r>
            <w:r w:rsidRPr="00F02B44">
              <w:rPr>
                <w:rFonts w:ascii="Arial Narrow" w:hAnsi="Arial Narrow" w:cs="Arial"/>
                <w:b/>
                <w:bCs/>
                <w:color w:val="FF0000"/>
                <w:sz w:val="22"/>
                <w:szCs w:val="22"/>
              </w:rPr>
              <w:t xml:space="preserve">, 2370 Dravograd s pripisom ''Prijava na razpis </w:t>
            </w:r>
            <w:r w:rsidR="00C57FA9">
              <w:rPr>
                <w:rFonts w:ascii="Arial Narrow" w:hAnsi="Arial Narrow" w:cs="Arial"/>
                <w:b/>
                <w:bCs/>
                <w:color w:val="FF0000"/>
                <w:sz w:val="22"/>
                <w:szCs w:val="22"/>
              </w:rPr>
              <w:t xml:space="preserve"> – </w:t>
            </w:r>
            <w:r w:rsidR="00AC2817">
              <w:rPr>
                <w:rFonts w:ascii="Arial Narrow" w:hAnsi="Arial Narrow" w:cs="Arial"/>
                <w:b/>
                <w:bCs/>
                <w:color w:val="FF0000"/>
                <w:sz w:val="22"/>
                <w:szCs w:val="22"/>
              </w:rPr>
              <w:t>MEDNARODNI VADBENI CENTER ZA ZAŠČITO PRED POPLAVAMI</w:t>
            </w:r>
            <w:r w:rsidRPr="00F02B44">
              <w:rPr>
                <w:rFonts w:ascii="Arial Narrow" w:hAnsi="Arial Narrow" w:cs="Arial"/>
                <w:b/>
                <w:color w:val="FF0000"/>
                <w:sz w:val="22"/>
                <w:szCs w:val="22"/>
              </w:rPr>
              <w:t xml:space="preserve">, zavarovanje za resnost ponudbe – NE ODPIRAJ''. Zavarovanje za resnost ponudbe mora biti pri naročniku v fizični obliki do roka za </w:t>
            </w:r>
            <w:r w:rsidR="00EE44F1">
              <w:rPr>
                <w:rFonts w:ascii="Arial Narrow" w:hAnsi="Arial Narrow" w:cs="Arial"/>
                <w:b/>
                <w:color w:val="FF0000"/>
                <w:sz w:val="22"/>
                <w:szCs w:val="22"/>
              </w:rPr>
              <w:t>predložitev</w:t>
            </w:r>
            <w:r w:rsidRPr="00F02B44">
              <w:rPr>
                <w:rFonts w:ascii="Arial Narrow" w:hAnsi="Arial Narrow" w:cs="Arial"/>
                <w:b/>
                <w:color w:val="FF0000"/>
                <w:sz w:val="22"/>
                <w:szCs w:val="22"/>
              </w:rPr>
              <w:t xml:space="preserve"> ponudb, zato je datum odpošiljanja v primeru poštne pošiljke </w:t>
            </w:r>
            <w:proofErr w:type="spellStart"/>
            <w:r w:rsidRPr="00F02B44">
              <w:rPr>
                <w:rFonts w:ascii="Arial Narrow" w:hAnsi="Arial Narrow" w:cs="Arial"/>
                <w:b/>
                <w:color w:val="FF0000"/>
                <w:sz w:val="22"/>
                <w:szCs w:val="22"/>
              </w:rPr>
              <w:t>nerelevanten</w:t>
            </w:r>
            <w:proofErr w:type="spellEnd"/>
            <w:r w:rsidRPr="00F02B44">
              <w:rPr>
                <w:rFonts w:ascii="Arial Narrow" w:hAnsi="Arial Narrow" w:cs="Arial"/>
                <w:b/>
                <w:color w:val="FF0000"/>
                <w:sz w:val="22"/>
                <w:szCs w:val="22"/>
              </w:rPr>
              <w:t xml:space="preserve">. </w:t>
            </w:r>
          </w:p>
          <w:p w14:paraId="3E99EADF" w14:textId="77777777" w:rsidR="00643567" w:rsidRPr="00703124" w:rsidRDefault="00643567" w:rsidP="00643567">
            <w:pPr>
              <w:ind w:left="720"/>
              <w:jc w:val="both"/>
              <w:rPr>
                <w:rFonts w:ascii="Arial Narrow" w:hAnsi="Arial Narrow" w:cs="Arial"/>
                <w:color w:val="000000"/>
              </w:rPr>
            </w:pPr>
          </w:p>
        </w:tc>
      </w:tr>
    </w:tbl>
    <w:p w14:paraId="383EA467"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lastRenderedPageBreak/>
        <w:t>Kadar je zahtevano dokazilo, ponudniku ni potrebno predložiti</w:t>
      </w:r>
      <w:r w:rsidR="00643567">
        <w:rPr>
          <w:rFonts w:ascii="Arial Narrow" w:hAnsi="Arial Narrow" w:cs="Arial"/>
          <w:color w:val="000000"/>
        </w:rPr>
        <w:t xml:space="preserve"> skeniranega</w:t>
      </w:r>
      <w:r w:rsidRPr="00703124">
        <w:rPr>
          <w:rFonts w:ascii="Arial Narrow" w:hAnsi="Arial Narrow" w:cs="Arial"/>
          <w:color w:val="000000"/>
        </w:rPr>
        <w:t xml:space="preserve"> originala, pač pa zadostuje </w:t>
      </w:r>
      <w:r w:rsidR="00643567">
        <w:rPr>
          <w:rFonts w:ascii="Arial Narrow" w:hAnsi="Arial Narrow" w:cs="Arial"/>
          <w:color w:val="000000"/>
        </w:rPr>
        <w:t xml:space="preserve">skenirana </w:t>
      </w:r>
      <w:r w:rsidRPr="00703124">
        <w:rPr>
          <w:rFonts w:ascii="Arial Narrow" w:hAnsi="Arial Narrow" w:cs="Arial"/>
          <w:color w:val="000000"/>
        </w:rPr>
        <w:t>fotokopija dokazila, razen v primerih, kjer je izrecno navedeno drugače. Naročnik pa lahko v postopku preverjanja ponudb od ponudnika kadarkoli zahteva, da mu predloži na vpogled original, ki ga lahko primerja z v ponudbi dano</w:t>
      </w:r>
      <w:r w:rsidR="00643567">
        <w:rPr>
          <w:rFonts w:ascii="Arial Narrow" w:hAnsi="Arial Narrow" w:cs="Arial"/>
          <w:color w:val="000000"/>
        </w:rPr>
        <w:t xml:space="preserve"> skenirano</w:t>
      </w:r>
      <w:r w:rsidRPr="00703124">
        <w:rPr>
          <w:rFonts w:ascii="Arial Narrow" w:hAnsi="Arial Narrow" w:cs="Arial"/>
          <w:color w:val="000000"/>
        </w:rPr>
        <w:t xml:space="preserve">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5635CE92"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Če obstaja naročnikova zahteva po najvišji dovoljeni starosti dokumentov, ki jih ponudnik prilaga kot dokazila, je to navedeno ob vsakem posameznem dokazilu.</w:t>
      </w:r>
    </w:p>
    <w:p w14:paraId="694297FE" w14:textId="77777777" w:rsidR="00166AAB" w:rsidRDefault="001960A8">
      <w:pPr>
        <w:spacing w:before="225" w:after="225" w:line="240" w:lineRule="auto"/>
        <w:jc w:val="both"/>
        <w:rPr>
          <w:rFonts w:ascii="Arial Narrow" w:hAnsi="Arial Narrow" w:cs="Arial"/>
          <w:color w:val="000000"/>
        </w:rPr>
      </w:pPr>
      <w:r w:rsidRPr="00703124">
        <w:rPr>
          <w:rFonts w:ascii="Arial Narrow" w:hAnsi="Arial Narrow" w:cs="Arial"/>
          <w:color w:val="000000"/>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r w:rsidR="00166AAB">
        <w:rPr>
          <w:rFonts w:ascii="Arial Narrow" w:hAnsi="Arial Narrow" w:cs="Arial"/>
          <w:color w:val="000000"/>
        </w:rPr>
        <w:t>.</w:t>
      </w:r>
    </w:p>
    <w:p w14:paraId="3ACDED20" w14:textId="77777777" w:rsidR="00EE741B" w:rsidRDefault="00EE741B">
      <w:pPr>
        <w:spacing w:before="225" w:after="225" w:line="240" w:lineRule="auto"/>
        <w:jc w:val="both"/>
        <w:rPr>
          <w:rFonts w:ascii="Arial Narrow" w:hAnsi="Arial Narrow" w:cs="Arial"/>
          <w:color w:val="000000"/>
        </w:rPr>
      </w:pPr>
    </w:p>
    <w:p w14:paraId="090EB627" w14:textId="77777777" w:rsidR="00166AAB" w:rsidRPr="00166AAB" w:rsidRDefault="00166AAB" w:rsidP="00862A27">
      <w:pPr>
        <w:pStyle w:val="Odstavekseznama"/>
        <w:numPr>
          <w:ilvl w:val="0"/>
          <w:numId w:val="25"/>
        </w:numPr>
        <w:spacing w:before="225" w:after="225" w:line="240" w:lineRule="auto"/>
        <w:jc w:val="both"/>
        <w:rPr>
          <w:rFonts w:ascii="Arial Narrow" w:hAnsi="Arial Narrow" w:cs="Arial"/>
          <w:b/>
          <w:color w:val="000000"/>
          <w:highlight w:val="cyan"/>
        </w:rPr>
      </w:pPr>
      <w:r w:rsidRPr="00166AAB">
        <w:rPr>
          <w:rFonts w:ascii="Arial Narrow" w:hAnsi="Arial Narrow" w:cs="Arial"/>
          <w:b/>
          <w:color w:val="000000"/>
          <w:highlight w:val="cyan"/>
        </w:rPr>
        <w:t>Ponudbena cena in plačilni pogoji</w:t>
      </w:r>
    </w:p>
    <w:p w14:paraId="146E9B43" w14:textId="25C899AA"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 xml:space="preserve">Cene v ponudbi morajo biti izražene v evrih (EUR) in morajo vključevati vse stroške, davke in morebitne popuste tako, da naročnika ne bremenijo kakršni koli drugi stroški, povezani </w:t>
      </w:r>
      <w:r w:rsidR="00EF18B6">
        <w:rPr>
          <w:rFonts w:ascii="Arial Narrow" w:hAnsi="Arial Narrow" w:cs="Arial"/>
          <w:color w:val="000000"/>
        </w:rPr>
        <w:t>s</w:t>
      </w:r>
      <w:r w:rsidRPr="00703124">
        <w:rPr>
          <w:rFonts w:ascii="Arial Narrow" w:hAnsi="Arial Narrow" w:cs="Arial"/>
          <w:color w:val="000000"/>
        </w:rPr>
        <w:t xml:space="preserve"> predmetom javnega naročila.</w:t>
      </w:r>
    </w:p>
    <w:p w14:paraId="72470971" w14:textId="77777777" w:rsidR="00781EF1" w:rsidRPr="00703124" w:rsidRDefault="001960A8">
      <w:pPr>
        <w:spacing w:before="225" w:after="225" w:line="240" w:lineRule="auto"/>
        <w:jc w:val="both"/>
        <w:rPr>
          <w:rFonts w:ascii="Arial Narrow" w:hAnsi="Arial Narrow"/>
        </w:rPr>
      </w:pPr>
      <w:r w:rsidRPr="0017386E">
        <w:rPr>
          <w:rFonts w:ascii="Arial Narrow" w:hAnsi="Arial Narrow" w:cs="Arial"/>
          <w:bCs/>
          <w:color w:val="000000"/>
        </w:rPr>
        <w:t>V kolikor ponudnik ponuja popust, ga mora vključiti v končno ponudbeno vrednost posameznih postavk</w:t>
      </w:r>
      <w:r w:rsidRPr="00EE741B">
        <w:rPr>
          <w:rFonts w:ascii="Arial Narrow" w:hAnsi="Arial Narrow" w:cs="Arial"/>
          <w:bCs/>
          <w:color w:val="000000"/>
        </w:rPr>
        <w:t>.</w:t>
      </w:r>
      <w:r w:rsidRPr="0017386E">
        <w:rPr>
          <w:rFonts w:ascii="Arial Narrow" w:hAnsi="Arial Narrow" w:cs="Arial"/>
          <w:b/>
          <w:bCs/>
          <w:color w:val="000000"/>
        </w:rPr>
        <w:t> V primeru, da ponudnik pred rokom za predložitev ponudb spreminja že oddano ponudbo v delu, ki se nanaša na ponudbene cene, morajo predložiti tudi nove popise del z vključenimi morebitnim</w:t>
      </w:r>
      <w:r w:rsidR="00632043" w:rsidRPr="0017386E">
        <w:rPr>
          <w:rFonts w:ascii="Arial Narrow" w:hAnsi="Arial Narrow" w:cs="Arial"/>
          <w:b/>
          <w:bCs/>
          <w:color w:val="000000"/>
        </w:rPr>
        <w:t>i popusti na posamezne postavke</w:t>
      </w:r>
      <w:r w:rsidRPr="0017386E">
        <w:rPr>
          <w:rFonts w:ascii="Arial Narrow" w:hAnsi="Arial Narrow" w:cs="Arial"/>
          <w:b/>
          <w:bCs/>
          <w:color w:val="000000"/>
        </w:rPr>
        <w:t>. </w:t>
      </w:r>
      <w:r w:rsidRPr="00643567">
        <w:rPr>
          <w:rFonts w:ascii="Arial Narrow" w:hAnsi="Arial Narrow" w:cs="Arial"/>
          <w:b/>
          <w:color w:val="000000"/>
          <w:u w:val="single"/>
        </w:rPr>
        <w:t>V kolikor bo ponudnik v nasprotju s temi navodili ponudil zgolj popust na skupno ponudbeno vrednost, bo takšna ponudba zavrnjena, saj ponudbe v času po roku za predložitev ponudb ni več mogoče spreminjati v delu, ki se nanaša na vrednost posameznih postavk.</w:t>
      </w:r>
      <w:r w:rsidRPr="00703124">
        <w:rPr>
          <w:rFonts w:ascii="Arial Narrow" w:hAnsi="Arial Narrow" w:cs="Arial"/>
          <w:color w:val="000000"/>
        </w:rPr>
        <w:t xml:space="preserve"> </w:t>
      </w:r>
    </w:p>
    <w:p w14:paraId="2A42256B"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Ponujene cene so fiksne in nespremenljive najmanj za ves čas trajanja pogodbe. Pogodbeni stranki se lahko dogovorita zgolj za znižanje ponudbenih cen.</w:t>
      </w:r>
    </w:p>
    <w:p w14:paraId="46A24CF7"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b/>
          <w:bCs/>
          <w:color w:val="000000"/>
        </w:rPr>
        <w:t xml:space="preserve">Ponudnik mora ponuditi cene za vse </w:t>
      </w:r>
      <w:r w:rsidR="00632043">
        <w:rPr>
          <w:rFonts w:ascii="Arial Narrow" w:hAnsi="Arial Narrow" w:cs="Arial"/>
          <w:b/>
          <w:bCs/>
          <w:color w:val="000000"/>
        </w:rPr>
        <w:t>postavke</w:t>
      </w:r>
      <w:r w:rsidRPr="00703124">
        <w:rPr>
          <w:rFonts w:ascii="Arial Narrow" w:hAnsi="Arial Narrow" w:cs="Arial"/>
          <w:b/>
          <w:bCs/>
          <w:color w:val="000000"/>
        </w:rPr>
        <w:t> v popisih del. V primeru, da pri posamezni postavki ne bo navedena cena (prazno polje), bo naročnik štel, da ponudnik postavko ponuja brezplačno (po ceni 0,00 EUR). V primeru, da bo ponudnik pri postavki (cena na enoto in skupna vrednost postavke) uporabil znak »/« ali podobno, bo naročnik štel, da te postavke ne ponuja. Ponudnike posebej opozarjamo, da navedejo tudi vrednosti za postavke nepredvidenih del na mestih, kjer so zahtevane.</w:t>
      </w:r>
    </w:p>
    <w:p w14:paraId="5B6F8A6D" w14:textId="57A37084" w:rsidR="00781EF1" w:rsidRDefault="00C150C2">
      <w:pPr>
        <w:spacing w:before="225" w:after="225" w:line="240" w:lineRule="auto"/>
        <w:jc w:val="both"/>
        <w:rPr>
          <w:rFonts w:ascii="Arial Narrow" w:hAnsi="Arial Narrow" w:cs="Arial"/>
          <w:color w:val="000000"/>
        </w:rPr>
      </w:pPr>
      <w:r>
        <w:rPr>
          <w:rFonts w:ascii="Arial Narrow" w:hAnsi="Arial Narrow" w:cs="Arial"/>
          <w:color w:val="000000"/>
        </w:rPr>
        <w:t xml:space="preserve">V </w:t>
      </w:r>
      <w:r w:rsidRPr="002D57B7">
        <w:rPr>
          <w:rFonts w:ascii="Arial Narrow" w:hAnsi="Arial Narrow" w:cs="Arial"/>
          <w:color w:val="000000"/>
        </w:rPr>
        <w:t>O</w:t>
      </w:r>
      <w:r w:rsidR="001960A8" w:rsidRPr="002D57B7">
        <w:rPr>
          <w:rFonts w:ascii="Arial Narrow" w:hAnsi="Arial Narrow" w:cs="Arial"/>
          <w:color w:val="000000"/>
        </w:rPr>
        <w:t xml:space="preserve">brazec </w:t>
      </w:r>
      <w:r w:rsidRPr="002D57B7">
        <w:rPr>
          <w:rFonts w:ascii="Arial Narrow" w:hAnsi="Arial Narrow" w:cs="Arial"/>
          <w:color w:val="000000"/>
        </w:rPr>
        <w:t>št. 1 »Ponudba«</w:t>
      </w:r>
      <w:r w:rsidR="001960A8" w:rsidRPr="00703124">
        <w:rPr>
          <w:rFonts w:ascii="Arial Narrow" w:hAnsi="Arial Narrow" w:cs="Arial"/>
          <w:color w:val="000000"/>
        </w:rPr>
        <w:t xml:space="preserve"> se vpiše končno ponudbeno vrednost.</w:t>
      </w:r>
    </w:p>
    <w:p w14:paraId="611E6A9C" w14:textId="77777777" w:rsidR="00781EF1" w:rsidRPr="00E00C59" w:rsidRDefault="001960A8">
      <w:pPr>
        <w:spacing w:before="225" w:after="225" w:line="240" w:lineRule="auto"/>
        <w:jc w:val="both"/>
        <w:rPr>
          <w:rFonts w:ascii="Arial Narrow" w:hAnsi="Arial Narrow"/>
        </w:rPr>
      </w:pPr>
      <w:r w:rsidRPr="00E00C59">
        <w:rPr>
          <w:rFonts w:ascii="Arial Narrow" w:hAnsi="Arial Narrow" w:cs="Arial"/>
          <w:color w:val="000000"/>
        </w:rPr>
        <w:t>Izvedena dela se bodo obračunala po načelu »obračun po dejanskih količinah, potrjenih s strani nadzornega organa«.</w:t>
      </w:r>
    </w:p>
    <w:p w14:paraId="66ECDBE7"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 xml:space="preserve">Cene na enoto ponudbenih del morajo biti fiksne in nespremenljive do konca izvajanja predmetnega javnega naročila. V končni ponudbeni ceni so zajeti tudi vsi stroški za izvedbo dogovorjenih del, predvidenih s projektno dokumentacijo, pa tudi dela, ki s projektno dokumentacijo niso predvidena, so pa predpisana z veljavnimi predpisi, soglasji in pravili stroke, ali če so potrebna za zagotovitev varnosti, stabilnosti in funkcionalnosti objekta. V enotne </w:t>
      </w:r>
      <w:r w:rsidRPr="00703124">
        <w:rPr>
          <w:rFonts w:ascii="Arial Narrow" w:hAnsi="Arial Narrow" w:cs="Arial"/>
          <w:color w:val="000000"/>
        </w:rPr>
        <w:lastRenderedPageBreak/>
        <w:t>ponudbene cene mora ponudnik vključiti tudi ceno za potrebno ureditev gradbišča, kot so opozorilne table, deponija za gradbene odpadke ter vse manipulativne in ostale stroške (denimo zapore cest, potrebna dovoljenja za dela ipd.), ki jih bo imel ponudnik pri izvedbi predmeta javnega naročila.</w:t>
      </w:r>
    </w:p>
    <w:p w14:paraId="27BD2913"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V končni ponudbeni ceni mora ponudnik zajeti tudi naslednje stroške (kjer niso ločeno opredeljeni, se šteje da so vključeni v ceno povezanih postavk):</w:t>
      </w:r>
    </w:p>
    <w:tbl>
      <w:tblPr>
        <w:tblStyle w:val="NormalTablePHPDOCX"/>
        <w:tblW w:w="0" w:type="auto"/>
        <w:tblInd w:w="108" w:type="dxa"/>
        <w:tblLook w:val="04A0" w:firstRow="1" w:lastRow="0" w:firstColumn="1" w:lastColumn="0" w:noHBand="0" w:noVBand="1"/>
      </w:tblPr>
      <w:tblGrid>
        <w:gridCol w:w="8962"/>
      </w:tblGrid>
      <w:tr w:rsidR="00781EF1" w:rsidRPr="00703124" w14:paraId="68B3B736" w14:textId="77777777">
        <w:tc>
          <w:tcPr>
            <w:tcW w:w="0" w:type="auto"/>
            <w:tcMar>
              <w:top w:w="0" w:type="auto"/>
              <w:bottom w:w="0" w:type="auto"/>
            </w:tcMar>
          </w:tcPr>
          <w:p w14:paraId="1EDD96EB" w14:textId="77777777" w:rsidR="00781EF1" w:rsidRDefault="001960A8" w:rsidP="00EE741B">
            <w:pPr>
              <w:numPr>
                <w:ilvl w:val="0"/>
                <w:numId w:val="14"/>
              </w:numPr>
              <w:jc w:val="both"/>
              <w:rPr>
                <w:rFonts w:ascii="Arial Narrow" w:hAnsi="Arial Narrow" w:cs="Arial"/>
                <w:color w:val="000000"/>
              </w:rPr>
            </w:pPr>
            <w:r w:rsidRPr="00703124">
              <w:rPr>
                <w:rFonts w:ascii="Arial Narrow" w:hAnsi="Arial Narrow" w:cs="Arial"/>
                <w:color w:val="000000"/>
              </w:rPr>
              <w:t>stroške pripravljalnih del, organizacije, vodenja, ureditve in varovanja gradbišča, vključno s postavitvami vseh potrebnih začasnih objektov (sanitarije, pisarna na gradbišču, ipd.);</w:t>
            </w:r>
          </w:p>
          <w:p w14:paraId="35F3871E" w14:textId="77777777" w:rsidR="009C55BD" w:rsidRPr="00703124" w:rsidRDefault="009C55BD" w:rsidP="00EE741B">
            <w:pPr>
              <w:ind w:left="720"/>
              <w:jc w:val="both"/>
              <w:rPr>
                <w:rFonts w:ascii="Arial Narrow" w:hAnsi="Arial Narrow" w:cs="Arial"/>
                <w:color w:val="000000"/>
              </w:rPr>
            </w:pPr>
          </w:p>
          <w:p w14:paraId="5A936A41" w14:textId="77777777" w:rsidR="00781EF1" w:rsidRDefault="001960A8" w:rsidP="00EE741B">
            <w:pPr>
              <w:numPr>
                <w:ilvl w:val="0"/>
                <w:numId w:val="14"/>
              </w:numPr>
              <w:jc w:val="both"/>
              <w:rPr>
                <w:rFonts w:ascii="Arial Narrow" w:hAnsi="Arial Narrow" w:cs="Arial"/>
                <w:color w:val="000000"/>
              </w:rPr>
            </w:pPr>
            <w:r w:rsidRPr="00703124">
              <w:rPr>
                <w:rFonts w:ascii="Arial Narrow" w:hAnsi="Arial Narrow" w:cs="Arial"/>
                <w:color w:val="000000"/>
              </w:rPr>
              <w:t>stroške vsakodnevnega sprotnega čiščenja gradbišča, sortiranje odpadkov v zato namenjene zabojnike in sprotni odvoz in zamenjavo polnih zabojev;</w:t>
            </w:r>
          </w:p>
          <w:p w14:paraId="64603014" w14:textId="77777777" w:rsidR="009C55BD" w:rsidRPr="00703124" w:rsidRDefault="009C55BD" w:rsidP="00EE741B">
            <w:pPr>
              <w:jc w:val="both"/>
              <w:rPr>
                <w:rFonts w:ascii="Arial Narrow" w:hAnsi="Arial Narrow" w:cs="Arial"/>
                <w:color w:val="000000"/>
              </w:rPr>
            </w:pPr>
          </w:p>
          <w:p w14:paraId="592161C1" w14:textId="7A923264" w:rsidR="00781EF1" w:rsidRDefault="001960A8" w:rsidP="00EE741B">
            <w:pPr>
              <w:numPr>
                <w:ilvl w:val="0"/>
                <w:numId w:val="14"/>
              </w:numPr>
              <w:jc w:val="both"/>
              <w:rPr>
                <w:rFonts w:ascii="Arial Narrow" w:hAnsi="Arial Narrow" w:cs="Arial"/>
                <w:color w:val="000000"/>
              </w:rPr>
            </w:pPr>
            <w:r w:rsidRPr="00703124">
              <w:rPr>
                <w:rFonts w:ascii="Arial Narrow" w:hAnsi="Arial Narrow" w:cs="Arial"/>
                <w:color w:val="000000"/>
              </w:rPr>
              <w:t>stroške odvoza odpadnega material</w:t>
            </w:r>
            <w:r w:rsidR="00EF18B6">
              <w:rPr>
                <w:rFonts w:ascii="Arial Narrow" w:hAnsi="Arial Narrow" w:cs="Arial"/>
                <w:color w:val="000000"/>
              </w:rPr>
              <w:t>a</w:t>
            </w:r>
            <w:r w:rsidRPr="00703124">
              <w:rPr>
                <w:rFonts w:ascii="Arial Narrow" w:hAnsi="Arial Narrow" w:cs="Arial"/>
                <w:color w:val="000000"/>
              </w:rPr>
              <w:t xml:space="preserve"> (izkopov in gradbenih odpadkov) na ustrezno deponijo;</w:t>
            </w:r>
          </w:p>
          <w:p w14:paraId="70B017EE" w14:textId="77777777" w:rsidR="009C55BD" w:rsidRPr="00703124" w:rsidRDefault="009C55BD" w:rsidP="00EE741B">
            <w:pPr>
              <w:jc w:val="both"/>
              <w:rPr>
                <w:rFonts w:ascii="Arial Narrow" w:hAnsi="Arial Narrow" w:cs="Arial"/>
                <w:color w:val="000000"/>
              </w:rPr>
            </w:pPr>
          </w:p>
          <w:p w14:paraId="2E92F81A" w14:textId="77777777" w:rsidR="00781EF1" w:rsidRDefault="001960A8" w:rsidP="00EE741B">
            <w:pPr>
              <w:numPr>
                <w:ilvl w:val="0"/>
                <w:numId w:val="14"/>
              </w:numPr>
              <w:jc w:val="both"/>
              <w:rPr>
                <w:rFonts w:ascii="Arial Narrow" w:hAnsi="Arial Narrow" w:cs="Arial"/>
                <w:color w:val="000000"/>
              </w:rPr>
            </w:pPr>
            <w:r w:rsidRPr="00703124">
              <w:rPr>
                <w:rFonts w:ascii="Arial Narrow" w:hAnsi="Arial Narrow" w:cs="Arial"/>
                <w:color w:val="000000"/>
              </w:rPr>
              <w:t>stroške nabave in vgradnje vsega materiala, predvidenega za vgradnjo;</w:t>
            </w:r>
          </w:p>
          <w:p w14:paraId="5744D3FD" w14:textId="77777777" w:rsidR="009C55BD" w:rsidRPr="00703124" w:rsidRDefault="009C55BD" w:rsidP="00EE741B">
            <w:pPr>
              <w:jc w:val="both"/>
              <w:rPr>
                <w:rFonts w:ascii="Arial Narrow" w:hAnsi="Arial Narrow" w:cs="Arial"/>
                <w:color w:val="000000"/>
              </w:rPr>
            </w:pPr>
          </w:p>
          <w:p w14:paraId="068562E3" w14:textId="77777777" w:rsidR="00781EF1" w:rsidRDefault="001960A8" w:rsidP="00EE741B">
            <w:pPr>
              <w:numPr>
                <w:ilvl w:val="0"/>
                <w:numId w:val="14"/>
              </w:numPr>
              <w:jc w:val="both"/>
              <w:rPr>
                <w:rFonts w:ascii="Arial Narrow" w:hAnsi="Arial Narrow" w:cs="Arial"/>
                <w:color w:val="000000"/>
              </w:rPr>
            </w:pPr>
            <w:r w:rsidRPr="00703124">
              <w:rPr>
                <w:rFonts w:ascii="Arial Narrow" w:hAnsi="Arial Narrow" w:cs="Arial"/>
                <w:color w:val="000000"/>
              </w:rPr>
              <w:t>izdelavo ali najem in koriščenje, montažo in demontažo vseh delovnih ter zaščitnih ograj, ipd.;</w:t>
            </w:r>
          </w:p>
          <w:p w14:paraId="462F4700" w14:textId="77777777" w:rsidR="009C55BD" w:rsidRPr="00703124" w:rsidRDefault="009C55BD" w:rsidP="00EE741B">
            <w:pPr>
              <w:jc w:val="both"/>
              <w:rPr>
                <w:rFonts w:ascii="Arial Narrow" w:hAnsi="Arial Narrow" w:cs="Arial"/>
                <w:color w:val="000000"/>
              </w:rPr>
            </w:pPr>
          </w:p>
          <w:p w14:paraId="1EC3AF1B" w14:textId="77777777" w:rsidR="00781EF1" w:rsidRDefault="001960A8" w:rsidP="00EE741B">
            <w:pPr>
              <w:numPr>
                <w:ilvl w:val="0"/>
                <w:numId w:val="14"/>
              </w:numPr>
              <w:jc w:val="both"/>
              <w:rPr>
                <w:rFonts w:ascii="Arial Narrow" w:hAnsi="Arial Narrow" w:cs="Arial"/>
                <w:color w:val="000000"/>
              </w:rPr>
            </w:pPr>
            <w:r w:rsidRPr="00703124">
              <w:rPr>
                <w:rFonts w:ascii="Arial Narrow" w:hAnsi="Arial Narrow" w:cs="Arial"/>
                <w:color w:val="000000"/>
              </w:rPr>
              <w:t>stroški organiziranja in označevanja prometne ureditve v času izvajanja del (zapore cest, obvozi, table, prometni znaki in signalizacija, ipd.);</w:t>
            </w:r>
          </w:p>
          <w:p w14:paraId="54216C0F" w14:textId="77777777" w:rsidR="009C55BD" w:rsidRPr="00703124" w:rsidRDefault="009C55BD" w:rsidP="00EE741B">
            <w:pPr>
              <w:jc w:val="both"/>
              <w:rPr>
                <w:rFonts w:ascii="Arial Narrow" w:hAnsi="Arial Narrow" w:cs="Arial"/>
                <w:color w:val="000000"/>
              </w:rPr>
            </w:pPr>
          </w:p>
          <w:p w14:paraId="213B5FB5" w14:textId="77777777" w:rsidR="00781EF1" w:rsidRDefault="001960A8" w:rsidP="00EE741B">
            <w:pPr>
              <w:numPr>
                <w:ilvl w:val="0"/>
                <w:numId w:val="14"/>
              </w:numPr>
              <w:jc w:val="both"/>
              <w:rPr>
                <w:rFonts w:ascii="Arial Narrow" w:hAnsi="Arial Narrow" w:cs="Arial"/>
                <w:color w:val="000000"/>
              </w:rPr>
            </w:pPr>
            <w:r w:rsidRPr="00703124">
              <w:rPr>
                <w:rFonts w:ascii="Arial Narrow" w:hAnsi="Arial Narrow" w:cs="Arial"/>
                <w:color w:val="000000"/>
              </w:rPr>
              <w:t>stroške prevozov, raztovarjanja in skladiščenja na gradbišču ter notranjega transporta na gradbišču;</w:t>
            </w:r>
          </w:p>
          <w:p w14:paraId="7DD35793" w14:textId="77777777" w:rsidR="009C55BD" w:rsidRPr="00703124" w:rsidRDefault="009C55BD" w:rsidP="00EE741B">
            <w:pPr>
              <w:jc w:val="both"/>
              <w:rPr>
                <w:rFonts w:ascii="Arial Narrow" w:hAnsi="Arial Narrow" w:cs="Arial"/>
                <w:color w:val="000000"/>
              </w:rPr>
            </w:pPr>
          </w:p>
          <w:p w14:paraId="2FD3A4C7" w14:textId="77777777" w:rsidR="009C55BD" w:rsidRDefault="001960A8" w:rsidP="00EE741B">
            <w:pPr>
              <w:numPr>
                <w:ilvl w:val="0"/>
                <w:numId w:val="14"/>
              </w:numPr>
              <w:jc w:val="both"/>
              <w:rPr>
                <w:rFonts w:ascii="Arial Narrow" w:hAnsi="Arial Narrow" w:cs="Arial"/>
                <w:color w:val="000000"/>
              </w:rPr>
            </w:pPr>
            <w:r w:rsidRPr="00703124">
              <w:rPr>
                <w:rFonts w:ascii="Arial Narrow" w:hAnsi="Arial Narrow" w:cs="Arial"/>
                <w:color w:val="000000"/>
              </w:rPr>
              <w:t>stroške zaključnih del na gradbišču z odvozom odvečnega materiala in stroške vzpostavitve prvotnega stanja, kjer bo to potrebno;</w:t>
            </w:r>
          </w:p>
          <w:p w14:paraId="6565423A" w14:textId="77777777" w:rsidR="00EE741B" w:rsidRPr="00041B8F" w:rsidRDefault="00EE741B" w:rsidP="00EE741B">
            <w:pPr>
              <w:jc w:val="both"/>
              <w:rPr>
                <w:rFonts w:ascii="Arial Narrow" w:hAnsi="Arial Narrow" w:cs="Arial"/>
                <w:color w:val="000000"/>
              </w:rPr>
            </w:pPr>
          </w:p>
          <w:p w14:paraId="78AAA666" w14:textId="77777777" w:rsidR="00781EF1" w:rsidRDefault="001960A8" w:rsidP="00EE741B">
            <w:pPr>
              <w:numPr>
                <w:ilvl w:val="0"/>
                <w:numId w:val="14"/>
              </w:numPr>
              <w:jc w:val="both"/>
              <w:rPr>
                <w:rFonts w:ascii="Arial Narrow" w:hAnsi="Arial Narrow" w:cs="Arial"/>
                <w:color w:val="000000"/>
              </w:rPr>
            </w:pPr>
            <w:r w:rsidRPr="00703124">
              <w:rPr>
                <w:rFonts w:ascii="Arial Narrow" w:hAnsi="Arial Narrow" w:cs="Arial"/>
                <w:color w:val="000000"/>
              </w:rPr>
              <w:t>stroške zavarovanja gradbišča v času izvedbe del in delavcev ter materiala na gradbišču v času izvajanja del, od začetka del do pridobitve uporabnega dovoljenja. Zavarovanje mora biti izvršeno pri pooblaščeni zavarovalni družbi, izvajalec mora kopijo police za vrednost predpisanih del dostaviti naročniku;</w:t>
            </w:r>
          </w:p>
          <w:p w14:paraId="45BE9682" w14:textId="77777777" w:rsidR="009C55BD" w:rsidRPr="00703124" w:rsidRDefault="009C55BD" w:rsidP="00EE741B">
            <w:pPr>
              <w:jc w:val="both"/>
              <w:rPr>
                <w:rFonts w:ascii="Arial Narrow" w:hAnsi="Arial Narrow" w:cs="Arial"/>
                <w:color w:val="000000"/>
              </w:rPr>
            </w:pPr>
          </w:p>
          <w:p w14:paraId="3BA0D204" w14:textId="77777777" w:rsidR="00781EF1" w:rsidRDefault="001960A8" w:rsidP="00EE741B">
            <w:pPr>
              <w:numPr>
                <w:ilvl w:val="0"/>
                <w:numId w:val="14"/>
              </w:numPr>
              <w:jc w:val="both"/>
              <w:rPr>
                <w:rFonts w:ascii="Arial Narrow" w:hAnsi="Arial Narrow" w:cs="Arial"/>
                <w:color w:val="000000"/>
              </w:rPr>
            </w:pPr>
            <w:r w:rsidRPr="00703124">
              <w:rPr>
                <w:rFonts w:ascii="Arial Narrow" w:hAnsi="Arial Narrow" w:cs="Arial"/>
                <w:color w:val="000000"/>
              </w:rPr>
              <w:t>stroške predpisanih ukrepov varstva pri delu in varstva pred požarom, ki jih mora izvajalec obvezno upoštevati;</w:t>
            </w:r>
          </w:p>
          <w:p w14:paraId="23A5C6A9" w14:textId="77777777" w:rsidR="009C55BD" w:rsidRPr="00703124" w:rsidRDefault="009C55BD" w:rsidP="00EE741B">
            <w:pPr>
              <w:jc w:val="both"/>
              <w:rPr>
                <w:rFonts w:ascii="Arial Narrow" w:hAnsi="Arial Narrow" w:cs="Arial"/>
                <w:color w:val="000000"/>
              </w:rPr>
            </w:pPr>
          </w:p>
          <w:p w14:paraId="29C307C1" w14:textId="77777777" w:rsidR="00781EF1" w:rsidRDefault="001960A8" w:rsidP="00EE741B">
            <w:pPr>
              <w:numPr>
                <w:ilvl w:val="0"/>
                <w:numId w:val="14"/>
              </w:numPr>
              <w:jc w:val="both"/>
              <w:rPr>
                <w:rFonts w:ascii="Arial Narrow" w:hAnsi="Arial Narrow" w:cs="Arial"/>
                <w:color w:val="000000"/>
              </w:rPr>
            </w:pPr>
            <w:r w:rsidRPr="00703124">
              <w:rPr>
                <w:rFonts w:ascii="Arial Narrow" w:hAnsi="Arial Narrow" w:cs="Arial"/>
                <w:color w:val="000000"/>
              </w:rPr>
              <w:t>stroške za popravilo morebitnih škod, ki bi nastale na objektih, dovoznih cestah, zunanjem okolju, komunalnih vodih in priključkih po krivdi izvajalca;</w:t>
            </w:r>
          </w:p>
          <w:p w14:paraId="3A0D4018" w14:textId="77777777" w:rsidR="007B2651" w:rsidRPr="00703124" w:rsidRDefault="007B2651" w:rsidP="00EE741B">
            <w:pPr>
              <w:jc w:val="both"/>
              <w:rPr>
                <w:rFonts w:ascii="Arial Narrow" w:hAnsi="Arial Narrow" w:cs="Arial"/>
                <w:color w:val="000000"/>
              </w:rPr>
            </w:pPr>
          </w:p>
          <w:p w14:paraId="2960AF6A" w14:textId="77777777" w:rsidR="00781EF1" w:rsidRDefault="001960A8" w:rsidP="00EE741B">
            <w:pPr>
              <w:numPr>
                <w:ilvl w:val="0"/>
                <w:numId w:val="14"/>
              </w:numPr>
              <w:jc w:val="both"/>
              <w:rPr>
                <w:rFonts w:ascii="Arial Narrow" w:hAnsi="Arial Narrow" w:cs="Arial"/>
                <w:color w:val="000000"/>
              </w:rPr>
            </w:pPr>
            <w:r w:rsidRPr="00703124">
              <w:rPr>
                <w:rFonts w:ascii="Arial Narrow" w:hAnsi="Arial Narrow" w:cs="Arial"/>
                <w:color w:val="000000"/>
              </w:rPr>
              <w:t>škode povzročene tretjim osebam ali odškodnine za poškodbe tretjih oseb;</w:t>
            </w:r>
          </w:p>
          <w:p w14:paraId="7D362F0D" w14:textId="77777777" w:rsidR="009C55BD" w:rsidRPr="00703124" w:rsidRDefault="009C55BD" w:rsidP="00EE741B">
            <w:pPr>
              <w:ind w:left="720"/>
              <w:jc w:val="both"/>
              <w:rPr>
                <w:rFonts w:ascii="Arial Narrow" w:hAnsi="Arial Narrow" w:cs="Arial"/>
                <w:color w:val="000000"/>
              </w:rPr>
            </w:pPr>
          </w:p>
          <w:p w14:paraId="22B7F2BF" w14:textId="77777777" w:rsidR="00781EF1" w:rsidRDefault="001960A8" w:rsidP="00EE741B">
            <w:pPr>
              <w:numPr>
                <w:ilvl w:val="0"/>
                <w:numId w:val="14"/>
              </w:numPr>
              <w:jc w:val="both"/>
              <w:rPr>
                <w:rFonts w:ascii="Arial Narrow" w:hAnsi="Arial Narrow" w:cs="Arial"/>
                <w:color w:val="000000"/>
              </w:rPr>
            </w:pPr>
            <w:r w:rsidRPr="00703124">
              <w:rPr>
                <w:rFonts w:ascii="Arial Narrow" w:hAnsi="Arial Narrow" w:cs="Arial"/>
                <w:color w:val="000000"/>
              </w:rPr>
              <w:t>stroške vseh predpisanih kontrol materialov, atestov in garancij za vgrajene materiale, stroške nostrifikacije in meritev pooblaščenih institucij, potrebnih za uspešno primopredajo del, pri čemer morajo biti dokumenti obvezno prevedeni v slovenščino in nostrificirani od pooblaščene institucije v RS;</w:t>
            </w:r>
          </w:p>
          <w:p w14:paraId="05E847F5" w14:textId="77777777" w:rsidR="009C55BD" w:rsidRPr="00703124" w:rsidRDefault="009C55BD" w:rsidP="00EE741B">
            <w:pPr>
              <w:jc w:val="both"/>
              <w:rPr>
                <w:rFonts w:ascii="Arial Narrow" w:hAnsi="Arial Narrow" w:cs="Arial"/>
                <w:color w:val="000000"/>
              </w:rPr>
            </w:pPr>
          </w:p>
          <w:p w14:paraId="3B1D28D1" w14:textId="77777777" w:rsidR="00781EF1" w:rsidRPr="00703124" w:rsidRDefault="001960A8" w:rsidP="00EE741B">
            <w:pPr>
              <w:numPr>
                <w:ilvl w:val="0"/>
                <w:numId w:val="14"/>
              </w:numPr>
              <w:jc w:val="both"/>
              <w:rPr>
                <w:rFonts w:ascii="Arial Narrow" w:hAnsi="Arial Narrow" w:cs="Arial"/>
                <w:color w:val="000000"/>
              </w:rPr>
            </w:pPr>
            <w:r w:rsidRPr="00703124">
              <w:rPr>
                <w:rFonts w:ascii="Arial Narrow" w:hAnsi="Arial Narrow" w:cs="Arial"/>
                <w:color w:val="000000"/>
              </w:rPr>
              <w:t>morebitni ne-našteti, a za izvedbo neobhodno potrebni ostali stroški.</w:t>
            </w:r>
          </w:p>
        </w:tc>
      </w:tr>
    </w:tbl>
    <w:p w14:paraId="518871ED"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Ne glede na določila splošnih in posebnih pogojev pogodbe, morajo biti vsi zgoraj navedeni stroški vključeni v ponudbeno ceno.</w:t>
      </w:r>
    </w:p>
    <w:p w14:paraId="7652A8CD" w14:textId="324E9259" w:rsidR="00E61906" w:rsidRPr="00F4626C" w:rsidRDefault="001960A8">
      <w:pPr>
        <w:spacing w:before="225" w:after="225" w:line="240" w:lineRule="auto"/>
        <w:jc w:val="both"/>
        <w:rPr>
          <w:rFonts w:ascii="Arial Narrow" w:hAnsi="Arial Narrow" w:cs="Arial"/>
          <w:color w:val="000000"/>
        </w:rPr>
      </w:pPr>
      <w:r w:rsidRPr="00F4626C">
        <w:rPr>
          <w:rFonts w:ascii="Arial Narrow" w:hAnsi="Arial Narrow" w:cs="Arial"/>
          <w:color w:val="000000"/>
        </w:rPr>
        <w:t xml:space="preserve">Plačila se opravijo na podlagi izdelanih in potrjenih </w:t>
      </w:r>
      <w:r w:rsidR="008B148F" w:rsidRPr="00F4626C">
        <w:rPr>
          <w:rFonts w:ascii="Arial Narrow" w:hAnsi="Arial Narrow" w:cs="Arial"/>
          <w:color w:val="000000"/>
        </w:rPr>
        <w:t>polletnih</w:t>
      </w:r>
      <w:r w:rsidR="00F4626C" w:rsidRPr="00F4626C">
        <w:rPr>
          <w:rFonts w:ascii="Arial Narrow" w:hAnsi="Arial Narrow" w:cs="Arial"/>
          <w:color w:val="000000"/>
        </w:rPr>
        <w:t xml:space="preserve"> začasnih</w:t>
      </w:r>
      <w:r w:rsidRPr="00F4626C">
        <w:rPr>
          <w:rFonts w:ascii="Arial Narrow" w:hAnsi="Arial Narrow" w:cs="Arial"/>
          <w:color w:val="000000"/>
        </w:rPr>
        <w:t xml:space="preserve"> situacij. </w:t>
      </w:r>
      <w:r w:rsidR="00E61906" w:rsidRPr="00F4626C">
        <w:rPr>
          <w:rFonts w:ascii="Arial Narrow" w:hAnsi="Arial Narrow" w:cs="Arial"/>
          <w:color w:val="000000"/>
        </w:rPr>
        <w:t>Izstavitev situacij je sledeč:</w:t>
      </w:r>
    </w:p>
    <w:p w14:paraId="48D43E8D" w14:textId="3C7F3E61" w:rsidR="008B148F" w:rsidRDefault="00E61906">
      <w:pPr>
        <w:spacing w:before="225" w:after="225" w:line="240" w:lineRule="auto"/>
        <w:jc w:val="both"/>
        <w:rPr>
          <w:rFonts w:ascii="Arial Narrow" w:hAnsi="Arial Narrow" w:cs="Arial"/>
          <w:color w:val="000000"/>
        </w:rPr>
      </w:pPr>
      <w:r w:rsidRPr="00F4626C">
        <w:rPr>
          <w:rFonts w:ascii="Arial Narrow" w:hAnsi="Arial Narrow" w:cs="Arial"/>
          <w:color w:val="000000"/>
        </w:rPr>
        <w:t xml:space="preserve">do 10. v </w:t>
      </w:r>
      <w:r w:rsidR="008B148F" w:rsidRPr="00F4626C">
        <w:rPr>
          <w:rFonts w:ascii="Arial Narrow" w:hAnsi="Arial Narrow" w:cs="Arial"/>
          <w:color w:val="000000"/>
        </w:rPr>
        <w:t xml:space="preserve">naslednjem </w:t>
      </w:r>
      <w:r w:rsidRPr="00F4626C">
        <w:rPr>
          <w:rFonts w:ascii="Arial Narrow" w:hAnsi="Arial Narrow" w:cs="Arial"/>
          <w:color w:val="000000"/>
        </w:rPr>
        <w:t>mesecu</w:t>
      </w:r>
      <w:r w:rsidR="008B148F" w:rsidRPr="00F4626C">
        <w:rPr>
          <w:rFonts w:ascii="Arial Narrow" w:hAnsi="Arial Narrow" w:cs="Arial"/>
          <w:color w:val="000000"/>
        </w:rPr>
        <w:t xml:space="preserve"> za sledeča polletna obdobja:</w:t>
      </w:r>
    </w:p>
    <w:p w14:paraId="7A1CB7B8" w14:textId="477B1978" w:rsidR="008B148F" w:rsidRDefault="008B148F">
      <w:pPr>
        <w:spacing w:before="225" w:after="225" w:line="240" w:lineRule="auto"/>
        <w:jc w:val="both"/>
        <w:rPr>
          <w:rFonts w:ascii="Arial Narrow" w:hAnsi="Arial Narrow" w:cs="Arial"/>
          <w:color w:val="000000"/>
        </w:rPr>
      </w:pPr>
      <w:r>
        <w:rPr>
          <w:rFonts w:ascii="Arial Narrow" w:hAnsi="Arial Narrow" w:cs="Arial"/>
          <w:color w:val="000000"/>
        </w:rPr>
        <w:t>od 1.7.2026 – 31.12.2026</w:t>
      </w:r>
    </w:p>
    <w:p w14:paraId="19DCD1E3" w14:textId="56C71C0F" w:rsidR="008B148F" w:rsidRDefault="008B148F">
      <w:pPr>
        <w:spacing w:before="225" w:after="225" w:line="240" w:lineRule="auto"/>
        <w:jc w:val="both"/>
        <w:rPr>
          <w:rFonts w:ascii="Arial Narrow" w:hAnsi="Arial Narrow" w:cs="Arial"/>
          <w:color w:val="000000"/>
        </w:rPr>
      </w:pPr>
      <w:r>
        <w:rPr>
          <w:rFonts w:ascii="Arial Narrow" w:hAnsi="Arial Narrow" w:cs="Arial"/>
          <w:color w:val="000000"/>
        </w:rPr>
        <w:lastRenderedPageBreak/>
        <w:t>od 1.1.2027 – 30.6.2027</w:t>
      </w:r>
    </w:p>
    <w:p w14:paraId="3376179E" w14:textId="4A61EF51" w:rsidR="008B148F" w:rsidRDefault="008B148F">
      <w:pPr>
        <w:spacing w:before="225" w:after="225" w:line="240" w:lineRule="auto"/>
        <w:jc w:val="both"/>
        <w:rPr>
          <w:rFonts w:ascii="Arial Narrow" w:hAnsi="Arial Narrow" w:cs="Arial"/>
          <w:color w:val="000000"/>
        </w:rPr>
      </w:pPr>
      <w:r>
        <w:rPr>
          <w:rFonts w:ascii="Arial Narrow" w:hAnsi="Arial Narrow" w:cs="Arial"/>
          <w:color w:val="000000"/>
        </w:rPr>
        <w:t>od 1.7.2027 – 31.12.2027</w:t>
      </w:r>
    </w:p>
    <w:p w14:paraId="1F831917" w14:textId="29E43F02" w:rsidR="008B148F" w:rsidRDefault="008B148F">
      <w:pPr>
        <w:spacing w:before="225" w:after="225" w:line="240" w:lineRule="auto"/>
        <w:jc w:val="both"/>
        <w:rPr>
          <w:rFonts w:ascii="Arial Narrow" w:hAnsi="Arial Narrow" w:cs="Arial"/>
          <w:color w:val="000000"/>
        </w:rPr>
      </w:pPr>
      <w:r>
        <w:rPr>
          <w:rFonts w:ascii="Arial Narrow" w:hAnsi="Arial Narrow" w:cs="Arial"/>
          <w:color w:val="000000"/>
        </w:rPr>
        <w:t>od 1.1.2028 – 30.6.2028</w:t>
      </w:r>
    </w:p>
    <w:p w14:paraId="2F750257" w14:textId="6D31E1CB" w:rsidR="008B148F" w:rsidRDefault="008B148F">
      <w:pPr>
        <w:spacing w:before="225" w:after="225" w:line="240" w:lineRule="auto"/>
        <w:jc w:val="both"/>
        <w:rPr>
          <w:rFonts w:ascii="Arial Narrow" w:hAnsi="Arial Narrow" w:cs="Arial"/>
          <w:color w:val="000000"/>
        </w:rPr>
      </w:pPr>
      <w:r>
        <w:rPr>
          <w:rFonts w:ascii="Arial Narrow" w:hAnsi="Arial Narrow" w:cs="Arial"/>
          <w:color w:val="000000"/>
        </w:rPr>
        <w:t>od 1.7.2028 – 31.12.2028</w:t>
      </w:r>
    </w:p>
    <w:p w14:paraId="45A06B18" w14:textId="77777777" w:rsidR="008B148F" w:rsidRDefault="008B148F">
      <w:pPr>
        <w:spacing w:before="225" w:after="225" w:line="240" w:lineRule="auto"/>
        <w:jc w:val="both"/>
        <w:rPr>
          <w:rFonts w:ascii="Arial Narrow" w:hAnsi="Arial Narrow" w:cs="Arial"/>
          <w:color w:val="000000"/>
        </w:rPr>
      </w:pPr>
    </w:p>
    <w:p w14:paraId="7A876CBB" w14:textId="10E5C245" w:rsidR="00781EF1" w:rsidRPr="00703124" w:rsidRDefault="001960A8">
      <w:pPr>
        <w:spacing w:before="225" w:after="225" w:line="240" w:lineRule="auto"/>
        <w:jc w:val="both"/>
        <w:rPr>
          <w:rFonts w:ascii="Arial Narrow" w:hAnsi="Arial Narrow"/>
        </w:rPr>
      </w:pPr>
      <w:r w:rsidRPr="00F4626C">
        <w:rPr>
          <w:rFonts w:ascii="Arial Narrow" w:hAnsi="Arial Narrow" w:cs="Arial"/>
          <w:color w:val="000000"/>
        </w:rPr>
        <w:t>Rok plačila situacije je 30 dni od datuma prejema računa.</w:t>
      </w:r>
      <w:r w:rsidRPr="00703124">
        <w:rPr>
          <w:rFonts w:ascii="Arial Narrow" w:hAnsi="Arial Narrow" w:cs="Arial"/>
          <w:color w:val="000000"/>
        </w:rPr>
        <w:t xml:space="preserve"> Če naročnik izpodbija del zneska, ki je obračunan s situacijo, je dolžan plačati nesporni del zneska. Končno situacijo sestavi izvajalec in jo predloži v izplačilo po opravljenem sprejemu in izročitvi izvedenih del. Roki plačil podizvajalcem so enaki kot za izvajalca.</w:t>
      </w:r>
    </w:p>
    <w:p w14:paraId="386347C2"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Izvajalec izstavi račun v elektronski obliki (</w:t>
      </w:r>
      <w:proofErr w:type="spellStart"/>
      <w:r w:rsidRPr="00703124">
        <w:rPr>
          <w:rFonts w:ascii="Arial Narrow" w:hAnsi="Arial Narrow" w:cs="Arial"/>
          <w:color w:val="000000"/>
        </w:rPr>
        <w:t>eRačun</w:t>
      </w:r>
      <w:proofErr w:type="spellEnd"/>
      <w:r w:rsidRPr="00703124">
        <w:rPr>
          <w:rFonts w:ascii="Arial Narrow" w:hAnsi="Arial Narrow" w:cs="Arial"/>
          <w:color w:val="000000"/>
        </w:rPr>
        <w:t xml:space="preserve">) preko spletnega portala </w:t>
      </w:r>
      <w:proofErr w:type="spellStart"/>
      <w:r w:rsidRPr="00703124">
        <w:rPr>
          <w:rFonts w:ascii="Arial Narrow" w:hAnsi="Arial Narrow" w:cs="Arial"/>
          <w:color w:val="000000"/>
        </w:rPr>
        <w:t>UJPnet</w:t>
      </w:r>
      <w:proofErr w:type="spellEnd"/>
      <w:r w:rsidRPr="00703124">
        <w:rPr>
          <w:rFonts w:ascii="Arial Narrow" w:hAnsi="Arial Narrow" w:cs="Arial"/>
          <w:color w:val="000000"/>
        </w:rPr>
        <w:t xml:space="preserve">. Kot uradni prejem računa se šteje datum vnosa računa v sistem </w:t>
      </w:r>
      <w:proofErr w:type="spellStart"/>
      <w:r w:rsidRPr="00703124">
        <w:rPr>
          <w:rFonts w:ascii="Arial Narrow" w:hAnsi="Arial Narrow" w:cs="Arial"/>
          <w:color w:val="000000"/>
        </w:rPr>
        <w:t>UJPnet</w:t>
      </w:r>
      <w:proofErr w:type="spellEnd"/>
      <w:r w:rsidRPr="00703124">
        <w:rPr>
          <w:rFonts w:ascii="Arial Narrow" w:hAnsi="Arial Narrow" w:cs="Arial"/>
          <w:color w:val="000000"/>
        </w:rPr>
        <w:t>.</w:t>
      </w:r>
    </w:p>
    <w:p w14:paraId="53C4A0D6" w14:textId="77777777" w:rsidR="00781EF1" w:rsidRDefault="001960A8">
      <w:pPr>
        <w:spacing w:before="225" w:after="225" w:line="240" w:lineRule="auto"/>
        <w:jc w:val="both"/>
        <w:rPr>
          <w:rFonts w:ascii="Arial Narrow" w:hAnsi="Arial Narrow" w:cs="Arial"/>
          <w:color w:val="000000"/>
        </w:rPr>
      </w:pPr>
      <w:r w:rsidRPr="00703124">
        <w:rPr>
          <w:rFonts w:ascii="Arial Narrow" w:hAnsi="Arial Narrow" w:cs="Arial"/>
          <w:color w:val="000000"/>
        </w:rPr>
        <w:t>V primeru izvajanja javnega naročila s podizvajalci, ki skladno z 2. in 3. odstavkom 94. člena ZJN-3 zahtevajo neposredna plačila s strani naročnika, so obvezne priloge računu glavnega izvajalca računi oz. situacije podizvajalcev, ki jih je glavni izvajalec predhodno potrdil.</w:t>
      </w:r>
    </w:p>
    <w:p w14:paraId="395B16E5" w14:textId="77777777" w:rsidR="009C55BD" w:rsidRDefault="009C55BD">
      <w:pPr>
        <w:spacing w:before="225" w:after="225" w:line="240" w:lineRule="auto"/>
        <w:jc w:val="both"/>
        <w:rPr>
          <w:rFonts w:ascii="Arial Narrow" w:hAnsi="Arial Narrow" w:cs="Arial"/>
          <w:color w:val="000000"/>
        </w:rPr>
      </w:pPr>
    </w:p>
    <w:p w14:paraId="768A3145" w14:textId="77777777" w:rsidR="009C55BD" w:rsidRPr="009C55BD" w:rsidRDefault="009C55BD" w:rsidP="00862A27">
      <w:pPr>
        <w:pStyle w:val="Odstavekseznama"/>
        <w:numPr>
          <w:ilvl w:val="0"/>
          <w:numId w:val="25"/>
        </w:numPr>
        <w:spacing w:before="225" w:after="225" w:line="240" w:lineRule="auto"/>
        <w:jc w:val="both"/>
        <w:rPr>
          <w:rFonts w:ascii="Arial Narrow" w:hAnsi="Arial Narrow" w:cs="Arial"/>
          <w:b/>
          <w:color w:val="000000"/>
          <w:highlight w:val="cyan"/>
        </w:rPr>
      </w:pPr>
      <w:r w:rsidRPr="009C55BD">
        <w:rPr>
          <w:rFonts w:ascii="Arial Narrow" w:hAnsi="Arial Narrow" w:cs="Arial"/>
          <w:b/>
          <w:color w:val="000000"/>
          <w:highlight w:val="cyan"/>
        </w:rPr>
        <w:t>Veljavnost ponudbe</w:t>
      </w:r>
    </w:p>
    <w:p w14:paraId="2E911B5B"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 xml:space="preserve">Ponudba velja najmanj </w:t>
      </w:r>
      <w:r w:rsidR="009C55BD">
        <w:rPr>
          <w:rFonts w:ascii="Arial Narrow" w:hAnsi="Arial Narrow" w:cs="Arial"/>
          <w:b/>
          <w:color w:val="000000"/>
        </w:rPr>
        <w:t>90</w:t>
      </w:r>
      <w:r w:rsidRPr="00703124">
        <w:rPr>
          <w:rFonts w:ascii="Arial Narrow" w:hAnsi="Arial Narrow" w:cs="Arial"/>
          <w:b/>
          <w:color w:val="000000"/>
        </w:rPr>
        <w:t xml:space="preserve"> dni</w:t>
      </w:r>
      <w:r w:rsidRPr="00703124">
        <w:rPr>
          <w:rFonts w:ascii="Arial Narrow" w:hAnsi="Arial Narrow" w:cs="Arial"/>
          <w:color w:val="000000"/>
        </w:rPr>
        <w:t xml:space="preserve"> od roka za predložitev ponudb. V primeru krajšega roka veljavnosti ponudbe se ponudba zavrne.</w:t>
      </w:r>
    </w:p>
    <w:p w14:paraId="0FD32C22" w14:textId="77777777" w:rsidR="00781EF1" w:rsidRDefault="001960A8">
      <w:pPr>
        <w:spacing w:before="225" w:after="225" w:line="240" w:lineRule="auto"/>
        <w:jc w:val="both"/>
        <w:rPr>
          <w:rFonts w:ascii="Arial Narrow" w:hAnsi="Arial Narrow" w:cs="Arial"/>
          <w:color w:val="000000"/>
        </w:rPr>
      </w:pPr>
      <w:r w:rsidRPr="00703124">
        <w:rPr>
          <w:rFonts w:ascii="Arial Narrow" w:hAnsi="Arial Narrow" w:cs="Arial"/>
          <w:color w:val="000000"/>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p w14:paraId="3350BF10" w14:textId="77777777" w:rsidR="009C55BD" w:rsidRDefault="009C55BD">
      <w:pPr>
        <w:spacing w:before="225" w:after="225" w:line="240" w:lineRule="auto"/>
        <w:jc w:val="both"/>
        <w:rPr>
          <w:rFonts w:ascii="Arial Narrow" w:hAnsi="Arial Narrow" w:cs="Arial"/>
          <w:color w:val="000000"/>
        </w:rPr>
      </w:pPr>
    </w:p>
    <w:p w14:paraId="3BBE90D2" w14:textId="77777777" w:rsidR="009C55BD" w:rsidRPr="009C55BD" w:rsidRDefault="009C55BD" w:rsidP="00862A27">
      <w:pPr>
        <w:pStyle w:val="Odstavekseznama"/>
        <w:numPr>
          <w:ilvl w:val="0"/>
          <w:numId w:val="25"/>
        </w:numPr>
        <w:spacing w:before="225" w:after="225" w:line="240" w:lineRule="auto"/>
        <w:jc w:val="both"/>
        <w:rPr>
          <w:rFonts w:ascii="Arial Narrow" w:hAnsi="Arial Narrow" w:cs="Arial"/>
          <w:b/>
          <w:color w:val="000000"/>
          <w:highlight w:val="cyan"/>
        </w:rPr>
      </w:pPr>
      <w:r w:rsidRPr="009C55BD">
        <w:rPr>
          <w:rFonts w:ascii="Arial Narrow" w:hAnsi="Arial Narrow" w:cs="Arial"/>
          <w:b/>
          <w:color w:val="000000"/>
          <w:highlight w:val="cyan"/>
        </w:rPr>
        <w:t>Pravno varstvo</w:t>
      </w:r>
    </w:p>
    <w:p w14:paraId="18C6911F" w14:textId="77777777" w:rsidR="00781EF1" w:rsidRPr="00703124" w:rsidRDefault="001960A8">
      <w:pPr>
        <w:spacing w:before="225" w:after="225" w:line="240" w:lineRule="auto"/>
        <w:jc w:val="both"/>
        <w:rPr>
          <w:rFonts w:ascii="Arial Narrow" w:hAnsi="Arial Narrow"/>
        </w:rPr>
      </w:pPr>
      <w:r w:rsidRPr="00C40618">
        <w:rPr>
          <w:rFonts w:ascii="Arial Narrow" w:hAnsi="Arial Narrow" w:cs="Arial"/>
        </w:rPr>
        <w:t xml:space="preserve">Pravno varstvo v postopku javnega naročanja je zagotovljeno v skladu z določbami </w:t>
      </w:r>
      <w:r w:rsidR="00C40618" w:rsidRPr="00C40618">
        <w:rPr>
          <w:rFonts w:ascii="Arial Narrow" w:hAnsi="Arial Narrow" w:cs="Arial"/>
          <w:shd w:val="clear" w:color="auto" w:fill="FFFFFF"/>
        </w:rPr>
        <w:t>Zakona o pravnem varstvu v postopkih javnega naročanja (Uradni list RS, št. </w:t>
      </w:r>
      <w:hyperlink r:id="rId31" w:tgtFrame="_blank" w:tooltip="Zakon o pravnem varstvu v postopkih javnega naročanja (ZPVPJN)" w:history="1">
        <w:r w:rsidR="00C40618" w:rsidRPr="00C40618">
          <w:rPr>
            <w:rFonts w:ascii="Arial Narrow" w:hAnsi="Arial Narrow" w:cs="Arial"/>
            <w:u w:val="single"/>
            <w:shd w:val="clear" w:color="auto" w:fill="FFFFFF"/>
          </w:rPr>
          <w:t>43/11</w:t>
        </w:r>
      </w:hyperlink>
      <w:r w:rsidR="00C40618" w:rsidRPr="00C40618">
        <w:rPr>
          <w:rFonts w:ascii="Arial Narrow" w:hAnsi="Arial Narrow" w:cs="Arial"/>
          <w:shd w:val="clear" w:color="auto" w:fill="FFFFFF"/>
        </w:rPr>
        <w:t>, </w:t>
      </w:r>
      <w:hyperlink r:id="rId32" w:tgtFrame="_blank" w:tooltip="Zakon o dopolnitvi Zakona o tajnih podatkih" w:history="1">
        <w:r w:rsidR="00C40618" w:rsidRPr="00C40618">
          <w:rPr>
            <w:rFonts w:ascii="Arial Narrow" w:hAnsi="Arial Narrow" w:cs="Arial"/>
            <w:u w:val="single"/>
            <w:shd w:val="clear" w:color="auto" w:fill="FFFFFF"/>
          </w:rPr>
          <w:t>60/11</w:t>
        </w:r>
      </w:hyperlink>
      <w:r w:rsidR="00C40618" w:rsidRPr="00C40618">
        <w:rPr>
          <w:rFonts w:ascii="Arial Narrow" w:hAnsi="Arial Narrow" w:cs="Arial"/>
          <w:shd w:val="clear" w:color="auto" w:fill="FFFFFF"/>
        </w:rPr>
        <w:t> – ZTP-D, </w:t>
      </w:r>
      <w:hyperlink r:id="rId33" w:tgtFrame="_blank" w:tooltip="Zakon o spremembah in dopolnitvah Zakona o pravnem varstvu v postopkih javnega naročanja" w:history="1">
        <w:r w:rsidR="00C40618" w:rsidRPr="00C40618">
          <w:rPr>
            <w:rFonts w:ascii="Arial Narrow" w:hAnsi="Arial Narrow" w:cs="Arial"/>
            <w:u w:val="single"/>
            <w:shd w:val="clear" w:color="auto" w:fill="FFFFFF"/>
          </w:rPr>
          <w:t>63/13</w:t>
        </w:r>
      </w:hyperlink>
      <w:r w:rsidR="00C40618" w:rsidRPr="00C40618">
        <w:rPr>
          <w:rFonts w:ascii="Arial Narrow" w:hAnsi="Arial Narrow" w:cs="Arial"/>
          <w:shd w:val="clear" w:color="auto" w:fill="FFFFFF"/>
        </w:rPr>
        <w:t>, </w:t>
      </w:r>
      <w:hyperlink r:id="rId34" w:tgtFrame="_blank" w:tooltip="Zakon o spremembah in dopolnitvah Zakona o državni upravi" w:history="1">
        <w:r w:rsidR="00C40618" w:rsidRPr="00C40618">
          <w:rPr>
            <w:rFonts w:ascii="Arial Narrow" w:hAnsi="Arial Narrow" w:cs="Arial"/>
            <w:u w:val="single"/>
            <w:shd w:val="clear" w:color="auto" w:fill="FFFFFF"/>
          </w:rPr>
          <w:t>90/14</w:t>
        </w:r>
      </w:hyperlink>
      <w:r w:rsidR="00C40618" w:rsidRPr="00C40618">
        <w:rPr>
          <w:rFonts w:ascii="Arial Narrow" w:hAnsi="Arial Narrow" w:cs="Arial"/>
          <w:shd w:val="clear" w:color="auto" w:fill="FFFFFF"/>
        </w:rPr>
        <w:t> – ZDU-1I, </w:t>
      </w:r>
      <w:hyperlink r:id="rId35" w:tgtFrame="_blank" w:tooltip="Zakon o spremembah in dopolnitvah Zakona o pravnem varstvu v postopkih javnega naročanja" w:history="1">
        <w:r w:rsidR="00C40618" w:rsidRPr="00C40618">
          <w:rPr>
            <w:rFonts w:ascii="Arial Narrow" w:hAnsi="Arial Narrow" w:cs="Arial"/>
            <w:u w:val="single"/>
            <w:shd w:val="clear" w:color="auto" w:fill="FFFFFF"/>
          </w:rPr>
          <w:t>60/17</w:t>
        </w:r>
      </w:hyperlink>
      <w:r w:rsidR="00C40618" w:rsidRPr="00C40618">
        <w:rPr>
          <w:rFonts w:ascii="Arial Narrow" w:hAnsi="Arial Narrow" w:cs="Arial"/>
          <w:shd w:val="clear" w:color="auto" w:fill="FFFFFF"/>
        </w:rPr>
        <w:t> in </w:t>
      </w:r>
      <w:hyperlink r:id="rId36" w:tgtFrame="_blank" w:tooltip="Zakon o spremembah in dopolnitvah Zakona o pravnem varstvu v postopkih javnega naročanja" w:history="1">
        <w:r w:rsidR="00C40618" w:rsidRPr="00C40618">
          <w:rPr>
            <w:rFonts w:ascii="Arial Narrow" w:hAnsi="Arial Narrow" w:cs="Arial"/>
            <w:u w:val="single"/>
            <w:shd w:val="clear" w:color="auto" w:fill="FFFFFF"/>
          </w:rPr>
          <w:t>72/19</w:t>
        </w:r>
      </w:hyperlink>
      <w:r w:rsidR="00C40618" w:rsidRPr="00C40618">
        <w:rPr>
          <w:rFonts w:ascii="Arial Narrow" w:hAnsi="Arial Narrow" w:cs="Arial"/>
          <w:shd w:val="clear" w:color="auto" w:fill="FFFFFF"/>
        </w:rPr>
        <w:t>)</w:t>
      </w:r>
      <w:r w:rsidRPr="00C40618">
        <w:rPr>
          <w:rFonts w:ascii="Arial Narrow" w:hAnsi="Arial Narrow" w:cs="Arial"/>
        </w:rPr>
        <w:t xml:space="preserve"> </w:t>
      </w:r>
      <w:r w:rsidRPr="00703124">
        <w:rPr>
          <w:rFonts w:ascii="Arial Narrow" w:hAnsi="Arial Narrow" w:cs="Arial"/>
          <w:color w:val="000000"/>
        </w:rPr>
        <w:t>(v nadaljevanju: ZPVPJN), po postopku in na način kot ga določa zakon.</w:t>
      </w:r>
      <w:r w:rsidR="00605927">
        <w:rPr>
          <w:rFonts w:ascii="Arial Narrow" w:hAnsi="Arial Narrow" w:cs="Arial"/>
          <w:color w:val="000000"/>
        </w:rPr>
        <w:t xml:space="preserve"> </w:t>
      </w:r>
      <w:r w:rsidR="00605927" w:rsidRPr="00605927">
        <w:rPr>
          <w:rFonts w:ascii="Arial Narrow" w:hAnsi="Arial Narrow" w:cs="Arial"/>
          <w:color w:val="000000"/>
        </w:rPr>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14BA1B05"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42AB509B"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Zahtevek za revizijo mora vsebovati vse obvezne sestavine, kot jih določa 15. člen ZPVPJN. </w:t>
      </w:r>
    </w:p>
    <w:p w14:paraId="41401038" w14:textId="77777777" w:rsidR="00781EF1" w:rsidRPr="00703124" w:rsidRDefault="00605927">
      <w:pPr>
        <w:spacing w:before="225" w:after="225" w:line="240" w:lineRule="auto"/>
        <w:jc w:val="both"/>
        <w:rPr>
          <w:rFonts w:ascii="Arial Narrow" w:hAnsi="Arial Narrow"/>
        </w:rPr>
      </w:pPr>
      <w:r w:rsidRPr="00605927">
        <w:rPr>
          <w:rFonts w:ascii="Arial Narrow" w:hAnsi="Arial Narrow" w:cs="Arial"/>
          <w:color w:val="000000"/>
        </w:rPr>
        <w:t xml:space="preserve">V </w:t>
      </w:r>
      <w:proofErr w:type="spellStart"/>
      <w:r w:rsidRPr="00605927">
        <w:rPr>
          <w:rFonts w:ascii="Arial Narrow" w:hAnsi="Arial Narrow" w:cs="Arial"/>
          <w:color w:val="000000"/>
        </w:rPr>
        <w:t>predrevizijskem</w:t>
      </w:r>
      <w:proofErr w:type="spellEnd"/>
      <w:r w:rsidRPr="00605927">
        <w:rPr>
          <w:rFonts w:ascii="Arial Narrow" w:hAnsi="Arial Narrow" w:cs="Arial"/>
          <w:color w:val="000000"/>
        </w:rPr>
        <w:t xml:space="preserve"> in revizijskem postopku se ne presojajo o</w:t>
      </w:r>
      <w:r w:rsidRPr="00605927">
        <w:rPr>
          <w:rFonts w:ascii="Arial Narrow" w:hAnsi="Arial Narrow" w:cs="Arial" w:hint="eastAsia"/>
          <w:color w:val="000000"/>
        </w:rPr>
        <w:t>č</w:t>
      </w:r>
      <w:r w:rsidRPr="00605927">
        <w:rPr>
          <w:rFonts w:ascii="Arial Narrow" w:hAnsi="Arial Narrow" w:cs="Arial"/>
          <w:color w:val="000000"/>
        </w:rPr>
        <w:t xml:space="preserve">itane kršitve, ki se nanašajo na vsebino objave, povabilo k oddaji ponudb ali razpisno dokumentacijo, </w:t>
      </w:r>
      <w:r w:rsidRPr="00605927">
        <w:rPr>
          <w:rFonts w:ascii="Arial Narrow" w:hAnsi="Arial Narrow" w:cs="Arial" w:hint="eastAsia"/>
          <w:color w:val="000000"/>
        </w:rPr>
        <w:t>č</w:t>
      </w:r>
      <w:r w:rsidRPr="00605927">
        <w:rPr>
          <w:rFonts w:ascii="Arial Narrow" w:hAnsi="Arial Narrow" w:cs="Arial"/>
          <w:color w:val="000000"/>
        </w:rPr>
        <w:t>e bi lahko vlagatelj ali drug morebitni ponudnik prek portala javnih naro</w:t>
      </w:r>
      <w:r w:rsidRPr="00605927">
        <w:rPr>
          <w:rFonts w:ascii="Arial Narrow" w:hAnsi="Arial Narrow" w:cs="Arial" w:hint="eastAsia"/>
          <w:color w:val="000000"/>
        </w:rPr>
        <w:t>č</w:t>
      </w:r>
      <w:r w:rsidRPr="00605927">
        <w:rPr>
          <w:rFonts w:ascii="Arial Narrow" w:hAnsi="Arial Narrow" w:cs="Arial"/>
          <w:color w:val="000000"/>
        </w:rPr>
        <w:t>il naro</w:t>
      </w:r>
      <w:r w:rsidRPr="00605927">
        <w:rPr>
          <w:rFonts w:ascii="Arial Narrow" w:hAnsi="Arial Narrow" w:cs="Arial" w:hint="eastAsia"/>
          <w:color w:val="000000"/>
        </w:rPr>
        <w:t>č</w:t>
      </w:r>
      <w:r w:rsidRPr="00605927">
        <w:rPr>
          <w:rFonts w:ascii="Arial Narrow" w:hAnsi="Arial Narrow" w:cs="Arial"/>
          <w:color w:val="000000"/>
        </w:rPr>
        <w:t>nika opozoril na o</w:t>
      </w:r>
      <w:r w:rsidRPr="00605927">
        <w:rPr>
          <w:rFonts w:ascii="Arial Narrow" w:hAnsi="Arial Narrow" w:cs="Arial" w:hint="eastAsia"/>
          <w:color w:val="000000"/>
        </w:rPr>
        <w:t>č</w:t>
      </w:r>
      <w:r w:rsidRPr="00605927">
        <w:rPr>
          <w:rFonts w:ascii="Arial Narrow" w:hAnsi="Arial Narrow" w:cs="Arial"/>
          <w:color w:val="000000"/>
        </w:rPr>
        <w:t xml:space="preserve">itano kršitev, pa te možnosti ni uporabil. Šteje se, da bi vlagatelj ali drug </w:t>
      </w:r>
      <w:r w:rsidRPr="00605927">
        <w:rPr>
          <w:rFonts w:ascii="Arial Narrow" w:hAnsi="Arial Narrow" w:cs="Arial"/>
          <w:color w:val="000000"/>
        </w:rPr>
        <w:lastRenderedPageBreak/>
        <w:t>morebitni ponudnik prek portala javnih naro</w:t>
      </w:r>
      <w:r w:rsidRPr="00605927">
        <w:rPr>
          <w:rFonts w:ascii="Arial Narrow" w:hAnsi="Arial Narrow" w:cs="Arial" w:hint="eastAsia"/>
          <w:color w:val="000000"/>
        </w:rPr>
        <w:t>č</w:t>
      </w:r>
      <w:r w:rsidRPr="00605927">
        <w:rPr>
          <w:rFonts w:ascii="Arial Narrow" w:hAnsi="Arial Narrow" w:cs="Arial"/>
          <w:color w:val="000000"/>
        </w:rPr>
        <w:t>il lahko opozoril na o</w:t>
      </w:r>
      <w:r w:rsidRPr="00605927">
        <w:rPr>
          <w:rFonts w:ascii="Arial Narrow" w:hAnsi="Arial Narrow" w:cs="Arial" w:hint="eastAsia"/>
          <w:color w:val="000000"/>
        </w:rPr>
        <w:t>č</w:t>
      </w:r>
      <w:r w:rsidRPr="00605927">
        <w:rPr>
          <w:rFonts w:ascii="Arial Narrow" w:hAnsi="Arial Narrow" w:cs="Arial"/>
          <w:color w:val="000000"/>
        </w:rPr>
        <w:t xml:space="preserve">itano kršitev, </w:t>
      </w:r>
      <w:r w:rsidRPr="00605927">
        <w:rPr>
          <w:rFonts w:ascii="Arial Narrow" w:hAnsi="Arial Narrow" w:cs="Arial" w:hint="eastAsia"/>
          <w:color w:val="000000"/>
        </w:rPr>
        <w:t>č</w:t>
      </w:r>
      <w:r w:rsidRPr="00605927">
        <w:rPr>
          <w:rFonts w:ascii="Arial Narrow" w:hAnsi="Arial Narrow" w:cs="Arial"/>
          <w:color w:val="000000"/>
        </w:rPr>
        <w:t>e je bilo v postopku javnega naro</w:t>
      </w:r>
      <w:r w:rsidRPr="00605927">
        <w:rPr>
          <w:rFonts w:ascii="Arial Narrow" w:hAnsi="Arial Narrow" w:cs="Arial" w:hint="eastAsia"/>
          <w:color w:val="000000"/>
        </w:rPr>
        <w:t>č</w:t>
      </w:r>
      <w:r w:rsidRPr="00605927">
        <w:rPr>
          <w:rFonts w:ascii="Arial Narrow" w:hAnsi="Arial Narrow" w:cs="Arial"/>
          <w:color w:val="000000"/>
        </w:rPr>
        <w:t>anja na portalu javnih naro</w:t>
      </w:r>
      <w:r w:rsidRPr="00605927">
        <w:rPr>
          <w:rFonts w:ascii="Arial Narrow" w:hAnsi="Arial Narrow" w:cs="Arial" w:hint="eastAsia"/>
          <w:color w:val="000000"/>
        </w:rPr>
        <w:t>č</w:t>
      </w:r>
      <w:r w:rsidRPr="00605927">
        <w:rPr>
          <w:rFonts w:ascii="Arial Narrow" w:hAnsi="Arial Narrow" w:cs="Arial"/>
          <w:color w:val="000000"/>
        </w:rPr>
        <w:t>il objavljeno obvestilo o naro</w:t>
      </w:r>
      <w:r w:rsidRPr="00605927">
        <w:rPr>
          <w:rFonts w:ascii="Arial Narrow" w:hAnsi="Arial Narrow" w:cs="Arial" w:hint="eastAsia"/>
          <w:color w:val="000000"/>
        </w:rPr>
        <w:t>č</w:t>
      </w:r>
      <w:r w:rsidRPr="00605927">
        <w:rPr>
          <w:rFonts w:ascii="Arial Narrow" w:hAnsi="Arial Narrow" w:cs="Arial"/>
          <w:color w:val="000000"/>
        </w:rPr>
        <w:t>ilu, na podlagi katerega ponudniki oddajo prijave ali ponudbe.</w:t>
      </w:r>
    </w:p>
    <w:p w14:paraId="51BAF9E0"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 xml:space="preserve">Vlagatelj mora </w:t>
      </w:r>
      <w:r w:rsidRPr="00042D6A">
        <w:rPr>
          <w:rFonts w:ascii="Arial Narrow" w:hAnsi="Arial Narrow" w:cs="Arial"/>
          <w:color w:val="000000"/>
        </w:rPr>
        <w:t xml:space="preserve">zahtevku za revizijo zoper vsebino razpisne dokumentacije ali vsebino objave priložiti potrdilo o plačilu takse v višini </w:t>
      </w:r>
      <w:r w:rsidR="00D17F8D" w:rsidRPr="00042D6A">
        <w:rPr>
          <w:rFonts w:ascii="Arial Narrow" w:hAnsi="Arial Narrow" w:cs="Arial"/>
          <w:color w:val="000000"/>
        </w:rPr>
        <w:t>2</w:t>
      </w:r>
      <w:r w:rsidRPr="00042D6A">
        <w:rPr>
          <w:rFonts w:ascii="Arial Narrow" w:hAnsi="Arial Narrow" w:cs="Arial"/>
          <w:color w:val="000000"/>
        </w:rPr>
        <w:t>.</w:t>
      </w:r>
      <w:r w:rsidR="00163E4E" w:rsidRPr="00042D6A">
        <w:rPr>
          <w:rFonts w:ascii="Arial Narrow" w:hAnsi="Arial Narrow" w:cs="Arial"/>
          <w:color w:val="000000"/>
        </w:rPr>
        <w:t>0</w:t>
      </w:r>
      <w:r w:rsidRPr="00042D6A">
        <w:rPr>
          <w:rFonts w:ascii="Arial Narrow" w:hAnsi="Arial Narrow" w:cs="Arial"/>
          <w:color w:val="000000"/>
        </w:rPr>
        <w:t>00,00 EUR.</w:t>
      </w:r>
    </w:p>
    <w:p w14:paraId="0D10F5CC"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 xml:space="preserve">Taksa se plača na ustrezen podračun, ki je v skladu s predpisom, ki ureja podračune ter način plačevanja obveznih dajatev in drugih javnofinančnih prihodkov, odprt pri Banki Slovenije za namen plačila taks za </w:t>
      </w:r>
      <w:proofErr w:type="spellStart"/>
      <w:r w:rsidRPr="00703124">
        <w:rPr>
          <w:rFonts w:ascii="Arial Narrow" w:hAnsi="Arial Narrow" w:cs="Arial"/>
          <w:color w:val="000000"/>
        </w:rPr>
        <w:t>predrevizijski</w:t>
      </w:r>
      <w:proofErr w:type="spellEnd"/>
      <w:r w:rsidRPr="00703124">
        <w:rPr>
          <w:rFonts w:ascii="Arial Narrow" w:hAnsi="Arial Narrow" w:cs="Arial"/>
          <w:color w:val="000000"/>
        </w:rPr>
        <w:t xml:space="preserve"> in revizijski postopek. Natančne informacije o načinu plačila takse so dostopne na spletni strani Ministrstva za javno upravo:</w:t>
      </w:r>
    </w:p>
    <w:p w14:paraId="5EB24A68"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http://www.djn.mju.gov.si/sistem-</w:t>
      </w:r>
      <w:r w:rsidR="009C55BD">
        <w:rPr>
          <w:rFonts w:ascii="Arial Narrow" w:hAnsi="Arial Narrow" w:cs="Arial"/>
          <w:color w:val="000000"/>
        </w:rPr>
        <w:t>javnega-narocanja/pravno-varstvo</w:t>
      </w:r>
    </w:p>
    <w:p w14:paraId="78DD5391"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Zahtevek za revizijo se vloži pisno neposredno pri naročniku, po pošti priporočeno ali priporočeno s povratnico. Vlagatelj mora kopijo zahtevka za revizijo hkrati posredovati ministrstvu, pristojnemu za javna naročila.</w:t>
      </w:r>
    </w:p>
    <w:p w14:paraId="5DDBCF12" w14:textId="77777777" w:rsidR="00781EF1" w:rsidRPr="00703124" w:rsidRDefault="001960A8">
      <w:pPr>
        <w:spacing w:before="225" w:after="225" w:line="240" w:lineRule="auto"/>
        <w:jc w:val="both"/>
        <w:rPr>
          <w:rFonts w:ascii="Arial Narrow" w:hAnsi="Arial Narrow"/>
        </w:rPr>
      </w:pPr>
      <w:r w:rsidRPr="00703124">
        <w:rPr>
          <w:rFonts w:ascii="Arial Narrow" w:hAnsi="Arial Narrow" w:cs="Arial"/>
          <w:color w:val="000000"/>
        </w:rPr>
        <w:t>Zahtevek za revizijo se lahko vloži v roku iz 25. člena ZPVPJN.</w:t>
      </w:r>
    </w:p>
    <w:p w14:paraId="54A3C6DF" w14:textId="77777777" w:rsidR="00781EF1" w:rsidRDefault="001960A8">
      <w:pPr>
        <w:spacing w:before="225" w:after="225" w:line="240" w:lineRule="auto"/>
        <w:jc w:val="both"/>
      </w:pPr>
      <w:r w:rsidRPr="00703124">
        <w:rPr>
          <w:rFonts w:ascii="Arial Narrow" w:hAnsi="Arial Narrow" w:cs="Arial"/>
          <w:color w:val="000000"/>
        </w:rPr>
        <w:t xml:space="preserve">Če naročnik ugotovi, da zahtevek za revizijo ni bil vložen pravočasno ali ga ni vložila aktivno legitimirana oseba iz 14. člena ZPVPJN, da vlagatelj v skladu z </w:t>
      </w:r>
      <w:r w:rsidR="00C40618">
        <w:rPr>
          <w:rFonts w:ascii="Arial Narrow" w:hAnsi="Arial Narrow" w:cs="Arial"/>
          <w:color w:val="000000"/>
        </w:rPr>
        <w:t>prvim</w:t>
      </w:r>
      <w:r w:rsidRPr="00703124">
        <w:rPr>
          <w:rFonts w:ascii="Arial Narrow" w:hAnsi="Arial Narrow" w:cs="Arial"/>
          <w:color w:val="000000"/>
        </w:rPr>
        <w:t xml:space="preserve"> odstavkom 15. člena ZPVPJN ni predložil potrdila o plačilu takse ali da ni bila plačana ustrezna taksa, ga najpozneje v treh delovnih dneh od prejema s sklepom zavrže.</w:t>
      </w:r>
    </w:p>
    <w:p w14:paraId="7090CA19" w14:textId="77777777" w:rsidR="00485142" w:rsidRPr="00485142" w:rsidRDefault="00485142" w:rsidP="004048D5">
      <w:pPr>
        <w:spacing w:before="225" w:after="225" w:line="240" w:lineRule="auto"/>
        <w:ind w:left="2832" w:firstLine="708"/>
        <w:rPr>
          <w:rFonts w:ascii="Arial Narrow" w:hAnsi="Arial Narrow" w:cs="Arial"/>
          <w:b/>
          <w:color w:val="000000"/>
          <w:sz w:val="28"/>
          <w:szCs w:val="28"/>
        </w:rPr>
      </w:pPr>
      <w:r>
        <w:rPr>
          <w:rFonts w:ascii="Arial Narrow" w:hAnsi="Arial Narrow" w:cs="Arial"/>
          <w:b/>
          <w:color w:val="000000"/>
          <w:sz w:val="28"/>
          <w:szCs w:val="28"/>
        </w:rPr>
        <w:t>MERILA</w:t>
      </w:r>
    </w:p>
    <w:p w14:paraId="7DA614C5" w14:textId="77777777" w:rsidR="00485142" w:rsidRDefault="00485142">
      <w:pPr>
        <w:spacing w:before="225" w:after="225" w:line="240" w:lineRule="auto"/>
        <w:jc w:val="both"/>
        <w:rPr>
          <w:rFonts w:ascii="Arial" w:hAnsi="Arial" w:cs="Arial"/>
          <w:color w:val="000000"/>
          <w:sz w:val="18"/>
          <w:szCs w:val="18"/>
        </w:rPr>
      </w:pPr>
    </w:p>
    <w:p w14:paraId="6777B4C9" w14:textId="77777777" w:rsidR="00781EF1" w:rsidRPr="00485142" w:rsidRDefault="001960A8">
      <w:pPr>
        <w:spacing w:before="225" w:after="225" w:line="240" w:lineRule="auto"/>
        <w:jc w:val="both"/>
        <w:rPr>
          <w:rFonts w:ascii="Arial Narrow" w:hAnsi="Arial Narrow"/>
        </w:rPr>
      </w:pPr>
      <w:r w:rsidRPr="00485142">
        <w:rPr>
          <w:rFonts w:ascii="Arial Narrow" w:hAnsi="Arial Narrow" w:cs="Arial"/>
          <w:color w:val="000000"/>
        </w:rPr>
        <w:t xml:space="preserve">Izbira ponudb bo potekala po naslednjem kriteriju: </w:t>
      </w:r>
      <w:r w:rsidRPr="00485142">
        <w:rPr>
          <w:rFonts w:ascii="Arial Narrow" w:hAnsi="Arial Narrow" w:cs="Arial"/>
          <w:b/>
          <w:bCs/>
          <w:color w:val="000000"/>
        </w:rPr>
        <w:t> ekonomsko najugodnejša ponudba.</w:t>
      </w:r>
    </w:p>
    <w:p w14:paraId="765F8085" w14:textId="77777777" w:rsidR="00781EF1" w:rsidRPr="00485142" w:rsidRDefault="001960A8">
      <w:pPr>
        <w:spacing w:before="225" w:after="225" w:line="240" w:lineRule="auto"/>
        <w:jc w:val="both"/>
        <w:rPr>
          <w:rFonts w:ascii="Arial Narrow" w:hAnsi="Arial Narrow"/>
        </w:rPr>
      </w:pPr>
      <w:r w:rsidRPr="00485142">
        <w:rPr>
          <w:rFonts w:ascii="Arial Narrow" w:hAnsi="Arial Narrow" w:cs="Arial"/>
          <w:color w:val="000000"/>
        </w:rPr>
        <w:t>Upošteval</w:t>
      </w:r>
      <w:r w:rsidR="006E6F09" w:rsidRPr="00485142">
        <w:rPr>
          <w:rFonts w:ascii="Arial Narrow" w:hAnsi="Arial Narrow" w:cs="Arial"/>
          <w:color w:val="000000"/>
        </w:rPr>
        <w:t>o</w:t>
      </w:r>
      <w:r w:rsidR="00485142">
        <w:rPr>
          <w:rFonts w:ascii="Arial Narrow" w:hAnsi="Arial Narrow" w:cs="Arial"/>
          <w:color w:val="000000"/>
        </w:rPr>
        <w:t xml:space="preserve"> se bo naslednji </w:t>
      </w:r>
      <w:r w:rsidR="004D34B5" w:rsidRPr="00485142">
        <w:rPr>
          <w:rFonts w:ascii="Arial Narrow" w:hAnsi="Arial Narrow" w:cs="Arial"/>
          <w:color w:val="000000"/>
        </w:rPr>
        <w:t>merilo</w:t>
      </w:r>
      <w:r w:rsidR="00485142">
        <w:rPr>
          <w:rFonts w:ascii="Arial Narrow" w:hAnsi="Arial Narrow" w:cs="Arial"/>
          <w:color w:val="000000"/>
        </w:rPr>
        <w:t>:</w:t>
      </w:r>
    </w:p>
    <w:tbl>
      <w:tblPr>
        <w:tblStyle w:val="NormalTablePHPDOCX"/>
        <w:tblW w:w="5000" w:type="pct"/>
        <w:tblInd w:w="108" w:type="dxa"/>
        <w:tblLook w:val="04A0" w:firstRow="1" w:lastRow="0" w:firstColumn="1" w:lastColumn="0" w:noHBand="0" w:noVBand="1"/>
      </w:tblPr>
      <w:tblGrid>
        <w:gridCol w:w="1087"/>
        <w:gridCol w:w="3442"/>
        <w:gridCol w:w="4529"/>
      </w:tblGrid>
      <w:tr w:rsidR="00781EF1" w:rsidRPr="00485142" w14:paraId="7BA8E9BA" w14:textId="77777777">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D27809" w14:textId="77777777" w:rsidR="00781EF1" w:rsidRPr="00485142" w:rsidRDefault="001F6A6B">
            <w:pPr>
              <w:rPr>
                <w:rFonts w:ascii="Arial Narrow" w:hAnsi="Arial Narrow"/>
              </w:rPr>
            </w:pPr>
            <w:r w:rsidRPr="00485142">
              <w:rPr>
                <w:rFonts w:ascii="Arial Narrow" w:hAnsi="Arial Narrow" w:cs="Arial"/>
                <w:color w:val="000000"/>
                <w:position w:val="-2"/>
              </w:rPr>
              <w:t>Merilo</w:t>
            </w:r>
            <w:r w:rsidR="001960A8" w:rsidRPr="00485142">
              <w:rPr>
                <w:rFonts w:ascii="Arial Narrow" w:hAnsi="Arial Narrow" w:cs="Arial"/>
                <w:color w:val="000000"/>
                <w:position w:val="-2"/>
              </w:rPr>
              <w:t xml:space="preserve">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53C5B7" w14:textId="77777777" w:rsidR="00781EF1" w:rsidRPr="00485142" w:rsidRDefault="004D34B5">
            <w:pPr>
              <w:rPr>
                <w:rFonts w:ascii="Arial Narrow" w:hAnsi="Arial Narrow"/>
              </w:rPr>
            </w:pPr>
            <w:r w:rsidRPr="00485142">
              <w:rPr>
                <w:rFonts w:ascii="Arial Narrow" w:hAnsi="Arial Narrow" w:cs="Arial"/>
                <w:color w:val="000000"/>
                <w:position w:val="-2"/>
              </w:rPr>
              <w:t>Najnižja ponudbena cena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D4CC28" w14:textId="77777777" w:rsidR="00781EF1" w:rsidRPr="00485142" w:rsidRDefault="00891983" w:rsidP="0026314A">
            <w:pPr>
              <w:spacing w:before="135" w:after="135"/>
              <w:jc w:val="both"/>
              <w:textAlignment w:val="center"/>
              <w:rPr>
                <w:rFonts w:ascii="Arial Narrow" w:hAnsi="Arial Narrow"/>
              </w:rPr>
            </w:pPr>
            <w:r>
              <w:rPr>
                <w:rFonts w:ascii="Arial Narrow" w:hAnsi="Arial Narrow"/>
              </w:rPr>
              <w:t xml:space="preserve"> </w:t>
            </w:r>
            <w:r w:rsidR="00FA6F7C">
              <w:rPr>
                <w:rFonts w:ascii="Arial Narrow" w:hAnsi="Arial Narrow"/>
              </w:rPr>
              <w:t>100%</w:t>
            </w:r>
          </w:p>
        </w:tc>
      </w:tr>
    </w:tbl>
    <w:p w14:paraId="1A1B848D" w14:textId="77777777" w:rsidR="004D34B5" w:rsidRPr="00485142" w:rsidRDefault="004D34B5">
      <w:pPr>
        <w:rPr>
          <w:rFonts w:ascii="Arial Narrow" w:hAnsi="Arial Narrow" w:cs="Arial"/>
          <w:b/>
          <w:color w:val="FFFFFF" w:themeColor="background1"/>
        </w:rPr>
      </w:pPr>
    </w:p>
    <w:p w14:paraId="2CB8D1FE" w14:textId="77777777" w:rsidR="004D34B5" w:rsidRDefault="004D34B5" w:rsidP="004D34B5">
      <w:pPr>
        <w:spacing w:before="225" w:after="225" w:line="240" w:lineRule="auto"/>
        <w:jc w:val="both"/>
      </w:pPr>
      <w:r w:rsidRPr="00485142">
        <w:rPr>
          <w:rFonts w:ascii="Arial Narrow" w:hAnsi="Arial Narrow" w:cs="Arial"/>
          <w:color w:val="000000"/>
        </w:rPr>
        <w:t>V primeru enakovrednih ponudb se izvede javni žreb med najugodnejšimi ponudniki z identično ceno.</w:t>
      </w:r>
    </w:p>
    <w:p w14:paraId="495CBCAA" w14:textId="77777777" w:rsidR="00485142" w:rsidRDefault="00485142" w:rsidP="00485142">
      <w:pPr>
        <w:spacing w:before="225" w:after="225" w:line="240" w:lineRule="auto"/>
        <w:ind w:left="708" w:firstLine="708"/>
        <w:jc w:val="both"/>
        <w:rPr>
          <w:rFonts w:ascii="Arial Narrow" w:hAnsi="Arial Narrow" w:cs="Arial"/>
          <w:b/>
          <w:color w:val="000000"/>
          <w:sz w:val="28"/>
          <w:szCs w:val="28"/>
        </w:rPr>
      </w:pPr>
    </w:p>
    <w:p w14:paraId="05BE92DD" w14:textId="77777777" w:rsidR="00485142" w:rsidRPr="00485142" w:rsidRDefault="00485142" w:rsidP="00485142">
      <w:pPr>
        <w:spacing w:before="225" w:after="225" w:line="240" w:lineRule="auto"/>
        <w:ind w:left="1416" w:firstLine="708"/>
        <w:jc w:val="both"/>
        <w:rPr>
          <w:rFonts w:ascii="Arial Narrow" w:hAnsi="Arial Narrow" w:cs="Arial"/>
          <w:b/>
          <w:color w:val="000000"/>
          <w:sz w:val="28"/>
          <w:szCs w:val="28"/>
        </w:rPr>
      </w:pPr>
      <w:r w:rsidRPr="00485142">
        <w:rPr>
          <w:rFonts w:ascii="Arial Narrow" w:hAnsi="Arial Narrow" w:cs="Arial"/>
          <w:b/>
          <w:color w:val="000000"/>
          <w:sz w:val="28"/>
          <w:szCs w:val="28"/>
        </w:rPr>
        <w:t>POGOJI ZA PRIZNANJE SPOSOBNOSTI</w:t>
      </w:r>
    </w:p>
    <w:p w14:paraId="7B14D83C" w14:textId="77777777" w:rsidR="00781EF1" w:rsidRPr="00485142" w:rsidRDefault="001960A8">
      <w:pPr>
        <w:spacing w:before="225" w:after="225" w:line="240" w:lineRule="auto"/>
        <w:jc w:val="both"/>
        <w:rPr>
          <w:rFonts w:ascii="Arial Narrow" w:hAnsi="Arial Narrow"/>
        </w:rPr>
      </w:pPr>
      <w:r w:rsidRPr="00485142">
        <w:rPr>
          <w:rFonts w:ascii="Arial Narrow" w:hAnsi="Arial Narrow" w:cs="Arial"/>
          <w:color w:val="000000"/>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69B87F96" w14:textId="77777777" w:rsidR="00781EF1" w:rsidRDefault="001960A8">
      <w:pPr>
        <w:spacing w:before="225" w:after="225" w:line="240" w:lineRule="auto"/>
        <w:jc w:val="both"/>
      </w:pPr>
      <w:r w:rsidRPr="00485142">
        <w:rPr>
          <w:rFonts w:ascii="Arial Narrow" w:hAnsi="Arial Narrow" w:cs="Arial"/>
          <w:color w:val="000000"/>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tbl>
      <w:tblPr>
        <w:tblStyle w:val="NormalTablePHPDOCX"/>
        <w:tblW w:w="2500" w:type="pct"/>
        <w:tblInd w:w="108" w:type="dxa"/>
        <w:tblLook w:val="04A0" w:firstRow="1" w:lastRow="0" w:firstColumn="1" w:lastColumn="0" w:noHBand="0" w:noVBand="1"/>
      </w:tblPr>
      <w:tblGrid>
        <w:gridCol w:w="4504"/>
      </w:tblGrid>
      <w:tr w:rsidR="00781EF1" w14:paraId="33FF04C0" w14:textId="77777777">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14:paraId="66039F31" w14:textId="77777777" w:rsidR="00781EF1" w:rsidRPr="00485142" w:rsidRDefault="001960A8">
            <w:pPr>
              <w:rPr>
                <w:rFonts w:ascii="Arial Narrow" w:hAnsi="Arial Narrow"/>
                <w:b/>
              </w:rPr>
            </w:pPr>
            <w:r w:rsidRPr="00485142">
              <w:rPr>
                <w:rFonts w:ascii="Arial Narrow" w:hAnsi="Arial Narrow" w:cs="Arial"/>
                <w:b/>
                <w:color w:val="FFFFFF"/>
                <w:position w:val="-2"/>
              </w:rPr>
              <w:t>Razlogi za izključitev</w:t>
            </w:r>
          </w:p>
        </w:tc>
      </w:tr>
    </w:tbl>
    <w:p w14:paraId="59660D72" w14:textId="77777777" w:rsidR="00781EF1" w:rsidRDefault="00781EF1"/>
    <w:tbl>
      <w:tblPr>
        <w:tblStyle w:val="NormalTablePHPDOCX"/>
        <w:tblW w:w="9300" w:type="dxa"/>
        <w:tblInd w:w="108" w:type="dxa"/>
        <w:tblLook w:val="04A0" w:firstRow="1" w:lastRow="0" w:firstColumn="1" w:lastColumn="0" w:noHBand="0" w:noVBand="1"/>
      </w:tblPr>
      <w:tblGrid>
        <w:gridCol w:w="1860"/>
        <w:gridCol w:w="7440"/>
      </w:tblGrid>
      <w:tr w:rsidR="00781EF1" w:rsidRPr="008B1AA3" w14:paraId="756711B7"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3B1EA422" w14:textId="77777777" w:rsidR="00781EF1" w:rsidRPr="008B1AA3" w:rsidRDefault="001960A8">
            <w:pPr>
              <w:jc w:val="center"/>
              <w:rPr>
                <w:rFonts w:ascii="Arial Narrow" w:hAnsi="Arial Narrow"/>
              </w:rPr>
            </w:pPr>
            <w:r w:rsidRPr="008B1AA3">
              <w:rPr>
                <w:rFonts w:ascii="Arial Narrow" w:hAnsi="Arial Narrow" w:cs="Arial"/>
                <w:bCs/>
                <w:color w:val="FFFFFF"/>
                <w:position w:val="-2"/>
              </w:rPr>
              <w:lastRenderedPageBreak/>
              <w:t>POGOJ 1</w:t>
            </w:r>
            <w:r w:rsidRPr="008B1AA3">
              <w:rPr>
                <w:rFonts w:ascii="Arial Narrow" w:hAnsi="Arial Narrow" w:cs="Arial"/>
                <w:bCs/>
                <w:color w:val="FFFFFF"/>
                <w:position w:val="-2"/>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8B7E66" w14:textId="77777777" w:rsidR="00781EF1" w:rsidRPr="008B1AA3" w:rsidRDefault="001960A8">
            <w:pPr>
              <w:spacing w:before="135" w:after="135"/>
              <w:jc w:val="both"/>
              <w:textAlignment w:val="center"/>
              <w:rPr>
                <w:rFonts w:ascii="Arial Narrow" w:hAnsi="Arial Narrow"/>
              </w:rPr>
            </w:pPr>
            <w:r w:rsidRPr="008B1AA3">
              <w:rPr>
                <w:rFonts w:ascii="Arial Narrow" w:hAnsi="Arial Narrow" w:cs="Arial"/>
                <w:color w:val="000000"/>
                <w:position w:val="-2"/>
              </w:rPr>
              <w:t xml:space="preserve">Naročnik bo iz sodelovanja v postopku javnega naročanja izključil gospodarski subjekt, če ugotovi, da je bila </w:t>
            </w:r>
            <w:r w:rsidRPr="008B1AA3">
              <w:rPr>
                <w:rFonts w:ascii="Arial Narrow" w:hAnsi="Arial Narrow" w:cs="Arial"/>
                <w:b/>
                <w:bCs/>
                <w:color w:val="000000"/>
                <w:position w:val="-2"/>
                <w:u w:val="single"/>
              </w:rPr>
              <w:t>gospodarskemu subjektu ali osebi, ki je članica upravnega, vodstvenega ali nadzornega organa</w:t>
            </w:r>
            <w:r w:rsidRPr="008B1AA3">
              <w:rPr>
                <w:rFonts w:ascii="Arial Narrow" w:hAnsi="Arial Narrow" w:cs="Arial"/>
                <w:color w:val="000000"/>
                <w:position w:val="-2"/>
              </w:rPr>
              <w:t xml:space="preserve"> tega gospodarskega subjekta ali ki ima </w:t>
            </w:r>
            <w:r w:rsidRPr="008B1AA3">
              <w:rPr>
                <w:rFonts w:ascii="Arial Narrow" w:hAnsi="Arial Narrow" w:cs="Arial"/>
                <w:b/>
                <w:bCs/>
                <w:color w:val="000000"/>
                <w:position w:val="-2"/>
                <w:u w:val="single"/>
              </w:rPr>
              <w:t>pooblastila za njegovo zastopanje ali odločanje ali nadzor v njem</w:t>
            </w:r>
            <w:r w:rsidRPr="008B1AA3">
              <w:rPr>
                <w:rFonts w:ascii="Arial Narrow" w:hAnsi="Arial Narrow" w:cs="Arial"/>
                <w:color w:val="000000"/>
                <w:position w:val="-2"/>
              </w:rPr>
              <w:t>, izrečena pravnomočna sodba za dejanje, ki ima elemente kaznivih dejanj naštetih v 75. členu ZJN-3. </w:t>
            </w:r>
          </w:p>
          <w:p w14:paraId="7F7CE4EB" w14:textId="77777777" w:rsidR="00781EF1" w:rsidRPr="008B1AA3" w:rsidRDefault="001960A8">
            <w:pPr>
              <w:spacing w:before="135" w:after="135"/>
              <w:jc w:val="both"/>
              <w:textAlignment w:val="center"/>
              <w:rPr>
                <w:rFonts w:ascii="Arial Narrow" w:hAnsi="Arial Narrow"/>
              </w:rPr>
            </w:pPr>
            <w:r w:rsidRPr="008B1AA3">
              <w:rPr>
                <w:rFonts w:ascii="Arial Narrow" w:hAnsi="Arial Narrow" w:cs="Arial"/>
                <w:color w:val="000000"/>
                <w:position w:val="-2"/>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781EF1" w:rsidRPr="008B1AA3" w14:paraId="25DA35F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1F8D8C" w14:textId="77777777" w:rsidR="00781EF1" w:rsidRPr="008B1AA3" w:rsidRDefault="001960A8">
            <w:pPr>
              <w:jc w:val="center"/>
              <w:rPr>
                <w:rFonts w:ascii="Arial Narrow" w:hAnsi="Arial Narrow"/>
              </w:rPr>
            </w:pPr>
            <w:r w:rsidRPr="008B1AA3">
              <w:rPr>
                <w:rFonts w:ascii="Arial Narrow" w:hAnsi="Arial Narrow" w:cs="Arial"/>
                <w:color w:val="000000"/>
                <w:position w:val="-2"/>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85F545" w14:textId="77777777" w:rsidR="00781EF1" w:rsidRPr="008B1AA3" w:rsidRDefault="001960A8">
            <w:pPr>
              <w:spacing w:before="135" w:after="135"/>
              <w:jc w:val="both"/>
              <w:textAlignment w:val="center"/>
              <w:rPr>
                <w:rFonts w:ascii="Arial Narrow" w:hAnsi="Arial Narrow"/>
              </w:rPr>
            </w:pPr>
            <w:r w:rsidRPr="008B1AA3">
              <w:rPr>
                <w:rFonts w:ascii="Arial Narrow" w:hAnsi="Arial Narrow" w:cs="Arial"/>
                <w:color w:val="000000"/>
                <w:position w:val="-2"/>
              </w:rPr>
              <w:t xml:space="preserve">Izjava zakonitega zastopnika gospodarskega </w:t>
            </w:r>
            <w:r w:rsidR="00FE364D">
              <w:rPr>
                <w:rFonts w:ascii="Arial Narrow" w:hAnsi="Arial Narrow" w:cs="Arial"/>
                <w:color w:val="000000"/>
                <w:position w:val="-2"/>
              </w:rPr>
              <w:t>subjekta (obrazec Krovna izjava</w:t>
            </w:r>
            <w:r w:rsidRPr="008B1AA3">
              <w:rPr>
                <w:rFonts w:ascii="Arial Narrow" w:hAnsi="Arial Narrow" w:cs="Arial"/>
                <w:color w:val="000000"/>
                <w:position w:val="-2"/>
              </w:rPr>
              <w:t>) v zvezi s kaznivimi dejanji iz prvega odstavka 75. člena ZJN-3 in izjave ter pooblastila za pridobitev podatkov iz kazenske evidence za člane organov in zastopnike gospodarskega subjekta (obrazec Izjava gospodarskega subjekta in pooblastilo za pridobitev podatkov iz kazenske evidence in Izjava članov organov in zastopnikov gospodarskega subjekta in pooblastilo za pridobitev podatkov iz kazenske evidence).</w:t>
            </w:r>
          </w:p>
          <w:p w14:paraId="0D1F47DD" w14:textId="77777777" w:rsidR="00781EF1" w:rsidRPr="008B1AA3" w:rsidRDefault="001960A8">
            <w:pPr>
              <w:spacing w:before="135" w:after="135"/>
              <w:jc w:val="both"/>
              <w:textAlignment w:val="center"/>
              <w:rPr>
                <w:rFonts w:ascii="Arial Narrow" w:hAnsi="Arial Narrow"/>
              </w:rPr>
            </w:pPr>
            <w:r w:rsidRPr="008B1AA3">
              <w:rPr>
                <w:rFonts w:ascii="Arial Narrow" w:hAnsi="Arial Narrow" w:cs="Arial"/>
                <w:color w:val="000000"/>
                <w:position w:val="-2"/>
              </w:rPr>
              <w:t>Gospodarski subjekt lahko predloži izpis iz ustreznega sodnega registra, iz katerega je razvidno, da ne obstajajo razlogi za izključitev. Izpis se šteje kot dokaz o izpolnjevanju predmetnega pogoja. Izpis ne sme biti starejši od datuma objave konkretnega javnega naročila.</w:t>
            </w:r>
          </w:p>
          <w:p w14:paraId="04149D11" w14:textId="77777777" w:rsidR="00781EF1" w:rsidRPr="008B1AA3" w:rsidRDefault="001960A8">
            <w:pPr>
              <w:spacing w:before="135" w:after="135"/>
              <w:jc w:val="both"/>
              <w:textAlignment w:val="center"/>
              <w:rPr>
                <w:rFonts w:ascii="Arial Narrow" w:hAnsi="Arial Narrow"/>
              </w:rPr>
            </w:pPr>
            <w:r w:rsidRPr="008B1AA3">
              <w:rPr>
                <w:rFonts w:ascii="Arial Narrow" w:hAnsi="Arial Narrow" w:cs="Arial"/>
                <w:color w:val="000000"/>
                <w:position w:val="-2"/>
              </w:rPr>
              <w:t>V kolikor bo gospodarski subjekt predložil zgolj lastno izjavo in izjavo članov organa in zastopnikov, lahko naročnik izpis iz ustreznega registra pridobil sam.</w:t>
            </w:r>
          </w:p>
        </w:tc>
      </w:tr>
      <w:tr w:rsidR="00781EF1" w:rsidRPr="008B1AA3" w14:paraId="78B3553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56408B" w14:textId="77777777" w:rsidR="00781EF1" w:rsidRPr="008B1AA3" w:rsidRDefault="001960A8">
            <w:pPr>
              <w:jc w:val="center"/>
              <w:rPr>
                <w:rFonts w:ascii="Arial Narrow" w:hAnsi="Arial Narrow"/>
              </w:rPr>
            </w:pPr>
            <w:r w:rsidRPr="008B1AA3">
              <w:rPr>
                <w:rFonts w:ascii="Arial Narrow" w:hAnsi="Arial Narrow" w:cs="Arial"/>
                <w:color w:val="000000"/>
                <w:position w:val="-2"/>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F6E438" w14:textId="77777777" w:rsidR="00781EF1" w:rsidRPr="008B1AA3" w:rsidRDefault="001960A8">
            <w:pPr>
              <w:spacing w:before="135" w:after="135"/>
              <w:jc w:val="both"/>
              <w:textAlignment w:val="center"/>
              <w:rPr>
                <w:rFonts w:ascii="Arial Narrow" w:hAnsi="Arial Narrow"/>
              </w:rPr>
            </w:pPr>
            <w:r w:rsidRPr="008B1AA3">
              <w:rPr>
                <w:rFonts w:ascii="Arial Narrow" w:hAnsi="Arial Narrow" w:cs="Arial"/>
                <w:color w:val="000000"/>
                <w:position w:val="-2"/>
                <w:u w:val="single"/>
              </w:rPr>
              <w:t>Gospodarski subjekti, ki nimajo sedeža v Republiki Sloveniji:</w:t>
            </w:r>
          </w:p>
          <w:p w14:paraId="1C9E1C60" w14:textId="77777777" w:rsidR="00781EF1" w:rsidRPr="008B1AA3" w:rsidRDefault="001960A8">
            <w:pPr>
              <w:spacing w:before="135" w:after="135"/>
              <w:jc w:val="both"/>
              <w:textAlignment w:val="center"/>
              <w:rPr>
                <w:rFonts w:ascii="Arial Narrow" w:hAnsi="Arial Narrow"/>
              </w:rPr>
            </w:pPr>
            <w:r w:rsidRPr="008B1AA3">
              <w:rPr>
                <w:rFonts w:ascii="Arial Narrow" w:hAnsi="Arial Narrow" w:cs="Arial"/>
                <w:color w:val="000000"/>
                <w:position w:val="-2"/>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781EF1" w:rsidRPr="008B1AA3" w14:paraId="158084F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D9A7C8" w14:textId="77777777" w:rsidR="00781EF1" w:rsidRPr="008B1AA3" w:rsidRDefault="001960A8">
            <w:pPr>
              <w:jc w:val="center"/>
              <w:rPr>
                <w:rFonts w:ascii="Arial Narrow" w:hAnsi="Arial Narrow"/>
              </w:rPr>
            </w:pPr>
            <w:r w:rsidRPr="008B1AA3">
              <w:rPr>
                <w:rFonts w:ascii="Arial Narrow" w:hAnsi="Arial Narrow" w:cs="Arial"/>
                <w:color w:val="000000"/>
                <w:position w:val="-2"/>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065423" w14:textId="77777777" w:rsidR="00781EF1" w:rsidRPr="008B1AA3" w:rsidRDefault="001960A8">
            <w:pPr>
              <w:spacing w:before="135" w:after="135"/>
              <w:jc w:val="both"/>
              <w:textAlignment w:val="center"/>
              <w:rPr>
                <w:rFonts w:ascii="Arial Narrow" w:hAnsi="Arial Narrow"/>
              </w:rPr>
            </w:pPr>
            <w:r w:rsidRPr="008B1AA3">
              <w:rPr>
                <w:rFonts w:ascii="Arial Narrow" w:hAnsi="Arial Narrow" w:cs="Arial"/>
                <w:color w:val="000000"/>
                <w:position w:val="-2"/>
              </w:rPr>
              <w:t>MORAJO izpolnjevati pogoj</w:t>
            </w:r>
            <w:r w:rsidR="00803433">
              <w:rPr>
                <w:rFonts w:ascii="Arial Narrow" w:hAnsi="Arial Narrow" w:cs="Arial"/>
                <w:color w:val="000000"/>
                <w:position w:val="-2"/>
              </w:rPr>
              <w:t>.</w:t>
            </w:r>
          </w:p>
          <w:p w14:paraId="64D68A32" w14:textId="77777777" w:rsidR="00781EF1" w:rsidRPr="008B1AA3" w:rsidRDefault="001960A8">
            <w:pPr>
              <w:spacing w:before="135" w:after="135"/>
              <w:jc w:val="both"/>
              <w:textAlignment w:val="center"/>
              <w:rPr>
                <w:rFonts w:ascii="Arial Narrow" w:hAnsi="Arial Narrow"/>
              </w:rPr>
            </w:pPr>
            <w:r w:rsidRPr="008B1AA3">
              <w:rPr>
                <w:rFonts w:ascii="Arial Narrow" w:hAnsi="Arial Narrow" w:cs="Arial"/>
                <w:color w:val="000000"/>
                <w:position w:val="-2"/>
              </w:rPr>
              <w:t>Izjava zakonitega zastopnika gospodarskega subjekta (obrazec Krovna izjava) v zvezi s kaznivimi dejanji iz prvega odstavka 75. člena ZJN-3 in izjave ter pooblastila za pridobitev podatkov iz kazenske evidence za člane organov in zastopnike gospodarskega subjekta (obrazec Izjava gosp</w:t>
            </w:r>
            <w:r w:rsidR="005410FC">
              <w:rPr>
                <w:rFonts w:ascii="Arial Narrow" w:hAnsi="Arial Narrow" w:cs="Arial"/>
                <w:color w:val="000000"/>
                <w:position w:val="-2"/>
              </w:rPr>
              <w:t>o</w:t>
            </w:r>
            <w:r w:rsidRPr="008B1AA3">
              <w:rPr>
                <w:rFonts w:ascii="Arial Narrow" w:hAnsi="Arial Narrow" w:cs="Arial"/>
                <w:color w:val="000000"/>
                <w:position w:val="-2"/>
              </w:rPr>
              <w:t>darskega subjekta in pooblastilo za pridobitev podatkov iz kazenske evidence in Izjava članov organov in zastopnikov gospodarskega subjekta in pooblastilo za pridobitev podatkov iz kazenske evidence).</w:t>
            </w:r>
          </w:p>
        </w:tc>
      </w:tr>
      <w:tr w:rsidR="00781EF1" w:rsidRPr="008B1AA3" w14:paraId="052C4D2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78F726" w14:textId="77777777" w:rsidR="00781EF1" w:rsidRPr="008B1AA3" w:rsidRDefault="001960A8">
            <w:pPr>
              <w:jc w:val="center"/>
              <w:rPr>
                <w:rFonts w:ascii="Arial Narrow" w:hAnsi="Arial Narrow"/>
              </w:rPr>
            </w:pPr>
            <w:r w:rsidRPr="008B1AA3">
              <w:rPr>
                <w:rFonts w:ascii="Arial Narrow" w:hAnsi="Arial Narrow" w:cs="Arial"/>
                <w:color w:val="000000"/>
                <w:position w:val="-2"/>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AE78B3" w14:textId="77777777" w:rsidR="00781EF1" w:rsidRPr="008B1AA3" w:rsidRDefault="001960A8">
            <w:pPr>
              <w:spacing w:before="135" w:after="135"/>
              <w:jc w:val="both"/>
              <w:textAlignment w:val="center"/>
              <w:rPr>
                <w:rFonts w:ascii="Arial Narrow" w:hAnsi="Arial Narrow"/>
              </w:rPr>
            </w:pPr>
            <w:r w:rsidRPr="008B1AA3">
              <w:rPr>
                <w:rFonts w:ascii="Arial Narrow" w:hAnsi="Arial Narrow" w:cs="Arial"/>
                <w:color w:val="000000"/>
                <w:position w:val="-2"/>
              </w:rPr>
              <w:t>MORAJO izpolnjevati pogoj</w:t>
            </w:r>
            <w:r w:rsidR="00803433">
              <w:rPr>
                <w:rFonts w:ascii="Arial Narrow" w:hAnsi="Arial Narrow" w:cs="Arial"/>
                <w:color w:val="000000"/>
                <w:position w:val="-2"/>
              </w:rPr>
              <w:t>.</w:t>
            </w:r>
            <w:r w:rsidR="00C52EC5" w:rsidRPr="008B1AA3">
              <w:rPr>
                <w:rFonts w:ascii="Arial Narrow" w:hAnsi="Arial Narrow" w:cs="Arial"/>
                <w:color w:val="000000"/>
                <w:position w:val="-2"/>
              </w:rPr>
              <w:t xml:space="preserve"> </w:t>
            </w:r>
          </w:p>
          <w:p w14:paraId="1D59234D" w14:textId="77777777" w:rsidR="00781EF1" w:rsidRPr="008B1AA3" w:rsidRDefault="001960A8">
            <w:pPr>
              <w:spacing w:before="135" w:after="135"/>
              <w:jc w:val="both"/>
              <w:textAlignment w:val="center"/>
              <w:rPr>
                <w:rFonts w:ascii="Arial Narrow" w:hAnsi="Arial Narrow"/>
              </w:rPr>
            </w:pPr>
            <w:r w:rsidRPr="008B1AA3">
              <w:rPr>
                <w:rFonts w:ascii="Arial Narrow" w:hAnsi="Arial Narrow" w:cs="Arial"/>
                <w:color w:val="000000"/>
                <w:position w:val="-2"/>
              </w:rPr>
              <w:t>Izjave ter pooblastila za pridobitev podatkov iz kazenske evidence za člane organov in zastopnike gospodarskega subjekta (obrazec Izjava gosp</w:t>
            </w:r>
            <w:r w:rsidR="005410FC">
              <w:rPr>
                <w:rFonts w:ascii="Arial Narrow" w:hAnsi="Arial Narrow" w:cs="Arial"/>
                <w:color w:val="000000"/>
                <w:position w:val="-2"/>
              </w:rPr>
              <w:t>o</w:t>
            </w:r>
            <w:r w:rsidRPr="008B1AA3">
              <w:rPr>
                <w:rFonts w:ascii="Arial Narrow" w:hAnsi="Arial Narrow" w:cs="Arial"/>
                <w:color w:val="000000"/>
                <w:position w:val="-2"/>
              </w:rPr>
              <w:t>darskega subjekta in pooblastilo za pridobitev podatkov iz kazenske evidence in Izjava članov organov in zastopnikov gospodarskega subjekta in pooblastilo za pridobitev podatkov iz kazenske evidence).</w:t>
            </w:r>
          </w:p>
          <w:p w14:paraId="7FAC0442" w14:textId="77777777" w:rsidR="00781EF1" w:rsidRPr="008B1AA3" w:rsidRDefault="001960A8">
            <w:pPr>
              <w:spacing w:before="135" w:after="135"/>
              <w:jc w:val="both"/>
              <w:textAlignment w:val="center"/>
              <w:rPr>
                <w:rFonts w:ascii="Arial Narrow" w:hAnsi="Arial Narrow"/>
              </w:rPr>
            </w:pPr>
            <w:r w:rsidRPr="008B1AA3">
              <w:rPr>
                <w:rFonts w:ascii="Arial Narrow" w:hAnsi="Arial Narrow" w:cs="Arial"/>
                <w:color w:val="000000"/>
                <w:position w:val="-2"/>
              </w:rPr>
              <w:t>Naročnik bo zavrnil vsakega podizvajalca, če zanj obstajajo razlogi za izključitev iz prvega odstavka 75. člena ZJN-3.</w:t>
            </w:r>
          </w:p>
        </w:tc>
      </w:tr>
    </w:tbl>
    <w:p w14:paraId="0F992166" w14:textId="77777777" w:rsidR="00781EF1" w:rsidRPr="008B1AA3" w:rsidRDefault="00781EF1">
      <w:pPr>
        <w:rPr>
          <w:rFonts w:ascii="Arial Narrow" w:hAnsi="Arial Narrow"/>
        </w:rPr>
      </w:pPr>
    </w:p>
    <w:tbl>
      <w:tblPr>
        <w:tblStyle w:val="NormalTablePHPDOCX"/>
        <w:tblW w:w="9300" w:type="dxa"/>
        <w:tblInd w:w="108" w:type="dxa"/>
        <w:tblLook w:val="04A0" w:firstRow="1" w:lastRow="0" w:firstColumn="1" w:lastColumn="0" w:noHBand="0" w:noVBand="1"/>
      </w:tblPr>
      <w:tblGrid>
        <w:gridCol w:w="1860"/>
        <w:gridCol w:w="7440"/>
      </w:tblGrid>
      <w:tr w:rsidR="00781EF1" w:rsidRPr="008B1AA3" w14:paraId="42B6FFD7"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00A2F111" w14:textId="77777777" w:rsidR="00781EF1" w:rsidRPr="008B1AA3" w:rsidRDefault="001960A8">
            <w:pPr>
              <w:jc w:val="center"/>
              <w:rPr>
                <w:rFonts w:ascii="Arial Narrow" w:hAnsi="Arial Narrow"/>
              </w:rPr>
            </w:pPr>
            <w:r w:rsidRPr="008B1AA3">
              <w:rPr>
                <w:rFonts w:ascii="Arial Narrow" w:hAnsi="Arial Narrow" w:cs="Arial"/>
                <w:bCs/>
                <w:color w:val="FFFFFF"/>
                <w:position w:val="-2"/>
              </w:rPr>
              <w:t>POGOJ 2</w:t>
            </w:r>
            <w:r w:rsidRPr="008B1AA3">
              <w:rPr>
                <w:rFonts w:ascii="Arial Narrow" w:hAnsi="Arial Narrow" w:cs="Arial"/>
                <w:bCs/>
                <w:color w:val="FFFFFF"/>
                <w:position w:val="-2"/>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06D6B2" w14:textId="77777777" w:rsidR="00781EF1" w:rsidRPr="008B1AA3" w:rsidRDefault="001960A8">
            <w:pPr>
              <w:spacing w:before="135" w:after="135"/>
              <w:jc w:val="both"/>
              <w:textAlignment w:val="center"/>
              <w:rPr>
                <w:rFonts w:ascii="Arial Narrow" w:hAnsi="Arial Narrow"/>
              </w:rPr>
            </w:pPr>
            <w:r w:rsidRPr="008B1AA3">
              <w:rPr>
                <w:rFonts w:ascii="Arial Narrow" w:hAnsi="Arial Narrow" w:cs="Arial"/>
                <w:color w:val="000000"/>
                <w:position w:val="-2"/>
              </w:rPr>
              <w:t xml:space="preserve">Naročnik bo iz postopka javnega naročanja izključil gospodarski subjekt, če je ta na dan, ko poteče rok za oddajo ponudb ali prijav, izločen iz postopkov oddaje javnih naročil zaradi uvrstitve v </w:t>
            </w:r>
            <w:r w:rsidRPr="008B1AA3">
              <w:rPr>
                <w:rFonts w:ascii="Arial Narrow" w:hAnsi="Arial Narrow" w:cs="Arial"/>
                <w:b/>
                <w:bCs/>
                <w:color w:val="000000"/>
                <w:position w:val="-2"/>
              </w:rPr>
              <w:t>evidenco gospodarskih subjektov z negativnimi referencami.</w:t>
            </w:r>
          </w:p>
          <w:p w14:paraId="4F672303" w14:textId="77777777" w:rsidR="00781EF1" w:rsidRPr="008B1AA3" w:rsidRDefault="001960A8">
            <w:pPr>
              <w:spacing w:before="135" w:after="135"/>
              <w:jc w:val="both"/>
              <w:textAlignment w:val="center"/>
              <w:rPr>
                <w:rFonts w:ascii="Arial Narrow" w:hAnsi="Arial Narrow"/>
              </w:rPr>
            </w:pPr>
            <w:r w:rsidRPr="008B1AA3">
              <w:rPr>
                <w:rFonts w:ascii="Arial Narrow" w:hAnsi="Arial Narrow" w:cs="Arial"/>
                <w:color w:val="000000"/>
                <w:position w:val="-2"/>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781EF1" w:rsidRPr="008B1AA3" w14:paraId="6E73437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81BC37" w14:textId="77777777" w:rsidR="00781EF1" w:rsidRPr="008B1AA3" w:rsidRDefault="001960A8">
            <w:pPr>
              <w:jc w:val="center"/>
              <w:rPr>
                <w:rFonts w:ascii="Arial Narrow" w:hAnsi="Arial Narrow"/>
              </w:rPr>
            </w:pPr>
            <w:r w:rsidRPr="008B1AA3">
              <w:rPr>
                <w:rFonts w:ascii="Arial Narrow" w:hAnsi="Arial Narrow" w:cs="Arial"/>
                <w:color w:val="000000"/>
                <w:position w:val="-2"/>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1E4D0A" w14:textId="77777777" w:rsidR="00781EF1" w:rsidRPr="008B1AA3" w:rsidRDefault="001960A8">
            <w:pPr>
              <w:spacing w:before="135" w:after="135"/>
              <w:jc w:val="both"/>
              <w:textAlignment w:val="center"/>
              <w:rPr>
                <w:rFonts w:ascii="Arial Narrow" w:hAnsi="Arial Narrow"/>
              </w:rPr>
            </w:pPr>
            <w:r w:rsidRPr="008B1AA3">
              <w:rPr>
                <w:rFonts w:ascii="Arial Narrow" w:hAnsi="Arial Narrow" w:cs="Arial"/>
                <w:color w:val="000000"/>
                <w:position w:val="-2"/>
              </w:rPr>
              <w:t xml:space="preserve">Izpolnjen in </w:t>
            </w:r>
            <w:r w:rsidR="00F357DA">
              <w:rPr>
                <w:rFonts w:ascii="Arial Narrow" w:hAnsi="Arial Narrow" w:cs="Arial"/>
                <w:color w:val="000000"/>
                <w:position w:val="-2"/>
              </w:rPr>
              <w:t>podpisan Obrazec</w:t>
            </w:r>
            <w:r w:rsidR="00FE364D">
              <w:rPr>
                <w:rFonts w:ascii="Arial Narrow" w:hAnsi="Arial Narrow" w:cs="Arial"/>
                <w:color w:val="000000"/>
                <w:position w:val="-2"/>
              </w:rPr>
              <w:t> KROVNA IZJAVA</w:t>
            </w:r>
            <w:r w:rsidRPr="008B1AA3">
              <w:rPr>
                <w:rFonts w:ascii="Arial Narrow" w:hAnsi="Arial Narrow" w:cs="Arial"/>
                <w:color w:val="000000"/>
                <w:position w:val="-2"/>
              </w:rPr>
              <w:t>.</w:t>
            </w:r>
          </w:p>
          <w:p w14:paraId="4A7E6847" w14:textId="77777777" w:rsidR="00781EF1" w:rsidRPr="008B1AA3" w:rsidRDefault="001960A8">
            <w:pPr>
              <w:spacing w:before="135" w:after="135"/>
              <w:jc w:val="both"/>
              <w:textAlignment w:val="center"/>
              <w:rPr>
                <w:rFonts w:ascii="Arial Narrow" w:hAnsi="Arial Narrow"/>
              </w:rPr>
            </w:pPr>
            <w:r w:rsidRPr="008B1AA3">
              <w:rPr>
                <w:rFonts w:ascii="Arial Narrow" w:hAnsi="Arial Narrow" w:cs="Arial"/>
                <w:color w:val="000000"/>
                <w:position w:val="-2"/>
              </w:rPr>
              <w:t>Naročnik bo izpolnjevanje pogoja preveril v evidenci ponudnikov z negativnimi referencami, ki jo vodi ministrstvo, pristojno za javna naročila.</w:t>
            </w:r>
          </w:p>
        </w:tc>
      </w:tr>
      <w:tr w:rsidR="00781EF1" w:rsidRPr="008B1AA3" w14:paraId="10C25A2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EFCD46" w14:textId="77777777" w:rsidR="00781EF1" w:rsidRPr="008B1AA3" w:rsidRDefault="001960A8">
            <w:pPr>
              <w:jc w:val="center"/>
              <w:rPr>
                <w:rFonts w:ascii="Arial Narrow" w:hAnsi="Arial Narrow"/>
              </w:rPr>
            </w:pPr>
            <w:r w:rsidRPr="008B1AA3">
              <w:rPr>
                <w:rFonts w:ascii="Arial Narrow" w:hAnsi="Arial Narrow" w:cs="Arial"/>
                <w:color w:val="000000"/>
                <w:position w:val="-2"/>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A2D451" w14:textId="77777777" w:rsidR="00781EF1" w:rsidRPr="008B1AA3" w:rsidRDefault="001960A8">
            <w:pPr>
              <w:jc w:val="both"/>
              <w:textAlignment w:val="center"/>
              <w:rPr>
                <w:rFonts w:ascii="Arial Narrow" w:hAnsi="Arial Narrow"/>
              </w:rPr>
            </w:pPr>
            <w:r w:rsidRPr="008B1AA3">
              <w:rPr>
                <w:rFonts w:ascii="Arial Narrow" w:hAnsi="Arial Narrow" w:cs="Arial"/>
                <w:color w:val="000000"/>
                <w:position w:val="-2"/>
              </w:rPr>
              <w:t> </w:t>
            </w:r>
          </w:p>
          <w:p w14:paraId="29B7F1C2" w14:textId="77777777" w:rsidR="00781EF1" w:rsidRPr="008B1AA3" w:rsidRDefault="001960A8">
            <w:pPr>
              <w:rPr>
                <w:rFonts w:ascii="Arial Narrow" w:hAnsi="Arial Narrow"/>
              </w:rPr>
            </w:pPr>
            <w:r w:rsidRPr="008B1AA3">
              <w:rPr>
                <w:rFonts w:ascii="Arial Narrow" w:hAnsi="Arial Narrow" w:cs="Arial"/>
                <w:color w:val="000000"/>
                <w:position w:val="-2"/>
              </w:rPr>
              <w:t xml:space="preserve"> /</w:t>
            </w:r>
          </w:p>
        </w:tc>
      </w:tr>
      <w:tr w:rsidR="00781EF1" w:rsidRPr="008B1AA3" w14:paraId="332AF75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091FE7" w14:textId="77777777" w:rsidR="00781EF1" w:rsidRPr="008B1AA3" w:rsidRDefault="001960A8">
            <w:pPr>
              <w:jc w:val="center"/>
              <w:rPr>
                <w:rFonts w:ascii="Arial Narrow" w:hAnsi="Arial Narrow"/>
              </w:rPr>
            </w:pPr>
            <w:r w:rsidRPr="008B1AA3">
              <w:rPr>
                <w:rFonts w:ascii="Arial Narrow" w:hAnsi="Arial Narrow" w:cs="Arial"/>
                <w:color w:val="000000"/>
                <w:position w:val="-2"/>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1987F4" w14:textId="77777777" w:rsidR="00781EF1" w:rsidRPr="008B1AA3" w:rsidRDefault="001960A8">
            <w:pPr>
              <w:spacing w:before="135" w:after="135"/>
              <w:jc w:val="both"/>
              <w:textAlignment w:val="center"/>
              <w:rPr>
                <w:rFonts w:ascii="Arial Narrow" w:hAnsi="Arial Narrow"/>
              </w:rPr>
            </w:pPr>
            <w:r w:rsidRPr="008B1AA3">
              <w:rPr>
                <w:rFonts w:ascii="Arial Narrow" w:hAnsi="Arial Narrow" w:cs="Arial"/>
                <w:color w:val="000000"/>
                <w:position w:val="-2"/>
              </w:rPr>
              <w:t>MORAJO izpolnjevati pogoj</w:t>
            </w:r>
            <w:r w:rsidR="00803433">
              <w:rPr>
                <w:rFonts w:ascii="Arial Narrow" w:hAnsi="Arial Narrow" w:cs="Arial"/>
                <w:color w:val="000000"/>
                <w:position w:val="-2"/>
              </w:rPr>
              <w:t>.</w:t>
            </w:r>
          </w:p>
          <w:p w14:paraId="06818DD6" w14:textId="77777777" w:rsidR="00781EF1" w:rsidRPr="008B1AA3" w:rsidRDefault="001960A8">
            <w:pPr>
              <w:spacing w:before="135" w:after="135"/>
              <w:jc w:val="both"/>
              <w:textAlignment w:val="center"/>
              <w:rPr>
                <w:rFonts w:ascii="Arial Narrow" w:hAnsi="Arial Narrow"/>
              </w:rPr>
            </w:pPr>
            <w:r w:rsidRPr="008B1AA3">
              <w:rPr>
                <w:rFonts w:ascii="Arial Narrow" w:hAnsi="Arial Narrow" w:cs="Arial"/>
                <w:color w:val="000000"/>
                <w:position w:val="-2"/>
              </w:rPr>
              <w:t>Izpolnjen in podpisan</w:t>
            </w:r>
            <w:r w:rsidR="00803433">
              <w:rPr>
                <w:rFonts w:ascii="Arial Narrow" w:hAnsi="Arial Narrow" w:cs="Arial"/>
                <w:color w:val="000000"/>
                <w:position w:val="-2"/>
              </w:rPr>
              <w:t xml:space="preserve"> Obrazec KROVNA IZJAVA.</w:t>
            </w:r>
          </w:p>
        </w:tc>
      </w:tr>
      <w:tr w:rsidR="00781EF1" w:rsidRPr="008B1AA3" w14:paraId="73E8FC7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5F07EB" w14:textId="77777777" w:rsidR="00781EF1" w:rsidRPr="008B1AA3" w:rsidRDefault="001960A8">
            <w:pPr>
              <w:jc w:val="center"/>
              <w:rPr>
                <w:rFonts w:ascii="Arial Narrow" w:hAnsi="Arial Narrow"/>
              </w:rPr>
            </w:pPr>
            <w:r w:rsidRPr="008B1AA3">
              <w:rPr>
                <w:rFonts w:ascii="Arial Narrow" w:hAnsi="Arial Narrow" w:cs="Arial"/>
                <w:color w:val="000000"/>
                <w:position w:val="-2"/>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BF70E6" w14:textId="77777777" w:rsidR="00781EF1" w:rsidRPr="008B1AA3" w:rsidRDefault="001960A8">
            <w:pPr>
              <w:spacing w:before="135" w:after="135"/>
              <w:jc w:val="both"/>
              <w:textAlignment w:val="center"/>
              <w:rPr>
                <w:rFonts w:ascii="Arial Narrow" w:hAnsi="Arial Narrow"/>
              </w:rPr>
            </w:pPr>
            <w:r w:rsidRPr="008B1AA3">
              <w:rPr>
                <w:rFonts w:ascii="Arial Narrow" w:hAnsi="Arial Narrow" w:cs="Arial"/>
                <w:color w:val="000000"/>
                <w:position w:val="-2"/>
              </w:rPr>
              <w:t>MORAJO izpolnjevati pogoj</w:t>
            </w:r>
            <w:r w:rsidR="00803433">
              <w:rPr>
                <w:rFonts w:ascii="Arial Narrow" w:hAnsi="Arial Narrow" w:cs="Arial"/>
                <w:color w:val="000000"/>
                <w:position w:val="-2"/>
              </w:rPr>
              <w:t>.</w:t>
            </w:r>
            <w:r w:rsidR="00757E5B" w:rsidRPr="008B1AA3">
              <w:rPr>
                <w:rFonts w:ascii="Arial Narrow" w:hAnsi="Arial Narrow" w:cs="Arial"/>
                <w:color w:val="000000"/>
                <w:position w:val="-2"/>
              </w:rPr>
              <w:t xml:space="preserve"> </w:t>
            </w:r>
          </w:p>
          <w:p w14:paraId="655B200A" w14:textId="77777777" w:rsidR="00781EF1" w:rsidRPr="008B1AA3" w:rsidRDefault="001960A8">
            <w:pPr>
              <w:spacing w:before="135" w:after="135"/>
              <w:jc w:val="both"/>
              <w:textAlignment w:val="center"/>
              <w:rPr>
                <w:rFonts w:ascii="Arial Narrow" w:hAnsi="Arial Narrow"/>
              </w:rPr>
            </w:pPr>
            <w:r w:rsidRPr="008B1AA3">
              <w:rPr>
                <w:rFonts w:ascii="Arial Narrow" w:hAnsi="Arial Narrow" w:cs="Arial"/>
                <w:color w:val="000000"/>
                <w:position w:val="-2"/>
              </w:rPr>
              <w:t>Naročnik bo zavrnil vsakega podizvajalca, če zanj obstajajo razlogi za izključitev četrtega odstavka 75. člena ZJN-3.</w:t>
            </w:r>
          </w:p>
        </w:tc>
      </w:tr>
    </w:tbl>
    <w:p w14:paraId="4C2A6375" w14:textId="77777777" w:rsidR="00781EF1" w:rsidRPr="008B1AA3" w:rsidRDefault="00781EF1">
      <w:pPr>
        <w:rPr>
          <w:rFonts w:ascii="Arial Narrow" w:hAnsi="Arial Narrow"/>
        </w:rPr>
      </w:pPr>
    </w:p>
    <w:tbl>
      <w:tblPr>
        <w:tblStyle w:val="NormalTablePHPDOCX"/>
        <w:tblW w:w="9300" w:type="dxa"/>
        <w:tblInd w:w="108" w:type="dxa"/>
        <w:tblLook w:val="04A0" w:firstRow="1" w:lastRow="0" w:firstColumn="1" w:lastColumn="0" w:noHBand="0" w:noVBand="1"/>
      </w:tblPr>
      <w:tblGrid>
        <w:gridCol w:w="1860"/>
        <w:gridCol w:w="7440"/>
      </w:tblGrid>
      <w:tr w:rsidR="00781EF1" w:rsidRPr="008B1AA3" w14:paraId="6310DAC3"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11364DA8" w14:textId="77777777" w:rsidR="00781EF1" w:rsidRPr="008B1AA3" w:rsidRDefault="001960A8">
            <w:pPr>
              <w:jc w:val="center"/>
              <w:rPr>
                <w:rFonts w:ascii="Arial Narrow" w:hAnsi="Arial Narrow"/>
              </w:rPr>
            </w:pPr>
            <w:r w:rsidRPr="008B1AA3">
              <w:rPr>
                <w:rFonts w:ascii="Arial Narrow" w:hAnsi="Arial Narrow" w:cs="Arial"/>
                <w:bCs/>
                <w:color w:val="FFFFFF"/>
                <w:position w:val="-2"/>
              </w:rPr>
              <w:t>POGOJ 3</w:t>
            </w:r>
            <w:r w:rsidRPr="008B1AA3">
              <w:rPr>
                <w:rFonts w:ascii="Arial Narrow" w:hAnsi="Arial Narrow" w:cs="Arial"/>
                <w:bCs/>
                <w:color w:val="FFFFFF"/>
                <w:position w:val="-2"/>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4DEAD0" w14:textId="77777777" w:rsidR="00781EF1" w:rsidRPr="008B1AA3" w:rsidRDefault="001960A8">
            <w:pPr>
              <w:spacing w:before="135" w:after="135"/>
              <w:jc w:val="both"/>
              <w:textAlignment w:val="center"/>
              <w:rPr>
                <w:rFonts w:ascii="Arial Narrow" w:hAnsi="Arial Narrow"/>
              </w:rPr>
            </w:pPr>
            <w:r w:rsidRPr="008B1AA3">
              <w:rPr>
                <w:rFonts w:ascii="Arial Narrow" w:hAnsi="Arial Narrow" w:cs="Arial"/>
                <w:color w:val="000000"/>
                <w:position w:val="-2"/>
              </w:rPr>
              <w:t xml:space="preserve">Naročnik bo iz sodelovanja v postopku javnega naročanja izključil gospodarski subjekt, če ugotovi, da gospodarski subjekt </w:t>
            </w:r>
            <w:r w:rsidRPr="008B1AA3">
              <w:rPr>
                <w:rFonts w:ascii="Arial Narrow" w:hAnsi="Arial Narrow" w:cs="Arial"/>
                <w:b/>
                <w:bCs/>
                <w:color w:val="000000"/>
                <w:position w:val="-2"/>
                <w:u w:val="single"/>
              </w:rPr>
              <w:t>ne izpolnjuje obveznih dajatev in drugih denarnih nedavčnih obveznosti</w:t>
            </w:r>
            <w:r w:rsidRPr="008B1AA3">
              <w:rPr>
                <w:rFonts w:ascii="Arial Narrow" w:hAnsi="Arial Narrow" w:cs="Arial"/>
                <w:color w:val="000000"/>
                <w:position w:val="-2"/>
              </w:rPr>
              <w:t xml:space="preserve"> v skladu z zakonom, ki ureja finančno upravo, ki jih pobira davčni organ v skladu s predpisi države, v kateri ima sedež, ali predpisi države naročnika, če vrednost teh neplačanih zapadlih obveznosti na dan oddaje ponudbe znaša 50 eurov ali več. Šteje se, da gospodarski subjekt ne izpolnjuje obveznosti iz prejšnjega stavka tudi, če na dan oddaje ponudbe </w:t>
            </w:r>
            <w:r w:rsidRPr="008B1AA3">
              <w:rPr>
                <w:rFonts w:ascii="Arial Narrow" w:hAnsi="Arial Narrow" w:cs="Arial"/>
                <w:b/>
                <w:bCs/>
                <w:color w:val="000000"/>
                <w:position w:val="-2"/>
                <w:u w:val="single"/>
              </w:rPr>
              <w:t>ni imel predloženih vseh obračunov davčnih odtegljajev za dohodke iz delovnega razmerja</w:t>
            </w:r>
            <w:r w:rsidRPr="008B1AA3">
              <w:rPr>
                <w:rFonts w:ascii="Arial Narrow" w:hAnsi="Arial Narrow" w:cs="Arial"/>
                <w:color w:val="000000"/>
                <w:position w:val="-2"/>
              </w:rPr>
              <w:t xml:space="preserve"> za obdobje zadnjih petih let do dne oddaje ponudbe ali prijave.</w:t>
            </w:r>
          </w:p>
          <w:p w14:paraId="27362407" w14:textId="77777777" w:rsidR="00781EF1" w:rsidRPr="008B1AA3" w:rsidRDefault="001960A8">
            <w:pPr>
              <w:spacing w:before="135" w:after="135"/>
              <w:jc w:val="both"/>
              <w:textAlignment w:val="center"/>
              <w:rPr>
                <w:rFonts w:ascii="Arial Narrow" w:hAnsi="Arial Narrow"/>
              </w:rPr>
            </w:pPr>
            <w:r w:rsidRPr="008B1AA3">
              <w:rPr>
                <w:rFonts w:ascii="Arial Narrow" w:hAnsi="Arial Narrow" w:cs="Arial"/>
                <w:color w:val="000000"/>
                <w:position w:val="-2"/>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781EF1" w:rsidRPr="008B1AA3" w14:paraId="43FD6F3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A549DA" w14:textId="77777777" w:rsidR="00781EF1" w:rsidRPr="008B1AA3" w:rsidRDefault="001960A8">
            <w:pPr>
              <w:jc w:val="center"/>
              <w:rPr>
                <w:rFonts w:ascii="Arial Narrow" w:hAnsi="Arial Narrow"/>
              </w:rPr>
            </w:pPr>
            <w:r w:rsidRPr="008B1AA3">
              <w:rPr>
                <w:rFonts w:ascii="Arial Narrow" w:hAnsi="Arial Narrow" w:cs="Arial"/>
                <w:color w:val="000000"/>
                <w:position w:val="-2"/>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0EEFF6" w14:textId="77777777" w:rsidR="00781EF1" w:rsidRPr="008B1AA3" w:rsidRDefault="001960A8">
            <w:pPr>
              <w:spacing w:before="135" w:after="135"/>
              <w:jc w:val="both"/>
              <w:textAlignment w:val="center"/>
              <w:rPr>
                <w:rFonts w:ascii="Arial Narrow" w:hAnsi="Arial Narrow"/>
              </w:rPr>
            </w:pPr>
            <w:r w:rsidRPr="008B1AA3">
              <w:rPr>
                <w:rFonts w:ascii="Arial Narrow" w:hAnsi="Arial Narrow" w:cs="Arial"/>
                <w:color w:val="000000"/>
                <w:position w:val="-2"/>
              </w:rPr>
              <w:t>Izpolnjen in pod</w:t>
            </w:r>
            <w:r w:rsidR="00F357DA">
              <w:rPr>
                <w:rFonts w:ascii="Arial Narrow" w:hAnsi="Arial Narrow" w:cs="Arial"/>
                <w:color w:val="000000"/>
                <w:position w:val="-2"/>
              </w:rPr>
              <w:t>pisan Obrazec</w:t>
            </w:r>
            <w:r w:rsidR="00803433">
              <w:rPr>
                <w:rFonts w:ascii="Arial Narrow" w:hAnsi="Arial Narrow" w:cs="Arial"/>
                <w:color w:val="000000"/>
                <w:position w:val="-2"/>
              </w:rPr>
              <w:t> KROVNA IZJAVA</w:t>
            </w:r>
            <w:r w:rsidRPr="008B1AA3">
              <w:rPr>
                <w:rFonts w:ascii="Arial Narrow" w:hAnsi="Arial Narrow" w:cs="Arial"/>
                <w:color w:val="000000"/>
                <w:position w:val="-2"/>
              </w:rPr>
              <w:t>.</w:t>
            </w:r>
          </w:p>
          <w:p w14:paraId="101879F3" w14:textId="77777777" w:rsidR="00781EF1" w:rsidRPr="008B1AA3" w:rsidRDefault="001960A8">
            <w:pPr>
              <w:spacing w:before="135" w:after="135"/>
              <w:jc w:val="both"/>
              <w:textAlignment w:val="center"/>
              <w:rPr>
                <w:rFonts w:ascii="Arial Narrow" w:hAnsi="Arial Narrow"/>
              </w:rPr>
            </w:pPr>
            <w:r w:rsidRPr="008B1AA3">
              <w:rPr>
                <w:rFonts w:ascii="Arial Narrow" w:hAnsi="Arial Narrow" w:cs="Arial"/>
                <w:color w:val="000000"/>
                <w:position w:val="-2"/>
              </w:rPr>
              <w:t>Gospodarski subjekt lahko predloži potrdilo Finančne uprave RS iz katerega bo razvidno, da ne obstajajo razlogi za izključitev.</w:t>
            </w:r>
          </w:p>
          <w:p w14:paraId="160B20FE" w14:textId="77777777" w:rsidR="00781EF1" w:rsidRPr="008B1AA3" w:rsidRDefault="001960A8" w:rsidP="00DD7B01">
            <w:pPr>
              <w:spacing w:before="135" w:after="135"/>
              <w:jc w:val="both"/>
              <w:textAlignment w:val="center"/>
              <w:rPr>
                <w:rFonts w:ascii="Arial Narrow" w:hAnsi="Arial Narrow"/>
              </w:rPr>
            </w:pPr>
            <w:r w:rsidRPr="008B1AA3">
              <w:rPr>
                <w:rFonts w:ascii="Arial Narrow" w:hAnsi="Arial Narrow" w:cs="Arial"/>
                <w:color w:val="000000"/>
                <w:position w:val="-2"/>
              </w:rPr>
              <w:t>V kolikor bo gospodarski subjekt predloži</w:t>
            </w:r>
            <w:r w:rsidR="00803433">
              <w:rPr>
                <w:rFonts w:ascii="Arial Narrow" w:hAnsi="Arial Narrow" w:cs="Arial"/>
                <w:color w:val="000000"/>
                <w:position w:val="-2"/>
              </w:rPr>
              <w:t>l zgolj Obrazec KROVNA IZJAVA</w:t>
            </w:r>
            <w:r w:rsidRPr="008B1AA3">
              <w:rPr>
                <w:rFonts w:ascii="Arial Narrow" w:hAnsi="Arial Narrow" w:cs="Arial"/>
                <w:color w:val="000000"/>
                <w:position w:val="-2"/>
              </w:rPr>
              <w:t>, bo naročnik potrdilo Finančne uprave RS pridobil sam.</w:t>
            </w:r>
          </w:p>
        </w:tc>
      </w:tr>
      <w:tr w:rsidR="00781EF1" w:rsidRPr="008B1AA3" w14:paraId="637B75A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A05AA2" w14:textId="77777777" w:rsidR="00781EF1" w:rsidRPr="008B1AA3" w:rsidRDefault="001960A8">
            <w:pPr>
              <w:jc w:val="center"/>
              <w:rPr>
                <w:rFonts w:ascii="Arial Narrow" w:hAnsi="Arial Narrow"/>
              </w:rPr>
            </w:pPr>
            <w:r w:rsidRPr="008B1AA3">
              <w:rPr>
                <w:rFonts w:ascii="Arial Narrow" w:hAnsi="Arial Narrow" w:cs="Arial"/>
                <w:color w:val="000000"/>
                <w:position w:val="-2"/>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C1E7E5" w14:textId="77777777" w:rsidR="00781EF1" w:rsidRPr="008B1AA3" w:rsidRDefault="001960A8">
            <w:pPr>
              <w:spacing w:before="135" w:after="135"/>
              <w:jc w:val="both"/>
              <w:textAlignment w:val="center"/>
              <w:rPr>
                <w:rFonts w:ascii="Arial Narrow" w:hAnsi="Arial Narrow"/>
              </w:rPr>
            </w:pPr>
            <w:r w:rsidRPr="008B1AA3">
              <w:rPr>
                <w:rFonts w:ascii="Arial Narrow" w:hAnsi="Arial Narrow" w:cs="Arial"/>
                <w:color w:val="000000"/>
                <w:position w:val="-2"/>
                <w:u w:val="single"/>
              </w:rPr>
              <w:t>Gospodarski subjekti, ki nimajo sedeža v Republiki Sloveniji:</w:t>
            </w:r>
          </w:p>
          <w:p w14:paraId="4FEA1D86" w14:textId="77777777" w:rsidR="00781EF1" w:rsidRPr="008B1AA3" w:rsidRDefault="001960A8">
            <w:pPr>
              <w:spacing w:before="135" w:after="135"/>
              <w:jc w:val="both"/>
              <w:textAlignment w:val="center"/>
              <w:rPr>
                <w:rFonts w:ascii="Arial Narrow" w:hAnsi="Arial Narrow"/>
              </w:rPr>
            </w:pPr>
            <w:r w:rsidRPr="008B1AA3">
              <w:rPr>
                <w:rFonts w:ascii="Arial Narrow" w:hAnsi="Arial Narrow" w:cs="Arial"/>
                <w:color w:val="000000"/>
                <w:position w:val="-2"/>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781EF1" w:rsidRPr="008B1AA3" w14:paraId="0AA25D0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5D1E39" w14:textId="77777777" w:rsidR="00781EF1" w:rsidRPr="008B1AA3" w:rsidRDefault="001960A8">
            <w:pPr>
              <w:jc w:val="center"/>
              <w:rPr>
                <w:rFonts w:ascii="Arial Narrow" w:hAnsi="Arial Narrow"/>
              </w:rPr>
            </w:pPr>
            <w:r w:rsidRPr="008B1AA3">
              <w:rPr>
                <w:rFonts w:ascii="Arial Narrow" w:hAnsi="Arial Narrow" w:cs="Arial"/>
                <w:color w:val="000000"/>
                <w:position w:val="-2"/>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5D3E09" w14:textId="77777777" w:rsidR="00781EF1" w:rsidRPr="008B1AA3" w:rsidRDefault="001960A8">
            <w:pPr>
              <w:spacing w:before="135" w:after="135"/>
              <w:jc w:val="both"/>
              <w:textAlignment w:val="center"/>
              <w:rPr>
                <w:rFonts w:ascii="Arial Narrow" w:hAnsi="Arial Narrow"/>
              </w:rPr>
            </w:pPr>
            <w:r w:rsidRPr="008B1AA3">
              <w:rPr>
                <w:rFonts w:ascii="Arial Narrow" w:hAnsi="Arial Narrow" w:cs="Arial"/>
                <w:color w:val="000000"/>
                <w:position w:val="-2"/>
              </w:rPr>
              <w:t>MORAJO izpolnjevati pogoj</w:t>
            </w:r>
            <w:r w:rsidR="00803433">
              <w:rPr>
                <w:rFonts w:ascii="Arial Narrow" w:hAnsi="Arial Narrow" w:cs="Arial"/>
                <w:color w:val="000000"/>
                <w:position w:val="-2"/>
              </w:rPr>
              <w:t>.</w:t>
            </w:r>
          </w:p>
          <w:p w14:paraId="2921A421" w14:textId="77777777" w:rsidR="00781EF1" w:rsidRPr="008B1AA3" w:rsidRDefault="001960A8">
            <w:pPr>
              <w:spacing w:before="135" w:after="135"/>
              <w:jc w:val="both"/>
              <w:textAlignment w:val="center"/>
              <w:rPr>
                <w:rFonts w:ascii="Arial Narrow" w:hAnsi="Arial Narrow"/>
              </w:rPr>
            </w:pPr>
            <w:r w:rsidRPr="008B1AA3">
              <w:rPr>
                <w:rFonts w:ascii="Arial Narrow" w:hAnsi="Arial Narrow" w:cs="Arial"/>
                <w:color w:val="000000"/>
                <w:position w:val="-2"/>
              </w:rPr>
              <w:t xml:space="preserve">Izpolnjen in </w:t>
            </w:r>
            <w:r w:rsidR="00DD7B01" w:rsidRPr="008B1AA3">
              <w:rPr>
                <w:rFonts w:ascii="Arial Narrow" w:hAnsi="Arial Narrow" w:cs="Arial"/>
                <w:color w:val="000000"/>
                <w:position w:val="-2"/>
              </w:rPr>
              <w:t>podpisa</w:t>
            </w:r>
            <w:r w:rsidR="00F357DA">
              <w:rPr>
                <w:rFonts w:ascii="Arial Narrow" w:hAnsi="Arial Narrow" w:cs="Arial"/>
                <w:color w:val="000000"/>
                <w:position w:val="-2"/>
              </w:rPr>
              <w:t>n Obrazec</w:t>
            </w:r>
            <w:r w:rsidR="00803433">
              <w:rPr>
                <w:rFonts w:ascii="Arial Narrow" w:hAnsi="Arial Narrow" w:cs="Arial"/>
                <w:color w:val="000000"/>
                <w:position w:val="-2"/>
              </w:rPr>
              <w:t> KROVNA IZJAVA.</w:t>
            </w:r>
          </w:p>
        </w:tc>
      </w:tr>
      <w:tr w:rsidR="00781EF1" w:rsidRPr="008B1AA3" w14:paraId="735EB0B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D8BE7A" w14:textId="77777777" w:rsidR="00781EF1" w:rsidRPr="008B1AA3" w:rsidRDefault="001960A8">
            <w:pPr>
              <w:jc w:val="center"/>
              <w:rPr>
                <w:rFonts w:ascii="Arial Narrow" w:hAnsi="Arial Narrow"/>
              </w:rPr>
            </w:pPr>
            <w:r w:rsidRPr="008B1AA3">
              <w:rPr>
                <w:rFonts w:ascii="Arial Narrow" w:hAnsi="Arial Narrow" w:cs="Arial"/>
                <w:color w:val="000000"/>
                <w:position w:val="-2"/>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10005F" w14:textId="77777777" w:rsidR="00781EF1" w:rsidRPr="008B1AA3" w:rsidRDefault="001960A8">
            <w:pPr>
              <w:spacing w:before="135" w:after="135"/>
              <w:jc w:val="both"/>
              <w:textAlignment w:val="center"/>
              <w:rPr>
                <w:rFonts w:ascii="Arial Narrow" w:hAnsi="Arial Narrow"/>
              </w:rPr>
            </w:pPr>
            <w:r w:rsidRPr="008B1AA3">
              <w:rPr>
                <w:rFonts w:ascii="Arial Narrow" w:hAnsi="Arial Narrow" w:cs="Arial"/>
                <w:color w:val="000000"/>
                <w:position w:val="-2"/>
              </w:rPr>
              <w:t>MORAJO izpolnjevati pogoj</w:t>
            </w:r>
            <w:r w:rsidR="00803433">
              <w:rPr>
                <w:rFonts w:ascii="Arial Narrow" w:hAnsi="Arial Narrow" w:cs="Arial"/>
                <w:color w:val="000000"/>
                <w:position w:val="-2"/>
              </w:rPr>
              <w:t>.</w:t>
            </w:r>
          </w:p>
          <w:p w14:paraId="57EB233D" w14:textId="77777777" w:rsidR="00781EF1" w:rsidRPr="008B1AA3" w:rsidRDefault="001960A8">
            <w:pPr>
              <w:spacing w:before="135" w:after="135"/>
              <w:jc w:val="both"/>
              <w:textAlignment w:val="center"/>
              <w:rPr>
                <w:rFonts w:ascii="Arial Narrow" w:hAnsi="Arial Narrow"/>
              </w:rPr>
            </w:pPr>
            <w:r w:rsidRPr="008B1AA3">
              <w:rPr>
                <w:rFonts w:ascii="Arial Narrow" w:hAnsi="Arial Narrow" w:cs="Arial"/>
                <w:color w:val="000000"/>
                <w:position w:val="-2"/>
              </w:rPr>
              <w:t>Izpolnjen in podpisan Obrazec Izjava pooblaščene osebe podizvajalca v zvezi z izpolnjevanjem obveznih pogojev za podizvajalce</w:t>
            </w:r>
            <w:r w:rsidR="00803433">
              <w:rPr>
                <w:rFonts w:ascii="Arial Narrow" w:hAnsi="Arial Narrow" w:cs="Arial"/>
                <w:color w:val="000000"/>
                <w:position w:val="-2"/>
              </w:rPr>
              <w:t>.</w:t>
            </w:r>
            <w:r w:rsidR="00A12EF2" w:rsidRPr="008B1AA3">
              <w:rPr>
                <w:rFonts w:ascii="Arial Narrow" w:hAnsi="Arial Narrow" w:cs="Arial"/>
                <w:color w:val="000000"/>
                <w:position w:val="-2"/>
              </w:rPr>
              <w:t xml:space="preserve"> </w:t>
            </w:r>
          </w:p>
          <w:p w14:paraId="72B3B61F" w14:textId="77777777" w:rsidR="00781EF1" w:rsidRPr="008B1AA3" w:rsidRDefault="001960A8">
            <w:pPr>
              <w:spacing w:before="135" w:after="135"/>
              <w:jc w:val="both"/>
              <w:textAlignment w:val="center"/>
              <w:rPr>
                <w:rFonts w:ascii="Arial Narrow" w:hAnsi="Arial Narrow"/>
              </w:rPr>
            </w:pPr>
            <w:r w:rsidRPr="008B1AA3">
              <w:rPr>
                <w:rFonts w:ascii="Arial Narrow" w:hAnsi="Arial Narrow" w:cs="Arial"/>
                <w:color w:val="000000"/>
                <w:position w:val="-2"/>
              </w:rPr>
              <w:t>Naročnik bo zavrnil vsakega podizvajalca, če zanj obstajajo razlogi za izključitev iz drugega odstavka 75. člena ZJN-3. </w:t>
            </w:r>
          </w:p>
        </w:tc>
      </w:tr>
    </w:tbl>
    <w:p w14:paraId="12AEDE50" w14:textId="77777777" w:rsidR="00781EF1" w:rsidRPr="008B1AA3" w:rsidRDefault="00781EF1">
      <w:pPr>
        <w:rPr>
          <w:rFonts w:ascii="Arial Narrow" w:hAnsi="Arial Narrow"/>
        </w:rPr>
      </w:pPr>
    </w:p>
    <w:tbl>
      <w:tblPr>
        <w:tblStyle w:val="NormalTablePHPDOCX"/>
        <w:tblW w:w="9300" w:type="dxa"/>
        <w:tblInd w:w="108" w:type="dxa"/>
        <w:tblLook w:val="04A0" w:firstRow="1" w:lastRow="0" w:firstColumn="1" w:lastColumn="0" w:noHBand="0" w:noVBand="1"/>
      </w:tblPr>
      <w:tblGrid>
        <w:gridCol w:w="1860"/>
        <w:gridCol w:w="7440"/>
      </w:tblGrid>
      <w:tr w:rsidR="00781EF1" w:rsidRPr="008B1AA3" w14:paraId="2B941F23"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59935796" w14:textId="77777777" w:rsidR="00781EF1" w:rsidRPr="008B1AA3" w:rsidRDefault="001960A8">
            <w:pPr>
              <w:jc w:val="center"/>
              <w:rPr>
                <w:rFonts w:ascii="Arial Narrow" w:hAnsi="Arial Narrow"/>
              </w:rPr>
            </w:pPr>
            <w:r w:rsidRPr="008B1AA3">
              <w:rPr>
                <w:rFonts w:ascii="Arial Narrow" w:hAnsi="Arial Narrow" w:cs="Arial"/>
                <w:bCs/>
                <w:color w:val="FFFFFF"/>
                <w:position w:val="-2"/>
              </w:rPr>
              <w:t>POGOJ 4</w:t>
            </w:r>
            <w:r w:rsidRPr="008B1AA3">
              <w:rPr>
                <w:rFonts w:ascii="Arial Narrow" w:hAnsi="Arial Narrow" w:cs="Arial"/>
                <w:bCs/>
                <w:color w:val="FFFFFF"/>
                <w:position w:val="-2"/>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93FBFF" w14:textId="77777777" w:rsidR="00781EF1" w:rsidRPr="008B1AA3" w:rsidRDefault="001960A8">
            <w:pPr>
              <w:spacing w:before="135" w:after="135"/>
              <w:jc w:val="both"/>
              <w:textAlignment w:val="center"/>
              <w:rPr>
                <w:rFonts w:ascii="Arial Narrow" w:hAnsi="Arial Narrow"/>
              </w:rPr>
            </w:pPr>
            <w:r w:rsidRPr="008B1AA3">
              <w:rPr>
                <w:rFonts w:ascii="Arial Narrow" w:hAnsi="Arial Narrow" w:cs="Arial"/>
                <w:color w:val="000000"/>
                <w:position w:val="-2"/>
              </w:rPr>
              <w:t xml:space="preserve">Naročnik bo iz postopka javnega naročanja izključil gospodarski subjekt, če mu je bila </w:t>
            </w:r>
            <w:r w:rsidRPr="008B1AA3">
              <w:rPr>
                <w:rFonts w:ascii="Arial Narrow" w:hAnsi="Arial Narrow" w:cs="Arial"/>
                <w:b/>
                <w:bCs/>
                <w:color w:val="000000"/>
                <w:position w:val="-2"/>
              </w:rPr>
              <w:t>v zadnjih treh letih</w:t>
            </w:r>
            <w:r w:rsidRPr="008B1AA3">
              <w:rPr>
                <w:rFonts w:ascii="Arial Narrow" w:hAnsi="Arial Narrow" w:cs="Arial"/>
                <w:color w:val="000000"/>
                <w:position w:val="-2"/>
              </w:rPr>
              <w:t xml:space="preserve"> pred potekom roka za oddajo ponudb s pravnomočno odločbo pristojnega organa Republike Slovenije ali druge države članice ali tretje države </w:t>
            </w:r>
            <w:r w:rsidRPr="008B1AA3">
              <w:rPr>
                <w:rFonts w:ascii="Arial Narrow" w:hAnsi="Arial Narrow" w:cs="Arial"/>
                <w:b/>
                <w:bCs/>
                <w:color w:val="000000"/>
                <w:position w:val="-2"/>
                <w:u w:val="single"/>
              </w:rPr>
              <w:t>dvakrat izrečena globa zaradi prekrška v zvezi s plačilom za delo.</w:t>
            </w:r>
          </w:p>
          <w:p w14:paraId="3C372BB2" w14:textId="77777777" w:rsidR="00781EF1" w:rsidRPr="008B1AA3" w:rsidRDefault="001960A8">
            <w:pPr>
              <w:spacing w:before="135" w:after="135"/>
              <w:jc w:val="both"/>
              <w:textAlignment w:val="center"/>
              <w:rPr>
                <w:rFonts w:ascii="Arial Narrow" w:hAnsi="Arial Narrow"/>
              </w:rPr>
            </w:pPr>
            <w:r w:rsidRPr="008B1AA3">
              <w:rPr>
                <w:rFonts w:ascii="Arial Narrow" w:hAnsi="Arial Narrow" w:cs="Arial"/>
                <w:color w:val="000000"/>
                <w:position w:val="-2"/>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781EF1" w:rsidRPr="008B1AA3" w14:paraId="35C7326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7B4287" w14:textId="77777777" w:rsidR="00781EF1" w:rsidRPr="008B1AA3" w:rsidRDefault="001960A8">
            <w:pPr>
              <w:jc w:val="center"/>
              <w:rPr>
                <w:rFonts w:ascii="Arial Narrow" w:hAnsi="Arial Narrow"/>
              </w:rPr>
            </w:pPr>
            <w:r w:rsidRPr="008B1AA3">
              <w:rPr>
                <w:rFonts w:ascii="Arial Narrow" w:hAnsi="Arial Narrow" w:cs="Arial"/>
                <w:color w:val="000000"/>
                <w:position w:val="-2"/>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B41374" w14:textId="77777777" w:rsidR="00781EF1" w:rsidRPr="008B1AA3" w:rsidRDefault="001960A8">
            <w:pPr>
              <w:spacing w:before="135" w:after="135"/>
              <w:jc w:val="both"/>
              <w:textAlignment w:val="center"/>
              <w:rPr>
                <w:rFonts w:ascii="Arial Narrow" w:hAnsi="Arial Narrow"/>
              </w:rPr>
            </w:pPr>
            <w:r w:rsidRPr="008B1AA3">
              <w:rPr>
                <w:rFonts w:ascii="Arial Narrow" w:hAnsi="Arial Narrow" w:cs="Arial"/>
                <w:color w:val="000000"/>
                <w:position w:val="-2"/>
              </w:rPr>
              <w:t>Izpolnjen in podpisan Obra</w:t>
            </w:r>
            <w:r w:rsidR="00F357DA">
              <w:rPr>
                <w:rFonts w:ascii="Arial Narrow" w:hAnsi="Arial Narrow" w:cs="Arial"/>
                <w:color w:val="000000"/>
                <w:position w:val="-2"/>
              </w:rPr>
              <w:t>zec</w:t>
            </w:r>
            <w:r w:rsidR="00DD7B01" w:rsidRPr="008B1AA3">
              <w:rPr>
                <w:rFonts w:ascii="Arial Narrow" w:hAnsi="Arial Narrow" w:cs="Arial"/>
                <w:color w:val="000000"/>
                <w:position w:val="-2"/>
              </w:rPr>
              <w:t> KROVNA IZJ</w:t>
            </w:r>
            <w:r w:rsidR="00803433">
              <w:rPr>
                <w:rFonts w:ascii="Arial Narrow" w:hAnsi="Arial Narrow" w:cs="Arial"/>
                <w:color w:val="000000"/>
                <w:position w:val="-2"/>
              </w:rPr>
              <w:t>AVA</w:t>
            </w:r>
            <w:r w:rsidRPr="008B1AA3">
              <w:rPr>
                <w:rFonts w:ascii="Arial Narrow" w:hAnsi="Arial Narrow" w:cs="Arial"/>
                <w:color w:val="000000"/>
                <w:position w:val="-2"/>
              </w:rPr>
              <w:t>.</w:t>
            </w:r>
          </w:p>
          <w:p w14:paraId="4A5B1DE2" w14:textId="77777777" w:rsidR="00781EF1" w:rsidRPr="008B1AA3" w:rsidRDefault="001960A8">
            <w:pPr>
              <w:spacing w:before="135" w:after="135"/>
              <w:jc w:val="both"/>
              <w:textAlignment w:val="center"/>
              <w:rPr>
                <w:rFonts w:ascii="Arial Narrow" w:hAnsi="Arial Narrow"/>
              </w:rPr>
            </w:pPr>
            <w:r w:rsidRPr="008B1AA3">
              <w:rPr>
                <w:rFonts w:ascii="Arial Narrow" w:hAnsi="Arial Narrow" w:cs="Arial"/>
                <w:color w:val="000000"/>
                <w:position w:val="-2"/>
              </w:rPr>
              <w:t>Gospodarski subjekt lahko v ponudbi predloži potrdilo Inšpektorata RS za delo iz katerega bo razvidno, da ne obstajajo razlogi za izključitev.</w:t>
            </w:r>
          </w:p>
          <w:p w14:paraId="249651A7" w14:textId="77777777" w:rsidR="00781EF1" w:rsidRPr="008B1AA3" w:rsidRDefault="001960A8" w:rsidP="00DD7B01">
            <w:pPr>
              <w:spacing w:before="135" w:after="135"/>
              <w:jc w:val="both"/>
              <w:textAlignment w:val="center"/>
              <w:rPr>
                <w:rFonts w:ascii="Arial Narrow" w:hAnsi="Arial Narrow"/>
              </w:rPr>
            </w:pPr>
            <w:r w:rsidRPr="008B1AA3">
              <w:rPr>
                <w:rFonts w:ascii="Arial Narrow" w:hAnsi="Arial Narrow" w:cs="Arial"/>
                <w:color w:val="000000"/>
                <w:position w:val="-2"/>
              </w:rPr>
              <w:t>V kolikor bo gospodarski subjekt predlo</w:t>
            </w:r>
            <w:r w:rsidR="00803433">
              <w:rPr>
                <w:rFonts w:ascii="Arial Narrow" w:hAnsi="Arial Narrow" w:cs="Arial"/>
                <w:color w:val="000000"/>
                <w:position w:val="-2"/>
              </w:rPr>
              <w:t>žil zgolj Obrazec KROVNA IZJAVA</w:t>
            </w:r>
            <w:r w:rsidRPr="008B1AA3">
              <w:rPr>
                <w:rFonts w:ascii="Arial Narrow" w:hAnsi="Arial Narrow" w:cs="Arial"/>
                <w:color w:val="000000"/>
                <w:position w:val="-2"/>
              </w:rPr>
              <w:t>, lahko naročnik potrdilo pridobi sam.</w:t>
            </w:r>
          </w:p>
        </w:tc>
      </w:tr>
      <w:tr w:rsidR="00781EF1" w:rsidRPr="008B1AA3" w14:paraId="67DBE5B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E4B4B7" w14:textId="77777777" w:rsidR="00781EF1" w:rsidRPr="008B1AA3" w:rsidRDefault="001960A8">
            <w:pPr>
              <w:jc w:val="center"/>
              <w:rPr>
                <w:rFonts w:ascii="Arial Narrow" w:hAnsi="Arial Narrow"/>
              </w:rPr>
            </w:pPr>
            <w:r w:rsidRPr="008B1AA3">
              <w:rPr>
                <w:rFonts w:ascii="Arial Narrow" w:hAnsi="Arial Narrow" w:cs="Arial"/>
                <w:color w:val="000000"/>
                <w:position w:val="-2"/>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F5A587" w14:textId="77777777" w:rsidR="00781EF1" w:rsidRPr="008B1AA3" w:rsidRDefault="001960A8">
            <w:pPr>
              <w:spacing w:before="135" w:after="135"/>
              <w:jc w:val="both"/>
              <w:textAlignment w:val="center"/>
              <w:rPr>
                <w:rFonts w:ascii="Arial Narrow" w:hAnsi="Arial Narrow"/>
              </w:rPr>
            </w:pPr>
            <w:r w:rsidRPr="008B1AA3">
              <w:rPr>
                <w:rFonts w:ascii="Arial Narrow" w:hAnsi="Arial Narrow" w:cs="Arial"/>
                <w:color w:val="000000"/>
                <w:position w:val="-2"/>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781EF1" w:rsidRPr="008B1AA3" w14:paraId="330A20E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095840" w14:textId="77777777" w:rsidR="00781EF1" w:rsidRPr="008B1AA3" w:rsidRDefault="001960A8">
            <w:pPr>
              <w:jc w:val="center"/>
              <w:rPr>
                <w:rFonts w:ascii="Arial Narrow" w:hAnsi="Arial Narrow"/>
              </w:rPr>
            </w:pPr>
            <w:r w:rsidRPr="008B1AA3">
              <w:rPr>
                <w:rFonts w:ascii="Arial Narrow" w:hAnsi="Arial Narrow" w:cs="Arial"/>
                <w:color w:val="000000"/>
                <w:position w:val="-2"/>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8B9239" w14:textId="77777777" w:rsidR="00781EF1" w:rsidRPr="008B1AA3" w:rsidRDefault="001960A8">
            <w:pPr>
              <w:spacing w:before="135" w:after="135"/>
              <w:jc w:val="both"/>
              <w:textAlignment w:val="center"/>
              <w:rPr>
                <w:rFonts w:ascii="Arial Narrow" w:hAnsi="Arial Narrow"/>
              </w:rPr>
            </w:pPr>
            <w:r w:rsidRPr="008B1AA3">
              <w:rPr>
                <w:rFonts w:ascii="Arial Narrow" w:hAnsi="Arial Narrow" w:cs="Arial"/>
                <w:color w:val="000000"/>
                <w:position w:val="-2"/>
              </w:rPr>
              <w:t>MORAJO izpolnjevati pogoj</w:t>
            </w:r>
            <w:r w:rsidR="00803433">
              <w:rPr>
                <w:rFonts w:ascii="Arial Narrow" w:hAnsi="Arial Narrow" w:cs="Arial"/>
                <w:color w:val="000000"/>
                <w:position w:val="-2"/>
              </w:rPr>
              <w:t>.</w:t>
            </w:r>
          </w:p>
          <w:p w14:paraId="2C758207" w14:textId="77777777" w:rsidR="00781EF1" w:rsidRPr="008B1AA3" w:rsidRDefault="001960A8">
            <w:pPr>
              <w:spacing w:before="135" w:after="135"/>
              <w:jc w:val="both"/>
              <w:textAlignment w:val="center"/>
              <w:rPr>
                <w:rFonts w:ascii="Arial Narrow" w:hAnsi="Arial Narrow"/>
              </w:rPr>
            </w:pPr>
            <w:r w:rsidRPr="008B1AA3">
              <w:rPr>
                <w:rFonts w:ascii="Arial Narrow" w:hAnsi="Arial Narrow" w:cs="Arial"/>
                <w:color w:val="000000"/>
                <w:position w:val="-2"/>
              </w:rPr>
              <w:lastRenderedPageBreak/>
              <w:t xml:space="preserve">Izpolnjen in </w:t>
            </w:r>
            <w:r w:rsidR="00DD7B01" w:rsidRPr="008B1AA3">
              <w:rPr>
                <w:rFonts w:ascii="Arial Narrow" w:hAnsi="Arial Narrow" w:cs="Arial"/>
                <w:color w:val="000000"/>
                <w:position w:val="-2"/>
              </w:rPr>
              <w:t>podpisa</w:t>
            </w:r>
            <w:r w:rsidR="00F357DA">
              <w:rPr>
                <w:rFonts w:ascii="Arial Narrow" w:hAnsi="Arial Narrow" w:cs="Arial"/>
                <w:color w:val="000000"/>
                <w:position w:val="-2"/>
              </w:rPr>
              <w:t>n Obrazec</w:t>
            </w:r>
            <w:r w:rsidR="00803433">
              <w:rPr>
                <w:rFonts w:ascii="Arial Narrow" w:hAnsi="Arial Narrow" w:cs="Arial"/>
                <w:color w:val="000000"/>
                <w:position w:val="-2"/>
              </w:rPr>
              <w:t> KROVNA IZJAVA.</w:t>
            </w:r>
          </w:p>
        </w:tc>
      </w:tr>
      <w:tr w:rsidR="00781EF1" w:rsidRPr="008B1AA3" w14:paraId="6CEE9BF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9D405F" w14:textId="77777777" w:rsidR="00781EF1" w:rsidRPr="008B1AA3" w:rsidRDefault="001960A8">
            <w:pPr>
              <w:jc w:val="center"/>
              <w:rPr>
                <w:rFonts w:ascii="Arial Narrow" w:hAnsi="Arial Narrow"/>
              </w:rPr>
            </w:pPr>
            <w:r w:rsidRPr="008B1AA3">
              <w:rPr>
                <w:rFonts w:ascii="Arial Narrow" w:hAnsi="Arial Narrow" w:cs="Arial"/>
                <w:color w:val="000000"/>
                <w:position w:val="-2"/>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BB390D" w14:textId="77777777" w:rsidR="00781EF1" w:rsidRPr="008B1AA3" w:rsidRDefault="001960A8">
            <w:pPr>
              <w:spacing w:before="135" w:after="135"/>
              <w:jc w:val="both"/>
              <w:textAlignment w:val="center"/>
              <w:rPr>
                <w:rFonts w:ascii="Arial Narrow" w:hAnsi="Arial Narrow"/>
              </w:rPr>
            </w:pPr>
            <w:r w:rsidRPr="008B1AA3">
              <w:rPr>
                <w:rFonts w:ascii="Arial Narrow" w:hAnsi="Arial Narrow" w:cs="Arial"/>
                <w:color w:val="000000"/>
                <w:position w:val="-2"/>
              </w:rPr>
              <w:t>MORAJO izpolnjevati pogoj</w:t>
            </w:r>
            <w:r w:rsidR="00803433">
              <w:rPr>
                <w:rFonts w:ascii="Arial Narrow" w:hAnsi="Arial Narrow" w:cs="Arial"/>
                <w:color w:val="000000"/>
                <w:position w:val="-2"/>
              </w:rPr>
              <w:t>.</w:t>
            </w:r>
          </w:p>
          <w:p w14:paraId="1E889EF0" w14:textId="77777777" w:rsidR="00781EF1" w:rsidRPr="008B1AA3" w:rsidRDefault="001960A8">
            <w:pPr>
              <w:spacing w:before="135" w:after="135"/>
              <w:jc w:val="both"/>
              <w:textAlignment w:val="center"/>
              <w:rPr>
                <w:rFonts w:ascii="Arial Narrow" w:hAnsi="Arial Narrow"/>
              </w:rPr>
            </w:pPr>
            <w:r w:rsidRPr="008B1AA3">
              <w:rPr>
                <w:rFonts w:ascii="Arial Narrow" w:hAnsi="Arial Narrow" w:cs="Arial"/>
                <w:color w:val="000000"/>
                <w:position w:val="-2"/>
              </w:rPr>
              <w:t>Naročnik bo zavrnil vsakega podizvajalca, če zanj obstajajo razlogi za izključitev četrtega odstavka 75. člena ZJN-3.</w:t>
            </w:r>
          </w:p>
          <w:p w14:paraId="7A46105C" w14:textId="77777777" w:rsidR="00781EF1" w:rsidRPr="008B1AA3" w:rsidRDefault="00781EF1">
            <w:pPr>
              <w:spacing w:before="135" w:after="135"/>
              <w:jc w:val="both"/>
              <w:textAlignment w:val="center"/>
              <w:rPr>
                <w:rFonts w:ascii="Arial Narrow" w:hAnsi="Arial Narrow"/>
              </w:rPr>
            </w:pPr>
          </w:p>
        </w:tc>
      </w:tr>
    </w:tbl>
    <w:p w14:paraId="18E17CF1" w14:textId="77777777" w:rsidR="00781EF1" w:rsidRDefault="00781EF1"/>
    <w:tbl>
      <w:tblPr>
        <w:tblStyle w:val="NormalTablePHPDOCX"/>
        <w:tblW w:w="2500" w:type="pct"/>
        <w:tblInd w:w="108" w:type="dxa"/>
        <w:tblLook w:val="04A0" w:firstRow="1" w:lastRow="0" w:firstColumn="1" w:lastColumn="0" w:noHBand="0" w:noVBand="1"/>
      </w:tblPr>
      <w:tblGrid>
        <w:gridCol w:w="4504"/>
      </w:tblGrid>
      <w:tr w:rsidR="00781EF1" w:rsidRPr="003D24C2" w14:paraId="7B02AAD6" w14:textId="77777777">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14:paraId="4EC1C72B" w14:textId="77777777" w:rsidR="00781EF1" w:rsidRPr="003D24C2" w:rsidRDefault="001960A8">
            <w:pPr>
              <w:rPr>
                <w:rFonts w:ascii="Arial Narrow" w:hAnsi="Arial Narrow"/>
                <w:b/>
              </w:rPr>
            </w:pPr>
            <w:r w:rsidRPr="003D24C2">
              <w:rPr>
                <w:rFonts w:ascii="Arial Narrow" w:hAnsi="Arial Narrow" w:cs="Arial"/>
                <w:b/>
                <w:color w:val="FFFFFF"/>
                <w:position w:val="-2"/>
              </w:rPr>
              <w:t>Poslovna in finančna sposobnost</w:t>
            </w:r>
          </w:p>
        </w:tc>
      </w:tr>
    </w:tbl>
    <w:p w14:paraId="3060DB5D" w14:textId="77777777" w:rsidR="00781EF1" w:rsidRPr="003D24C2" w:rsidRDefault="00781EF1">
      <w:pPr>
        <w:rPr>
          <w:rFonts w:ascii="Arial Narrow" w:hAnsi="Arial Narrow"/>
        </w:rPr>
      </w:pPr>
    </w:p>
    <w:tbl>
      <w:tblPr>
        <w:tblStyle w:val="NormalTablePHPDOCX"/>
        <w:tblW w:w="9300" w:type="dxa"/>
        <w:tblInd w:w="108" w:type="dxa"/>
        <w:tblLook w:val="04A0" w:firstRow="1" w:lastRow="0" w:firstColumn="1" w:lastColumn="0" w:noHBand="0" w:noVBand="1"/>
      </w:tblPr>
      <w:tblGrid>
        <w:gridCol w:w="1860"/>
        <w:gridCol w:w="7440"/>
      </w:tblGrid>
      <w:tr w:rsidR="00781EF1" w:rsidRPr="003D24C2" w14:paraId="52B39F34"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0ECC4FF0" w14:textId="77777777" w:rsidR="00781EF1" w:rsidRPr="003D24C2" w:rsidRDefault="001960A8">
            <w:pPr>
              <w:jc w:val="center"/>
              <w:rPr>
                <w:rFonts w:ascii="Arial Narrow" w:hAnsi="Arial Narrow"/>
              </w:rPr>
            </w:pPr>
            <w:r w:rsidRPr="003D24C2">
              <w:rPr>
                <w:rFonts w:ascii="Arial Narrow" w:hAnsi="Arial Narrow" w:cs="Arial"/>
                <w:bCs/>
                <w:color w:val="FFFFFF"/>
                <w:position w:val="-2"/>
              </w:rPr>
              <w:t>POGOJ 1</w:t>
            </w:r>
            <w:r w:rsidRPr="003D24C2">
              <w:rPr>
                <w:rFonts w:ascii="Arial Narrow" w:hAnsi="Arial Narrow" w:cs="Arial"/>
                <w:bCs/>
                <w:color w:val="FFFFFF"/>
                <w:position w:val="-2"/>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2352CC" w14:textId="77777777" w:rsidR="00781EF1" w:rsidRPr="003D24C2" w:rsidRDefault="001960A8">
            <w:pPr>
              <w:spacing w:before="135" w:after="135"/>
              <w:jc w:val="both"/>
              <w:textAlignment w:val="center"/>
              <w:rPr>
                <w:rFonts w:ascii="Arial Narrow" w:hAnsi="Arial Narrow"/>
              </w:rPr>
            </w:pPr>
            <w:r w:rsidRPr="003D24C2">
              <w:rPr>
                <w:rFonts w:ascii="Arial Narrow" w:hAnsi="Arial Narrow" w:cs="Arial"/>
                <w:color w:val="000000"/>
                <w:position w:val="-2"/>
              </w:rPr>
              <w:t xml:space="preserve">Gospodarski subjekt je </w:t>
            </w:r>
            <w:r w:rsidRPr="003D24C2">
              <w:rPr>
                <w:rFonts w:ascii="Arial Narrow" w:hAnsi="Arial Narrow" w:cs="Arial"/>
                <w:b/>
                <w:bCs/>
                <w:color w:val="000000"/>
                <w:position w:val="-2"/>
                <w:u w:val="single"/>
              </w:rPr>
              <w:t>vpisan v enega od poklicnih ali poslovnih registrov,</w:t>
            </w:r>
            <w:r w:rsidRPr="003D24C2">
              <w:rPr>
                <w:rFonts w:ascii="Arial Narrow" w:hAnsi="Arial Narrow" w:cs="Arial"/>
                <w:color w:val="000000"/>
                <w:position w:val="-2"/>
              </w:rPr>
              <w:t xml:space="preserve"> ki se vodijo v državi članici, v kateri ima gospodarski subjekt sedež. Seznam poklicnih ali poslovnih registrov v državah članicah Evropske unije določa Priloga XI Direktive 2014/24/EU.</w:t>
            </w:r>
          </w:p>
          <w:p w14:paraId="192C472F" w14:textId="77777777" w:rsidR="00781EF1" w:rsidRPr="003D24C2" w:rsidRDefault="00ED26D0">
            <w:pPr>
              <w:spacing w:before="135" w:after="135"/>
              <w:jc w:val="both"/>
              <w:textAlignment w:val="center"/>
              <w:rPr>
                <w:rFonts w:ascii="Arial Narrow" w:hAnsi="Arial Narrow"/>
              </w:rPr>
            </w:pPr>
            <w:r w:rsidRPr="00BB5AE9">
              <w:rPr>
                <w:rFonts w:ascii="Arial Narrow" w:hAnsi="Arial Narrow" w:cs="Arial"/>
                <w:color w:val="000000"/>
                <w:position w:val="-2"/>
              </w:rPr>
              <w:t>Č</w:t>
            </w:r>
            <w:r w:rsidR="001960A8" w:rsidRPr="00BB5AE9">
              <w:rPr>
                <w:rFonts w:ascii="Arial Narrow" w:hAnsi="Arial Narrow" w:cs="Arial"/>
                <w:color w:val="000000"/>
                <w:position w:val="-2"/>
              </w:rPr>
              <w:t xml:space="preserve">e morajo </w:t>
            </w:r>
            <w:r w:rsidRPr="00BB5AE9">
              <w:rPr>
                <w:rFonts w:ascii="Arial Narrow" w:hAnsi="Arial Narrow" w:cs="Arial"/>
                <w:color w:val="000000"/>
                <w:position w:val="-2"/>
              </w:rPr>
              <w:t>imeti gospodarski subjekti določeno dovoljenje ali biti člani dol</w:t>
            </w:r>
            <w:r w:rsidRPr="00BB5AE9">
              <w:rPr>
                <w:rFonts w:ascii="Arial" w:hAnsi="Arial" w:cs="Arial"/>
                <w:color w:val="000000"/>
                <w:position w:val="-2"/>
              </w:rPr>
              <w:t>oče</w:t>
            </w:r>
            <w:r w:rsidR="001960A8" w:rsidRPr="00BB5AE9">
              <w:rPr>
                <w:rFonts w:ascii="Arial Narrow" w:hAnsi="Arial Narrow" w:cs="Arial"/>
                <w:color w:val="000000"/>
                <w:position w:val="-2"/>
              </w:rPr>
              <w:t>ne orga</w:t>
            </w:r>
            <w:r w:rsidRPr="00BB5AE9">
              <w:rPr>
                <w:rFonts w:ascii="Arial Narrow" w:hAnsi="Arial Narrow" w:cs="Arial"/>
                <w:color w:val="000000"/>
                <w:position w:val="-2"/>
              </w:rPr>
              <w:t>nizacije, da lahko v svoji matični državi opravljajo določeno storitev, morajo predlož</w:t>
            </w:r>
            <w:r w:rsidR="001960A8" w:rsidRPr="00BB5AE9">
              <w:rPr>
                <w:rFonts w:ascii="Arial Narrow" w:hAnsi="Arial Narrow" w:cs="Arial"/>
                <w:color w:val="000000"/>
                <w:position w:val="-2"/>
              </w:rPr>
              <w:t>iti d</w:t>
            </w:r>
            <w:r w:rsidRPr="00BB5AE9">
              <w:rPr>
                <w:rFonts w:ascii="Arial Narrow" w:hAnsi="Arial Narrow" w:cs="Arial"/>
                <w:color w:val="000000"/>
                <w:position w:val="-2"/>
              </w:rPr>
              <w:t>okazilo o tem dovoljenju ali čla</w:t>
            </w:r>
            <w:r w:rsidR="001960A8" w:rsidRPr="00BB5AE9">
              <w:rPr>
                <w:rFonts w:ascii="Arial Narrow" w:hAnsi="Arial Narrow" w:cs="Arial"/>
                <w:color w:val="000000"/>
                <w:position w:val="-2"/>
              </w:rPr>
              <w:t>nstvu.</w:t>
            </w:r>
          </w:p>
        </w:tc>
      </w:tr>
      <w:tr w:rsidR="00781EF1" w:rsidRPr="003D24C2" w14:paraId="0CF2777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EF7285" w14:textId="77777777" w:rsidR="00781EF1" w:rsidRPr="003D24C2" w:rsidRDefault="001960A8">
            <w:pPr>
              <w:jc w:val="center"/>
              <w:rPr>
                <w:rFonts w:ascii="Arial Narrow" w:hAnsi="Arial Narrow"/>
              </w:rPr>
            </w:pPr>
            <w:r w:rsidRPr="003D24C2">
              <w:rPr>
                <w:rFonts w:ascii="Arial Narrow" w:hAnsi="Arial Narrow" w:cs="Arial"/>
                <w:color w:val="000000"/>
                <w:position w:val="-2"/>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092FFC" w14:textId="77777777" w:rsidR="00781EF1" w:rsidRPr="003D24C2" w:rsidRDefault="004943B9">
            <w:pPr>
              <w:spacing w:before="135" w:after="135"/>
              <w:jc w:val="both"/>
              <w:textAlignment w:val="center"/>
              <w:rPr>
                <w:rFonts w:ascii="Arial Narrow" w:hAnsi="Arial Narrow"/>
              </w:rPr>
            </w:pPr>
            <w:r>
              <w:rPr>
                <w:rFonts w:ascii="Arial Narrow" w:hAnsi="Arial Narrow" w:cs="Arial"/>
                <w:color w:val="000000"/>
                <w:position w:val="-2"/>
              </w:rPr>
              <w:t>Izpolnjen in podpisan Obrazec</w:t>
            </w:r>
            <w:r w:rsidR="001960A8" w:rsidRPr="003D24C2">
              <w:rPr>
                <w:rFonts w:ascii="Arial Narrow" w:hAnsi="Arial Narrow" w:cs="Arial"/>
                <w:color w:val="000000"/>
                <w:position w:val="-2"/>
              </w:rPr>
              <w:t> KROVNA IZJAVA</w:t>
            </w:r>
            <w:r w:rsidR="00803433">
              <w:rPr>
                <w:rFonts w:ascii="Arial Narrow" w:hAnsi="Arial Narrow" w:cs="Arial"/>
                <w:color w:val="000000"/>
                <w:position w:val="-2"/>
              </w:rPr>
              <w:t>.</w:t>
            </w:r>
          </w:p>
          <w:p w14:paraId="6B829DF4" w14:textId="77777777" w:rsidR="00781EF1" w:rsidRPr="003D24C2" w:rsidRDefault="001960A8">
            <w:pPr>
              <w:spacing w:before="135" w:after="135"/>
              <w:jc w:val="both"/>
              <w:textAlignment w:val="center"/>
              <w:rPr>
                <w:rFonts w:ascii="Arial Narrow" w:hAnsi="Arial Narrow"/>
              </w:rPr>
            </w:pPr>
            <w:r w:rsidRPr="003D24C2">
              <w:rPr>
                <w:rFonts w:ascii="Arial Narrow" w:hAnsi="Arial Narrow" w:cs="Arial"/>
                <w:color w:val="000000"/>
                <w:position w:val="-2"/>
              </w:rPr>
              <w:t>Naročnik lahko izpolnjevanje navedenega pogoja preveri v uradnih registrih in evidencah.</w:t>
            </w:r>
          </w:p>
        </w:tc>
      </w:tr>
      <w:tr w:rsidR="00781EF1" w:rsidRPr="003D24C2" w14:paraId="52E7A9A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DD6080" w14:textId="77777777" w:rsidR="00781EF1" w:rsidRPr="003D24C2" w:rsidRDefault="001960A8">
            <w:pPr>
              <w:jc w:val="center"/>
              <w:rPr>
                <w:rFonts w:ascii="Arial Narrow" w:hAnsi="Arial Narrow"/>
              </w:rPr>
            </w:pPr>
            <w:r w:rsidRPr="003D24C2">
              <w:rPr>
                <w:rFonts w:ascii="Arial Narrow" w:hAnsi="Arial Narrow" w:cs="Arial"/>
                <w:color w:val="000000"/>
                <w:position w:val="-2"/>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CBF3A7" w14:textId="77777777" w:rsidR="00781EF1" w:rsidRPr="003D24C2" w:rsidRDefault="001960A8">
            <w:pPr>
              <w:spacing w:before="135" w:after="135"/>
              <w:jc w:val="both"/>
              <w:textAlignment w:val="center"/>
              <w:rPr>
                <w:rFonts w:ascii="Arial Narrow" w:hAnsi="Arial Narrow"/>
              </w:rPr>
            </w:pPr>
            <w:r w:rsidRPr="003D24C2">
              <w:rPr>
                <w:rFonts w:ascii="Arial Narrow" w:hAnsi="Arial Narrow" w:cs="Arial"/>
                <w:color w:val="000000"/>
                <w:position w:val="-2"/>
                <w:u w:val="single"/>
              </w:rPr>
              <w:t>Gospodarski subjekti, ki nimajo sedeža v Republiki Sloveniji:</w:t>
            </w:r>
          </w:p>
          <w:p w14:paraId="224F2FC0" w14:textId="77777777" w:rsidR="00781EF1" w:rsidRPr="003D24C2" w:rsidRDefault="001960A8">
            <w:pPr>
              <w:spacing w:before="135" w:after="135"/>
              <w:jc w:val="both"/>
              <w:textAlignment w:val="center"/>
              <w:rPr>
                <w:rFonts w:ascii="Arial Narrow" w:hAnsi="Arial Narrow"/>
              </w:rPr>
            </w:pPr>
            <w:r w:rsidRPr="003D24C2">
              <w:rPr>
                <w:rFonts w:ascii="Arial Narrow" w:hAnsi="Arial Narrow" w:cs="Arial"/>
                <w:color w:val="000000"/>
                <w:position w:val="-2"/>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781EF1" w:rsidRPr="003D24C2" w14:paraId="39F3C02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650BEB" w14:textId="77777777" w:rsidR="00781EF1" w:rsidRPr="003D24C2" w:rsidRDefault="001960A8">
            <w:pPr>
              <w:jc w:val="center"/>
              <w:rPr>
                <w:rFonts w:ascii="Arial Narrow" w:hAnsi="Arial Narrow"/>
              </w:rPr>
            </w:pPr>
            <w:r w:rsidRPr="003D24C2">
              <w:rPr>
                <w:rFonts w:ascii="Arial Narrow" w:hAnsi="Arial Narrow" w:cs="Arial"/>
                <w:color w:val="000000"/>
                <w:position w:val="-2"/>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870771" w14:textId="77777777" w:rsidR="00781EF1" w:rsidRPr="003D24C2" w:rsidRDefault="001960A8">
            <w:pPr>
              <w:spacing w:before="135" w:after="135"/>
              <w:jc w:val="both"/>
              <w:textAlignment w:val="center"/>
              <w:rPr>
                <w:rFonts w:ascii="Arial Narrow" w:hAnsi="Arial Narrow"/>
              </w:rPr>
            </w:pPr>
            <w:r w:rsidRPr="003D24C2">
              <w:rPr>
                <w:rFonts w:ascii="Arial Narrow" w:hAnsi="Arial Narrow" w:cs="Arial"/>
                <w:color w:val="000000"/>
                <w:position w:val="-2"/>
              </w:rPr>
              <w:t>MORAJO izpolnjevati pogoj</w:t>
            </w:r>
          </w:p>
          <w:p w14:paraId="3635686C" w14:textId="77777777" w:rsidR="00781EF1" w:rsidRPr="003D24C2" w:rsidRDefault="001960A8">
            <w:pPr>
              <w:spacing w:before="135" w:after="135"/>
              <w:jc w:val="both"/>
              <w:textAlignment w:val="center"/>
              <w:rPr>
                <w:rFonts w:ascii="Arial Narrow" w:hAnsi="Arial Narrow"/>
              </w:rPr>
            </w:pPr>
            <w:r w:rsidRPr="003D24C2">
              <w:rPr>
                <w:rFonts w:ascii="Arial Narrow" w:hAnsi="Arial Narrow" w:cs="Arial"/>
                <w:color w:val="000000"/>
                <w:position w:val="-2"/>
              </w:rPr>
              <w:t>Partnerji morajo pogoj izpolnjevati v obsegu, v katerem prevzemajo izvedbo del. Vsak izmed partnerjev mora predložiti podpisan in žigosan obrazec Krovne izjave s podpisom katerega izjavlj</w:t>
            </w:r>
            <w:r w:rsidR="00A07B64" w:rsidRPr="003D24C2">
              <w:rPr>
                <w:rFonts w:ascii="Arial Narrow" w:hAnsi="Arial Narrow" w:cs="Arial"/>
                <w:color w:val="000000"/>
                <w:position w:val="-2"/>
              </w:rPr>
              <w:t>a, da i</w:t>
            </w:r>
            <w:r w:rsidR="00803433">
              <w:rPr>
                <w:rFonts w:ascii="Arial Narrow" w:hAnsi="Arial Narrow" w:cs="Arial"/>
                <w:color w:val="000000"/>
                <w:position w:val="-2"/>
              </w:rPr>
              <w:t>zpolnjuje navedeni pogoj.</w:t>
            </w:r>
          </w:p>
        </w:tc>
      </w:tr>
      <w:tr w:rsidR="00781EF1" w:rsidRPr="003D24C2" w14:paraId="236282D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1EF4CD" w14:textId="77777777" w:rsidR="00781EF1" w:rsidRPr="003D24C2" w:rsidRDefault="001960A8">
            <w:pPr>
              <w:jc w:val="center"/>
              <w:rPr>
                <w:rFonts w:ascii="Arial Narrow" w:hAnsi="Arial Narrow"/>
              </w:rPr>
            </w:pPr>
            <w:r w:rsidRPr="003D24C2">
              <w:rPr>
                <w:rFonts w:ascii="Arial Narrow" w:hAnsi="Arial Narrow" w:cs="Arial"/>
                <w:color w:val="000000"/>
                <w:position w:val="-2"/>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A24080" w14:textId="77777777" w:rsidR="00781EF1" w:rsidRPr="003D24C2" w:rsidRDefault="001960A8">
            <w:pPr>
              <w:spacing w:before="135" w:after="135"/>
              <w:jc w:val="both"/>
              <w:textAlignment w:val="center"/>
              <w:rPr>
                <w:rFonts w:ascii="Arial Narrow" w:hAnsi="Arial Narrow"/>
              </w:rPr>
            </w:pPr>
            <w:r w:rsidRPr="003D24C2">
              <w:rPr>
                <w:rFonts w:ascii="Arial Narrow" w:hAnsi="Arial Narrow" w:cs="Arial"/>
                <w:color w:val="000000"/>
                <w:position w:val="-2"/>
              </w:rPr>
              <w:t>MORAJO izpolnjevati pogoj</w:t>
            </w:r>
            <w:r w:rsidR="00803433">
              <w:rPr>
                <w:rFonts w:ascii="Arial Narrow" w:hAnsi="Arial Narrow" w:cs="Arial"/>
                <w:color w:val="000000"/>
                <w:position w:val="-2"/>
              </w:rPr>
              <w:t>.</w:t>
            </w:r>
            <w:r w:rsidR="00757E5B" w:rsidRPr="003D24C2">
              <w:rPr>
                <w:rFonts w:ascii="Arial Narrow" w:hAnsi="Arial Narrow" w:cs="Arial"/>
                <w:color w:val="000000"/>
                <w:position w:val="-2"/>
              </w:rPr>
              <w:t xml:space="preserve"> </w:t>
            </w:r>
          </w:p>
          <w:p w14:paraId="40915B25" w14:textId="77777777" w:rsidR="00781EF1" w:rsidRPr="003D24C2" w:rsidRDefault="001960A8">
            <w:pPr>
              <w:spacing w:before="135" w:after="135"/>
              <w:jc w:val="both"/>
              <w:textAlignment w:val="center"/>
              <w:rPr>
                <w:rFonts w:ascii="Arial Narrow" w:hAnsi="Arial Narrow"/>
              </w:rPr>
            </w:pPr>
            <w:r w:rsidRPr="003D24C2">
              <w:rPr>
                <w:rFonts w:ascii="Arial Narrow" w:hAnsi="Arial Narrow" w:cs="Arial"/>
                <w:color w:val="000000"/>
                <w:position w:val="-2"/>
              </w:rPr>
              <w:t>Podizvajalci morajo pogoj izpolnjevati v obsegu, v katerem prevzemajo izvedbo del. Vsak izmed podizvajalcev mora predložiti podpisan in žigosan obrazec Izjava zastopnika podizvajalca s podpisom katerega izjavlj</w:t>
            </w:r>
            <w:r w:rsidR="005266F3" w:rsidRPr="003D24C2">
              <w:rPr>
                <w:rFonts w:ascii="Arial Narrow" w:hAnsi="Arial Narrow" w:cs="Arial"/>
                <w:color w:val="000000"/>
                <w:position w:val="-2"/>
              </w:rPr>
              <w:t>a, da izpolnjuje navedeni pogoj</w:t>
            </w:r>
            <w:r w:rsidR="00803433">
              <w:rPr>
                <w:rFonts w:ascii="Arial Narrow" w:hAnsi="Arial Narrow" w:cs="Arial"/>
                <w:color w:val="000000"/>
                <w:position w:val="-2"/>
              </w:rPr>
              <w:t>.</w:t>
            </w:r>
            <w:r w:rsidR="005266F3" w:rsidRPr="003D24C2">
              <w:rPr>
                <w:rFonts w:ascii="Arial Narrow" w:hAnsi="Arial Narrow" w:cs="Arial"/>
                <w:color w:val="000000"/>
                <w:position w:val="-2"/>
              </w:rPr>
              <w:t xml:space="preserve"> </w:t>
            </w:r>
          </w:p>
        </w:tc>
      </w:tr>
    </w:tbl>
    <w:p w14:paraId="154166BE" w14:textId="77777777" w:rsidR="00646C7E" w:rsidRDefault="00646C7E"/>
    <w:tbl>
      <w:tblPr>
        <w:tblStyle w:val="NormalTablePHPDOCX"/>
        <w:tblW w:w="2500" w:type="pct"/>
        <w:tblInd w:w="108" w:type="dxa"/>
        <w:tblLook w:val="04A0" w:firstRow="1" w:lastRow="0" w:firstColumn="1" w:lastColumn="0" w:noHBand="0" w:noVBand="1"/>
      </w:tblPr>
      <w:tblGrid>
        <w:gridCol w:w="4504"/>
      </w:tblGrid>
      <w:tr w:rsidR="00781EF1" w:rsidRPr="00F200E8" w14:paraId="291E8858" w14:textId="77777777">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14:paraId="090F4033" w14:textId="77777777" w:rsidR="00781EF1" w:rsidRPr="004943B9" w:rsidRDefault="001960A8">
            <w:pPr>
              <w:rPr>
                <w:rFonts w:ascii="Arial Narrow" w:hAnsi="Arial Narrow"/>
              </w:rPr>
            </w:pPr>
            <w:r w:rsidRPr="004943B9">
              <w:rPr>
                <w:rFonts w:ascii="Arial Narrow" w:hAnsi="Arial Narrow" w:cs="Arial"/>
                <w:color w:val="FFFFFF"/>
                <w:position w:val="-2"/>
              </w:rPr>
              <w:lastRenderedPageBreak/>
              <w:t>Tehnična sposobnost</w:t>
            </w:r>
          </w:p>
        </w:tc>
      </w:tr>
    </w:tbl>
    <w:p w14:paraId="13616B11" w14:textId="77777777" w:rsidR="00781EF1" w:rsidRPr="00F200E8" w:rsidRDefault="00781EF1">
      <w:pPr>
        <w:rPr>
          <w:rFonts w:ascii="Arial Narrow" w:hAnsi="Arial Narrow"/>
        </w:rPr>
      </w:pPr>
    </w:p>
    <w:tbl>
      <w:tblPr>
        <w:tblStyle w:val="NormalTablePHPDOCX"/>
        <w:tblW w:w="9300" w:type="dxa"/>
        <w:tblInd w:w="108" w:type="dxa"/>
        <w:tblLook w:val="04A0" w:firstRow="1" w:lastRow="0" w:firstColumn="1" w:lastColumn="0" w:noHBand="0" w:noVBand="1"/>
      </w:tblPr>
      <w:tblGrid>
        <w:gridCol w:w="1860"/>
        <w:gridCol w:w="7440"/>
      </w:tblGrid>
      <w:tr w:rsidR="00781EF1" w:rsidRPr="00F200E8" w14:paraId="30C6FA65"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1B552F83" w14:textId="77777777" w:rsidR="00781EF1" w:rsidRPr="00F200E8" w:rsidRDefault="001960A8" w:rsidP="003D471A">
            <w:pPr>
              <w:jc w:val="center"/>
              <w:rPr>
                <w:rFonts w:ascii="Arial Narrow" w:hAnsi="Arial Narrow"/>
              </w:rPr>
            </w:pPr>
            <w:r w:rsidRPr="00F200E8">
              <w:rPr>
                <w:rFonts w:ascii="Arial Narrow" w:hAnsi="Arial Narrow" w:cs="Arial"/>
                <w:bCs/>
                <w:color w:val="FFFFFF"/>
                <w:position w:val="-2"/>
              </w:rPr>
              <w:t>POGOJ 1</w:t>
            </w:r>
            <w:r w:rsidRPr="00F200E8">
              <w:rPr>
                <w:rFonts w:ascii="Arial Narrow" w:hAnsi="Arial Narrow" w:cs="Arial"/>
                <w:bCs/>
                <w:color w:val="FFFFFF"/>
                <w:position w:val="-2"/>
              </w:rPr>
              <w:br/>
              <w:t xml:space="preserve">Razpolaganje z zadostnimi </w:t>
            </w:r>
            <w:r w:rsidR="003D471A" w:rsidRPr="00F200E8">
              <w:rPr>
                <w:rFonts w:ascii="Arial Narrow" w:hAnsi="Arial Narrow" w:cs="Arial"/>
                <w:bCs/>
                <w:color w:val="FFFFFF"/>
                <w:position w:val="-2"/>
              </w:rPr>
              <w:t>izkušnjami</w:t>
            </w:r>
            <w:r w:rsidR="00080E22" w:rsidRPr="00F200E8">
              <w:rPr>
                <w:rFonts w:ascii="Arial Narrow" w:hAnsi="Arial Narrow" w:cs="Arial"/>
                <w:bCs/>
                <w:color w:val="FFFFFF"/>
                <w:position w:val="-2"/>
              </w:rPr>
              <w:t>-reference</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140914" w14:textId="4003A80F" w:rsidR="004A0CEB" w:rsidRPr="00042D6A" w:rsidRDefault="006E71DA" w:rsidP="007032D0">
            <w:pPr>
              <w:spacing w:before="135" w:after="135"/>
              <w:jc w:val="both"/>
              <w:textAlignment w:val="center"/>
              <w:rPr>
                <w:rFonts w:ascii="Arial Narrow" w:hAnsi="Arial Narrow" w:cs="Arial"/>
                <w:bCs/>
                <w:color w:val="000000"/>
                <w:position w:val="-2"/>
              </w:rPr>
            </w:pPr>
            <w:r w:rsidRPr="00850BAD">
              <w:rPr>
                <w:rFonts w:ascii="Arial Narrow" w:hAnsi="Arial Narrow" w:cs="Arial"/>
                <w:bCs/>
                <w:color w:val="000000"/>
                <w:position w:val="-2"/>
              </w:rPr>
              <w:t>Ponudnik mora za izp</w:t>
            </w:r>
            <w:r w:rsidRPr="00042D6A">
              <w:rPr>
                <w:rFonts w:ascii="Arial Narrow" w:hAnsi="Arial Narrow" w:cs="Arial"/>
                <w:bCs/>
                <w:color w:val="000000"/>
                <w:position w:val="-2"/>
              </w:rPr>
              <w:t xml:space="preserve">olnjevanje pogoja priložiti reference oz. projekte, ki jih je izvedel v obdobju </w:t>
            </w:r>
            <w:r w:rsidR="00647A10" w:rsidRPr="00042D6A">
              <w:rPr>
                <w:rFonts w:ascii="Arial Narrow" w:hAnsi="Arial Narrow" w:cs="Arial"/>
                <w:b/>
                <w:position w:val="-2"/>
              </w:rPr>
              <w:t>5</w:t>
            </w:r>
            <w:r w:rsidRPr="00042D6A">
              <w:rPr>
                <w:rFonts w:ascii="Arial Narrow" w:hAnsi="Arial Narrow" w:cs="Arial"/>
                <w:b/>
                <w:bCs/>
                <w:color w:val="000000"/>
                <w:position w:val="-2"/>
              </w:rPr>
              <w:t xml:space="preserve"> let pred objavo tega naročila na Portalu javnih naročil</w:t>
            </w:r>
            <w:r w:rsidRPr="00042D6A">
              <w:rPr>
                <w:rFonts w:ascii="Arial Narrow" w:hAnsi="Arial Narrow" w:cs="Arial"/>
                <w:bCs/>
                <w:color w:val="000000"/>
                <w:position w:val="-2"/>
              </w:rPr>
              <w:t xml:space="preserve"> in sicer</w:t>
            </w:r>
            <w:r w:rsidR="004A0CEB" w:rsidRPr="00042D6A">
              <w:rPr>
                <w:rFonts w:ascii="Arial Narrow" w:hAnsi="Arial Narrow" w:cs="Arial"/>
                <w:bCs/>
                <w:color w:val="000000"/>
                <w:position w:val="-2"/>
              </w:rPr>
              <w:t>:</w:t>
            </w:r>
          </w:p>
          <w:p w14:paraId="0E5F4804" w14:textId="78AD1416" w:rsidR="00781EF1" w:rsidRPr="00042D6A" w:rsidRDefault="006E71DA" w:rsidP="002B2B30">
            <w:pPr>
              <w:pStyle w:val="Odstavekseznama"/>
              <w:numPr>
                <w:ilvl w:val="0"/>
                <w:numId w:val="24"/>
              </w:numPr>
              <w:spacing w:before="135" w:after="135"/>
              <w:jc w:val="both"/>
              <w:textAlignment w:val="center"/>
              <w:rPr>
                <w:rFonts w:ascii="Arial Narrow" w:hAnsi="Arial Narrow" w:cs="Arial"/>
                <w:bCs/>
                <w:color w:val="000000"/>
                <w:position w:val="-2"/>
              </w:rPr>
            </w:pPr>
            <w:r w:rsidRPr="00042D6A">
              <w:rPr>
                <w:rFonts w:ascii="Arial Narrow" w:hAnsi="Arial Narrow" w:cs="Arial"/>
                <w:bCs/>
                <w:color w:val="000000"/>
                <w:position w:val="-2"/>
              </w:rPr>
              <w:t>najmanj</w:t>
            </w:r>
            <w:r w:rsidR="00042D6A" w:rsidRPr="00042D6A">
              <w:rPr>
                <w:rFonts w:ascii="Arial Narrow" w:hAnsi="Arial Narrow" w:cs="Arial"/>
                <w:bCs/>
                <w:color w:val="000000"/>
                <w:position w:val="-2"/>
              </w:rPr>
              <w:t xml:space="preserve"> eno</w:t>
            </w:r>
            <w:r w:rsidRPr="00042D6A">
              <w:rPr>
                <w:rFonts w:ascii="Arial Narrow" w:hAnsi="Arial Narrow" w:cs="Arial"/>
                <w:bCs/>
                <w:color w:val="000000"/>
                <w:position w:val="-2"/>
              </w:rPr>
              <w:t xml:space="preserve"> (</w:t>
            </w:r>
            <w:r w:rsidR="00042D6A" w:rsidRPr="00042D6A">
              <w:rPr>
                <w:rFonts w:ascii="Arial Narrow" w:hAnsi="Arial Narrow" w:cs="Arial"/>
                <w:bCs/>
                <w:color w:val="000000"/>
                <w:position w:val="-2"/>
              </w:rPr>
              <w:t>1</w:t>
            </w:r>
            <w:r w:rsidRPr="00042D6A">
              <w:rPr>
                <w:rFonts w:ascii="Arial Narrow" w:hAnsi="Arial Narrow" w:cs="Arial"/>
                <w:bCs/>
                <w:color w:val="000000"/>
                <w:position w:val="-2"/>
              </w:rPr>
              <w:t>) referenc</w:t>
            </w:r>
            <w:r w:rsidR="00042D6A" w:rsidRPr="00042D6A">
              <w:rPr>
                <w:rFonts w:ascii="Arial Narrow" w:hAnsi="Arial Narrow" w:cs="Arial"/>
                <w:bCs/>
                <w:color w:val="000000"/>
                <w:position w:val="-2"/>
              </w:rPr>
              <w:t>o</w:t>
            </w:r>
            <w:r w:rsidR="007A18BF" w:rsidRPr="00042D6A">
              <w:rPr>
                <w:rFonts w:ascii="Arial Narrow" w:hAnsi="Arial Narrow" w:cs="Arial"/>
                <w:bCs/>
                <w:color w:val="000000"/>
                <w:position w:val="-2"/>
              </w:rPr>
              <w:t xml:space="preserve"> </w:t>
            </w:r>
            <w:r w:rsidRPr="00042D6A">
              <w:rPr>
                <w:rFonts w:ascii="Arial Narrow" w:hAnsi="Arial Narrow" w:cs="Arial"/>
                <w:bCs/>
                <w:color w:val="000000"/>
                <w:position w:val="-2"/>
              </w:rPr>
              <w:t xml:space="preserve">v vrednosti </w:t>
            </w:r>
            <w:r w:rsidR="00042D6A" w:rsidRPr="00042D6A">
              <w:rPr>
                <w:rFonts w:ascii="Arial Narrow" w:hAnsi="Arial Narrow" w:cs="Arial"/>
                <w:bCs/>
                <w:color w:val="000000"/>
                <w:position w:val="-2"/>
              </w:rPr>
              <w:t>2</w:t>
            </w:r>
            <w:r w:rsidR="00F27B02" w:rsidRPr="00042D6A">
              <w:rPr>
                <w:rFonts w:ascii="Arial Narrow" w:hAnsi="Arial Narrow" w:cs="Arial"/>
                <w:bCs/>
                <w:color w:val="000000"/>
                <w:position w:val="-2"/>
              </w:rPr>
              <w:t>.0</w:t>
            </w:r>
            <w:r w:rsidR="002E7CA8" w:rsidRPr="00042D6A">
              <w:rPr>
                <w:rFonts w:ascii="Arial Narrow" w:hAnsi="Arial Narrow" w:cs="Arial"/>
                <w:bCs/>
                <w:color w:val="000000"/>
                <w:position w:val="-2"/>
              </w:rPr>
              <w:t>0</w:t>
            </w:r>
            <w:r w:rsidR="004A0CEB" w:rsidRPr="00042D6A">
              <w:rPr>
                <w:rFonts w:ascii="Arial Narrow" w:hAnsi="Arial Narrow" w:cs="Arial"/>
                <w:bCs/>
                <w:color w:val="000000"/>
                <w:position w:val="-2"/>
              </w:rPr>
              <w:t>0</w:t>
            </w:r>
            <w:r w:rsidRPr="00042D6A">
              <w:rPr>
                <w:rFonts w:ascii="Arial Narrow" w:hAnsi="Arial Narrow" w:cs="Arial"/>
                <w:bCs/>
                <w:color w:val="000000"/>
                <w:position w:val="-2"/>
              </w:rPr>
              <w:t xml:space="preserve">.000,00 EUR (brez DDV) na primerljivih projektih </w:t>
            </w:r>
            <w:r w:rsidR="00F27B02" w:rsidRPr="00042D6A">
              <w:rPr>
                <w:rFonts w:ascii="Arial Narrow" w:hAnsi="Arial Narrow" w:cs="Arial"/>
                <w:bCs/>
                <w:color w:val="000000"/>
                <w:position w:val="-2"/>
              </w:rPr>
              <w:t>izgradnj</w:t>
            </w:r>
            <w:r w:rsidR="00042D6A">
              <w:rPr>
                <w:rFonts w:ascii="Arial Narrow" w:hAnsi="Arial Narrow" w:cs="Arial"/>
                <w:bCs/>
                <w:color w:val="000000"/>
                <w:position w:val="-2"/>
              </w:rPr>
              <w:t>e</w:t>
            </w:r>
            <w:r w:rsidR="00F27B02" w:rsidRPr="00042D6A">
              <w:rPr>
                <w:rFonts w:ascii="Arial Narrow" w:hAnsi="Arial Narrow" w:cs="Arial"/>
                <w:bCs/>
                <w:color w:val="000000"/>
                <w:position w:val="-2"/>
              </w:rPr>
              <w:t xml:space="preserve"> </w:t>
            </w:r>
            <w:r w:rsidR="000E1D0E" w:rsidRPr="00042D6A">
              <w:rPr>
                <w:rFonts w:ascii="Arial Narrow" w:hAnsi="Arial Narrow" w:cs="Arial"/>
                <w:bCs/>
                <w:color w:val="000000"/>
                <w:position w:val="-2"/>
              </w:rPr>
              <w:t>objekta</w:t>
            </w:r>
            <w:r w:rsidR="00042D6A" w:rsidRPr="00042D6A">
              <w:rPr>
                <w:rFonts w:ascii="Arial Narrow" w:hAnsi="Arial Narrow" w:cs="Arial"/>
                <w:bCs/>
                <w:color w:val="000000"/>
                <w:position w:val="-2"/>
              </w:rPr>
              <w:t xml:space="preserve"> visoke gradnje</w:t>
            </w:r>
            <w:r w:rsidR="00042D6A">
              <w:rPr>
                <w:rFonts w:ascii="Arial Narrow" w:hAnsi="Arial Narrow" w:cs="Arial"/>
                <w:bCs/>
                <w:color w:val="000000"/>
                <w:position w:val="-2"/>
              </w:rPr>
              <w:t xml:space="preserve">, </w:t>
            </w:r>
            <w:r w:rsidR="00F454A8" w:rsidRPr="00042D6A">
              <w:rPr>
                <w:rFonts w:ascii="Arial Narrow" w:hAnsi="Arial Narrow" w:cs="Arial"/>
                <w:bCs/>
                <w:color w:val="000000"/>
                <w:position w:val="-2"/>
              </w:rPr>
              <w:t xml:space="preserve">torej </w:t>
            </w:r>
            <w:r w:rsidR="004A0CEB" w:rsidRPr="00042D6A">
              <w:rPr>
                <w:rFonts w:ascii="Arial Narrow" w:hAnsi="Arial Narrow" w:cs="Arial"/>
                <w:bCs/>
                <w:color w:val="000000"/>
                <w:position w:val="-2"/>
              </w:rPr>
              <w:t xml:space="preserve">z izvedbo </w:t>
            </w:r>
            <w:r w:rsidR="00F454A8" w:rsidRPr="00042D6A">
              <w:rPr>
                <w:rFonts w:ascii="Arial Narrow" w:hAnsi="Arial Narrow" w:cs="Arial"/>
                <w:bCs/>
                <w:color w:val="000000"/>
                <w:position w:val="-2"/>
              </w:rPr>
              <w:t xml:space="preserve">primerljivih </w:t>
            </w:r>
            <w:r w:rsidR="004A0CEB" w:rsidRPr="00042D6A">
              <w:rPr>
                <w:rFonts w:ascii="Arial Narrow" w:hAnsi="Arial Narrow" w:cs="Arial"/>
                <w:bCs/>
                <w:color w:val="000000"/>
                <w:position w:val="-2"/>
              </w:rPr>
              <w:t>gradbeno obrtniških inštalacijskih del (GOI) del</w:t>
            </w:r>
            <w:r w:rsidR="00F454A8" w:rsidRPr="00042D6A">
              <w:rPr>
                <w:rFonts w:ascii="Arial Narrow" w:hAnsi="Arial Narrow" w:cs="Arial"/>
                <w:bCs/>
                <w:color w:val="000000"/>
                <w:position w:val="-2"/>
              </w:rPr>
              <w:t xml:space="preserve"> s predmetom tega javnega naročila (</w:t>
            </w:r>
            <w:r w:rsidR="00FF7780" w:rsidRPr="00042D6A">
              <w:rPr>
                <w:rFonts w:ascii="Arial Narrow" w:hAnsi="Arial Narrow" w:cs="Arial"/>
                <w:bCs/>
                <w:color w:val="000000"/>
                <w:position w:val="-2"/>
              </w:rPr>
              <w:t>odstranitev in novogradnja objekta</w:t>
            </w:r>
            <w:r w:rsidR="00F454A8" w:rsidRPr="00042D6A">
              <w:rPr>
                <w:rFonts w:ascii="Arial Narrow" w:hAnsi="Arial Narrow" w:cs="Arial"/>
                <w:bCs/>
                <w:color w:val="000000"/>
                <w:position w:val="-2"/>
              </w:rPr>
              <w:t xml:space="preserve">). </w:t>
            </w:r>
          </w:p>
          <w:p w14:paraId="2E0C813E" w14:textId="29AD5A6C" w:rsidR="00471401" w:rsidRPr="00850BAD" w:rsidRDefault="00471401" w:rsidP="00117B5A">
            <w:pPr>
              <w:pStyle w:val="Odstavekseznama"/>
              <w:spacing w:before="135" w:after="135"/>
              <w:jc w:val="both"/>
              <w:textAlignment w:val="center"/>
              <w:rPr>
                <w:rFonts w:ascii="Arial Narrow" w:hAnsi="Arial Narrow"/>
              </w:rPr>
            </w:pPr>
          </w:p>
        </w:tc>
      </w:tr>
      <w:tr w:rsidR="00781EF1" w:rsidRPr="00F200E8" w14:paraId="0C0EC79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80CA7C" w14:textId="77777777" w:rsidR="00781EF1" w:rsidRPr="00F200E8" w:rsidRDefault="001960A8">
            <w:pPr>
              <w:jc w:val="center"/>
              <w:rPr>
                <w:rFonts w:ascii="Arial Narrow" w:hAnsi="Arial Narrow"/>
              </w:rPr>
            </w:pPr>
            <w:r w:rsidRPr="00F200E8">
              <w:rPr>
                <w:rFonts w:ascii="Arial Narrow" w:hAnsi="Arial Narrow" w:cs="Arial"/>
                <w:color w:val="000000"/>
                <w:position w:val="-2"/>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E4D010" w14:textId="77777777" w:rsidR="0002532B" w:rsidRPr="0002532B" w:rsidRDefault="006E71DA" w:rsidP="004943B9">
            <w:pPr>
              <w:spacing w:before="135" w:after="135"/>
              <w:jc w:val="both"/>
              <w:textAlignment w:val="center"/>
              <w:rPr>
                <w:rFonts w:ascii="Arial Narrow" w:hAnsi="Arial Narrow" w:cs="Arial"/>
                <w:color w:val="000000"/>
                <w:position w:val="-2"/>
                <w:highlight w:val="yellow"/>
              </w:rPr>
            </w:pPr>
            <w:r w:rsidRPr="006E71DA">
              <w:rPr>
                <w:rFonts w:ascii="Arial Narrow" w:hAnsi="Arial Narrow" w:cs="Arial"/>
                <w:color w:val="000000"/>
                <w:position w:val="-2"/>
              </w:rPr>
              <w:t>Izpolnjena referenčna lista gospodarskega subjekta (Obrazec št. 12) in priložena potrdila o dobro opravljenem delu za posamezno referenco (Obrazec št. 13)</w:t>
            </w:r>
            <w:r>
              <w:rPr>
                <w:rFonts w:ascii="Arial Narrow" w:hAnsi="Arial Narrow" w:cs="Arial"/>
                <w:color w:val="000000"/>
                <w:position w:val="-2"/>
              </w:rPr>
              <w:t>.</w:t>
            </w:r>
          </w:p>
        </w:tc>
      </w:tr>
      <w:tr w:rsidR="00781EF1" w:rsidRPr="00F200E8" w14:paraId="3B24EBF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0A994F" w14:textId="77777777" w:rsidR="00781EF1" w:rsidRPr="00F200E8" w:rsidRDefault="001960A8">
            <w:pPr>
              <w:jc w:val="center"/>
              <w:rPr>
                <w:rFonts w:ascii="Arial Narrow" w:hAnsi="Arial Narrow"/>
              </w:rPr>
            </w:pPr>
            <w:r w:rsidRPr="00F200E8">
              <w:rPr>
                <w:rFonts w:ascii="Arial Narrow" w:hAnsi="Arial Narrow" w:cs="Arial"/>
                <w:color w:val="000000"/>
                <w:position w:val="-2"/>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A835CD" w14:textId="77777777" w:rsidR="00781EF1" w:rsidRPr="004048D5" w:rsidRDefault="001960A8" w:rsidP="00410025">
            <w:pPr>
              <w:jc w:val="both"/>
              <w:textAlignment w:val="center"/>
              <w:rPr>
                <w:rFonts w:ascii="Arial Narrow" w:hAnsi="Arial Narrow"/>
                <w:highlight w:val="red"/>
              </w:rPr>
            </w:pPr>
            <w:r w:rsidRPr="00632043">
              <w:rPr>
                <w:rFonts w:ascii="Arial Narrow" w:hAnsi="Arial Narrow" w:cs="Arial"/>
                <w:color w:val="000000"/>
                <w:position w:val="-2"/>
              </w:rPr>
              <w:t> </w:t>
            </w:r>
            <w:r w:rsidR="00410025">
              <w:rPr>
                <w:rFonts w:ascii="Arial Narrow" w:hAnsi="Arial Narrow" w:cs="Arial"/>
                <w:color w:val="000000"/>
                <w:position w:val="-2"/>
              </w:rPr>
              <w:t>V primeru, da bo ponudnik uporabil reference podizvajalca in da bo ta podizvajalec opravil samo določen del javnega naročila, mora ponudnik priložiti reference še za preostanek in sicer do 100% obsega javnega naročila.</w:t>
            </w:r>
          </w:p>
        </w:tc>
      </w:tr>
      <w:tr w:rsidR="00781EF1" w:rsidRPr="00F200E8" w14:paraId="511ECB6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7D2B30" w14:textId="77777777" w:rsidR="00781EF1" w:rsidRPr="00632043" w:rsidRDefault="001960A8">
            <w:pPr>
              <w:jc w:val="center"/>
              <w:rPr>
                <w:rFonts w:ascii="Arial Narrow" w:hAnsi="Arial Narrow"/>
              </w:rPr>
            </w:pPr>
            <w:r w:rsidRPr="00632043">
              <w:rPr>
                <w:rFonts w:ascii="Arial Narrow" w:hAnsi="Arial Narrow" w:cs="Arial"/>
                <w:color w:val="000000"/>
                <w:position w:val="-2"/>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EE9CB6" w14:textId="77777777" w:rsidR="00781EF1" w:rsidRPr="00632043" w:rsidRDefault="001960A8">
            <w:pPr>
              <w:spacing w:before="135" w:after="135"/>
              <w:jc w:val="both"/>
              <w:textAlignment w:val="center"/>
              <w:rPr>
                <w:rFonts w:ascii="Arial Narrow" w:hAnsi="Arial Narrow"/>
              </w:rPr>
            </w:pPr>
            <w:r w:rsidRPr="00632043">
              <w:rPr>
                <w:rFonts w:ascii="Arial Narrow" w:hAnsi="Arial Narrow" w:cs="Arial"/>
                <w:color w:val="000000"/>
                <w:position w:val="-2"/>
              </w:rPr>
              <w:t>KUMULATIVNO izpolnjevanje pogoja</w:t>
            </w:r>
          </w:p>
          <w:p w14:paraId="6AFEEEDF" w14:textId="77777777" w:rsidR="00781EF1" w:rsidRPr="00632043" w:rsidRDefault="001960A8">
            <w:pPr>
              <w:jc w:val="both"/>
              <w:textAlignment w:val="center"/>
              <w:rPr>
                <w:rFonts w:ascii="Arial Narrow" w:hAnsi="Arial Narrow"/>
              </w:rPr>
            </w:pPr>
            <w:r w:rsidRPr="00632043">
              <w:rPr>
                <w:rFonts w:ascii="Arial Narrow" w:hAnsi="Arial Narrow" w:cs="Arial"/>
                <w:color w:val="000000"/>
                <w:position w:val="-2"/>
              </w:rPr>
              <w:t> </w:t>
            </w:r>
          </w:p>
        </w:tc>
      </w:tr>
      <w:tr w:rsidR="00781EF1" w:rsidRPr="00F200E8" w14:paraId="00506EA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6E524A" w14:textId="77777777" w:rsidR="00781EF1" w:rsidRPr="00632043" w:rsidRDefault="001960A8">
            <w:pPr>
              <w:jc w:val="center"/>
              <w:rPr>
                <w:rFonts w:ascii="Arial Narrow" w:hAnsi="Arial Narrow"/>
              </w:rPr>
            </w:pPr>
            <w:r w:rsidRPr="00632043">
              <w:rPr>
                <w:rFonts w:ascii="Arial Narrow" w:hAnsi="Arial Narrow" w:cs="Arial"/>
                <w:color w:val="000000"/>
                <w:position w:val="-2"/>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579DE1" w14:textId="77777777" w:rsidR="00781EF1" w:rsidRPr="00632043" w:rsidRDefault="00A70E4A">
            <w:pPr>
              <w:jc w:val="both"/>
              <w:textAlignment w:val="center"/>
              <w:rPr>
                <w:rFonts w:ascii="Arial Narrow" w:hAnsi="Arial Narrow"/>
              </w:rPr>
            </w:pPr>
            <w:r w:rsidRPr="00A70E4A">
              <w:rPr>
                <w:rFonts w:ascii="Arial Narrow" w:hAnsi="Arial Narrow" w:cs="Arial"/>
                <w:color w:val="000000"/>
                <w:position w:val="-2"/>
              </w:rPr>
              <w:t>KUMULATIVNO izpolnjevanje pogoja</w:t>
            </w:r>
          </w:p>
        </w:tc>
      </w:tr>
    </w:tbl>
    <w:p w14:paraId="54ABE3E2" w14:textId="77777777" w:rsidR="00C01939" w:rsidRDefault="00C01939">
      <w:pPr>
        <w:rPr>
          <w:rFonts w:ascii="Arial Narrow" w:hAnsi="Arial Narrow"/>
        </w:rPr>
      </w:pPr>
    </w:p>
    <w:tbl>
      <w:tblPr>
        <w:tblStyle w:val="NormalTablePHPDOCX"/>
        <w:tblW w:w="9300" w:type="dxa"/>
        <w:tblInd w:w="108" w:type="dxa"/>
        <w:tblLook w:val="04A0" w:firstRow="1" w:lastRow="0" w:firstColumn="1" w:lastColumn="0" w:noHBand="0" w:noVBand="1"/>
      </w:tblPr>
      <w:tblGrid>
        <w:gridCol w:w="1860"/>
        <w:gridCol w:w="7440"/>
      </w:tblGrid>
      <w:tr w:rsidR="005130E8" w:rsidRPr="004048D5" w14:paraId="28F77360" w14:textId="77777777" w:rsidTr="00042D6A">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23799FAE" w14:textId="77777777" w:rsidR="00886E45" w:rsidRDefault="005130E8" w:rsidP="005130E8">
            <w:pPr>
              <w:jc w:val="center"/>
              <w:rPr>
                <w:rFonts w:ascii="Arial Narrow" w:hAnsi="Arial Narrow" w:cs="Arial"/>
                <w:bCs/>
                <w:color w:val="FFFFFF"/>
                <w:position w:val="-2"/>
              </w:rPr>
            </w:pPr>
            <w:r>
              <w:rPr>
                <w:rFonts w:ascii="Arial Narrow" w:hAnsi="Arial Narrow" w:cs="Arial"/>
                <w:bCs/>
                <w:color w:val="FFFFFF"/>
                <w:position w:val="-2"/>
              </w:rPr>
              <w:t xml:space="preserve">POGOJ </w:t>
            </w:r>
            <w:r w:rsidR="00886E45">
              <w:rPr>
                <w:rFonts w:ascii="Arial Narrow" w:hAnsi="Arial Narrow" w:cs="Arial"/>
                <w:bCs/>
                <w:color w:val="FFFFFF"/>
                <w:position w:val="-2"/>
              </w:rPr>
              <w:t xml:space="preserve">2 </w:t>
            </w:r>
          </w:p>
          <w:p w14:paraId="615227E5" w14:textId="40D76CE7" w:rsidR="005130E8" w:rsidRPr="00F200E8" w:rsidRDefault="005130E8" w:rsidP="005130E8">
            <w:pPr>
              <w:jc w:val="center"/>
              <w:rPr>
                <w:rFonts w:ascii="Arial Narrow" w:hAnsi="Arial Narrow"/>
              </w:rPr>
            </w:pPr>
            <w:r>
              <w:rPr>
                <w:rFonts w:ascii="Arial Narrow" w:hAnsi="Arial Narrow" w:cs="Arial"/>
                <w:bCs/>
                <w:color w:val="FFFFFF"/>
                <w:position w:val="-2"/>
              </w:rPr>
              <w:t>Uredba o zelenem javnem naročanju</w:t>
            </w:r>
          </w:p>
        </w:tc>
        <w:tc>
          <w:tcPr>
            <w:tcW w:w="4000"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27D17162" w14:textId="41C4F887" w:rsidR="005130E8" w:rsidRPr="000E1D0E" w:rsidRDefault="005130E8" w:rsidP="005130E8">
            <w:pPr>
              <w:spacing w:before="135" w:after="135"/>
              <w:jc w:val="both"/>
              <w:textAlignment w:val="center"/>
              <w:rPr>
                <w:rFonts w:ascii="Arial Narrow" w:hAnsi="Arial Narrow"/>
                <w:highlight w:val="red"/>
              </w:rPr>
            </w:pPr>
            <w:r w:rsidRPr="00042D6A">
              <w:rPr>
                <w:rFonts w:ascii="Arial Narrow" w:hAnsi="Arial Narrow" w:cs="Arial"/>
                <w:bCs/>
                <w:color w:val="000000" w:themeColor="text1"/>
                <w:position w:val="-2"/>
              </w:rPr>
              <w:t xml:space="preserve">Ponudnik mora za izpolnjevanje pogoja priložiti pisno izjavo, da bo dela izvajal v skladu </w:t>
            </w:r>
            <w:r w:rsidR="00886E45" w:rsidRPr="00042D6A">
              <w:rPr>
                <w:rFonts w:ascii="Arial Narrow" w:hAnsi="Arial Narrow" w:cs="Arial"/>
                <w:bCs/>
                <w:color w:val="000000" w:themeColor="text1"/>
                <w:position w:val="-2"/>
              </w:rPr>
              <w:t>z</w:t>
            </w:r>
            <w:r w:rsidRPr="00042D6A">
              <w:rPr>
                <w:rFonts w:ascii="Arial Narrow" w:hAnsi="Arial Narrow" w:cs="Arial"/>
                <w:bCs/>
                <w:color w:val="000000" w:themeColor="text1"/>
                <w:position w:val="-2"/>
              </w:rPr>
              <w:t xml:space="preserve"> Uredb</w:t>
            </w:r>
            <w:r w:rsidR="00886E45" w:rsidRPr="00042D6A">
              <w:rPr>
                <w:rFonts w:ascii="Arial Narrow" w:hAnsi="Arial Narrow" w:cs="Arial"/>
                <w:bCs/>
                <w:color w:val="000000" w:themeColor="text1"/>
                <w:position w:val="-2"/>
              </w:rPr>
              <w:t>o</w:t>
            </w:r>
            <w:r w:rsidRPr="00042D6A">
              <w:rPr>
                <w:rFonts w:ascii="Arial Narrow" w:hAnsi="Arial Narrow" w:cs="Arial"/>
                <w:bCs/>
                <w:color w:val="000000" w:themeColor="text1"/>
                <w:position w:val="-2"/>
              </w:rPr>
              <w:t xml:space="preserve"> o zelenem naročanju </w:t>
            </w:r>
            <w:r w:rsidR="00886E45" w:rsidRPr="00042D6A">
              <w:rPr>
                <w:rFonts w:ascii="Arial Narrow" w:hAnsi="Arial Narrow" w:cs="Arial"/>
                <w:color w:val="000000" w:themeColor="text1"/>
                <w:shd w:val="clear" w:color="auto" w:fill="FFFFFF"/>
              </w:rPr>
              <w:t>(Uradni list RS, št. </w:t>
            </w:r>
            <w:hyperlink r:id="rId37" w:tgtFrame="_blank" w:tooltip="Uredba o zelenem javnem naročanju" w:history="1">
              <w:r w:rsidR="00886E45" w:rsidRPr="00042D6A">
                <w:rPr>
                  <w:rFonts w:ascii="Arial Narrow" w:hAnsi="Arial Narrow" w:cs="Arial"/>
                  <w:color w:val="000000" w:themeColor="text1"/>
                  <w:u w:val="single"/>
                  <w:shd w:val="clear" w:color="auto" w:fill="FFFFFF"/>
                </w:rPr>
                <w:t>51/17</w:t>
              </w:r>
            </w:hyperlink>
            <w:r w:rsidR="00886E45" w:rsidRPr="00042D6A">
              <w:rPr>
                <w:rFonts w:ascii="Arial Narrow" w:hAnsi="Arial Narrow" w:cs="Arial"/>
                <w:color w:val="000000" w:themeColor="text1"/>
                <w:shd w:val="clear" w:color="auto" w:fill="FFFFFF"/>
              </w:rPr>
              <w:t>, </w:t>
            </w:r>
            <w:hyperlink r:id="rId38" w:tgtFrame="_blank" w:tooltip="Uredba o spremembah in dopolnitvah Uredbe o zelenem javnem naročanju" w:history="1">
              <w:r w:rsidR="00886E45" w:rsidRPr="00042D6A">
                <w:rPr>
                  <w:rFonts w:ascii="Arial Narrow" w:hAnsi="Arial Narrow" w:cs="Arial"/>
                  <w:color w:val="000000" w:themeColor="text1"/>
                  <w:u w:val="single"/>
                  <w:shd w:val="clear" w:color="auto" w:fill="FFFFFF"/>
                </w:rPr>
                <w:t>64/19</w:t>
              </w:r>
            </w:hyperlink>
            <w:r w:rsidR="00886E45" w:rsidRPr="00042D6A">
              <w:rPr>
                <w:rFonts w:ascii="Arial Narrow" w:hAnsi="Arial Narrow" w:cs="Arial"/>
                <w:color w:val="000000" w:themeColor="text1"/>
                <w:shd w:val="clear" w:color="auto" w:fill="FFFFFF"/>
              </w:rPr>
              <w:t> in </w:t>
            </w:r>
            <w:hyperlink r:id="rId39" w:tgtFrame="_blank" w:tooltip="Uredba o spremembah in dopolnitvah Uredbe o zelenem javnem naročanju" w:history="1">
              <w:r w:rsidR="00886E45" w:rsidRPr="00042D6A">
                <w:rPr>
                  <w:rFonts w:ascii="Arial Narrow" w:hAnsi="Arial Narrow" w:cs="Arial"/>
                  <w:color w:val="000000" w:themeColor="text1"/>
                  <w:u w:val="single"/>
                  <w:shd w:val="clear" w:color="auto" w:fill="FFFFFF"/>
                </w:rPr>
                <w:t>121/21</w:t>
              </w:r>
            </w:hyperlink>
            <w:r w:rsidR="00886E45" w:rsidRPr="00042D6A">
              <w:rPr>
                <w:rFonts w:ascii="Arial Narrow" w:hAnsi="Arial Narrow"/>
                <w:color w:val="000000" w:themeColor="text1"/>
              </w:rPr>
              <w:t>)</w:t>
            </w:r>
          </w:p>
        </w:tc>
      </w:tr>
      <w:tr w:rsidR="005130E8" w:rsidRPr="0002532B" w14:paraId="542BD4E9" w14:textId="77777777" w:rsidTr="005130E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11FB3F" w14:textId="77777777" w:rsidR="005130E8" w:rsidRPr="00F200E8" w:rsidRDefault="005130E8" w:rsidP="005130E8">
            <w:pPr>
              <w:jc w:val="center"/>
              <w:rPr>
                <w:rFonts w:ascii="Arial Narrow" w:hAnsi="Arial Narrow"/>
              </w:rPr>
            </w:pPr>
            <w:r w:rsidRPr="00F200E8">
              <w:rPr>
                <w:rFonts w:ascii="Arial Narrow" w:hAnsi="Arial Narrow" w:cs="Arial"/>
                <w:color w:val="000000"/>
                <w:position w:val="-2"/>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E083C5" w14:textId="41F09F75" w:rsidR="005130E8" w:rsidRPr="00EE5A11" w:rsidRDefault="005130E8" w:rsidP="005130E8">
            <w:pPr>
              <w:spacing w:before="135" w:after="135"/>
              <w:jc w:val="both"/>
              <w:textAlignment w:val="center"/>
              <w:rPr>
                <w:rFonts w:ascii="Arial Narrow" w:hAnsi="Arial Narrow" w:cs="Arial"/>
                <w:color w:val="000000"/>
                <w:position w:val="-2"/>
              </w:rPr>
            </w:pPr>
            <w:r w:rsidRPr="00EE5A11">
              <w:rPr>
                <w:rFonts w:ascii="Arial Narrow" w:hAnsi="Arial Narrow" w:cs="Arial"/>
                <w:color w:val="000000"/>
                <w:position w:val="-2"/>
              </w:rPr>
              <w:t xml:space="preserve">Izpolnjena izjava, da bo pri </w:t>
            </w:r>
            <w:r w:rsidR="00886E45" w:rsidRPr="00EE5A11">
              <w:rPr>
                <w:rFonts w:ascii="Arial Narrow" w:hAnsi="Arial Narrow" w:cs="Arial"/>
                <w:color w:val="000000"/>
                <w:position w:val="-2"/>
              </w:rPr>
              <w:t>izvedbi</w:t>
            </w:r>
            <w:r w:rsidRPr="00EE5A11">
              <w:rPr>
                <w:rFonts w:ascii="Arial Narrow" w:hAnsi="Arial Narrow" w:cs="Arial"/>
                <w:color w:val="000000"/>
                <w:position w:val="-2"/>
              </w:rPr>
              <w:t xml:space="preserve"> izpolnil zahtevo (Obrazec št. 18).</w:t>
            </w:r>
          </w:p>
        </w:tc>
      </w:tr>
      <w:tr w:rsidR="005130E8" w:rsidRPr="004048D5" w14:paraId="368443AA" w14:textId="77777777" w:rsidTr="005130E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93DF43" w14:textId="77777777" w:rsidR="005130E8" w:rsidRPr="00F200E8" w:rsidRDefault="005130E8" w:rsidP="005130E8">
            <w:pPr>
              <w:jc w:val="center"/>
              <w:rPr>
                <w:rFonts w:ascii="Arial Narrow" w:hAnsi="Arial Narrow"/>
              </w:rPr>
            </w:pPr>
            <w:r w:rsidRPr="00F200E8">
              <w:rPr>
                <w:rFonts w:ascii="Arial Narrow" w:hAnsi="Arial Narrow" w:cs="Arial"/>
                <w:color w:val="000000"/>
                <w:position w:val="-2"/>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E8E768" w14:textId="77777777" w:rsidR="005130E8" w:rsidRPr="00EE5A11" w:rsidRDefault="005130E8" w:rsidP="005130E8">
            <w:pPr>
              <w:jc w:val="both"/>
              <w:textAlignment w:val="center"/>
              <w:rPr>
                <w:rFonts w:ascii="Arial Narrow" w:hAnsi="Arial Narrow"/>
              </w:rPr>
            </w:pPr>
            <w:r w:rsidRPr="00EE5A11">
              <w:rPr>
                <w:rFonts w:ascii="Arial Narrow" w:hAnsi="Arial Narrow" w:cs="Arial"/>
                <w:color w:val="000000"/>
                <w:position w:val="-2"/>
              </w:rPr>
              <w:t> </w:t>
            </w:r>
          </w:p>
          <w:p w14:paraId="09024100" w14:textId="77777777" w:rsidR="005130E8" w:rsidRPr="00EE5A11" w:rsidRDefault="005130E8" w:rsidP="005130E8">
            <w:pPr>
              <w:rPr>
                <w:rFonts w:ascii="Arial Narrow" w:hAnsi="Arial Narrow"/>
              </w:rPr>
            </w:pPr>
            <w:r w:rsidRPr="00EE5A11">
              <w:rPr>
                <w:rFonts w:ascii="Arial Narrow" w:hAnsi="Arial Narrow" w:cs="Arial"/>
                <w:color w:val="000000"/>
                <w:position w:val="-2"/>
              </w:rPr>
              <w:t xml:space="preserve"> /</w:t>
            </w:r>
          </w:p>
        </w:tc>
      </w:tr>
      <w:tr w:rsidR="005130E8" w:rsidRPr="00632043" w14:paraId="2D8B3C34" w14:textId="77777777" w:rsidTr="005130E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24A01C" w14:textId="77777777" w:rsidR="005130E8" w:rsidRPr="00632043" w:rsidRDefault="005130E8" w:rsidP="005130E8">
            <w:pPr>
              <w:jc w:val="center"/>
              <w:rPr>
                <w:rFonts w:ascii="Arial Narrow" w:hAnsi="Arial Narrow"/>
              </w:rPr>
            </w:pPr>
            <w:r w:rsidRPr="00632043">
              <w:rPr>
                <w:rFonts w:ascii="Arial Narrow" w:hAnsi="Arial Narrow" w:cs="Arial"/>
                <w:color w:val="000000"/>
                <w:position w:val="-2"/>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1F135D" w14:textId="77777777" w:rsidR="005130E8" w:rsidRPr="00EE5A11" w:rsidRDefault="005130E8" w:rsidP="005130E8">
            <w:pPr>
              <w:spacing w:before="135" w:after="135"/>
              <w:jc w:val="both"/>
              <w:textAlignment w:val="center"/>
              <w:rPr>
                <w:rFonts w:ascii="Arial Narrow" w:hAnsi="Arial Narrow" w:cs="Arial"/>
                <w:color w:val="000000"/>
                <w:position w:val="-2"/>
              </w:rPr>
            </w:pPr>
            <w:r w:rsidRPr="00EE5A11">
              <w:rPr>
                <w:rFonts w:ascii="Arial Narrow" w:hAnsi="Arial Narrow" w:cs="Arial"/>
                <w:color w:val="000000"/>
                <w:position w:val="-2"/>
              </w:rPr>
              <w:t>MORAJO izpolnjevati pogoj.</w:t>
            </w:r>
          </w:p>
          <w:p w14:paraId="1E368B50" w14:textId="77777777" w:rsidR="005130E8" w:rsidRPr="00EE5A11" w:rsidRDefault="005130E8" w:rsidP="005130E8">
            <w:pPr>
              <w:jc w:val="both"/>
              <w:textAlignment w:val="center"/>
              <w:rPr>
                <w:rFonts w:ascii="Arial Narrow" w:hAnsi="Arial Narrow"/>
              </w:rPr>
            </w:pPr>
            <w:r w:rsidRPr="00EE5A11">
              <w:rPr>
                <w:rFonts w:ascii="Arial Narrow" w:hAnsi="Arial Narrow" w:cs="Arial"/>
                <w:color w:val="000000"/>
                <w:position w:val="-2"/>
              </w:rPr>
              <w:t>Izpolnjen in podpisan Obrazec št. 18. </w:t>
            </w:r>
          </w:p>
        </w:tc>
      </w:tr>
      <w:tr w:rsidR="005130E8" w:rsidRPr="00632043" w14:paraId="5584D1B9" w14:textId="77777777" w:rsidTr="005130E8">
        <w:trPr>
          <w:trHeight w:val="795"/>
        </w:trPr>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915CF3" w14:textId="77777777" w:rsidR="005130E8" w:rsidRPr="00632043" w:rsidRDefault="005130E8" w:rsidP="005130E8">
            <w:pPr>
              <w:jc w:val="center"/>
              <w:rPr>
                <w:rFonts w:ascii="Arial Narrow" w:hAnsi="Arial Narrow"/>
              </w:rPr>
            </w:pPr>
            <w:r w:rsidRPr="00632043">
              <w:rPr>
                <w:rFonts w:ascii="Arial Narrow" w:hAnsi="Arial Narrow" w:cs="Arial"/>
                <w:color w:val="000000"/>
                <w:position w:val="-2"/>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A7A9BF" w14:textId="77777777" w:rsidR="005130E8" w:rsidRPr="00EE5A11" w:rsidRDefault="005130E8" w:rsidP="005130E8">
            <w:pPr>
              <w:spacing w:before="135" w:after="135"/>
              <w:jc w:val="both"/>
              <w:textAlignment w:val="center"/>
              <w:rPr>
                <w:rFonts w:ascii="Arial Narrow" w:hAnsi="Arial Narrow" w:cs="Arial"/>
                <w:color w:val="000000"/>
                <w:position w:val="-2"/>
              </w:rPr>
            </w:pPr>
            <w:r w:rsidRPr="00EE5A11">
              <w:rPr>
                <w:rFonts w:ascii="Arial Narrow" w:hAnsi="Arial Narrow" w:cs="Arial"/>
                <w:color w:val="000000"/>
                <w:position w:val="-2"/>
              </w:rPr>
              <w:t>MORAJO izpolnjevati pogoj.</w:t>
            </w:r>
          </w:p>
          <w:p w14:paraId="4B27EB90" w14:textId="77777777" w:rsidR="005130E8" w:rsidRPr="000E1D0E" w:rsidRDefault="005130E8" w:rsidP="005130E8">
            <w:pPr>
              <w:jc w:val="both"/>
              <w:textAlignment w:val="center"/>
              <w:rPr>
                <w:rFonts w:ascii="Arial Narrow" w:hAnsi="Arial Narrow"/>
                <w:highlight w:val="red"/>
              </w:rPr>
            </w:pPr>
            <w:r w:rsidRPr="00EE5A11">
              <w:rPr>
                <w:rFonts w:ascii="Arial Narrow" w:hAnsi="Arial Narrow" w:cs="Arial"/>
                <w:color w:val="000000"/>
                <w:position w:val="-2"/>
              </w:rPr>
              <w:t>Izpolnjen in podpisan Obrazec št. 18. </w:t>
            </w:r>
          </w:p>
        </w:tc>
      </w:tr>
    </w:tbl>
    <w:p w14:paraId="61186D4F" w14:textId="77777777" w:rsidR="00647A10" w:rsidRDefault="00647A10" w:rsidP="004048D5">
      <w:pPr>
        <w:spacing w:before="120" w:after="120" w:line="240" w:lineRule="auto"/>
        <w:ind w:left="2124" w:firstLine="708"/>
        <w:jc w:val="both"/>
        <w:rPr>
          <w:rFonts w:ascii="Arial Narrow" w:hAnsi="Arial Narrow" w:cs="Arial"/>
          <w:b/>
          <w:color w:val="000000"/>
          <w:sz w:val="28"/>
          <w:szCs w:val="28"/>
        </w:rPr>
      </w:pPr>
    </w:p>
    <w:p w14:paraId="377806EE" w14:textId="77777777" w:rsidR="00647A10" w:rsidRDefault="00647A10" w:rsidP="004048D5">
      <w:pPr>
        <w:spacing w:before="120" w:after="120" w:line="240" w:lineRule="auto"/>
        <w:ind w:left="2124" w:firstLine="708"/>
        <w:jc w:val="both"/>
        <w:rPr>
          <w:rFonts w:ascii="Arial Narrow" w:hAnsi="Arial Narrow" w:cs="Arial"/>
          <w:b/>
          <w:color w:val="000000"/>
          <w:sz w:val="28"/>
          <w:szCs w:val="28"/>
        </w:rPr>
      </w:pPr>
    </w:p>
    <w:p w14:paraId="164D4979" w14:textId="77777777" w:rsidR="00647A10" w:rsidRDefault="00647A10" w:rsidP="00042D6A">
      <w:pPr>
        <w:spacing w:before="120" w:after="120" w:line="240" w:lineRule="auto"/>
        <w:jc w:val="both"/>
        <w:rPr>
          <w:rFonts w:ascii="Arial Narrow" w:hAnsi="Arial Narrow" w:cs="Arial"/>
          <w:b/>
          <w:color w:val="000000"/>
          <w:sz w:val="28"/>
          <w:szCs w:val="28"/>
        </w:rPr>
      </w:pPr>
    </w:p>
    <w:p w14:paraId="27D67768" w14:textId="15B2A2C4" w:rsidR="004048D5" w:rsidRDefault="004048D5" w:rsidP="004048D5">
      <w:pPr>
        <w:spacing w:before="120" w:after="120" w:line="240" w:lineRule="auto"/>
        <w:ind w:left="2124" w:firstLine="708"/>
        <w:jc w:val="both"/>
        <w:rPr>
          <w:rFonts w:ascii="Arial Narrow" w:hAnsi="Arial Narrow" w:cs="Arial"/>
          <w:b/>
          <w:color w:val="000000"/>
          <w:sz w:val="28"/>
          <w:szCs w:val="28"/>
        </w:rPr>
      </w:pPr>
      <w:r w:rsidRPr="004048D5">
        <w:rPr>
          <w:rFonts w:ascii="Arial Narrow" w:hAnsi="Arial Narrow" w:cs="Arial"/>
          <w:b/>
          <w:color w:val="000000"/>
          <w:sz w:val="28"/>
          <w:szCs w:val="28"/>
        </w:rPr>
        <w:lastRenderedPageBreak/>
        <w:t>FINANČNA ZAVAROVANJA</w:t>
      </w:r>
    </w:p>
    <w:p w14:paraId="69AF8A79" w14:textId="77777777" w:rsidR="00784A85" w:rsidRDefault="00784A85" w:rsidP="004048D5">
      <w:pPr>
        <w:spacing w:before="120" w:after="120" w:line="240" w:lineRule="auto"/>
        <w:ind w:left="2124" w:firstLine="708"/>
        <w:jc w:val="both"/>
        <w:rPr>
          <w:rFonts w:ascii="Arial Narrow" w:hAnsi="Arial Narrow" w:cs="Arial"/>
          <w:b/>
          <w:color w:val="000000"/>
          <w:sz w:val="28"/>
          <w:szCs w:val="28"/>
        </w:rPr>
      </w:pPr>
    </w:p>
    <w:p w14:paraId="0E603EEB" w14:textId="77777777" w:rsidR="00F214B8" w:rsidRPr="004048D5" w:rsidRDefault="00784A85" w:rsidP="00F214B8">
      <w:pPr>
        <w:spacing w:before="120" w:after="120" w:line="240" w:lineRule="auto"/>
        <w:jc w:val="both"/>
        <w:rPr>
          <w:rFonts w:ascii="Arial Narrow" w:hAnsi="Arial Narrow" w:cs="Arial"/>
          <w:b/>
          <w:color w:val="000000"/>
          <w:sz w:val="28"/>
          <w:szCs w:val="28"/>
        </w:rPr>
      </w:pPr>
      <w:r w:rsidRPr="00B30D62">
        <w:rPr>
          <w:rFonts w:ascii="Arial Narrow" w:hAnsi="Arial Narrow" w:cs="Arial"/>
          <w:b/>
          <w:color w:val="000000"/>
          <w:highlight w:val="cyan"/>
        </w:rPr>
        <w:t>Zavarovanje za resnost ponudbe</w:t>
      </w:r>
    </w:p>
    <w:p w14:paraId="1D5A739F" w14:textId="77777777" w:rsidR="00781EF1" w:rsidRPr="00042D6A" w:rsidRDefault="001960A8" w:rsidP="00716B33">
      <w:pPr>
        <w:spacing w:before="120" w:after="120" w:line="240" w:lineRule="auto"/>
        <w:jc w:val="both"/>
        <w:rPr>
          <w:rFonts w:ascii="Arial Narrow" w:hAnsi="Arial Narrow"/>
        </w:rPr>
      </w:pPr>
      <w:r w:rsidRPr="004048D5">
        <w:rPr>
          <w:rFonts w:ascii="Arial Narrow" w:hAnsi="Arial Narrow" w:cs="Arial"/>
          <w:color w:val="000000"/>
        </w:rPr>
        <w:t>Instrument zavarovanja</w:t>
      </w:r>
      <w:r w:rsidRPr="00042D6A">
        <w:rPr>
          <w:rFonts w:ascii="Arial Narrow" w:hAnsi="Arial Narrow" w:cs="Arial"/>
          <w:color w:val="000000"/>
        </w:rPr>
        <w:t xml:space="preserve">: </w:t>
      </w:r>
      <w:r w:rsidRPr="00042D6A">
        <w:rPr>
          <w:rFonts w:ascii="Arial Narrow" w:hAnsi="Arial Narrow" w:cs="Arial"/>
          <w:b/>
          <w:color w:val="000000"/>
          <w:u w:val="single"/>
        </w:rPr>
        <w:t>menica</w:t>
      </w:r>
    </w:p>
    <w:p w14:paraId="321261B8" w14:textId="0B9B794C" w:rsidR="00781EF1" w:rsidRPr="004048D5" w:rsidRDefault="001960A8" w:rsidP="00716B33">
      <w:pPr>
        <w:spacing w:before="120" w:after="120" w:line="240" w:lineRule="auto"/>
        <w:jc w:val="both"/>
        <w:rPr>
          <w:rFonts w:ascii="Arial Narrow" w:hAnsi="Arial Narrow"/>
        </w:rPr>
      </w:pPr>
      <w:r w:rsidRPr="00042D6A">
        <w:rPr>
          <w:rFonts w:ascii="Arial Narrow" w:hAnsi="Arial Narrow" w:cs="Arial"/>
          <w:color w:val="000000"/>
        </w:rPr>
        <w:t xml:space="preserve">Višina zavarovanja: </w:t>
      </w:r>
      <w:r w:rsidR="00F522CA" w:rsidRPr="00042D6A">
        <w:rPr>
          <w:rFonts w:ascii="Arial Narrow" w:hAnsi="Arial Narrow" w:cs="Arial"/>
          <w:b/>
          <w:color w:val="000000"/>
        </w:rPr>
        <w:t>2</w:t>
      </w:r>
      <w:r w:rsidR="00004D3A" w:rsidRPr="00042D6A">
        <w:rPr>
          <w:rFonts w:ascii="Arial Narrow" w:hAnsi="Arial Narrow" w:cs="Arial"/>
          <w:b/>
          <w:color w:val="000000"/>
        </w:rPr>
        <w:t>.000,00 EUR</w:t>
      </w:r>
      <w:r w:rsidR="00B1410E" w:rsidRPr="00042D6A">
        <w:rPr>
          <w:rFonts w:ascii="Arial Narrow" w:hAnsi="Arial Narrow" w:cs="Arial"/>
          <w:b/>
          <w:color w:val="000000"/>
        </w:rPr>
        <w:t>.</w:t>
      </w:r>
    </w:p>
    <w:p w14:paraId="063BAA36" w14:textId="77777777" w:rsidR="00781EF1" w:rsidRPr="004048D5" w:rsidRDefault="001960A8" w:rsidP="00716B33">
      <w:pPr>
        <w:spacing w:before="120" w:after="120" w:line="240" w:lineRule="auto"/>
        <w:jc w:val="both"/>
        <w:rPr>
          <w:rFonts w:ascii="Arial Narrow" w:hAnsi="Arial Narrow"/>
        </w:rPr>
      </w:pPr>
      <w:r w:rsidRPr="004048D5">
        <w:rPr>
          <w:rFonts w:ascii="Arial Narrow" w:hAnsi="Arial Narrow" w:cs="Arial"/>
          <w:color w:val="000000"/>
        </w:rPr>
        <w:t xml:space="preserve">Čas veljavnosti: najmanj </w:t>
      </w:r>
      <w:r w:rsidR="00784A85">
        <w:rPr>
          <w:rFonts w:ascii="Arial Narrow" w:hAnsi="Arial Narrow" w:cs="Arial"/>
          <w:color w:val="000000"/>
        </w:rPr>
        <w:t>90</w:t>
      </w:r>
      <w:r w:rsidRPr="004048D5">
        <w:rPr>
          <w:rFonts w:ascii="Arial Narrow" w:hAnsi="Arial Narrow" w:cs="Arial"/>
          <w:color w:val="000000"/>
        </w:rPr>
        <w:t xml:space="preserve"> dni od roka za oddajo ponudb</w:t>
      </w:r>
      <w:r w:rsidR="00DC3BBB" w:rsidRPr="004048D5">
        <w:rPr>
          <w:rFonts w:ascii="Arial Narrow" w:hAnsi="Arial Narrow" w:cs="Arial"/>
          <w:color w:val="000000"/>
        </w:rPr>
        <w:t xml:space="preserve"> </w:t>
      </w:r>
      <w:r w:rsidR="008A123F" w:rsidRPr="003043B2">
        <w:rPr>
          <w:rFonts w:ascii="Arial Narrow" w:hAnsi="Arial Narrow" w:cs="Arial"/>
          <w:color w:val="000000"/>
        </w:rPr>
        <w:t xml:space="preserve">(Obrazec </w:t>
      </w:r>
      <w:r w:rsidR="005130E8">
        <w:rPr>
          <w:rFonts w:ascii="Arial Narrow" w:hAnsi="Arial Narrow" w:cs="Arial"/>
          <w:color w:val="000000"/>
        </w:rPr>
        <w:t xml:space="preserve">št. </w:t>
      </w:r>
      <w:r w:rsidR="002D57B7">
        <w:rPr>
          <w:rFonts w:ascii="Arial Narrow" w:hAnsi="Arial Narrow" w:cs="Arial"/>
          <w:color w:val="000000"/>
        </w:rPr>
        <w:t>3</w:t>
      </w:r>
      <w:r w:rsidR="00DC3BBB" w:rsidRPr="003043B2">
        <w:rPr>
          <w:rFonts w:ascii="Arial Narrow" w:hAnsi="Arial Narrow" w:cs="Arial"/>
          <w:color w:val="000000"/>
        </w:rPr>
        <w:t>)</w:t>
      </w:r>
    </w:p>
    <w:p w14:paraId="39FD8F57" w14:textId="3A91EE74" w:rsidR="007A6514" w:rsidRPr="00F02B44" w:rsidRDefault="001960A8" w:rsidP="007A6514">
      <w:pPr>
        <w:pStyle w:val="Paragraf"/>
        <w:jc w:val="both"/>
        <w:rPr>
          <w:rFonts w:ascii="Arial Narrow" w:hAnsi="Arial Narrow" w:cs="Arial"/>
          <w:b/>
          <w:color w:val="FF0000"/>
          <w:sz w:val="22"/>
          <w:szCs w:val="22"/>
        </w:rPr>
      </w:pPr>
      <w:r w:rsidRPr="007A6514">
        <w:rPr>
          <w:rFonts w:ascii="Arial Narrow" w:hAnsi="Arial Narrow" w:cs="Arial"/>
          <w:b/>
          <w:bCs/>
          <w:color w:val="000000"/>
          <w:sz w:val="22"/>
          <w:szCs w:val="22"/>
        </w:rPr>
        <w:t>Ponudnik mora predložiti originalno zavarovanje za resnost</w:t>
      </w:r>
      <w:r w:rsidR="005A5BAA" w:rsidRPr="007A6514">
        <w:rPr>
          <w:rFonts w:ascii="Arial Narrow" w:hAnsi="Arial Narrow" w:cs="Arial"/>
          <w:b/>
          <w:bCs/>
          <w:color w:val="000000"/>
          <w:sz w:val="22"/>
          <w:szCs w:val="22"/>
        </w:rPr>
        <w:t xml:space="preserve"> ponudbe</w:t>
      </w:r>
      <w:r w:rsidRPr="007A6514">
        <w:rPr>
          <w:rFonts w:ascii="Arial Narrow" w:hAnsi="Arial Narrow" w:cs="Arial"/>
          <w:b/>
          <w:bCs/>
          <w:color w:val="000000"/>
          <w:sz w:val="22"/>
          <w:szCs w:val="22"/>
        </w:rPr>
        <w:t xml:space="preserve">, skladno z zgoraj navedenimi zahtevami in vzorcem zavarovanja, ki je sestavni del razpisne dokumentacije. </w:t>
      </w:r>
      <w:r w:rsidR="007A6514" w:rsidRPr="00B0084E">
        <w:rPr>
          <w:rFonts w:ascii="Arial Narrow" w:hAnsi="Arial Narrow" w:cs="Arial"/>
          <w:b/>
          <w:bCs/>
          <w:color w:val="FF0000"/>
          <w:sz w:val="22"/>
          <w:szCs w:val="22"/>
        </w:rPr>
        <w:t xml:space="preserve">Original menico in original </w:t>
      </w:r>
      <w:r w:rsidR="007A6514" w:rsidRPr="00F02B44">
        <w:rPr>
          <w:rFonts w:ascii="Arial Narrow" w:hAnsi="Arial Narrow" w:cs="Arial"/>
          <w:b/>
          <w:bCs/>
          <w:color w:val="FF0000"/>
          <w:sz w:val="22"/>
          <w:szCs w:val="22"/>
        </w:rPr>
        <w:t xml:space="preserve">menično izjavo mora ponudnik v pisni obliki predložiti osebno ali s priporočeno pošiljko do roka za </w:t>
      </w:r>
      <w:r w:rsidR="00EE44F1">
        <w:rPr>
          <w:rFonts w:ascii="Arial Narrow" w:hAnsi="Arial Narrow" w:cs="Arial"/>
          <w:b/>
          <w:bCs/>
          <w:color w:val="FF0000"/>
          <w:sz w:val="22"/>
          <w:szCs w:val="22"/>
        </w:rPr>
        <w:t>predložitev</w:t>
      </w:r>
      <w:r w:rsidR="007A6514" w:rsidRPr="00F02B44">
        <w:rPr>
          <w:rFonts w:ascii="Arial Narrow" w:hAnsi="Arial Narrow" w:cs="Arial"/>
          <w:b/>
          <w:bCs/>
          <w:color w:val="FF0000"/>
          <w:sz w:val="22"/>
          <w:szCs w:val="22"/>
        </w:rPr>
        <w:t xml:space="preserve"> ponudb, to je do </w:t>
      </w:r>
      <w:r w:rsidR="00117B5A" w:rsidRPr="00042D6A">
        <w:rPr>
          <w:rFonts w:ascii="Arial Narrow" w:hAnsi="Arial Narrow" w:cs="Arial"/>
          <w:b/>
          <w:bCs/>
          <w:color w:val="FF0000"/>
          <w:sz w:val="22"/>
          <w:szCs w:val="22"/>
        </w:rPr>
        <w:t>0</w:t>
      </w:r>
      <w:r w:rsidR="00FE3C3A" w:rsidRPr="00042D6A">
        <w:rPr>
          <w:rFonts w:ascii="Arial Narrow" w:hAnsi="Arial Narrow" w:cs="Arial"/>
          <w:b/>
          <w:bCs/>
          <w:color w:val="FF0000"/>
          <w:sz w:val="22"/>
          <w:szCs w:val="22"/>
        </w:rPr>
        <w:t>9</w:t>
      </w:r>
      <w:r w:rsidR="00F9126C" w:rsidRPr="00042D6A">
        <w:rPr>
          <w:rFonts w:ascii="Arial Narrow" w:hAnsi="Arial Narrow" w:cs="Arial"/>
          <w:b/>
          <w:bCs/>
          <w:color w:val="FF0000"/>
          <w:sz w:val="22"/>
          <w:szCs w:val="22"/>
        </w:rPr>
        <w:t>.</w:t>
      </w:r>
      <w:r w:rsidR="00647A10" w:rsidRPr="00042D6A">
        <w:rPr>
          <w:rFonts w:ascii="Arial Narrow" w:hAnsi="Arial Narrow" w:cs="Arial"/>
          <w:b/>
          <w:bCs/>
          <w:color w:val="FF0000"/>
          <w:sz w:val="22"/>
          <w:szCs w:val="22"/>
        </w:rPr>
        <w:t>0</w:t>
      </w:r>
      <w:r w:rsidR="00F27B02" w:rsidRPr="00042D6A">
        <w:rPr>
          <w:rFonts w:ascii="Arial Narrow" w:hAnsi="Arial Narrow" w:cs="Arial"/>
          <w:b/>
          <w:bCs/>
          <w:color w:val="FF0000"/>
          <w:sz w:val="22"/>
          <w:szCs w:val="22"/>
        </w:rPr>
        <w:t>7</w:t>
      </w:r>
      <w:r w:rsidR="00F9126C" w:rsidRPr="00042D6A">
        <w:rPr>
          <w:rFonts w:ascii="Arial Narrow" w:hAnsi="Arial Narrow" w:cs="Arial"/>
          <w:b/>
          <w:bCs/>
          <w:color w:val="FF0000"/>
          <w:sz w:val="22"/>
          <w:szCs w:val="22"/>
        </w:rPr>
        <w:t>.202</w:t>
      </w:r>
      <w:r w:rsidR="00117B5A" w:rsidRPr="00042D6A">
        <w:rPr>
          <w:rFonts w:ascii="Arial Narrow" w:hAnsi="Arial Narrow" w:cs="Arial"/>
          <w:b/>
          <w:bCs/>
          <w:color w:val="FF0000"/>
          <w:sz w:val="22"/>
          <w:szCs w:val="22"/>
        </w:rPr>
        <w:t>6</w:t>
      </w:r>
      <w:r w:rsidR="007A6514" w:rsidRPr="00042D6A">
        <w:rPr>
          <w:rFonts w:ascii="Arial Narrow" w:hAnsi="Arial Narrow" w:cs="Arial"/>
          <w:b/>
          <w:bCs/>
          <w:color w:val="FF0000"/>
          <w:sz w:val="22"/>
          <w:szCs w:val="22"/>
        </w:rPr>
        <w:t xml:space="preserve"> do 11. ure</w:t>
      </w:r>
      <w:r w:rsidR="007A6514" w:rsidRPr="00F02B44">
        <w:rPr>
          <w:rFonts w:ascii="Arial Narrow" w:hAnsi="Arial Narrow" w:cs="Arial"/>
          <w:b/>
          <w:bCs/>
          <w:color w:val="FF0000"/>
          <w:sz w:val="22"/>
          <w:szCs w:val="22"/>
        </w:rPr>
        <w:t xml:space="preserve"> na naslov O</w:t>
      </w:r>
      <w:r w:rsidR="005130E8" w:rsidRPr="00F02B44">
        <w:rPr>
          <w:rFonts w:ascii="Arial Narrow" w:hAnsi="Arial Narrow" w:cs="Arial"/>
          <w:b/>
          <w:bCs/>
          <w:color w:val="FF0000"/>
          <w:sz w:val="22"/>
          <w:szCs w:val="22"/>
        </w:rPr>
        <w:t>bčina Dravograd, Trg 4. julija 7</w:t>
      </w:r>
      <w:r w:rsidR="007A6514" w:rsidRPr="00F02B44">
        <w:rPr>
          <w:rFonts w:ascii="Arial Narrow" w:hAnsi="Arial Narrow" w:cs="Arial"/>
          <w:b/>
          <w:bCs/>
          <w:color w:val="FF0000"/>
          <w:sz w:val="22"/>
          <w:szCs w:val="22"/>
        </w:rPr>
        <w:t xml:space="preserve">, 2370 Dravograd s pripisom </w:t>
      </w:r>
      <w:r w:rsidR="00932040">
        <w:rPr>
          <w:rFonts w:ascii="Arial Narrow" w:hAnsi="Arial Narrow" w:cs="Arial"/>
          <w:b/>
          <w:bCs/>
          <w:color w:val="FF0000"/>
          <w:sz w:val="22"/>
          <w:szCs w:val="22"/>
        </w:rPr>
        <w:t>»</w:t>
      </w:r>
      <w:r w:rsidR="00AC2817">
        <w:rPr>
          <w:rFonts w:ascii="Arial Narrow" w:hAnsi="Arial Narrow" w:cs="Arial"/>
          <w:b/>
          <w:bCs/>
          <w:color w:val="FF0000"/>
          <w:sz w:val="22"/>
          <w:szCs w:val="22"/>
        </w:rPr>
        <w:t>MEDNARODNI VADBENI CENTER ZA ZAŠČITO PRED POPLAVAMI</w:t>
      </w:r>
      <w:r w:rsidR="007A6514" w:rsidRPr="00F02B44">
        <w:rPr>
          <w:rFonts w:ascii="Arial Narrow" w:hAnsi="Arial Narrow" w:cs="Arial"/>
          <w:b/>
          <w:color w:val="FF0000"/>
          <w:sz w:val="22"/>
          <w:szCs w:val="22"/>
        </w:rPr>
        <w:t>, zavarovanje za resnost ponudbe – NE ODPIRAJ</w:t>
      </w:r>
      <w:r w:rsidR="00932040">
        <w:rPr>
          <w:rFonts w:ascii="Arial Narrow" w:hAnsi="Arial Narrow" w:cs="Arial"/>
          <w:b/>
          <w:color w:val="FF0000"/>
          <w:sz w:val="22"/>
          <w:szCs w:val="22"/>
        </w:rPr>
        <w:t>«</w:t>
      </w:r>
      <w:r w:rsidR="007A6514" w:rsidRPr="00F02B44">
        <w:rPr>
          <w:rFonts w:ascii="Arial Narrow" w:hAnsi="Arial Narrow" w:cs="Arial"/>
          <w:b/>
          <w:color w:val="FF0000"/>
          <w:sz w:val="22"/>
          <w:szCs w:val="22"/>
        </w:rPr>
        <w:t xml:space="preserve">. Zavarovanje za resnost ponudbe mora biti pri naročniku v fizični obliki do roka za </w:t>
      </w:r>
      <w:r w:rsidR="00EE44F1">
        <w:rPr>
          <w:rFonts w:ascii="Arial Narrow" w:hAnsi="Arial Narrow" w:cs="Arial"/>
          <w:b/>
          <w:color w:val="FF0000"/>
          <w:sz w:val="22"/>
          <w:szCs w:val="22"/>
        </w:rPr>
        <w:t>predložitev</w:t>
      </w:r>
      <w:r w:rsidR="007A6514" w:rsidRPr="00F02B44">
        <w:rPr>
          <w:rFonts w:ascii="Arial Narrow" w:hAnsi="Arial Narrow" w:cs="Arial"/>
          <w:b/>
          <w:color w:val="FF0000"/>
          <w:sz w:val="22"/>
          <w:szCs w:val="22"/>
        </w:rPr>
        <w:t xml:space="preserve"> ponudb, zato je datum odpošiljanja v primeru poštne pošiljke </w:t>
      </w:r>
      <w:proofErr w:type="spellStart"/>
      <w:r w:rsidR="007A6514" w:rsidRPr="00F02B44">
        <w:rPr>
          <w:rFonts w:ascii="Arial Narrow" w:hAnsi="Arial Narrow" w:cs="Arial"/>
          <w:b/>
          <w:color w:val="FF0000"/>
          <w:sz w:val="22"/>
          <w:szCs w:val="22"/>
        </w:rPr>
        <w:t>nerelevanten</w:t>
      </w:r>
      <w:proofErr w:type="spellEnd"/>
      <w:r w:rsidR="007A6514" w:rsidRPr="00F02B44">
        <w:rPr>
          <w:rFonts w:ascii="Arial Narrow" w:hAnsi="Arial Narrow" w:cs="Arial"/>
          <w:b/>
          <w:color w:val="FF0000"/>
          <w:sz w:val="22"/>
          <w:szCs w:val="22"/>
        </w:rPr>
        <w:t xml:space="preserve">. </w:t>
      </w:r>
    </w:p>
    <w:p w14:paraId="4F70DF83" w14:textId="77777777" w:rsidR="00781EF1" w:rsidRPr="004048D5" w:rsidRDefault="001960A8">
      <w:pPr>
        <w:spacing w:before="225" w:after="225" w:line="240" w:lineRule="auto"/>
        <w:jc w:val="both"/>
        <w:rPr>
          <w:rFonts w:ascii="Arial Narrow" w:hAnsi="Arial Narrow" w:cs="Arial"/>
          <w:b/>
          <w:bCs/>
          <w:color w:val="000000"/>
        </w:rPr>
      </w:pPr>
      <w:r w:rsidRPr="004048D5">
        <w:rPr>
          <w:rFonts w:ascii="Arial Narrow" w:hAnsi="Arial Narrow" w:cs="Arial"/>
          <w:b/>
          <w:bCs/>
          <w:color w:val="000000"/>
        </w:rPr>
        <w:t xml:space="preserve">V primeru, da ponudnik zavarovanja ne bo predložil </w:t>
      </w:r>
      <w:r w:rsidR="00586FC0">
        <w:rPr>
          <w:rFonts w:ascii="Arial Narrow" w:hAnsi="Arial Narrow" w:cs="Arial"/>
          <w:b/>
          <w:bCs/>
          <w:color w:val="000000"/>
        </w:rPr>
        <w:t xml:space="preserve">na način, opisan zgoraj </w:t>
      </w:r>
      <w:r w:rsidRPr="004048D5">
        <w:rPr>
          <w:rFonts w:ascii="Arial Narrow" w:hAnsi="Arial Narrow" w:cs="Arial"/>
          <w:b/>
          <w:bCs/>
          <w:color w:val="000000"/>
        </w:rPr>
        <w:t xml:space="preserve">ali bo predložil zavarovanje, ki ni skladno z zahtevami naročnika in zato ni v celoti unovčljivo skladno z navedenimi zahtevami, bo naročnik takšno prijavo/ponudbo </w:t>
      </w:r>
      <w:r w:rsidR="00586FC0">
        <w:rPr>
          <w:rFonts w:ascii="Arial Narrow" w:hAnsi="Arial Narrow" w:cs="Arial"/>
          <w:b/>
          <w:bCs/>
          <w:color w:val="000000"/>
        </w:rPr>
        <w:t>izločil iz nadaljnje izbire</w:t>
      </w:r>
      <w:r w:rsidRPr="004048D5">
        <w:rPr>
          <w:rFonts w:ascii="Arial Narrow" w:hAnsi="Arial Narrow" w:cs="Arial"/>
          <w:b/>
          <w:bCs/>
          <w:color w:val="000000"/>
        </w:rPr>
        <w:t>.</w:t>
      </w:r>
    </w:p>
    <w:p w14:paraId="383B7570" w14:textId="77777777" w:rsidR="00294143" w:rsidRDefault="00294143" w:rsidP="00294143">
      <w:pPr>
        <w:spacing w:before="225" w:after="225" w:line="240" w:lineRule="auto"/>
        <w:jc w:val="both"/>
        <w:rPr>
          <w:rFonts w:ascii="Arial Narrow" w:hAnsi="Arial Narrow" w:cs="Arial"/>
          <w:color w:val="000000"/>
        </w:rPr>
      </w:pPr>
      <w:r w:rsidRPr="00F522CA">
        <w:rPr>
          <w:rFonts w:ascii="Arial Narrow" w:hAnsi="Arial Narrow" w:cs="Arial"/>
          <w:color w:val="000000"/>
        </w:rPr>
        <w:t>V primeru, da ponudnik v postopku javnega naročanja umakne svojo ponudbo po poteku roka za oddajo ponudb, bo naročnik unovčil ponudnikovo menico za resnost ponudbe, če je bila le-ta v predmetnem postopku zahtevana in predložena. Naročnik bo unovčil ponudnikovo garancijo za resnost ponudbe, če je bila le-ta v predmetnem postopku zahtevana in predložena, tudi v primeru, ko ponudnik, kljub pozivu naročnika, z njim ne sklene pogodbe o izvedbi javnega naročila.</w:t>
      </w:r>
    </w:p>
    <w:p w14:paraId="5C152327" w14:textId="77777777" w:rsidR="00B5681D" w:rsidRDefault="00B5681D">
      <w:pPr>
        <w:spacing w:before="225" w:after="225" w:line="240" w:lineRule="auto"/>
        <w:jc w:val="both"/>
        <w:rPr>
          <w:rFonts w:ascii="Arial Narrow" w:hAnsi="Arial Narrow" w:cs="Arial"/>
          <w:b/>
          <w:color w:val="000000"/>
          <w:highlight w:val="cyan"/>
        </w:rPr>
      </w:pPr>
    </w:p>
    <w:p w14:paraId="31F2645D" w14:textId="77777777" w:rsidR="00B5681D" w:rsidRDefault="00B5681D">
      <w:pPr>
        <w:spacing w:before="225" w:after="225" w:line="240" w:lineRule="auto"/>
        <w:jc w:val="both"/>
        <w:rPr>
          <w:color w:val="FFFFFF" w:themeColor="background1"/>
        </w:rPr>
      </w:pPr>
      <w:r w:rsidRPr="00B5681D">
        <w:rPr>
          <w:rFonts w:ascii="Arial Narrow" w:hAnsi="Arial Narrow" w:cs="Arial"/>
          <w:b/>
          <w:color w:val="000000"/>
          <w:highlight w:val="cyan"/>
        </w:rPr>
        <w:t>Zavarovanje za dob</w:t>
      </w:r>
      <w:r w:rsidR="004C01D2">
        <w:rPr>
          <w:rFonts w:ascii="Arial Narrow" w:hAnsi="Arial Narrow" w:cs="Arial"/>
          <w:b/>
          <w:color w:val="000000"/>
          <w:highlight w:val="cyan"/>
        </w:rPr>
        <w:t>ro izvedbo del</w:t>
      </w:r>
    </w:p>
    <w:p w14:paraId="3B010B6B" w14:textId="77777777" w:rsidR="00781EF1" w:rsidRPr="00B5681D" w:rsidRDefault="001960A8">
      <w:pPr>
        <w:spacing w:before="225" w:after="225" w:line="240" w:lineRule="auto"/>
        <w:jc w:val="both"/>
        <w:rPr>
          <w:rFonts w:ascii="Arial Narrow" w:hAnsi="Arial Narrow"/>
          <w:u w:val="single"/>
        </w:rPr>
      </w:pPr>
      <w:r w:rsidRPr="00B5681D">
        <w:rPr>
          <w:rFonts w:ascii="Arial Narrow" w:hAnsi="Arial Narrow" w:cs="Arial"/>
          <w:color w:val="000000"/>
        </w:rPr>
        <w:t>Instrument zavarovanja</w:t>
      </w:r>
      <w:r w:rsidRPr="00042D6A">
        <w:rPr>
          <w:rFonts w:ascii="Arial Narrow" w:hAnsi="Arial Narrow" w:cs="Arial"/>
          <w:color w:val="000000"/>
        </w:rPr>
        <w:t xml:space="preserve">: </w:t>
      </w:r>
      <w:r w:rsidRPr="00042D6A">
        <w:rPr>
          <w:rFonts w:ascii="Arial Narrow" w:hAnsi="Arial Narrow" w:cs="Arial"/>
          <w:b/>
          <w:color w:val="000000"/>
          <w:u w:val="single"/>
        </w:rPr>
        <w:t>menica</w:t>
      </w:r>
    </w:p>
    <w:p w14:paraId="321FD439" w14:textId="77777777" w:rsidR="00781EF1" w:rsidRPr="00B5681D" w:rsidRDefault="001960A8">
      <w:pPr>
        <w:spacing w:before="225" w:after="225" w:line="240" w:lineRule="auto"/>
        <w:jc w:val="both"/>
        <w:rPr>
          <w:rFonts w:ascii="Arial Narrow" w:hAnsi="Arial Narrow"/>
        </w:rPr>
      </w:pPr>
      <w:r w:rsidRPr="00B5681D">
        <w:rPr>
          <w:rFonts w:ascii="Arial Narrow" w:hAnsi="Arial Narrow" w:cs="Arial"/>
          <w:color w:val="000000"/>
        </w:rPr>
        <w:t xml:space="preserve">Višina zavarovanja: </w:t>
      </w:r>
      <w:r w:rsidR="00B5681D" w:rsidRPr="00B5681D">
        <w:rPr>
          <w:rFonts w:ascii="Arial Narrow" w:hAnsi="Arial Narrow" w:cs="Arial"/>
          <w:b/>
          <w:color w:val="000000"/>
        </w:rPr>
        <w:t>10,00 % pogodbene vrednosti z DDV</w:t>
      </w:r>
    </w:p>
    <w:p w14:paraId="0A1D6C12" w14:textId="77777777" w:rsidR="00781EF1" w:rsidRPr="00B5681D" w:rsidRDefault="001960A8">
      <w:pPr>
        <w:spacing w:before="225" w:after="225" w:line="240" w:lineRule="auto"/>
        <w:jc w:val="both"/>
        <w:rPr>
          <w:rFonts w:ascii="Arial Narrow" w:hAnsi="Arial Narrow"/>
        </w:rPr>
      </w:pPr>
      <w:r w:rsidRPr="00B5681D">
        <w:rPr>
          <w:rFonts w:ascii="Arial Narrow" w:hAnsi="Arial Narrow" w:cs="Arial"/>
          <w:color w:val="000000"/>
        </w:rPr>
        <w:t xml:space="preserve">Čas veljavnosti: najmanj 30 dni </w:t>
      </w:r>
      <w:r w:rsidR="00C62B90" w:rsidRPr="00B5681D">
        <w:rPr>
          <w:rFonts w:ascii="Arial Narrow" w:hAnsi="Arial Narrow" w:cs="Arial"/>
          <w:color w:val="000000"/>
        </w:rPr>
        <w:t xml:space="preserve">dlje </w:t>
      </w:r>
      <w:r w:rsidRPr="00B5681D">
        <w:rPr>
          <w:rFonts w:ascii="Arial Narrow" w:hAnsi="Arial Narrow" w:cs="Arial"/>
          <w:color w:val="000000"/>
        </w:rPr>
        <w:t>od roka za izvedbo del</w:t>
      </w:r>
      <w:r w:rsidR="00DC3BBB" w:rsidRPr="00B5681D">
        <w:rPr>
          <w:rFonts w:ascii="Arial Narrow" w:hAnsi="Arial Narrow" w:cs="Arial"/>
          <w:color w:val="000000"/>
        </w:rPr>
        <w:t xml:space="preserve"> </w:t>
      </w:r>
      <w:r w:rsidR="008A123F" w:rsidRPr="002D57B7">
        <w:rPr>
          <w:rFonts w:ascii="Arial Narrow" w:hAnsi="Arial Narrow" w:cs="Arial"/>
          <w:color w:val="000000"/>
        </w:rPr>
        <w:t xml:space="preserve">(Obrazec </w:t>
      </w:r>
      <w:r w:rsidR="005130E8">
        <w:rPr>
          <w:rFonts w:ascii="Arial Narrow" w:hAnsi="Arial Narrow" w:cs="Arial"/>
          <w:color w:val="000000"/>
        </w:rPr>
        <w:t xml:space="preserve">št. </w:t>
      </w:r>
      <w:r w:rsidR="002D57B7" w:rsidRPr="002D57B7">
        <w:rPr>
          <w:rFonts w:ascii="Arial Narrow" w:hAnsi="Arial Narrow" w:cs="Arial"/>
          <w:color w:val="000000"/>
        </w:rPr>
        <w:t>4</w:t>
      </w:r>
      <w:r w:rsidR="00DC3BBB" w:rsidRPr="002D57B7">
        <w:rPr>
          <w:rFonts w:ascii="Arial Narrow" w:hAnsi="Arial Narrow" w:cs="Arial"/>
          <w:color w:val="000000"/>
        </w:rPr>
        <w:t>)</w:t>
      </w:r>
    </w:p>
    <w:p w14:paraId="25C7AE74" w14:textId="77777777" w:rsidR="00781EF1" w:rsidRDefault="001960A8">
      <w:pPr>
        <w:spacing w:before="225" w:after="225" w:line="240" w:lineRule="auto"/>
        <w:jc w:val="both"/>
        <w:rPr>
          <w:rFonts w:ascii="Arial Narrow" w:hAnsi="Arial Narrow" w:cs="Arial"/>
          <w:color w:val="000000"/>
        </w:rPr>
      </w:pPr>
      <w:r w:rsidRPr="00B5681D">
        <w:rPr>
          <w:rFonts w:ascii="Arial Narrow" w:hAnsi="Arial Narrow" w:cs="Arial"/>
          <w:color w:val="000000"/>
        </w:rPr>
        <w:t>Zahtevanje dokazila: ni zahtevano dokazilo, ponudnik s podpisom obrazca krovna izjava potrjuje, da bo naročniku izročil ustrezno zavarovanje</w:t>
      </w:r>
      <w:r w:rsidR="00BF314B">
        <w:rPr>
          <w:rFonts w:ascii="Arial Narrow" w:hAnsi="Arial Narrow" w:cs="Arial"/>
          <w:color w:val="000000"/>
        </w:rPr>
        <w:t>.</w:t>
      </w:r>
    </w:p>
    <w:p w14:paraId="787C6FA7" w14:textId="77777777" w:rsidR="00BF314B" w:rsidRDefault="00BF314B">
      <w:pPr>
        <w:spacing w:before="225" w:after="225" w:line="240" w:lineRule="auto"/>
        <w:jc w:val="both"/>
        <w:rPr>
          <w:rFonts w:ascii="Arial Narrow" w:hAnsi="Arial Narrow" w:cs="Arial"/>
          <w:color w:val="000000"/>
        </w:rPr>
      </w:pPr>
    </w:p>
    <w:p w14:paraId="58D45FDD" w14:textId="77777777" w:rsidR="00BF314B" w:rsidRDefault="00BF314B">
      <w:pPr>
        <w:spacing w:before="225" w:after="225" w:line="240" w:lineRule="auto"/>
        <w:jc w:val="both"/>
        <w:rPr>
          <w:rFonts w:ascii="Arial Narrow" w:hAnsi="Arial Narrow" w:cs="Arial"/>
          <w:color w:val="000000"/>
        </w:rPr>
      </w:pPr>
      <w:r w:rsidRPr="00BF314B">
        <w:rPr>
          <w:rFonts w:ascii="Arial Narrow" w:hAnsi="Arial Narrow" w:cs="Arial"/>
          <w:b/>
          <w:color w:val="000000"/>
          <w:highlight w:val="cyan"/>
        </w:rPr>
        <w:t>Zavarovanje za odpravo napak</w:t>
      </w:r>
    </w:p>
    <w:p w14:paraId="666E8769" w14:textId="3B6794AC" w:rsidR="00781EF1" w:rsidRPr="00B5681D" w:rsidRDefault="001960A8">
      <w:pPr>
        <w:spacing w:before="225" w:after="225" w:line="240" w:lineRule="auto"/>
        <w:jc w:val="both"/>
        <w:rPr>
          <w:rFonts w:ascii="Arial Narrow" w:hAnsi="Arial Narrow"/>
        </w:rPr>
      </w:pPr>
      <w:r w:rsidRPr="00B5681D">
        <w:rPr>
          <w:rFonts w:ascii="Arial Narrow" w:hAnsi="Arial Narrow" w:cs="Arial"/>
          <w:color w:val="000000"/>
        </w:rPr>
        <w:t xml:space="preserve">Instrument zavarovanja: </w:t>
      </w:r>
      <w:r w:rsidRPr="00BF314B">
        <w:rPr>
          <w:rFonts w:ascii="Arial Narrow" w:hAnsi="Arial Narrow" w:cs="Arial"/>
          <w:b/>
          <w:color w:val="000000"/>
          <w:u w:val="single"/>
        </w:rPr>
        <w:t>bančna garancija</w:t>
      </w:r>
      <w:r w:rsidR="00E94AC8">
        <w:rPr>
          <w:rFonts w:ascii="Arial Narrow" w:hAnsi="Arial Narrow" w:cs="Arial"/>
          <w:b/>
          <w:color w:val="000000"/>
          <w:u w:val="single"/>
        </w:rPr>
        <w:t xml:space="preserve"> ali kavcijsko zavarovanje</w:t>
      </w:r>
      <w:r w:rsidRPr="00B5681D">
        <w:rPr>
          <w:rFonts w:ascii="Arial Narrow" w:hAnsi="Arial Narrow" w:cs="Arial"/>
          <w:b/>
          <w:color w:val="000000"/>
        </w:rPr>
        <w:t xml:space="preserve"> </w:t>
      </w:r>
    </w:p>
    <w:p w14:paraId="394DB717" w14:textId="77777777" w:rsidR="00781EF1" w:rsidRPr="00B5681D" w:rsidRDefault="001960A8" w:rsidP="005D5F12">
      <w:pPr>
        <w:spacing w:after="0" w:line="240" w:lineRule="auto"/>
        <w:jc w:val="both"/>
        <w:rPr>
          <w:rFonts w:ascii="Arial Narrow" w:hAnsi="Arial Narrow"/>
        </w:rPr>
      </w:pPr>
      <w:r w:rsidRPr="00B5681D">
        <w:rPr>
          <w:rFonts w:ascii="Arial Narrow" w:hAnsi="Arial Narrow" w:cs="Arial"/>
          <w:color w:val="000000"/>
        </w:rPr>
        <w:t xml:space="preserve">Višina zavarovanja: </w:t>
      </w:r>
      <w:r w:rsidR="00BF314B" w:rsidRPr="00BF314B">
        <w:rPr>
          <w:rFonts w:ascii="Arial Narrow" w:hAnsi="Arial Narrow" w:cs="Arial"/>
          <w:b/>
          <w:color w:val="000000"/>
        </w:rPr>
        <w:t>najmanj 5,00 % pogodbene vrednosti z DDV</w:t>
      </w:r>
    </w:p>
    <w:p w14:paraId="7575AF11" w14:textId="77777777" w:rsidR="00781EF1" w:rsidRPr="00B5681D" w:rsidRDefault="001960A8">
      <w:pPr>
        <w:spacing w:before="225" w:after="225" w:line="240" w:lineRule="auto"/>
        <w:jc w:val="both"/>
        <w:rPr>
          <w:rFonts w:ascii="Arial Narrow" w:hAnsi="Arial Narrow"/>
        </w:rPr>
      </w:pPr>
      <w:r w:rsidRPr="00B5681D">
        <w:rPr>
          <w:rFonts w:ascii="Arial Narrow" w:hAnsi="Arial Narrow" w:cs="Arial"/>
          <w:color w:val="000000"/>
        </w:rPr>
        <w:t xml:space="preserve">Čas veljavnosti: </w:t>
      </w:r>
      <w:r w:rsidR="00533949" w:rsidRPr="00BF314B">
        <w:rPr>
          <w:rFonts w:ascii="Arial Narrow" w:hAnsi="Arial Narrow" w:cs="Arial"/>
          <w:color w:val="000000"/>
        </w:rPr>
        <w:t xml:space="preserve">tri </w:t>
      </w:r>
      <w:r w:rsidR="00BF314B">
        <w:rPr>
          <w:rFonts w:ascii="Arial Narrow" w:hAnsi="Arial Narrow" w:cs="Arial"/>
          <w:color w:val="000000"/>
        </w:rPr>
        <w:t xml:space="preserve">(3) </w:t>
      </w:r>
      <w:r w:rsidR="00533949" w:rsidRPr="00BF314B">
        <w:rPr>
          <w:rFonts w:ascii="Arial Narrow" w:hAnsi="Arial Narrow" w:cs="Arial"/>
          <w:color w:val="000000"/>
        </w:rPr>
        <w:t xml:space="preserve">leta </w:t>
      </w:r>
      <w:r w:rsidR="00BF314B" w:rsidRPr="00BF314B">
        <w:rPr>
          <w:rFonts w:ascii="Arial Narrow" w:hAnsi="Arial Narrow" w:cs="Arial"/>
          <w:color w:val="000000"/>
        </w:rPr>
        <w:t>od</w:t>
      </w:r>
      <w:r w:rsidR="00533949" w:rsidRPr="00BF314B">
        <w:rPr>
          <w:rFonts w:ascii="Arial Narrow" w:hAnsi="Arial Narrow" w:cs="Arial"/>
          <w:color w:val="000000"/>
        </w:rPr>
        <w:t xml:space="preserve"> prim</w:t>
      </w:r>
      <w:r w:rsidR="00E935C4" w:rsidRPr="00BF314B">
        <w:rPr>
          <w:rFonts w:ascii="Arial Narrow" w:hAnsi="Arial Narrow" w:cs="Arial"/>
          <w:color w:val="000000"/>
        </w:rPr>
        <w:t>o</w:t>
      </w:r>
      <w:r w:rsidR="00BF314B">
        <w:rPr>
          <w:rFonts w:ascii="Arial Narrow" w:hAnsi="Arial Narrow" w:cs="Arial"/>
          <w:color w:val="000000"/>
        </w:rPr>
        <w:t xml:space="preserve">predaje </w:t>
      </w:r>
      <w:r w:rsidR="00533949" w:rsidRPr="00B5681D">
        <w:rPr>
          <w:rFonts w:ascii="Arial Narrow" w:hAnsi="Arial Narrow" w:cs="Arial"/>
          <w:color w:val="000000"/>
        </w:rPr>
        <w:t xml:space="preserve">objekta </w:t>
      </w:r>
      <w:r w:rsidR="001140FF" w:rsidRPr="00B5681D">
        <w:rPr>
          <w:rFonts w:ascii="Arial Narrow" w:hAnsi="Arial Narrow" w:cs="Arial"/>
          <w:color w:val="000000"/>
        </w:rPr>
        <w:t xml:space="preserve"> </w:t>
      </w:r>
      <w:r w:rsidR="001140FF" w:rsidRPr="002D57B7">
        <w:rPr>
          <w:rFonts w:ascii="Arial Narrow" w:hAnsi="Arial Narrow" w:cs="Arial"/>
          <w:color w:val="000000"/>
        </w:rPr>
        <w:t xml:space="preserve">(Obrazec </w:t>
      </w:r>
      <w:r w:rsidR="005130E8">
        <w:rPr>
          <w:rFonts w:ascii="Arial Narrow" w:hAnsi="Arial Narrow" w:cs="Arial"/>
          <w:color w:val="000000"/>
        </w:rPr>
        <w:t xml:space="preserve">št. </w:t>
      </w:r>
      <w:r w:rsidR="002D57B7" w:rsidRPr="002D57B7">
        <w:rPr>
          <w:rFonts w:ascii="Arial Narrow" w:hAnsi="Arial Narrow" w:cs="Arial"/>
          <w:color w:val="000000"/>
        </w:rPr>
        <w:t>5</w:t>
      </w:r>
      <w:r w:rsidR="00C62B90" w:rsidRPr="002D57B7">
        <w:rPr>
          <w:rFonts w:ascii="Arial Narrow" w:hAnsi="Arial Narrow" w:cs="Arial"/>
          <w:color w:val="000000"/>
        </w:rPr>
        <w:t>)</w:t>
      </w:r>
    </w:p>
    <w:p w14:paraId="3ECA047B" w14:textId="77777777" w:rsidR="00781EF1" w:rsidRDefault="001960A8">
      <w:pPr>
        <w:spacing w:before="225" w:after="225" w:line="240" w:lineRule="auto"/>
        <w:jc w:val="both"/>
        <w:rPr>
          <w:rFonts w:ascii="Arial Narrow" w:hAnsi="Arial Narrow" w:cs="Arial"/>
          <w:color w:val="000000"/>
        </w:rPr>
      </w:pPr>
      <w:r w:rsidRPr="00B5681D">
        <w:rPr>
          <w:rFonts w:ascii="Arial Narrow" w:hAnsi="Arial Narrow" w:cs="Arial"/>
          <w:color w:val="000000"/>
        </w:rPr>
        <w:t>Zahtevanje dokazila: ni zahtevano dokazilo, ponudnik s podpisom obrazca krovna izjava potrjuje, da bo naročniku izročil ustrezno zavarovanje</w:t>
      </w:r>
      <w:r w:rsidR="00294143" w:rsidRPr="00B5681D">
        <w:rPr>
          <w:rFonts w:ascii="Arial Narrow" w:hAnsi="Arial Narrow" w:cs="Arial"/>
          <w:color w:val="000000"/>
        </w:rPr>
        <w:t>.</w:t>
      </w:r>
    </w:p>
    <w:p w14:paraId="671AAC56" w14:textId="77777777" w:rsidR="00BF314B" w:rsidRDefault="00BF314B" w:rsidP="005D5F12">
      <w:pPr>
        <w:spacing w:before="120" w:after="0" w:line="240" w:lineRule="auto"/>
        <w:jc w:val="both"/>
        <w:rPr>
          <w:rFonts w:ascii="Arial Narrow" w:hAnsi="Arial Narrow" w:cs="Arial"/>
          <w:b/>
          <w:color w:val="000000"/>
        </w:rPr>
      </w:pPr>
    </w:p>
    <w:p w14:paraId="05524E4A" w14:textId="77777777" w:rsidR="005130E8" w:rsidRDefault="005130E8" w:rsidP="005D5F12">
      <w:pPr>
        <w:spacing w:before="120" w:after="0" w:line="240" w:lineRule="auto"/>
        <w:jc w:val="both"/>
        <w:rPr>
          <w:rFonts w:ascii="Arial Narrow" w:hAnsi="Arial Narrow" w:cs="Arial"/>
          <w:b/>
          <w:color w:val="000000"/>
        </w:rPr>
      </w:pPr>
    </w:p>
    <w:p w14:paraId="419227B4" w14:textId="77777777" w:rsidR="00BF314B" w:rsidRDefault="00473DBE" w:rsidP="005D5F12">
      <w:pPr>
        <w:spacing w:before="120" w:after="0" w:line="240" w:lineRule="auto"/>
        <w:jc w:val="both"/>
        <w:rPr>
          <w:rFonts w:ascii="Arial Narrow" w:hAnsi="Arial Narrow" w:cs="Arial"/>
          <w:b/>
          <w:color w:val="000000"/>
        </w:rPr>
      </w:pPr>
      <w:r>
        <w:rPr>
          <w:rFonts w:ascii="Arial Narrow" w:hAnsi="Arial Narrow" w:cs="Arial"/>
          <w:b/>
          <w:color w:val="000000"/>
          <w:highlight w:val="cyan"/>
        </w:rPr>
        <w:lastRenderedPageBreak/>
        <w:t>Zavarovanje odgovornosti</w:t>
      </w:r>
    </w:p>
    <w:p w14:paraId="1F09EE6C" w14:textId="77777777" w:rsidR="005D5F12" w:rsidRPr="00B5681D" w:rsidRDefault="001960A8" w:rsidP="005D5F12">
      <w:pPr>
        <w:spacing w:before="120" w:after="0" w:line="240" w:lineRule="auto"/>
        <w:jc w:val="both"/>
        <w:rPr>
          <w:rFonts w:ascii="Arial Narrow" w:hAnsi="Arial Narrow" w:cs="Arial"/>
          <w:color w:val="000000"/>
        </w:rPr>
      </w:pPr>
      <w:r w:rsidRPr="00BF314B">
        <w:rPr>
          <w:rFonts w:ascii="Arial Narrow" w:hAnsi="Arial Narrow" w:cs="Arial"/>
          <w:color w:val="000000"/>
        </w:rPr>
        <w:t>Višina zavarovanja:</w:t>
      </w:r>
      <w:r w:rsidRPr="00B5681D">
        <w:rPr>
          <w:rFonts w:ascii="Arial Narrow" w:hAnsi="Arial Narrow" w:cs="Arial"/>
          <w:b/>
          <w:color w:val="000000"/>
        </w:rPr>
        <w:t xml:space="preserve"> </w:t>
      </w:r>
      <w:r w:rsidR="00BF314B" w:rsidRPr="00BF314B">
        <w:rPr>
          <w:rFonts w:ascii="Arial Narrow" w:hAnsi="Arial Narrow" w:cs="Arial"/>
          <w:b/>
          <w:color w:val="000000"/>
        </w:rPr>
        <w:t>najmanj 10,00 % pogodbene vrednosti z DDV</w:t>
      </w:r>
    </w:p>
    <w:p w14:paraId="5B0C6A64" w14:textId="77777777" w:rsidR="00781EF1" w:rsidRDefault="006F10AB" w:rsidP="005D5F12">
      <w:pPr>
        <w:spacing w:before="120" w:after="0" w:line="240" w:lineRule="auto"/>
        <w:jc w:val="both"/>
        <w:rPr>
          <w:rFonts w:ascii="Arial Narrow" w:hAnsi="Arial Narrow" w:cs="Arial"/>
          <w:color w:val="000000"/>
        </w:rPr>
      </w:pPr>
      <w:r>
        <w:rPr>
          <w:rFonts w:ascii="Arial Narrow" w:hAnsi="Arial Narrow" w:cs="Arial"/>
          <w:color w:val="000000"/>
        </w:rPr>
        <w:t xml:space="preserve"> </w:t>
      </w:r>
    </w:p>
    <w:p w14:paraId="065A7146" w14:textId="77777777" w:rsidR="0086482E" w:rsidRDefault="0086482E" w:rsidP="005D5F12">
      <w:pPr>
        <w:spacing w:before="120" w:after="0" w:line="240" w:lineRule="auto"/>
        <w:jc w:val="both"/>
        <w:rPr>
          <w:rFonts w:ascii="Arial Narrow" w:hAnsi="Arial Narrow" w:cs="Arial"/>
          <w:color w:val="000000"/>
        </w:rPr>
      </w:pPr>
    </w:p>
    <w:p w14:paraId="56B82FF8" w14:textId="77777777" w:rsidR="005130E8" w:rsidRDefault="005130E8" w:rsidP="005D5F12">
      <w:pPr>
        <w:spacing w:before="120" w:after="0" w:line="240" w:lineRule="auto"/>
        <w:jc w:val="both"/>
        <w:rPr>
          <w:rFonts w:ascii="Arial Narrow" w:hAnsi="Arial Narrow" w:cs="Arial"/>
          <w:color w:val="000000"/>
        </w:rPr>
      </w:pPr>
    </w:p>
    <w:p w14:paraId="73151701" w14:textId="77777777" w:rsidR="00BF314B" w:rsidRDefault="00BF314B" w:rsidP="00BF314B">
      <w:pPr>
        <w:spacing w:before="120" w:after="0" w:line="240" w:lineRule="auto"/>
        <w:ind w:left="2124" w:firstLine="708"/>
        <w:jc w:val="both"/>
        <w:rPr>
          <w:rFonts w:ascii="Arial Narrow" w:hAnsi="Arial Narrow" w:cs="Arial"/>
          <w:color w:val="000000"/>
        </w:rPr>
      </w:pPr>
      <w:r>
        <w:rPr>
          <w:rFonts w:ascii="Arial Narrow" w:hAnsi="Arial Narrow" w:cs="Arial"/>
          <w:b/>
          <w:color w:val="000000"/>
          <w:sz w:val="28"/>
          <w:szCs w:val="28"/>
        </w:rPr>
        <w:t>TEHNIČNE SPECIFIKACIJE</w:t>
      </w:r>
    </w:p>
    <w:p w14:paraId="0B20805F" w14:textId="77777777" w:rsidR="000F4D60" w:rsidRDefault="000F4D60">
      <w:pPr>
        <w:rPr>
          <w:rFonts w:ascii="Arial Narrow" w:hAnsi="Arial Narrow"/>
          <w:b/>
        </w:rPr>
      </w:pPr>
    </w:p>
    <w:p w14:paraId="78E96B7D" w14:textId="77777777" w:rsidR="000F4D60" w:rsidRDefault="000F4D60">
      <w:pPr>
        <w:rPr>
          <w:rFonts w:ascii="Arial Narrow" w:hAnsi="Arial Narrow"/>
          <w:b/>
        </w:rPr>
      </w:pPr>
      <w:r w:rsidRPr="000F4D60">
        <w:rPr>
          <w:rFonts w:ascii="Arial Narrow" w:hAnsi="Arial Narrow"/>
          <w:b/>
          <w:highlight w:val="cyan"/>
        </w:rPr>
        <w:t>Splošne specifikacije</w:t>
      </w:r>
    </w:p>
    <w:p w14:paraId="2DCD9658" w14:textId="77777777" w:rsidR="000F4D60" w:rsidRPr="00042D6A" w:rsidRDefault="000F4D60" w:rsidP="009B7146">
      <w:pPr>
        <w:spacing w:before="225" w:after="225" w:line="240" w:lineRule="auto"/>
        <w:jc w:val="both"/>
        <w:rPr>
          <w:rFonts w:ascii="Arial Narrow" w:hAnsi="Arial Narrow" w:cs="Arial"/>
          <w:color w:val="000000"/>
        </w:rPr>
      </w:pPr>
      <w:r w:rsidRPr="000F4D60">
        <w:rPr>
          <w:rFonts w:ascii="Arial Narrow" w:hAnsi="Arial Narrow" w:cs="Arial"/>
          <w:iCs/>
          <w:color w:val="000000"/>
        </w:rPr>
        <w:t xml:space="preserve">Splošne tehnične pogoje je potrebno upoštevati v skladu z veljavno zakonodajo za vse vrste del pri gradnji oz. </w:t>
      </w:r>
      <w:r w:rsidRPr="00042D6A">
        <w:rPr>
          <w:rFonts w:ascii="Arial Narrow" w:hAnsi="Arial Narrow" w:cs="Arial"/>
          <w:iCs/>
          <w:color w:val="000000"/>
        </w:rPr>
        <w:t xml:space="preserve">rekonstrukciji </w:t>
      </w:r>
      <w:r w:rsidR="00FA2194" w:rsidRPr="00042D6A">
        <w:rPr>
          <w:rFonts w:ascii="Arial Narrow" w:hAnsi="Arial Narrow" w:cs="Arial"/>
          <w:iCs/>
          <w:color w:val="000000"/>
        </w:rPr>
        <w:t>objektov</w:t>
      </w:r>
      <w:r w:rsidRPr="00042D6A">
        <w:rPr>
          <w:rFonts w:ascii="Arial Narrow" w:hAnsi="Arial Narrow" w:cs="Arial"/>
          <w:iCs/>
          <w:color w:val="000000"/>
        </w:rPr>
        <w:t>, ki so priložena v popisih del.</w:t>
      </w:r>
    </w:p>
    <w:p w14:paraId="430D723B" w14:textId="344C7129" w:rsidR="000F4D60" w:rsidRDefault="0030622D" w:rsidP="009B7146">
      <w:pPr>
        <w:jc w:val="both"/>
        <w:rPr>
          <w:rFonts w:ascii="Arial Narrow" w:hAnsi="Arial Narrow"/>
          <w:b/>
        </w:rPr>
      </w:pPr>
      <w:r w:rsidRPr="00042D6A">
        <w:rPr>
          <w:rFonts w:ascii="Arial Narrow" w:hAnsi="Arial Narrow" w:cs="Arial"/>
          <w:color w:val="000000"/>
        </w:rPr>
        <w:t xml:space="preserve">Odstranitev in gradnja </w:t>
      </w:r>
      <w:r w:rsidR="00FA2194" w:rsidRPr="00042D6A">
        <w:rPr>
          <w:rFonts w:ascii="Arial Narrow" w:hAnsi="Arial Narrow" w:cs="Arial"/>
          <w:color w:val="000000"/>
        </w:rPr>
        <w:t>objekta</w:t>
      </w:r>
      <w:r w:rsidR="007A18BF" w:rsidRPr="00042D6A">
        <w:rPr>
          <w:rFonts w:ascii="Arial Narrow" w:hAnsi="Arial Narrow" w:cs="Arial"/>
          <w:color w:val="000000"/>
        </w:rPr>
        <w:t xml:space="preserve"> se</w:t>
      </w:r>
      <w:r w:rsidR="007A18BF" w:rsidRPr="007A18BF">
        <w:rPr>
          <w:rFonts w:ascii="Arial Narrow" w:hAnsi="Arial Narrow" w:cs="Arial"/>
          <w:color w:val="000000"/>
        </w:rPr>
        <w:t xml:space="preserve"> izvede v skladu </w:t>
      </w:r>
      <w:r w:rsidR="00E1229E">
        <w:rPr>
          <w:rFonts w:ascii="Arial Narrow" w:hAnsi="Arial Narrow" w:cs="Arial"/>
          <w:color w:val="000000"/>
        </w:rPr>
        <w:t>z izdelanimi popisi GOI del, ki so sestavni del RD</w:t>
      </w:r>
      <w:r w:rsidR="000F4D60" w:rsidRPr="000F4D60">
        <w:rPr>
          <w:rFonts w:ascii="Arial Narrow" w:hAnsi="Arial Narrow" w:cs="Arial"/>
          <w:color w:val="000000"/>
        </w:rPr>
        <w:t>.</w:t>
      </w:r>
    </w:p>
    <w:p w14:paraId="75E4071D" w14:textId="77777777" w:rsidR="000F4D60" w:rsidRDefault="000F4D60">
      <w:pPr>
        <w:rPr>
          <w:rFonts w:ascii="Arial Narrow" w:hAnsi="Arial Narrow"/>
          <w:b/>
        </w:rPr>
      </w:pPr>
    </w:p>
    <w:p w14:paraId="47F1E0E4" w14:textId="77777777" w:rsidR="000F4D60" w:rsidRDefault="000F4D60">
      <w:pPr>
        <w:rPr>
          <w:rFonts w:ascii="Arial Narrow" w:hAnsi="Arial Narrow"/>
          <w:b/>
        </w:rPr>
      </w:pPr>
      <w:r w:rsidRPr="009B7146">
        <w:rPr>
          <w:rFonts w:ascii="Arial Narrow" w:hAnsi="Arial Narrow"/>
          <w:b/>
          <w:highlight w:val="cyan"/>
        </w:rPr>
        <w:t>Tehnično poročilo</w:t>
      </w:r>
    </w:p>
    <w:p w14:paraId="46E55D19" w14:textId="77777777" w:rsidR="003B1B7A" w:rsidRPr="003B1B7A" w:rsidRDefault="003B1B7A" w:rsidP="003B1B7A">
      <w:pPr>
        <w:rPr>
          <w:rFonts w:ascii="Arial Narrow" w:hAnsi="Arial Narrow"/>
          <w:bCs/>
        </w:rPr>
      </w:pPr>
      <w:r w:rsidRPr="003B1B7A">
        <w:rPr>
          <w:rFonts w:ascii="Arial Narrow" w:hAnsi="Arial Narrow"/>
          <w:bCs/>
        </w:rPr>
        <w:t xml:space="preserve">Objekt bo namenjen dvema vsebinama: </w:t>
      </w:r>
    </w:p>
    <w:p w14:paraId="683162E5" w14:textId="77777777" w:rsidR="003B1B7A" w:rsidRPr="003B1B7A" w:rsidRDefault="003B1B7A" w:rsidP="002E18BA">
      <w:pPr>
        <w:spacing w:after="0"/>
        <w:rPr>
          <w:rFonts w:ascii="Arial Narrow" w:hAnsi="Arial Narrow"/>
          <w:bCs/>
        </w:rPr>
      </w:pPr>
      <w:r w:rsidRPr="003B1B7A">
        <w:rPr>
          <w:rFonts w:ascii="Arial Narrow" w:hAnsi="Arial Narrow"/>
          <w:b/>
          <w:bCs/>
        </w:rPr>
        <w:t xml:space="preserve">1.Mednarodni vadbeni center za zaščito pred poplavami </w:t>
      </w:r>
    </w:p>
    <w:p w14:paraId="49ABCABA" w14:textId="77777777" w:rsidR="003B1B7A" w:rsidRDefault="003B1B7A" w:rsidP="002E18BA">
      <w:pPr>
        <w:spacing w:after="0"/>
        <w:rPr>
          <w:rFonts w:ascii="Arial Narrow" w:hAnsi="Arial Narrow"/>
          <w:bCs/>
        </w:rPr>
      </w:pPr>
      <w:r w:rsidRPr="003B1B7A">
        <w:rPr>
          <w:rFonts w:ascii="Arial Narrow" w:hAnsi="Arial Narrow"/>
          <w:bCs/>
        </w:rPr>
        <w:t xml:space="preserve">Nahaja se v kletnih prostorih objekta. </w:t>
      </w:r>
    </w:p>
    <w:p w14:paraId="64C3796F" w14:textId="77777777" w:rsidR="002E18BA" w:rsidRPr="003B1B7A" w:rsidRDefault="002E18BA" w:rsidP="002E18BA">
      <w:pPr>
        <w:spacing w:after="0"/>
        <w:rPr>
          <w:rFonts w:ascii="Arial Narrow" w:hAnsi="Arial Narrow"/>
          <w:bCs/>
        </w:rPr>
      </w:pPr>
    </w:p>
    <w:p w14:paraId="5E8D0BBF" w14:textId="77777777" w:rsidR="003B1B7A" w:rsidRPr="003B1B7A" w:rsidRDefault="003B1B7A" w:rsidP="002E18BA">
      <w:pPr>
        <w:spacing w:after="0"/>
        <w:rPr>
          <w:rFonts w:ascii="Arial Narrow" w:hAnsi="Arial Narrow"/>
          <w:bCs/>
        </w:rPr>
      </w:pPr>
      <w:r w:rsidRPr="003B1B7A">
        <w:rPr>
          <w:rFonts w:ascii="Arial Narrow" w:hAnsi="Arial Narrow"/>
          <w:b/>
          <w:bCs/>
        </w:rPr>
        <w:t xml:space="preserve">2.Večnamenski prostori </w:t>
      </w:r>
    </w:p>
    <w:p w14:paraId="640897D8" w14:textId="77777777" w:rsidR="003B1B7A" w:rsidRPr="003B1B7A" w:rsidRDefault="003B1B7A" w:rsidP="002E18BA">
      <w:pPr>
        <w:spacing w:after="0"/>
        <w:rPr>
          <w:rFonts w:ascii="Arial Narrow" w:hAnsi="Arial Narrow"/>
          <w:bCs/>
        </w:rPr>
      </w:pPr>
      <w:r w:rsidRPr="003B1B7A">
        <w:rPr>
          <w:rFonts w:ascii="Arial Narrow" w:hAnsi="Arial Narrow"/>
          <w:bCs/>
        </w:rPr>
        <w:t xml:space="preserve">Nahajajo se v pritlični in mansardni etaži. </w:t>
      </w:r>
    </w:p>
    <w:p w14:paraId="38B6242B" w14:textId="77777777" w:rsidR="003B1B7A" w:rsidRDefault="003B1B7A" w:rsidP="002E18BA">
      <w:pPr>
        <w:spacing w:after="0"/>
        <w:rPr>
          <w:rFonts w:ascii="Arial Narrow" w:hAnsi="Arial Narrow"/>
          <w:bCs/>
        </w:rPr>
      </w:pPr>
      <w:r w:rsidRPr="003B1B7A">
        <w:rPr>
          <w:rFonts w:ascii="Arial Narrow" w:hAnsi="Arial Narrow"/>
          <w:bCs/>
        </w:rPr>
        <w:t xml:space="preserve">Večnamenski prostori bodo namenjeni medgeneracijskemu druženju, družabnim aktivnostim in dogodkom. V njem se bodo odvijale kulturno-umetniške, športne in druge prostočasne dejavnosti lokalnega prebivalstva ter dejavnosti za otroke in mladino. </w:t>
      </w:r>
    </w:p>
    <w:p w14:paraId="265C8007" w14:textId="77777777" w:rsidR="002E18BA" w:rsidRPr="003B1B7A" w:rsidRDefault="002E18BA" w:rsidP="002E18BA">
      <w:pPr>
        <w:spacing w:after="0"/>
        <w:rPr>
          <w:rFonts w:ascii="Arial Narrow" w:hAnsi="Arial Narrow"/>
          <w:bCs/>
        </w:rPr>
      </w:pPr>
    </w:p>
    <w:p w14:paraId="3E965246" w14:textId="77777777" w:rsidR="003B1B7A" w:rsidRPr="003B1B7A" w:rsidRDefault="003B1B7A" w:rsidP="002E18BA">
      <w:pPr>
        <w:spacing w:after="0"/>
        <w:rPr>
          <w:rFonts w:ascii="Arial Narrow" w:hAnsi="Arial Narrow"/>
          <w:bCs/>
        </w:rPr>
      </w:pPr>
      <w:r w:rsidRPr="003B1B7A">
        <w:rPr>
          <w:rFonts w:ascii="Arial Narrow" w:hAnsi="Arial Narrow"/>
          <w:b/>
          <w:bCs/>
        </w:rPr>
        <w:t xml:space="preserve">Osnovni podatki o gradnji: </w:t>
      </w:r>
    </w:p>
    <w:p w14:paraId="27DF1A4D" w14:textId="77777777" w:rsidR="003B1B7A" w:rsidRPr="003B1B7A" w:rsidRDefault="003B1B7A" w:rsidP="002E18BA">
      <w:pPr>
        <w:spacing w:after="0"/>
        <w:rPr>
          <w:rFonts w:ascii="Arial Narrow" w:hAnsi="Arial Narrow"/>
          <w:bCs/>
        </w:rPr>
      </w:pPr>
      <w:r w:rsidRPr="003B1B7A">
        <w:rPr>
          <w:rFonts w:ascii="Arial Narrow" w:hAnsi="Arial Narrow"/>
          <w:b/>
          <w:bCs/>
        </w:rPr>
        <w:t xml:space="preserve">Mednarodni vadbeni center za zaščito pred poplavami </w:t>
      </w:r>
    </w:p>
    <w:p w14:paraId="3500D1C4" w14:textId="77777777" w:rsidR="003B1B7A" w:rsidRPr="003B1B7A" w:rsidRDefault="003B1B7A" w:rsidP="002E18BA">
      <w:pPr>
        <w:spacing w:after="0"/>
        <w:rPr>
          <w:rFonts w:ascii="Arial Narrow" w:hAnsi="Arial Narrow"/>
          <w:bCs/>
        </w:rPr>
      </w:pPr>
      <w:r w:rsidRPr="003B1B7A">
        <w:rPr>
          <w:rFonts w:ascii="Arial Narrow" w:hAnsi="Arial Narrow"/>
          <w:bCs/>
        </w:rPr>
        <w:t xml:space="preserve">Vrsta gradnje: novogradnja </w:t>
      </w:r>
    </w:p>
    <w:p w14:paraId="7B7C2537" w14:textId="77777777" w:rsidR="003B1B7A" w:rsidRPr="003B1B7A" w:rsidRDefault="003B1B7A" w:rsidP="002E18BA">
      <w:pPr>
        <w:spacing w:after="0"/>
        <w:rPr>
          <w:rFonts w:ascii="Arial Narrow" w:hAnsi="Arial Narrow"/>
          <w:bCs/>
        </w:rPr>
      </w:pPr>
      <w:r w:rsidRPr="003B1B7A">
        <w:rPr>
          <w:rFonts w:ascii="Arial Narrow" w:hAnsi="Arial Narrow"/>
          <w:bCs/>
        </w:rPr>
        <w:t xml:space="preserve">Zahtevnost objekta: manj zahteven objekt </w:t>
      </w:r>
    </w:p>
    <w:p w14:paraId="64ACA717" w14:textId="77777777" w:rsidR="003B1B7A" w:rsidRPr="003B1B7A" w:rsidRDefault="003B1B7A" w:rsidP="002E18BA">
      <w:pPr>
        <w:spacing w:after="0"/>
        <w:rPr>
          <w:rFonts w:ascii="Arial Narrow" w:hAnsi="Arial Narrow"/>
          <w:bCs/>
        </w:rPr>
      </w:pPr>
      <w:r w:rsidRPr="003B1B7A">
        <w:rPr>
          <w:rFonts w:ascii="Arial Narrow" w:hAnsi="Arial Narrow"/>
          <w:bCs/>
        </w:rPr>
        <w:t xml:space="preserve">Klasifikacija po CC – SI: 12742 stavbe sil za zaščito, reševanje in pomoč, gasilski domovi </w:t>
      </w:r>
    </w:p>
    <w:p w14:paraId="4E92FDCA" w14:textId="77777777" w:rsidR="003B1B7A" w:rsidRPr="003B1B7A" w:rsidRDefault="003B1B7A" w:rsidP="002E18BA">
      <w:pPr>
        <w:spacing w:after="0"/>
        <w:rPr>
          <w:rFonts w:ascii="Arial Narrow" w:hAnsi="Arial Narrow"/>
          <w:bCs/>
        </w:rPr>
      </w:pPr>
      <w:r w:rsidRPr="003B1B7A">
        <w:rPr>
          <w:rFonts w:ascii="Arial Narrow" w:hAnsi="Arial Narrow"/>
          <w:b/>
          <w:bCs/>
        </w:rPr>
        <w:t xml:space="preserve">Gospodarsko poslopje </w:t>
      </w:r>
    </w:p>
    <w:p w14:paraId="781EFF74" w14:textId="77777777" w:rsidR="003B1B7A" w:rsidRPr="003B1B7A" w:rsidRDefault="003B1B7A" w:rsidP="002E18BA">
      <w:pPr>
        <w:spacing w:after="0"/>
        <w:rPr>
          <w:rFonts w:ascii="Arial Narrow" w:hAnsi="Arial Narrow"/>
          <w:bCs/>
        </w:rPr>
      </w:pPr>
      <w:r w:rsidRPr="003B1B7A">
        <w:rPr>
          <w:rFonts w:ascii="Arial Narrow" w:hAnsi="Arial Narrow"/>
          <w:bCs/>
        </w:rPr>
        <w:t xml:space="preserve">Vrsta gradnje: odstranitev </w:t>
      </w:r>
    </w:p>
    <w:p w14:paraId="583AF382" w14:textId="77777777" w:rsidR="003B1B7A" w:rsidRPr="003B1B7A" w:rsidRDefault="003B1B7A" w:rsidP="002E18BA">
      <w:pPr>
        <w:spacing w:after="0"/>
        <w:rPr>
          <w:rFonts w:ascii="Arial Narrow" w:hAnsi="Arial Narrow"/>
          <w:bCs/>
        </w:rPr>
      </w:pPr>
      <w:r w:rsidRPr="003B1B7A">
        <w:rPr>
          <w:rFonts w:ascii="Arial Narrow" w:hAnsi="Arial Narrow"/>
          <w:bCs/>
        </w:rPr>
        <w:t xml:space="preserve">Zahtevnost objekta: manj zahteven objekt </w:t>
      </w:r>
    </w:p>
    <w:p w14:paraId="52770965" w14:textId="22CD3C26" w:rsidR="003B1B7A" w:rsidRDefault="003B1B7A" w:rsidP="002E18BA">
      <w:pPr>
        <w:spacing w:after="0"/>
        <w:rPr>
          <w:rFonts w:ascii="Arial Narrow" w:hAnsi="Arial Narrow"/>
          <w:bCs/>
        </w:rPr>
      </w:pPr>
      <w:r w:rsidRPr="002E18BA">
        <w:rPr>
          <w:rFonts w:ascii="Arial Narrow" w:hAnsi="Arial Narrow"/>
          <w:bCs/>
        </w:rPr>
        <w:t>Klasifikacija po CC – SI: 12713-stavbe za skladiščenje pridelka.</w:t>
      </w:r>
    </w:p>
    <w:p w14:paraId="1CE06375" w14:textId="77777777" w:rsidR="002E18BA" w:rsidRPr="002E18BA" w:rsidRDefault="002E18BA" w:rsidP="002E18BA">
      <w:pPr>
        <w:spacing w:after="0"/>
        <w:rPr>
          <w:rFonts w:ascii="Arial Narrow" w:hAnsi="Arial Narrow"/>
          <w:bCs/>
        </w:rPr>
      </w:pPr>
    </w:p>
    <w:p w14:paraId="2FD777DC" w14:textId="2B32AF2D" w:rsidR="00FE3C3A" w:rsidRPr="002E18BA" w:rsidRDefault="003B1B7A">
      <w:pPr>
        <w:rPr>
          <w:rFonts w:ascii="Arial Narrow" w:hAnsi="Arial Narrow"/>
          <w:b/>
        </w:rPr>
      </w:pPr>
      <w:r w:rsidRPr="002E18BA">
        <w:rPr>
          <w:rFonts w:ascii="Arial Narrow" w:hAnsi="Arial Narrow"/>
          <w:b/>
        </w:rPr>
        <w:t xml:space="preserve">Obsežnejše </w:t>
      </w:r>
      <w:r w:rsidR="00FE3C3A" w:rsidRPr="002E18BA">
        <w:rPr>
          <w:rFonts w:ascii="Arial Narrow" w:hAnsi="Arial Narrow"/>
          <w:b/>
        </w:rPr>
        <w:t xml:space="preserve">Tehnično poročilo je del posebnega dokumenta, ki je skupaj z RD javno objavljen. </w:t>
      </w:r>
    </w:p>
    <w:p w14:paraId="35A22EDC" w14:textId="77777777" w:rsidR="00DF1E6F" w:rsidRDefault="00DF1E6F" w:rsidP="00DF786E">
      <w:pPr>
        <w:spacing w:before="225" w:after="225" w:line="240" w:lineRule="auto"/>
        <w:ind w:left="1416" w:firstLine="708"/>
        <w:jc w:val="both"/>
        <w:rPr>
          <w:rFonts w:ascii="Arial Narrow" w:hAnsi="Arial Narrow" w:cs="Arial"/>
          <w:b/>
          <w:color w:val="000000"/>
          <w:sz w:val="28"/>
          <w:szCs w:val="28"/>
        </w:rPr>
      </w:pPr>
    </w:p>
    <w:p w14:paraId="407780FC" w14:textId="78AD910A" w:rsidR="00DF786E" w:rsidRDefault="00DF786E" w:rsidP="00DF786E">
      <w:pPr>
        <w:spacing w:before="225" w:after="225" w:line="240" w:lineRule="auto"/>
        <w:ind w:left="1416" w:firstLine="708"/>
        <w:jc w:val="both"/>
        <w:rPr>
          <w:rFonts w:ascii="Arial Narrow" w:hAnsi="Arial Narrow" w:cs="Arial"/>
          <w:b/>
          <w:color w:val="000000"/>
          <w:sz w:val="28"/>
          <w:szCs w:val="28"/>
        </w:rPr>
      </w:pPr>
      <w:r>
        <w:rPr>
          <w:rFonts w:ascii="Arial Narrow" w:hAnsi="Arial Narrow" w:cs="Arial"/>
          <w:b/>
          <w:color w:val="000000"/>
          <w:sz w:val="28"/>
          <w:szCs w:val="28"/>
        </w:rPr>
        <w:t>VSEBINA PONUDBENE DOKUMENTACIJE</w:t>
      </w:r>
    </w:p>
    <w:p w14:paraId="439C1D76" w14:textId="77777777" w:rsidR="00DF786E" w:rsidRPr="00DF786E" w:rsidRDefault="00DF786E" w:rsidP="00DF786E">
      <w:pPr>
        <w:spacing w:before="225" w:after="225" w:line="240" w:lineRule="auto"/>
        <w:ind w:left="1416" w:firstLine="708"/>
        <w:jc w:val="both"/>
        <w:rPr>
          <w:rFonts w:ascii="Arial Narrow" w:hAnsi="Arial Narrow" w:cs="Arial"/>
          <w:b/>
          <w:color w:val="000000"/>
          <w:sz w:val="28"/>
          <w:szCs w:val="28"/>
        </w:rPr>
      </w:pPr>
    </w:p>
    <w:p w14:paraId="57231082" w14:textId="77777777" w:rsidR="00781EF1" w:rsidRPr="00DF786E" w:rsidRDefault="001960A8">
      <w:pPr>
        <w:spacing w:before="225" w:after="225" w:line="240" w:lineRule="auto"/>
        <w:jc w:val="both"/>
        <w:rPr>
          <w:rFonts w:ascii="Arial Narrow" w:hAnsi="Arial Narrow"/>
        </w:rPr>
      </w:pPr>
      <w:r w:rsidRPr="00DF786E">
        <w:rPr>
          <w:rFonts w:ascii="Arial Narrow" w:hAnsi="Arial Narrow" w:cs="Arial"/>
          <w:color w:val="000000"/>
        </w:rPr>
        <w:lastRenderedPageBreak/>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773D207E" w14:textId="77777777" w:rsidR="00781EF1" w:rsidRPr="00DF786E" w:rsidRDefault="001960A8">
      <w:pPr>
        <w:spacing w:before="225" w:after="225" w:line="240" w:lineRule="auto"/>
        <w:jc w:val="both"/>
        <w:rPr>
          <w:rFonts w:ascii="Arial Narrow" w:hAnsi="Arial Narrow"/>
        </w:rPr>
      </w:pPr>
      <w:r w:rsidRPr="00DF786E">
        <w:rPr>
          <w:rFonts w:ascii="Arial Narrow" w:hAnsi="Arial Narrow" w:cs="Arial"/>
          <w:color w:val="000000"/>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7F1476BC" w14:textId="77777777" w:rsidR="00781EF1" w:rsidRDefault="001960A8">
      <w:pPr>
        <w:spacing w:before="225" w:after="225" w:line="240" w:lineRule="auto"/>
        <w:jc w:val="both"/>
        <w:rPr>
          <w:rFonts w:ascii="Arial Narrow" w:hAnsi="Arial Narrow" w:cs="Arial"/>
          <w:color w:val="000000"/>
        </w:rPr>
      </w:pPr>
      <w:r w:rsidRPr="00DF786E">
        <w:rPr>
          <w:rFonts w:ascii="Arial Narrow" w:hAnsi="Arial Narrow" w:cs="Arial"/>
          <w:color w:val="000000"/>
        </w:rPr>
        <w:t>Zaželeno je, da so zahtevani dokumenti zloženi po spodaj navedenem vrstnem redu. Prav tako je zaželeno, da so vse strani ponudbene dokumentacije oštevilčene z zaporednimi številkami.</w:t>
      </w:r>
    </w:p>
    <w:p w14:paraId="4F1BF8F7" w14:textId="77777777" w:rsidR="008448D5" w:rsidRDefault="008448D5">
      <w:pPr>
        <w:spacing w:before="225" w:after="225" w:line="240" w:lineRule="auto"/>
        <w:jc w:val="both"/>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407"/>
        <w:gridCol w:w="3639"/>
      </w:tblGrid>
      <w:tr w:rsidR="00D677FC" w14:paraId="02B9D50F" w14:textId="77777777" w:rsidTr="00EF25C0">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7F2B0081" w14:textId="77777777" w:rsidR="00D677FC" w:rsidRPr="00DF786E" w:rsidRDefault="00D677FC" w:rsidP="00D677FC">
            <w:pPr>
              <w:jc w:val="center"/>
              <w:rPr>
                <w:rFonts w:ascii="Arial Narrow" w:hAnsi="Arial Narrow"/>
              </w:rPr>
            </w:pPr>
            <w:r w:rsidRPr="00DF786E">
              <w:rPr>
                <w:rFonts w:ascii="Arial Narrow" w:hAnsi="Arial Narrow" w:cs="Arial"/>
                <w:b/>
                <w:bCs/>
                <w:color w:val="000000"/>
                <w:position w:val="-3"/>
                <w:shd w:val="clear" w:color="auto" w:fill="AAAAAA"/>
              </w:rPr>
              <w:t>Obrazec</w:t>
            </w:r>
          </w:p>
        </w:tc>
        <w:tc>
          <w:tcPr>
            <w:tcW w:w="2434"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FBF60D5" w14:textId="77777777" w:rsidR="00D677FC" w:rsidRPr="00DF786E" w:rsidRDefault="00D677FC" w:rsidP="00D677FC">
            <w:pPr>
              <w:jc w:val="center"/>
              <w:rPr>
                <w:rFonts w:ascii="Arial Narrow" w:hAnsi="Arial Narrow"/>
              </w:rPr>
            </w:pPr>
            <w:r w:rsidRPr="00DF786E">
              <w:rPr>
                <w:rFonts w:ascii="Arial Narrow" w:hAnsi="Arial Narrow" w:cs="Arial"/>
                <w:b/>
                <w:bCs/>
                <w:color w:val="000000"/>
                <w:position w:val="-3"/>
                <w:shd w:val="clear" w:color="auto" w:fill="AAAAAA"/>
              </w:rPr>
              <w:t>Naziv</w:t>
            </w:r>
          </w:p>
        </w:tc>
        <w:tc>
          <w:tcPr>
            <w:tcW w:w="201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BF28A8B" w14:textId="77777777" w:rsidR="00D677FC" w:rsidRPr="00DF786E" w:rsidRDefault="00D677FC" w:rsidP="00D677FC">
            <w:pPr>
              <w:jc w:val="center"/>
              <w:rPr>
                <w:rFonts w:ascii="Arial Narrow" w:hAnsi="Arial Narrow"/>
              </w:rPr>
            </w:pPr>
            <w:r w:rsidRPr="00DF786E">
              <w:rPr>
                <w:rFonts w:ascii="Arial Narrow" w:hAnsi="Arial Narrow" w:cs="Arial"/>
                <w:b/>
                <w:bCs/>
                <w:color w:val="000000"/>
                <w:position w:val="-3"/>
                <w:shd w:val="clear" w:color="auto" w:fill="AAAAAA"/>
              </w:rPr>
              <w:t>Opombe</w:t>
            </w:r>
          </w:p>
        </w:tc>
      </w:tr>
      <w:tr w:rsidR="00D677FC" w14:paraId="58707029" w14:textId="77777777" w:rsidTr="00EF25C0">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2F5CC5" w14:textId="77777777" w:rsidR="00D677FC" w:rsidRPr="00DF786E" w:rsidRDefault="00D677FC" w:rsidP="00D677FC">
            <w:pPr>
              <w:rPr>
                <w:rFonts w:ascii="Arial Narrow" w:hAnsi="Arial Narrow"/>
              </w:rPr>
            </w:pPr>
            <w:r w:rsidRPr="00DF786E">
              <w:rPr>
                <w:rFonts w:ascii="Arial Narrow" w:hAnsi="Arial Narrow" w:cs="Arial"/>
                <w:color w:val="000000"/>
                <w:position w:val="-2"/>
              </w:rPr>
              <w:t>1</w:t>
            </w:r>
          </w:p>
        </w:tc>
        <w:tc>
          <w:tcPr>
            <w:tcW w:w="243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06AD82" w14:textId="77777777" w:rsidR="00D677FC" w:rsidRPr="00DF786E" w:rsidRDefault="00D677FC" w:rsidP="00D677FC">
            <w:pPr>
              <w:rPr>
                <w:rFonts w:ascii="Arial Narrow" w:hAnsi="Arial Narrow"/>
              </w:rPr>
            </w:pPr>
            <w:r w:rsidRPr="00DF786E">
              <w:rPr>
                <w:rFonts w:ascii="Arial Narrow" w:hAnsi="Arial Narrow" w:cs="Arial"/>
                <w:color w:val="000000"/>
                <w:position w:val="-2"/>
              </w:rPr>
              <w:t>Ponudba</w:t>
            </w:r>
            <w:r>
              <w:rPr>
                <w:rFonts w:ascii="Arial Narrow" w:hAnsi="Arial Narrow" w:cs="Arial"/>
                <w:color w:val="000000"/>
                <w:position w:val="-2"/>
              </w:rPr>
              <w:t xml:space="preserve"> (ponudbeni predračun)</w:t>
            </w:r>
          </w:p>
          <w:p w14:paraId="1D3B510F" w14:textId="77777777" w:rsidR="00D677FC" w:rsidRPr="00DF786E" w:rsidRDefault="00D677FC" w:rsidP="00D677FC">
            <w:pPr>
              <w:rPr>
                <w:rFonts w:ascii="Arial Narrow" w:hAnsi="Arial Narrow"/>
              </w:rPr>
            </w:pPr>
          </w:p>
        </w:tc>
        <w:tc>
          <w:tcPr>
            <w:tcW w:w="20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A17775" w14:textId="77777777" w:rsidR="00D677FC" w:rsidRPr="00DF786E" w:rsidRDefault="00D677FC" w:rsidP="00D677FC">
            <w:pPr>
              <w:spacing w:before="135" w:after="135"/>
              <w:jc w:val="both"/>
              <w:textAlignment w:val="center"/>
              <w:rPr>
                <w:rFonts w:ascii="Arial Narrow" w:hAnsi="Arial Narrow"/>
              </w:rPr>
            </w:pPr>
            <w:r w:rsidRPr="00DF786E">
              <w:rPr>
                <w:rFonts w:ascii="Arial Narrow" w:hAnsi="Arial Narrow" w:cs="Arial"/>
                <w:color w:val="000000"/>
                <w:position w:val="-2"/>
              </w:rPr>
              <w:t>Izpolnjen, podpisan in žigosan.</w:t>
            </w:r>
          </w:p>
        </w:tc>
      </w:tr>
      <w:tr w:rsidR="00D677FC" w14:paraId="1DBD9FC8" w14:textId="77777777" w:rsidTr="00EF25C0">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8BB89F" w14:textId="77777777" w:rsidR="00D677FC" w:rsidRPr="00DF786E" w:rsidRDefault="00D677FC" w:rsidP="00D677FC">
            <w:pPr>
              <w:rPr>
                <w:rFonts w:ascii="Arial Narrow" w:hAnsi="Arial Narrow" w:cs="Arial"/>
              </w:rPr>
            </w:pPr>
            <w:r>
              <w:rPr>
                <w:rFonts w:ascii="Arial Narrow" w:hAnsi="Arial Narrow" w:cs="Arial"/>
              </w:rPr>
              <w:t>2</w:t>
            </w:r>
          </w:p>
        </w:tc>
        <w:tc>
          <w:tcPr>
            <w:tcW w:w="243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36A2E6" w14:textId="77777777" w:rsidR="00D677FC" w:rsidRPr="00DF786E" w:rsidRDefault="00D677FC" w:rsidP="00D677FC">
            <w:pPr>
              <w:rPr>
                <w:rFonts w:ascii="Arial Narrow" w:hAnsi="Arial Narrow"/>
              </w:rPr>
            </w:pPr>
            <w:r w:rsidRPr="00837561">
              <w:rPr>
                <w:rFonts w:ascii="Arial Narrow" w:hAnsi="Arial Narrow"/>
              </w:rPr>
              <w:t>Krovna izjava</w:t>
            </w:r>
          </w:p>
        </w:tc>
        <w:tc>
          <w:tcPr>
            <w:tcW w:w="20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142434" w14:textId="77777777" w:rsidR="00D677FC" w:rsidRPr="00F84294" w:rsidRDefault="00D677FC" w:rsidP="00D677FC">
            <w:pPr>
              <w:spacing w:before="135" w:after="135"/>
              <w:jc w:val="both"/>
              <w:textAlignment w:val="center"/>
              <w:rPr>
                <w:rFonts w:ascii="Arial Narrow" w:hAnsi="Arial Narrow"/>
              </w:rPr>
            </w:pPr>
            <w:r w:rsidRPr="00F84294">
              <w:rPr>
                <w:rFonts w:ascii="Arial Narrow" w:hAnsi="Arial Narrow" w:cs="Arial"/>
                <w:color w:val="000000"/>
                <w:position w:val="-2"/>
              </w:rPr>
              <w:t xml:space="preserve">Izpolnjen, podpisan in žigosan. </w:t>
            </w:r>
          </w:p>
        </w:tc>
      </w:tr>
      <w:tr w:rsidR="00D677FC" w14:paraId="1B33367E" w14:textId="77777777" w:rsidTr="00EF25C0">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A77AAD" w14:textId="77777777" w:rsidR="00D677FC" w:rsidRPr="00DF786E" w:rsidRDefault="00D677FC" w:rsidP="00D677FC">
            <w:pPr>
              <w:rPr>
                <w:rFonts w:ascii="Arial Narrow" w:hAnsi="Arial Narrow"/>
              </w:rPr>
            </w:pPr>
            <w:r>
              <w:rPr>
                <w:rFonts w:ascii="Arial Narrow" w:hAnsi="Arial Narrow" w:cs="Arial"/>
                <w:color w:val="000000"/>
                <w:position w:val="-2"/>
              </w:rPr>
              <w:t>3</w:t>
            </w:r>
          </w:p>
        </w:tc>
        <w:tc>
          <w:tcPr>
            <w:tcW w:w="243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19E91B" w14:textId="77777777" w:rsidR="00D677FC" w:rsidRPr="00DF786E" w:rsidRDefault="00D677FC" w:rsidP="00D677FC">
            <w:pPr>
              <w:rPr>
                <w:rFonts w:ascii="Arial Narrow" w:hAnsi="Arial Narrow"/>
              </w:rPr>
            </w:pPr>
            <w:r w:rsidRPr="00064CF0">
              <w:rPr>
                <w:rFonts w:ascii="Arial Narrow" w:hAnsi="Arial Narrow" w:cs="Arial"/>
                <w:color w:val="000000"/>
                <w:position w:val="-2"/>
              </w:rPr>
              <w:t>Vzorec menične izjave za resnost ponudbe</w:t>
            </w:r>
          </w:p>
        </w:tc>
        <w:tc>
          <w:tcPr>
            <w:tcW w:w="20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109BBB" w14:textId="77777777" w:rsidR="00D677FC" w:rsidRPr="00DF786E" w:rsidRDefault="00D6773E" w:rsidP="00D677FC">
            <w:pPr>
              <w:jc w:val="both"/>
              <w:textAlignment w:val="center"/>
              <w:rPr>
                <w:rFonts w:ascii="Arial Narrow" w:hAnsi="Arial Narrow"/>
              </w:rPr>
            </w:pPr>
            <w:r w:rsidRPr="00DA1015">
              <w:rPr>
                <w:rFonts w:ascii="Arial Narrow" w:hAnsi="Arial Narrow" w:cs="Arial"/>
                <w:color w:val="000000"/>
                <w:position w:val="-2"/>
              </w:rPr>
              <w:t>Izpolnjen, podpisan in žigosan</w:t>
            </w:r>
            <w:r>
              <w:rPr>
                <w:rFonts w:ascii="Arial Narrow" w:hAnsi="Arial Narrow" w:cs="Arial"/>
                <w:color w:val="000000"/>
                <w:position w:val="-2"/>
              </w:rPr>
              <w:t xml:space="preserve"> ter poslan skupaj z </w:t>
            </w:r>
            <w:r w:rsidRPr="00837561">
              <w:rPr>
                <w:rFonts w:ascii="Arial Narrow" w:hAnsi="Arial Narrow" w:cs="Arial"/>
                <w:color w:val="000000"/>
                <w:position w:val="-2"/>
              </w:rPr>
              <w:t xml:space="preserve"> bianco menic</w:t>
            </w:r>
            <w:r>
              <w:rPr>
                <w:rFonts w:ascii="Arial Narrow" w:hAnsi="Arial Narrow" w:cs="Arial"/>
                <w:color w:val="000000"/>
                <w:position w:val="-2"/>
              </w:rPr>
              <w:t>o</w:t>
            </w:r>
            <w:r w:rsidRPr="00837561">
              <w:rPr>
                <w:rFonts w:ascii="Arial Narrow" w:hAnsi="Arial Narrow" w:cs="Arial"/>
                <w:color w:val="000000"/>
                <w:position w:val="-2"/>
              </w:rPr>
              <w:t xml:space="preserve"> </w:t>
            </w:r>
            <w:r>
              <w:rPr>
                <w:rFonts w:ascii="Arial Narrow" w:hAnsi="Arial Narrow" w:cs="Arial"/>
                <w:color w:val="000000"/>
                <w:position w:val="-2"/>
              </w:rPr>
              <w:t>(</w:t>
            </w:r>
            <w:r w:rsidRPr="00837561">
              <w:rPr>
                <w:rFonts w:ascii="Arial Narrow" w:hAnsi="Arial Narrow" w:cs="Arial"/>
                <w:color w:val="000000"/>
                <w:position w:val="-2"/>
              </w:rPr>
              <w:t>podpisan</w:t>
            </w:r>
            <w:r>
              <w:rPr>
                <w:rFonts w:ascii="Arial Narrow" w:hAnsi="Arial Narrow" w:cs="Arial"/>
                <w:color w:val="000000"/>
                <w:position w:val="-2"/>
              </w:rPr>
              <w:t>o</w:t>
            </w:r>
            <w:r w:rsidRPr="00837561">
              <w:rPr>
                <w:rFonts w:ascii="Arial Narrow" w:hAnsi="Arial Narrow" w:cs="Arial"/>
                <w:color w:val="000000"/>
                <w:position w:val="-2"/>
              </w:rPr>
              <w:t xml:space="preserve"> in žigosan</w:t>
            </w:r>
            <w:r>
              <w:rPr>
                <w:rFonts w:ascii="Arial Narrow" w:hAnsi="Arial Narrow" w:cs="Arial"/>
                <w:color w:val="000000"/>
                <w:position w:val="-2"/>
              </w:rPr>
              <w:t>o)</w:t>
            </w:r>
            <w:r w:rsidRPr="00837561">
              <w:rPr>
                <w:rFonts w:ascii="Arial Narrow" w:hAnsi="Arial Narrow" w:cs="Arial"/>
                <w:color w:val="000000"/>
                <w:position w:val="-2"/>
              </w:rPr>
              <w:t>.</w:t>
            </w:r>
          </w:p>
        </w:tc>
      </w:tr>
      <w:tr w:rsidR="00D677FC" w14:paraId="6365CF5A" w14:textId="77777777" w:rsidTr="00EF25C0">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BE4649" w14:textId="77777777" w:rsidR="00D677FC" w:rsidRPr="00DF786E" w:rsidRDefault="00D677FC" w:rsidP="00D677FC">
            <w:pPr>
              <w:rPr>
                <w:rFonts w:ascii="Arial Narrow" w:hAnsi="Arial Narrow"/>
              </w:rPr>
            </w:pPr>
            <w:r>
              <w:rPr>
                <w:rFonts w:ascii="Arial Narrow" w:hAnsi="Arial Narrow" w:cs="Arial"/>
                <w:color w:val="000000"/>
                <w:position w:val="-2"/>
              </w:rPr>
              <w:t>4</w:t>
            </w:r>
          </w:p>
        </w:tc>
        <w:tc>
          <w:tcPr>
            <w:tcW w:w="243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9B0F13" w14:textId="77777777" w:rsidR="00D677FC" w:rsidRPr="00DF786E" w:rsidRDefault="00D677FC" w:rsidP="00D677FC">
            <w:pPr>
              <w:rPr>
                <w:rFonts w:ascii="Arial Narrow" w:hAnsi="Arial Narrow"/>
              </w:rPr>
            </w:pPr>
            <w:r w:rsidRPr="00064CF0">
              <w:rPr>
                <w:rFonts w:ascii="Arial Narrow" w:hAnsi="Arial Narrow"/>
              </w:rPr>
              <w:t>Vzorec menične izjave za dobro izvedbo</w:t>
            </w:r>
            <w:r>
              <w:rPr>
                <w:rFonts w:ascii="Arial Narrow" w:hAnsi="Arial Narrow"/>
              </w:rPr>
              <w:t xml:space="preserve"> pogodbenih obveznosti</w:t>
            </w:r>
          </w:p>
        </w:tc>
        <w:tc>
          <w:tcPr>
            <w:tcW w:w="20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9E1A5B" w14:textId="77777777" w:rsidR="00D677FC" w:rsidRPr="00F84294" w:rsidRDefault="00D6773E" w:rsidP="00D677FC">
            <w:pPr>
              <w:spacing w:before="135" w:after="135"/>
              <w:jc w:val="both"/>
              <w:textAlignment w:val="center"/>
              <w:rPr>
                <w:rFonts w:ascii="Arial Narrow" w:hAnsi="Arial Narrow"/>
              </w:rPr>
            </w:pPr>
            <w:r>
              <w:rPr>
                <w:rFonts w:ascii="Arial Narrow" w:hAnsi="Arial Narrow"/>
              </w:rPr>
              <w:t>Parafiran</w:t>
            </w:r>
          </w:p>
        </w:tc>
      </w:tr>
      <w:tr w:rsidR="00D677FC" w14:paraId="42E8B420" w14:textId="77777777" w:rsidTr="00EF25C0">
        <w:trPr>
          <w:trHeight w:val="686"/>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D095AC" w14:textId="77777777" w:rsidR="00D677FC" w:rsidRPr="00DF786E" w:rsidRDefault="00D677FC" w:rsidP="00D677FC">
            <w:pPr>
              <w:rPr>
                <w:rFonts w:ascii="Arial Narrow" w:hAnsi="Arial Narrow"/>
              </w:rPr>
            </w:pPr>
            <w:r>
              <w:rPr>
                <w:rFonts w:ascii="Arial Narrow" w:hAnsi="Arial Narrow" w:cs="Arial"/>
                <w:color w:val="000000"/>
                <w:position w:val="-2"/>
              </w:rPr>
              <w:t>5</w:t>
            </w:r>
          </w:p>
        </w:tc>
        <w:tc>
          <w:tcPr>
            <w:tcW w:w="243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0AC97F" w14:textId="77777777" w:rsidR="00D677FC" w:rsidRPr="00F84294" w:rsidRDefault="00D677FC" w:rsidP="00D677FC">
            <w:pPr>
              <w:rPr>
                <w:rFonts w:ascii="Arial Narrow" w:hAnsi="Arial Narrow"/>
              </w:rPr>
            </w:pPr>
            <w:r w:rsidRPr="00F84294">
              <w:rPr>
                <w:rFonts w:ascii="Arial Narrow" w:hAnsi="Arial Narrow" w:cs="Arial"/>
                <w:color w:val="000000"/>
                <w:position w:val="-2"/>
              </w:rPr>
              <w:t xml:space="preserve">Vzorec bančne garancije / kavcijskega zavarovanja </w:t>
            </w:r>
          </w:p>
        </w:tc>
        <w:tc>
          <w:tcPr>
            <w:tcW w:w="20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E0B0BB" w14:textId="77777777" w:rsidR="00D677FC" w:rsidRPr="00DF786E" w:rsidRDefault="00D677FC" w:rsidP="00D677FC">
            <w:pPr>
              <w:spacing w:before="135" w:after="135"/>
              <w:jc w:val="both"/>
              <w:textAlignment w:val="center"/>
              <w:rPr>
                <w:rFonts w:ascii="Arial Narrow" w:hAnsi="Arial Narrow"/>
              </w:rPr>
            </w:pPr>
            <w:r w:rsidRPr="00837561">
              <w:rPr>
                <w:rFonts w:ascii="Arial Narrow" w:hAnsi="Arial Narrow" w:cs="Arial"/>
                <w:position w:val="-2"/>
              </w:rPr>
              <w:t>Parafiran</w:t>
            </w:r>
            <w:r w:rsidRPr="00DF786E">
              <w:rPr>
                <w:rFonts w:ascii="Arial Narrow" w:hAnsi="Arial Narrow" w:cs="Arial"/>
                <w:position w:val="-2"/>
              </w:rPr>
              <w:t>.</w:t>
            </w:r>
          </w:p>
        </w:tc>
      </w:tr>
      <w:tr w:rsidR="00D677FC" w14:paraId="49E82A30" w14:textId="77777777" w:rsidTr="00EF25C0">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530052" w14:textId="77777777" w:rsidR="00D677FC" w:rsidRPr="00DF786E" w:rsidRDefault="00D677FC" w:rsidP="00D677FC">
            <w:pPr>
              <w:rPr>
                <w:rFonts w:ascii="Arial Narrow" w:hAnsi="Arial Narrow"/>
              </w:rPr>
            </w:pPr>
            <w:r>
              <w:rPr>
                <w:rFonts w:ascii="Arial Narrow" w:hAnsi="Arial Narrow" w:cs="Arial"/>
                <w:color w:val="000000"/>
                <w:position w:val="-2"/>
              </w:rPr>
              <w:t>6</w:t>
            </w:r>
          </w:p>
        </w:tc>
        <w:tc>
          <w:tcPr>
            <w:tcW w:w="243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403BAE" w14:textId="77777777" w:rsidR="00D677FC" w:rsidRPr="00DF786E" w:rsidRDefault="00D677FC" w:rsidP="00D677FC">
            <w:pPr>
              <w:rPr>
                <w:rFonts w:ascii="Arial Narrow" w:hAnsi="Arial Narrow"/>
              </w:rPr>
            </w:pPr>
            <w:r w:rsidRPr="00EF25C0">
              <w:rPr>
                <w:rFonts w:ascii="Arial Narrow" w:hAnsi="Arial Narrow"/>
              </w:rPr>
              <w:t>Izjava gospodarskega subjekta in pooblastilo za pridobitev podatkov iz kazenske evidence</w:t>
            </w:r>
          </w:p>
        </w:tc>
        <w:tc>
          <w:tcPr>
            <w:tcW w:w="20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3E5FA5" w14:textId="77777777" w:rsidR="00D677FC" w:rsidRPr="00DF786E" w:rsidRDefault="00D677FC" w:rsidP="00D677FC">
            <w:pPr>
              <w:spacing w:before="135" w:after="135"/>
              <w:jc w:val="both"/>
              <w:textAlignment w:val="center"/>
              <w:rPr>
                <w:rFonts w:ascii="Arial Narrow" w:hAnsi="Arial Narrow"/>
              </w:rPr>
            </w:pPr>
            <w:r w:rsidRPr="002B422B">
              <w:rPr>
                <w:rFonts w:ascii="Arial Narrow" w:hAnsi="Arial Narrow" w:cs="Arial"/>
                <w:color w:val="000000"/>
                <w:position w:val="-2"/>
              </w:rPr>
              <w:t>Izpolnjen, podpisan in žigosan.</w:t>
            </w:r>
          </w:p>
        </w:tc>
      </w:tr>
      <w:tr w:rsidR="00D677FC" w14:paraId="09B3448D" w14:textId="77777777" w:rsidTr="00EF25C0">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A746D5" w14:textId="77777777" w:rsidR="00D677FC" w:rsidRPr="00DF786E" w:rsidRDefault="00D677FC" w:rsidP="00D677FC">
            <w:pPr>
              <w:rPr>
                <w:rFonts w:ascii="Arial Narrow" w:hAnsi="Arial Narrow"/>
              </w:rPr>
            </w:pPr>
            <w:r>
              <w:rPr>
                <w:rFonts w:ascii="Arial Narrow" w:hAnsi="Arial Narrow" w:cs="Arial"/>
                <w:color w:val="000000"/>
                <w:position w:val="-2"/>
              </w:rPr>
              <w:t>7</w:t>
            </w:r>
          </w:p>
        </w:tc>
        <w:tc>
          <w:tcPr>
            <w:tcW w:w="243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553997" w14:textId="77777777" w:rsidR="00D677FC" w:rsidRPr="00DF786E" w:rsidRDefault="00D677FC" w:rsidP="00D677FC">
            <w:pPr>
              <w:rPr>
                <w:rFonts w:ascii="Arial Narrow" w:hAnsi="Arial Narrow"/>
              </w:rPr>
            </w:pPr>
            <w:r w:rsidRPr="00D521EB">
              <w:rPr>
                <w:rFonts w:ascii="Arial Narrow" w:hAnsi="Arial Narrow"/>
              </w:rPr>
              <w:t>Izjava članov organov in zastopnikov gospodarskega subjekta in pooblastilo za pridobitev podatkov iz kazenske evidence</w:t>
            </w:r>
          </w:p>
        </w:tc>
        <w:tc>
          <w:tcPr>
            <w:tcW w:w="20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8F1207" w14:textId="77777777" w:rsidR="00D677FC" w:rsidRPr="00DF786E" w:rsidRDefault="00D677FC" w:rsidP="00D677FC">
            <w:pPr>
              <w:spacing w:before="135" w:after="135"/>
              <w:jc w:val="both"/>
              <w:textAlignment w:val="center"/>
              <w:rPr>
                <w:rFonts w:ascii="Arial Narrow" w:hAnsi="Arial Narrow"/>
              </w:rPr>
            </w:pPr>
            <w:r w:rsidRPr="00DF786E">
              <w:rPr>
                <w:rFonts w:ascii="Arial Narrow" w:hAnsi="Arial Narrow" w:cs="Arial"/>
                <w:color w:val="000000"/>
                <w:position w:val="-2"/>
              </w:rPr>
              <w:t xml:space="preserve">Izpolnjen, podpisan in žigosan. </w:t>
            </w:r>
          </w:p>
        </w:tc>
      </w:tr>
      <w:tr w:rsidR="00D677FC" w14:paraId="71F01376" w14:textId="77777777" w:rsidTr="00EF25C0">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599CEE" w14:textId="77777777" w:rsidR="00D677FC" w:rsidRPr="00DF786E" w:rsidRDefault="00D677FC" w:rsidP="00D677FC">
            <w:pPr>
              <w:rPr>
                <w:rFonts w:ascii="Arial Narrow" w:hAnsi="Arial Narrow"/>
              </w:rPr>
            </w:pPr>
            <w:r>
              <w:rPr>
                <w:rFonts w:ascii="Arial Narrow" w:hAnsi="Arial Narrow" w:cs="Arial"/>
                <w:color w:val="000000"/>
                <w:position w:val="-2"/>
              </w:rPr>
              <w:t>8</w:t>
            </w:r>
          </w:p>
        </w:tc>
        <w:tc>
          <w:tcPr>
            <w:tcW w:w="243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E629C8" w14:textId="77777777" w:rsidR="00D677FC" w:rsidRPr="00AF56AE" w:rsidRDefault="00D677FC" w:rsidP="00D677FC">
            <w:pPr>
              <w:rPr>
                <w:rFonts w:ascii="Arial Narrow" w:hAnsi="Arial Narrow" w:cs="Arial"/>
              </w:rPr>
            </w:pPr>
            <w:r w:rsidRPr="00AF56AE">
              <w:rPr>
                <w:rFonts w:ascii="Arial Narrow" w:hAnsi="Arial Narrow" w:cs="Arial"/>
              </w:rPr>
              <w:t>Izjava podizvajalca</w:t>
            </w:r>
          </w:p>
          <w:p w14:paraId="65DDB6E5" w14:textId="77777777" w:rsidR="00D677FC" w:rsidRPr="00DF786E" w:rsidRDefault="00D677FC" w:rsidP="00D677FC">
            <w:pPr>
              <w:rPr>
                <w:rFonts w:ascii="Arial Narrow" w:hAnsi="Arial Narrow" w:cs="Arial"/>
              </w:rPr>
            </w:pPr>
          </w:p>
        </w:tc>
        <w:tc>
          <w:tcPr>
            <w:tcW w:w="20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BE55D9" w14:textId="77777777" w:rsidR="00D677FC" w:rsidRPr="00DF786E" w:rsidRDefault="00D677FC" w:rsidP="00D677FC">
            <w:pPr>
              <w:spacing w:before="135" w:after="135"/>
              <w:jc w:val="both"/>
              <w:textAlignment w:val="center"/>
              <w:rPr>
                <w:rFonts w:ascii="Arial Narrow" w:hAnsi="Arial Narrow"/>
                <w:color w:val="FF0000"/>
              </w:rPr>
            </w:pPr>
            <w:r w:rsidRPr="00DF786E">
              <w:rPr>
                <w:rFonts w:ascii="Arial Narrow" w:hAnsi="Arial Narrow" w:cs="Arial"/>
                <w:position w:val="-2"/>
              </w:rPr>
              <w:t>Izpolnjen, podpisan in žigosan.</w:t>
            </w:r>
          </w:p>
        </w:tc>
      </w:tr>
      <w:tr w:rsidR="00D677FC" w14:paraId="73E62269" w14:textId="77777777" w:rsidTr="00EF25C0">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278776" w14:textId="77777777" w:rsidR="00D677FC" w:rsidRPr="00DF786E" w:rsidRDefault="00D677FC" w:rsidP="00D677FC">
            <w:pPr>
              <w:rPr>
                <w:rFonts w:ascii="Arial Narrow" w:hAnsi="Arial Narrow"/>
              </w:rPr>
            </w:pPr>
            <w:r>
              <w:rPr>
                <w:rFonts w:ascii="Arial Narrow" w:hAnsi="Arial Narrow" w:cs="Arial"/>
                <w:color w:val="000000"/>
                <w:position w:val="-2"/>
              </w:rPr>
              <w:t>9</w:t>
            </w:r>
          </w:p>
        </w:tc>
        <w:tc>
          <w:tcPr>
            <w:tcW w:w="243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847B6D" w14:textId="77777777" w:rsidR="00D677FC" w:rsidRPr="00DF786E" w:rsidRDefault="00D677FC" w:rsidP="00D677FC">
            <w:pPr>
              <w:rPr>
                <w:rFonts w:ascii="Arial Narrow" w:hAnsi="Arial Narrow"/>
              </w:rPr>
            </w:pPr>
            <w:r w:rsidRPr="00DF786E">
              <w:rPr>
                <w:rFonts w:ascii="Arial Narrow" w:hAnsi="Arial Narrow" w:cs="Arial"/>
                <w:color w:val="000000"/>
                <w:position w:val="-2"/>
              </w:rPr>
              <w:t>Izjava zastopnika podizvajalca v zvezi z izpolnjevanjem obveznih pogojev za podizvajalce</w:t>
            </w:r>
          </w:p>
        </w:tc>
        <w:tc>
          <w:tcPr>
            <w:tcW w:w="2010" w:type="pct"/>
            <w:tcBorders>
              <w:top w:val="inset" w:sz="7" w:space="0" w:color="000000"/>
              <w:left w:val="inset" w:sz="7" w:space="0" w:color="000000"/>
              <w:bottom w:val="inset" w:sz="7" w:space="0" w:color="000000"/>
              <w:right w:val="inset" w:sz="7" w:space="0" w:color="000000"/>
            </w:tcBorders>
            <w:tcMar>
              <w:top w:w="135" w:type="dxa"/>
              <w:bottom w:w="135" w:type="dxa"/>
            </w:tcMar>
            <w:vAlign w:val="bottom"/>
          </w:tcPr>
          <w:p w14:paraId="32800254" w14:textId="77777777" w:rsidR="00D677FC" w:rsidRPr="00DF786E" w:rsidRDefault="00D677FC" w:rsidP="00D677FC">
            <w:pPr>
              <w:spacing w:before="135" w:after="135"/>
              <w:textAlignment w:val="center"/>
              <w:rPr>
                <w:rFonts w:ascii="Arial Narrow" w:hAnsi="Arial Narrow"/>
              </w:rPr>
            </w:pPr>
            <w:r w:rsidRPr="00DF786E">
              <w:rPr>
                <w:rFonts w:ascii="Arial Narrow" w:hAnsi="Arial Narrow" w:cs="Arial"/>
                <w:position w:val="-2"/>
              </w:rPr>
              <w:t>Izpolnjen, podpisan in žigosan.</w:t>
            </w:r>
          </w:p>
        </w:tc>
      </w:tr>
      <w:tr w:rsidR="00D677FC" w14:paraId="1C8E5308" w14:textId="77777777" w:rsidTr="00EF25C0">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C30470" w14:textId="77777777" w:rsidR="00D677FC" w:rsidRPr="00DF786E" w:rsidRDefault="00D677FC" w:rsidP="00D677FC">
            <w:pPr>
              <w:rPr>
                <w:rFonts w:ascii="Arial Narrow" w:hAnsi="Arial Narrow"/>
              </w:rPr>
            </w:pPr>
            <w:r>
              <w:rPr>
                <w:rFonts w:ascii="Arial Narrow" w:hAnsi="Arial Narrow" w:cs="Arial"/>
                <w:color w:val="000000"/>
                <w:position w:val="-2"/>
              </w:rPr>
              <w:t>10</w:t>
            </w:r>
          </w:p>
        </w:tc>
        <w:tc>
          <w:tcPr>
            <w:tcW w:w="243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8E24E9" w14:textId="77777777" w:rsidR="00D677FC" w:rsidRPr="00DF786E" w:rsidRDefault="00D677FC" w:rsidP="00D677FC">
            <w:pPr>
              <w:rPr>
                <w:rFonts w:ascii="Arial Narrow" w:hAnsi="Arial Narrow"/>
              </w:rPr>
            </w:pPr>
            <w:r w:rsidRPr="00DF786E">
              <w:rPr>
                <w:rFonts w:ascii="Arial Narrow" w:hAnsi="Arial Narrow" w:cs="Arial"/>
                <w:color w:val="000000"/>
                <w:position w:val="-2"/>
              </w:rPr>
              <w:t>Izjava o nastopu s podizvajalci</w:t>
            </w:r>
          </w:p>
        </w:tc>
        <w:tc>
          <w:tcPr>
            <w:tcW w:w="20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2AF1E3" w14:textId="77777777" w:rsidR="00D677FC" w:rsidRPr="00DF786E" w:rsidRDefault="00D677FC" w:rsidP="00D677FC">
            <w:pPr>
              <w:spacing w:before="135" w:after="135"/>
              <w:jc w:val="both"/>
              <w:textAlignment w:val="center"/>
              <w:rPr>
                <w:rFonts w:ascii="Arial Narrow" w:hAnsi="Arial Narrow"/>
              </w:rPr>
            </w:pPr>
            <w:r w:rsidRPr="00DF786E">
              <w:rPr>
                <w:rFonts w:ascii="Arial Narrow" w:hAnsi="Arial Narrow" w:cs="Arial"/>
                <w:color w:val="000000"/>
                <w:position w:val="-2"/>
              </w:rPr>
              <w:t>Izpolnjen, podpisan in žigosan. Priložen izpolnjen ESPD obrazec za vsakega podizvajalca (79. člen ZJN-3). Datoteka za uvoz ESPD je priloga razpisne dokumentacije. ESPD lahko podizvajalci izpolnijo na Portalu javni</w:t>
            </w:r>
            <w:r>
              <w:rPr>
                <w:rFonts w:ascii="Arial Narrow" w:hAnsi="Arial Narrow" w:cs="Arial"/>
                <w:color w:val="000000"/>
                <w:position w:val="-2"/>
              </w:rPr>
              <w:t>h naročil.</w:t>
            </w:r>
          </w:p>
        </w:tc>
      </w:tr>
      <w:tr w:rsidR="00D677FC" w14:paraId="7F99E686" w14:textId="77777777" w:rsidTr="00EF25C0">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140AE9" w14:textId="77777777" w:rsidR="00D677FC" w:rsidRPr="00DF786E" w:rsidRDefault="00D677FC" w:rsidP="00D677FC">
            <w:pPr>
              <w:rPr>
                <w:rFonts w:ascii="Arial Narrow" w:hAnsi="Arial Narrow"/>
              </w:rPr>
            </w:pPr>
            <w:r>
              <w:rPr>
                <w:rFonts w:ascii="Arial Narrow" w:hAnsi="Arial Narrow" w:cs="Arial"/>
                <w:color w:val="000000"/>
                <w:position w:val="-2"/>
              </w:rPr>
              <w:lastRenderedPageBreak/>
              <w:t>11</w:t>
            </w:r>
          </w:p>
        </w:tc>
        <w:tc>
          <w:tcPr>
            <w:tcW w:w="243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F35E8A" w14:textId="77777777" w:rsidR="00D677FC" w:rsidRPr="00DF786E" w:rsidRDefault="00D677FC" w:rsidP="00D677FC">
            <w:pPr>
              <w:rPr>
                <w:rFonts w:ascii="Arial Narrow" w:hAnsi="Arial Narrow"/>
              </w:rPr>
            </w:pPr>
            <w:r w:rsidRPr="00DF786E">
              <w:rPr>
                <w:rFonts w:ascii="Arial Narrow" w:hAnsi="Arial Narrow" w:cs="Arial"/>
                <w:color w:val="000000"/>
                <w:position w:val="-2"/>
              </w:rPr>
              <w:t>Izjava o lastniških deležih</w:t>
            </w:r>
          </w:p>
          <w:p w14:paraId="157EC26E" w14:textId="77777777" w:rsidR="00D677FC" w:rsidRPr="00DF786E" w:rsidRDefault="00D677FC" w:rsidP="00D677FC">
            <w:pPr>
              <w:rPr>
                <w:rFonts w:ascii="Arial Narrow" w:hAnsi="Arial Narrow"/>
              </w:rPr>
            </w:pPr>
          </w:p>
        </w:tc>
        <w:tc>
          <w:tcPr>
            <w:tcW w:w="20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F5B7D3" w14:textId="77777777" w:rsidR="00D677FC" w:rsidRPr="00DF786E" w:rsidRDefault="00D677FC" w:rsidP="00D677FC">
            <w:pPr>
              <w:spacing w:before="135" w:after="135"/>
              <w:jc w:val="both"/>
              <w:textAlignment w:val="center"/>
              <w:rPr>
                <w:rFonts w:ascii="Arial Narrow" w:hAnsi="Arial Narrow"/>
              </w:rPr>
            </w:pPr>
            <w:r w:rsidRPr="00DF786E">
              <w:rPr>
                <w:rFonts w:ascii="Arial Narrow" w:hAnsi="Arial Narrow" w:cs="Arial"/>
                <w:color w:val="000000"/>
                <w:position w:val="-2"/>
              </w:rPr>
              <w:t>Izpolnjen, podpisan in žigosan</w:t>
            </w:r>
            <w:r>
              <w:rPr>
                <w:rFonts w:ascii="Arial Narrow" w:hAnsi="Arial Narrow" w:cs="Arial"/>
                <w:color w:val="000000"/>
                <w:position w:val="-2"/>
              </w:rPr>
              <w:t>.</w:t>
            </w:r>
          </w:p>
        </w:tc>
      </w:tr>
      <w:tr w:rsidR="00D677FC" w14:paraId="3050A99F" w14:textId="77777777" w:rsidTr="00EF25C0">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2DB0D1" w14:textId="77777777" w:rsidR="00D677FC" w:rsidRPr="00DF786E" w:rsidRDefault="00D677FC" w:rsidP="00D677FC">
            <w:pPr>
              <w:rPr>
                <w:rFonts w:ascii="Arial Narrow" w:hAnsi="Arial Narrow"/>
              </w:rPr>
            </w:pPr>
            <w:r>
              <w:rPr>
                <w:rFonts w:ascii="Arial Narrow" w:hAnsi="Arial Narrow" w:cs="Arial"/>
                <w:color w:val="000000"/>
                <w:position w:val="-2"/>
              </w:rPr>
              <w:t>12</w:t>
            </w:r>
          </w:p>
        </w:tc>
        <w:tc>
          <w:tcPr>
            <w:tcW w:w="243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E531CB" w14:textId="77777777" w:rsidR="00D677FC" w:rsidRPr="00DF786E" w:rsidRDefault="00D677FC" w:rsidP="00D677FC">
            <w:pPr>
              <w:rPr>
                <w:rFonts w:ascii="Arial Narrow" w:hAnsi="Arial Narrow"/>
              </w:rPr>
            </w:pPr>
            <w:r w:rsidRPr="00B13D7C">
              <w:rPr>
                <w:rFonts w:ascii="Arial Narrow" w:hAnsi="Arial Narrow"/>
              </w:rPr>
              <w:t>Referenčna lista gospodarskega subjekta</w:t>
            </w:r>
          </w:p>
        </w:tc>
        <w:tc>
          <w:tcPr>
            <w:tcW w:w="20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B419DA" w14:textId="77777777" w:rsidR="00D677FC" w:rsidRPr="00DF786E" w:rsidRDefault="00D677FC" w:rsidP="00D677FC">
            <w:pPr>
              <w:spacing w:before="135" w:after="135"/>
              <w:jc w:val="both"/>
              <w:textAlignment w:val="center"/>
              <w:rPr>
                <w:rFonts w:ascii="Arial Narrow" w:hAnsi="Arial Narrow"/>
              </w:rPr>
            </w:pPr>
            <w:r w:rsidRPr="00B13D7C">
              <w:rPr>
                <w:rFonts w:ascii="Arial Narrow" w:hAnsi="Arial Narrow"/>
              </w:rPr>
              <w:t>Izpolnjen, podpisan in žigosan.</w:t>
            </w:r>
          </w:p>
        </w:tc>
      </w:tr>
      <w:tr w:rsidR="00D677FC" w14:paraId="03B6FC14" w14:textId="77777777" w:rsidTr="00EF25C0">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88021E" w14:textId="77777777" w:rsidR="00D677FC" w:rsidRPr="00DF786E" w:rsidRDefault="00D677FC" w:rsidP="00D677FC">
            <w:pPr>
              <w:rPr>
                <w:rFonts w:ascii="Arial Narrow" w:hAnsi="Arial Narrow"/>
              </w:rPr>
            </w:pPr>
            <w:r>
              <w:rPr>
                <w:rFonts w:ascii="Arial Narrow" w:hAnsi="Arial Narrow" w:cs="Arial"/>
                <w:color w:val="000000"/>
                <w:position w:val="-2"/>
              </w:rPr>
              <w:t>13</w:t>
            </w:r>
          </w:p>
        </w:tc>
        <w:tc>
          <w:tcPr>
            <w:tcW w:w="243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C60C11" w14:textId="77777777" w:rsidR="00D677FC" w:rsidRPr="00DF786E" w:rsidRDefault="00D677FC" w:rsidP="00D677FC">
            <w:pPr>
              <w:rPr>
                <w:rFonts w:ascii="Arial Narrow" w:hAnsi="Arial Narrow" w:cs="Arial"/>
                <w:color w:val="000000"/>
                <w:position w:val="-2"/>
              </w:rPr>
            </w:pPr>
            <w:r w:rsidRPr="00CC161D">
              <w:rPr>
                <w:rFonts w:ascii="Arial Narrow" w:hAnsi="Arial Narrow" w:cs="Arial"/>
                <w:color w:val="000000"/>
                <w:position w:val="-2"/>
              </w:rPr>
              <w:t>Potrdilo o dobro opravljenem delu</w:t>
            </w:r>
          </w:p>
        </w:tc>
        <w:tc>
          <w:tcPr>
            <w:tcW w:w="20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C9D9D8" w14:textId="77777777" w:rsidR="00D677FC" w:rsidRPr="00DF786E" w:rsidRDefault="00D677FC" w:rsidP="00D677FC">
            <w:pPr>
              <w:spacing w:before="135" w:after="135"/>
              <w:jc w:val="both"/>
              <w:textAlignment w:val="center"/>
              <w:rPr>
                <w:rFonts w:ascii="Arial Narrow" w:hAnsi="Arial Narrow"/>
              </w:rPr>
            </w:pPr>
            <w:r w:rsidRPr="00C0762A">
              <w:rPr>
                <w:rFonts w:ascii="Arial Narrow" w:hAnsi="Arial Narrow" w:cs="Arial"/>
                <w:color w:val="000000"/>
                <w:position w:val="-2"/>
              </w:rPr>
              <w:t>Izpolnjen, podpisan in žigosan.</w:t>
            </w:r>
          </w:p>
        </w:tc>
      </w:tr>
      <w:tr w:rsidR="00D677FC" w14:paraId="13FF7654" w14:textId="77777777" w:rsidTr="00EF25C0">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F13F1E" w14:textId="77777777" w:rsidR="00D677FC" w:rsidRPr="00DF786E" w:rsidRDefault="00D677FC" w:rsidP="00D677FC">
            <w:pPr>
              <w:rPr>
                <w:rFonts w:ascii="Arial Narrow" w:hAnsi="Arial Narrow"/>
              </w:rPr>
            </w:pPr>
            <w:r>
              <w:rPr>
                <w:rFonts w:ascii="Arial Narrow" w:hAnsi="Arial Narrow" w:cs="Arial"/>
                <w:color w:val="000000"/>
                <w:position w:val="-2"/>
              </w:rPr>
              <w:t>14</w:t>
            </w:r>
          </w:p>
        </w:tc>
        <w:tc>
          <w:tcPr>
            <w:tcW w:w="243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0F300C" w14:textId="77777777" w:rsidR="00D677FC" w:rsidRPr="00DF786E" w:rsidRDefault="00566702" w:rsidP="00D677FC">
            <w:pPr>
              <w:rPr>
                <w:rFonts w:ascii="Arial Narrow" w:hAnsi="Arial Narrow"/>
              </w:rPr>
            </w:pPr>
            <w:r>
              <w:rPr>
                <w:rFonts w:ascii="Arial Narrow" w:hAnsi="Arial Narrow"/>
              </w:rPr>
              <w:t>V</w:t>
            </w:r>
            <w:r w:rsidR="00D677FC" w:rsidRPr="00AF56AE">
              <w:rPr>
                <w:rFonts w:ascii="Arial Narrow" w:hAnsi="Arial Narrow"/>
              </w:rPr>
              <w:t>odja del</w:t>
            </w:r>
          </w:p>
        </w:tc>
        <w:tc>
          <w:tcPr>
            <w:tcW w:w="20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B32782" w14:textId="77777777" w:rsidR="00D677FC" w:rsidRPr="00DF786E" w:rsidRDefault="00D677FC" w:rsidP="00D677FC">
            <w:pPr>
              <w:spacing w:before="135" w:after="135"/>
              <w:jc w:val="both"/>
              <w:textAlignment w:val="center"/>
              <w:rPr>
                <w:rFonts w:ascii="Arial Narrow" w:hAnsi="Arial Narrow"/>
              </w:rPr>
            </w:pPr>
            <w:r w:rsidRPr="00DF786E">
              <w:rPr>
                <w:rFonts w:ascii="Arial Narrow" w:hAnsi="Arial Narrow" w:cs="Arial"/>
                <w:color w:val="000000"/>
                <w:position w:val="-2"/>
              </w:rPr>
              <w:t>Izpolnjen, podpisan in žigosan.</w:t>
            </w:r>
          </w:p>
        </w:tc>
      </w:tr>
      <w:tr w:rsidR="00D677FC" w14:paraId="0565559C" w14:textId="77777777" w:rsidTr="00EF25C0">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6B2EA9" w14:textId="77777777" w:rsidR="00D677FC" w:rsidRPr="00DF786E" w:rsidRDefault="00D677FC" w:rsidP="00D677FC">
            <w:pPr>
              <w:rPr>
                <w:rFonts w:ascii="Arial Narrow" w:hAnsi="Arial Narrow"/>
              </w:rPr>
            </w:pPr>
            <w:r>
              <w:rPr>
                <w:rFonts w:ascii="Arial Narrow" w:hAnsi="Arial Narrow" w:cs="Arial"/>
                <w:color w:val="000000"/>
                <w:position w:val="-2"/>
              </w:rPr>
              <w:t>15</w:t>
            </w:r>
          </w:p>
        </w:tc>
        <w:tc>
          <w:tcPr>
            <w:tcW w:w="243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E9E170" w14:textId="77777777" w:rsidR="00D677FC" w:rsidRPr="00DF786E" w:rsidRDefault="00D677FC" w:rsidP="00566702">
            <w:pPr>
              <w:rPr>
                <w:rFonts w:ascii="Arial Narrow" w:hAnsi="Arial Narrow"/>
              </w:rPr>
            </w:pPr>
            <w:r w:rsidRPr="00311AF9">
              <w:rPr>
                <w:rFonts w:ascii="Arial Narrow" w:hAnsi="Arial Narrow"/>
              </w:rPr>
              <w:t>Referenčna lista vodje del</w:t>
            </w:r>
          </w:p>
        </w:tc>
        <w:tc>
          <w:tcPr>
            <w:tcW w:w="20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7A4994" w14:textId="77777777" w:rsidR="00D677FC" w:rsidRPr="00DF786E" w:rsidRDefault="00D677FC" w:rsidP="00D677FC">
            <w:pPr>
              <w:spacing w:before="135" w:after="135"/>
              <w:jc w:val="both"/>
              <w:textAlignment w:val="center"/>
              <w:rPr>
                <w:rFonts w:ascii="Arial Narrow" w:hAnsi="Arial Narrow"/>
              </w:rPr>
            </w:pPr>
            <w:r w:rsidRPr="00DF786E">
              <w:rPr>
                <w:rFonts w:ascii="Arial Narrow" w:hAnsi="Arial Narrow" w:cs="Arial"/>
                <w:color w:val="000000"/>
                <w:position w:val="-2"/>
              </w:rPr>
              <w:t xml:space="preserve">Izpolnjen, podpisan in žigosan. </w:t>
            </w:r>
          </w:p>
        </w:tc>
      </w:tr>
      <w:tr w:rsidR="00D677FC" w14:paraId="4B84F566" w14:textId="77777777" w:rsidTr="00EF25C0">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9206E8" w14:textId="77777777" w:rsidR="00D677FC" w:rsidRPr="00DF786E" w:rsidRDefault="00D677FC" w:rsidP="00D677FC">
            <w:pPr>
              <w:rPr>
                <w:rFonts w:ascii="Arial Narrow" w:hAnsi="Arial Narrow"/>
              </w:rPr>
            </w:pPr>
            <w:r>
              <w:rPr>
                <w:rFonts w:ascii="Arial Narrow" w:hAnsi="Arial Narrow" w:cs="Arial"/>
                <w:color w:val="000000"/>
                <w:position w:val="-2"/>
              </w:rPr>
              <w:t>16</w:t>
            </w:r>
          </w:p>
        </w:tc>
        <w:tc>
          <w:tcPr>
            <w:tcW w:w="243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1FC5D3" w14:textId="77777777" w:rsidR="00D677FC" w:rsidRPr="00311AF9" w:rsidRDefault="00566702" w:rsidP="00D677FC">
            <w:pPr>
              <w:rPr>
                <w:rFonts w:ascii="Arial Narrow" w:hAnsi="Arial Narrow"/>
              </w:rPr>
            </w:pPr>
            <w:r>
              <w:rPr>
                <w:rFonts w:ascii="Arial Narrow" w:hAnsi="Arial Narrow"/>
              </w:rPr>
              <w:t>Vodja gradnje</w:t>
            </w:r>
          </w:p>
        </w:tc>
        <w:tc>
          <w:tcPr>
            <w:tcW w:w="20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F51DCB" w14:textId="77777777" w:rsidR="00D677FC" w:rsidRPr="00DF786E" w:rsidRDefault="00D677FC" w:rsidP="00D677FC">
            <w:pPr>
              <w:spacing w:before="135" w:after="135"/>
              <w:jc w:val="both"/>
              <w:textAlignment w:val="center"/>
              <w:rPr>
                <w:rFonts w:ascii="Arial Narrow" w:hAnsi="Arial Narrow" w:cs="Arial"/>
                <w:color w:val="000000"/>
                <w:position w:val="-2"/>
              </w:rPr>
            </w:pPr>
            <w:r w:rsidRPr="00683F00">
              <w:rPr>
                <w:rFonts w:ascii="Arial Narrow" w:hAnsi="Arial Narrow" w:cs="Arial"/>
                <w:color w:val="000000"/>
                <w:position w:val="-2"/>
              </w:rPr>
              <w:t>Izpolnjen, podpisan in žigosan.</w:t>
            </w:r>
          </w:p>
        </w:tc>
      </w:tr>
      <w:tr w:rsidR="00D677FC" w14:paraId="515F6A80" w14:textId="77777777" w:rsidTr="00EF25C0">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C71F40" w14:textId="77777777" w:rsidR="00D677FC" w:rsidRDefault="00D677FC" w:rsidP="00D677FC">
            <w:pPr>
              <w:rPr>
                <w:rFonts w:ascii="Arial Narrow" w:hAnsi="Arial Narrow" w:cs="Arial"/>
                <w:color w:val="000000"/>
                <w:position w:val="-2"/>
              </w:rPr>
            </w:pPr>
            <w:r>
              <w:rPr>
                <w:rFonts w:ascii="Arial Narrow" w:hAnsi="Arial Narrow" w:cs="Arial"/>
                <w:color w:val="000000"/>
                <w:position w:val="-2"/>
              </w:rPr>
              <w:t>17</w:t>
            </w:r>
          </w:p>
        </w:tc>
        <w:tc>
          <w:tcPr>
            <w:tcW w:w="243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06A1E1" w14:textId="77777777" w:rsidR="00D677FC" w:rsidRDefault="00566702" w:rsidP="00D677FC">
            <w:pPr>
              <w:rPr>
                <w:rFonts w:ascii="Arial Narrow" w:hAnsi="Arial Narrow"/>
              </w:rPr>
            </w:pPr>
            <w:r>
              <w:rPr>
                <w:rFonts w:ascii="Arial Narrow" w:hAnsi="Arial Narrow"/>
              </w:rPr>
              <w:t>Referenčna lista vodje gradnje</w:t>
            </w:r>
          </w:p>
        </w:tc>
        <w:tc>
          <w:tcPr>
            <w:tcW w:w="20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7D2773" w14:textId="77777777" w:rsidR="00D677FC" w:rsidRPr="00683F00" w:rsidRDefault="00D677FC" w:rsidP="00D677FC">
            <w:pPr>
              <w:spacing w:before="135" w:after="135"/>
              <w:jc w:val="both"/>
              <w:textAlignment w:val="center"/>
              <w:rPr>
                <w:rFonts w:ascii="Arial Narrow" w:hAnsi="Arial Narrow" w:cs="Arial"/>
                <w:color w:val="000000"/>
                <w:position w:val="-2"/>
              </w:rPr>
            </w:pPr>
            <w:r w:rsidRPr="00683F00">
              <w:rPr>
                <w:rFonts w:ascii="Arial Narrow" w:hAnsi="Arial Narrow" w:cs="Arial"/>
                <w:color w:val="000000"/>
                <w:position w:val="-2"/>
              </w:rPr>
              <w:t>Izpolnjen, podpisan in žigosan.</w:t>
            </w:r>
          </w:p>
        </w:tc>
      </w:tr>
      <w:tr w:rsidR="00D677FC" w14:paraId="4FD2D3D4" w14:textId="77777777" w:rsidTr="00EF25C0">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8596ED" w14:textId="77777777" w:rsidR="00D677FC" w:rsidRPr="00DF786E" w:rsidRDefault="00D677FC" w:rsidP="00D677FC">
            <w:pPr>
              <w:rPr>
                <w:rFonts w:ascii="Arial Narrow" w:hAnsi="Arial Narrow"/>
              </w:rPr>
            </w:pPr>
            <w:r>
              <w:rPr>
                <w:rFonts w:ascii="Arial Narrow" w:hAnsi="Arial Narrow"/>
              </w:rPr>
              <w:t>18</w:t>
            </w:r>
          </w:p>
        </w:tc>
        <w:tc>
          <w:tcPr>
            <w:tcW w:w="243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FBE78D" w14:textId="77777777" w:rsidR="00D677FC" w:rsidRDefault="00D677FC" w:rsidP="00D677FC">
            <w:pPr>
              <w:rPr>
                <w:rFonts w:ascii="Arial Narrow" w:hAnsi="Arial Narrow" w:cs="Arial"/>
                <w:color w:val="000000"/>
                <w:position w:val="-2"/>
              </w:rPr>
            </w:pPr>
          </w:p>
          <w:p w14:paraId="11EEE3D1" w14:textId="77777777" w:rsidR="00D677FC" w:rsidRPr="00DF786E" w:rsidRDefault="00D677FC" w:rsidP="00D677FC">
            <w:pPr>
              <w:rPr>
                <w:rFonts w:ascii="Arial Narrow" w:hAnsi="Arial Narrow"/>
              </w:rPr>
            </w:pPr>
            <w:r w:rsidRPr="00EE5A11">
              <w:rPr>
                <w:rFonts w:ascii="Arial Narrow" w:hAnsi="Arial Narrow" w:cs="Arial"/>
                <w:color w:val="000000"/>
                <w:position w:val="-2"/>
              </w:rPr>
              <w:t>Izjava za Uredbo o zelenem naročanju</w:t>
            </w:r>
          </w:p>
          <w:p w14:paraId="14A6895E" w14:textId="77777777" w:rsidR="00D677FC" w:rsidRPr="00DF786E" w:rsidRDefault="00D677FC" w:rsidP="00D677FC">
            <w:pPr>
              <w:rPr>
                <w:rFonts w:ascii="Arial Narrow" w:hAnsi="Arial Narrow"/>
              </w:rPr>
            </w:pPr>
          </w:p>
        </w:tc>
        <w:tc>
          <w:tcPr>
            <w:tcW w:w="20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F096B7" w14:textId="77777777" w:rsidR="00D677FC" w:rsidRPr="00DF786E" w:rsidRDefault="00D677FC" w:rsidP="00D677FC">
            <w:pPr>
              <w:spacing w:before="135" w:after="135"/>
              <w:jc w:val="both"/>
              <w:textAlignment w:val="center"/>
              <w:rPr>
                <w:rFonts w:ascii="Arial Narrow" w:hAnsi="Arial Narrow"/>
              </w:rPr>
            </w:pPr>
            <w:r w:rsidRPr="00F972AD">
              <w:rPr>
                <w:rFonts w:ascii="Arial Narrow" w:hAnsi="Arial Narrow" w:cs="Arial"/>
                <w:color w:val="000000"/>
                <w:position w:val="-2"/>
              </w:rPr>
              <w:t>Izpolnjen, podpisan in žigosan.</w:t>
            </w:r>
          </w:p>
        </w:tc>
      </w:tr>
      <w:tr w:rsidR="00D677FC" w:rsidRPr="00683F00" w14:paraId="57B1B906" w14:textId="77777777" w:rsidTr="002A7D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1554B0" w14:textId="182465C3" w:rsidR="00D677FC" w:rsidRPr="003B1B7A" w:rsidRDefault="00D677FC" w:rsidP="00D677FC">
            <w:pPr>
              <w:rPr>
                <w:rFonts w:ascii="Arial Narrow" w:hAnsi="Arial Narrow"/>
              </w:rPr>
            </w:pPr>
            <w:r w:rsidRPr="003B1B7A">
              <w:rPr>
                <w:rFonts w:ascii="Arial Narrow" w:hAnsi="Arial Narrow" w:cs="Arial"/>
                <w:color w:val="000000"/>
                <w:position w:val="-2"/>
              </w:rPr>
              <w:t>Priloga</w:t>
            </w:r>
            <w:r w:rsidR="00150092" w:rsidRPr="003B1B7A">
              <w:rPr>
                <w:rFonts w:ascii="Arial Narrow" w:hAnsi="Arial Narrow" w:cs="Arial"/>
                <w:color w:val="000000"/>
                <w:position w:val="-2"/>
              </w:rPr>
              <w:t xml:space="preserve"> 1</w:t>
            </w:r>
          </w:p>
        </w:tc>
        <w:tc>
          <w:tcPr>
            <w:tcW w:w="243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5EDA9F" w14:textId="5ADA6754" w:rsidR="00D677FC" w:rsidRPr="003B1B7A" w:rsidRDefault="00D677FC" w:rsidP="00D677FC">
            <w:pPr>
              <w:rPr>
                <w:rFonts w:ascii="Arial Narrow" w:hAnsi="Arial Narrow"/>
              </w:rPr>
            </w:pPr>
            <w:r w:rsidRPr="003B1B7A">
              <w:rPr>
                <w:rFonts w:ascii="Arial Narrow" w:hAnsi="Arial Narrow" w:cs="Arial"/>
                <w:color w:val="000000"/>
                <w:position w:val="-2"/>
              </w:rPr>
              <w:t xml:space="preserve">Vzorec pogodbe: Gradbena pogodba </w:t>
            </w:r>
            <w:r w:rsidR="00E92F79" w:rsidRPr="003B1B7A">
              <w:rPr>
                <w:rFonts w:ascii="Arial Narrow" w:hAnsi="Arial Narrow" w:cs="Arial"/>
                <w:color w:val="000000"/>
                <w:position w:val="-2"/>
              </w:rPr>
              <w:t xml:space="preserve">– </w:t>
            </w:r>
            <w:r w:rsidR="00AC2817" w:rsidRPr="003B1B7A">
              <w:rPr>
                <w:rFonts w:ascii="Arial Narrow" w:hAnsi="Arial Narrow" w:cs="Arial"/>
                <w:color w:val="000000"/>
                <w:position w:val="-2"/>
              </w:rPr>
              <w:t>MEDNARODNI VADBENI CENTER ZA ZAŠČITO PRED POPLAVAMI</w:t>
            </w:r>
          </w:p>
        </w:tc>
        <w:tc>
          <w:tcPr>
            <w:tcW w:w="20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F5FB2C" w14:textId="77777777" w:rsidR="00D677FC" w:rsidRPr="00DF786E" w:rsidRDefault="00D677FC" w:rsidP="00D677FC">
            <w:pPr>
              <w:jc w:val="both"/>
              <w:rPr>
                <w:rFonts w:ascii="Arial Narrow" w:hAnsi="Arial Narrow"/>
              </w:rPr>
            </w:pPr>
            <w:r w:rsidRPr="00DF786E">
              <w:rPr>
                <w:rFonts w:ascii="Arial Narrow" w:hAnsi="Arial Narrow" w:cs="Arial"/>
                <w:color w:val="000000"/>
                <w:position w:val="-2"/>
              </w:rPr>
              <w:t>Parafiran, podpisan in žigosan.</w:t>
            </w:r>
          </w:p>
        </w:tc>
      </w:tr>
      <w:tr w:rsidR="00910C90" w:rsidRPr="00683F00" w14:paraId="6E31B664" w14:textId="77777777" w:rsidTr="002A7D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2A269E" w14:textId="16F61899" w:rsidR="00910C90" w:rsidRPr="003B1B7A" w:rsidRDefault="00910C90" w:rsidP="00D677FC">
            <w:pPr>
              <w:rPr>
                <w:rFonts w:ascii="Arial Narrow" w:hAnsi="Arial Narrow" w:cs="Arial"/>
                <w:color w:val="000000"/>
                <w:position w:val="-2"/>
              </w:rPr>
            </w:pPr>
            <w:r w:rsidRPr="003B1B7A">
              <w:rPr>
                <w:rFonts w:ascii="Arial Narrow" w:hAnsi="Arial Narrow" w:cs="Arial"/>
                <w:color w:val="000000"/>
                <w:position w:val="-2"/>
              </w:rPr>
              <w:t>Priloga 2</w:t>
            </w:r>
          </w:p>
        </w:tc>
        <w:tc>
          <w:tcPr>
            <w:tcW w:w="243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185DA1" w14:textId="1EC359EC" w:rsidR="00910C90" w:rsidRPr="003B1B7A" w:rsidRDefault="00910C90" w:rsidP="00D677FC">
            <w:pPr>
              <w:rPr>
                <w:rFonts w:ascii="Arial Narrow" w:hAnsi="Arial Narrow" w:cs="Arial"/>
                <w:color w:val="000000"/>
                <w:position w:val="-2"/>
              </w:rPr>
            </w:pPr>
            <w:r w:rsidRPr="003B1B7A">
              <w:rPr>
                <w:rFonts w:ascii="Arial Narrow" w:hAnsi="Arial Narrow" w:cs="Arial"/>
                <w:color w:val="000000"/>
                <w:position w:val="-2"/>
              </w:rPr>
              <w:t>Potrdilo o obveznem ogledu lokacije izvajanja projekta</w:t>
            </w:r>
          </w:p>
        </w:tc>
        <w:tc>
          <w:tcPr>
            <w:tcW w:w="20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CCC86B" w14:textId="4B98AFD0" w:rsidR="00910C90" w:rsidRPr="00DF786E" w:rsidRDefault="00910C90" w:rsidP="00D677FC">
            <w:pPr>
              <w:jc w:val="both"/>
              <w:rPr>
                <w:rFonts w:ascii="Arial Narrow" w:hAnsi="Arial Narrow" w:cs="Arial"/>
                <w:color w:val="000000"/>
                <w:position w:val="-2"/>
              </w:rPr>
            </w:pPr>
            <w:r w:rsidRPr="00F972AD">
              <w:rPr>
                <w:rFonts w:ascii="Arial Narrow" w:hAnsi="Arial Narrow" w:cs="Arial"/>
                <w:color w:val="000000"/>
                <w:position w:val="-2"/>
              </w:rPr>
              <w:t>Izpolnjen</w:t>
            </w:r>
            <w:r>
              <w:rPr>
                <w:rFonts w:ascii="Arial Narrow" w:hAnsi="Arial Narrow" w:cs="Arial"/>
                <w:color w:val="000000"/>
                <w:position w:val="-2"/>
              </w:rPr>
              <w:t>a</w:t>
            </w:r>
            <w:r w:rsidRPr="00F972AD">
              <w:rPr>
                <w:rFonts w:ascii="Arial Narrow" w:hAnsi="Arial Narrow" w:cs="Arial"/>
                <w:color w:val="000000"/>
                <w:position w:val="-2"/>
              </w:rPr>
              <w:t>, podpisan</w:t>
            </w:r>
            <w:r>
              <w:rPr>
                <w:rFonts w:ascii="Arial Narrow" w:hAnsi="Arial Narrow" w:cs="Arial"/>
                <w:color w:val="000000"/>
                <w:position w:val="-2"/>
              </w:rPr>
              <w:t>a</w:t>
            </w:r>
            <w:r w:rsidRPr="00F972AD">
              <w:rPr>
                <w:rFonts w:ascii="Arial Narrow" w:hAnsi="Arial Narrow" w:cs="Arial"/>
                <w:color w:val="000000"/>
                <w:position w:val="-2"/>
              </w:rPr>
              <w:t xml:space="preserve"> in žigosan</w:t>
            </w:r>
            <w:r>
              <w:rPr>
                <w:rFonts w:ascii="Arial Narrow" w:hAnsi="Arial Narrow" w:cs="Arial"/>
                <w:color w:val="000000"/>
                <w:position w:val="-2"/>
              </w:rPr>
              <w:t>a</w:t>
            </w:r>
            <w:r w:rsidRPr="00F972AD">
              <w:rPr>
                <w:rFonts w:ascii="Arial Narrow" w:hAnsi="Arial Narrow" w:cs="Arial"/>
                <w:color w:val="000000"/>
                <w:position w:val="-2"/>
              </w:rPr>
              <w:t>.</w:t>
            </w:r>
          </w:p>
        </w:tc>
      </w:tr>
    </w:tbl>
    <w:p w14:paraId="5814068D" w14:textId="77777777" w:rsidR="00781EF1" w:rsidRDefault="00781EF1">
      <w:pPr>
        <w:sectPr w:rsidR="00781EF1" w:rsidSect="00C21D71">
          <w:pgSz w:w="11906" w:h="16838"/>
          <w:pgMar w:top="1418" w:right="1418" w:bottom="1418" w:left="1418" w:header="567" w:footer="680" w:gutter="0"/>
          <w:cols w:space="708"/>
          <w:docGrid w:linePitch="360"/>
        </w:sectPr>
      </w:pPr>
    </w:p>
    <w:p w14:paraId="134C343B" w14:textId="77777777" w:rsidR="008C0AF1" w:rsidRPr="008C0AF1" w:rsidRDefault="001960A8" w:rsidP="008C0AF1">
      <w:pPr>
        <w:spacing w:after="0"/>
        <w:jc w:val="right"/>
        <w:rPr>
          <w:rFonts w:ascii="Arial Narrow" w:hAnsi="Arial Narrow" w:cs="Arial"/>
          <w:sz w:val="20"/>
          <w:szCs w:val="20"/>
        </w:rPr>
      </w:pPr>
      <w:r w:rsidRPr="008C0AF1">
        <w:rPr>
          <w:rFonts w:ascii="Arial Narrow" w:hAnsi="Arial Narrow" w:cs="Arial"/>
          <w:sz w:val="20"/>
          <w:szCs w:val="20"/>
          <w:highlight w:val="green"/>
        </w:rPr>
        <w:lastRenderedPageBreak/>
        <w:t>Obrazec št: 1</w:t>
      </w:r>
    </w:p>
    <w:p w14:paraId="6D7C6936" w14:textId="77777777" w:rsidR="001447E5" w:rsidRPr="008C0AF1" w:rsidRDefault="008C0AF1" w:rsidP="008C0AF1">
      <w:pPr>
        <w:spacing w:after="0" w:line="240" w:lineRule="auto"/>
        <w:ind w:left="3540" w:firstLine="708"/>
        <w:jc w:val="both"/>
        <w:rPr>
          <w:rFonts w:ascii="Arial Narrow" w:hAnsi="Arial Narrow" w:cs="Arial"/>
          <w:b/>
          <w:color w:val="000000"/>
          <w:sz w:val="28"/>
          <w:szCs w:val="28"/>
        </w:rPr>
      </w:pPr>
      <w:r w:rsidRPr="008C0AF1">
        <w:rPr>
          <w:rFonts w:ascii="Arial Narrow" w:hAnsi="Arial Narrow" w:cs="Arial"/>
          <w:b/>
          <w:color w:val="000000"/>
          <w:sz w:val="28"/>
          <w:szCs w:val="28"/>
        </w:rPr>
        <w:t>PONUDBA</w:t>
      </w:r>
    </w:p>
    <w:p w14:paraId="58DD3C25" w14:textId="77777777" w:rsidR="008C0AF1" w:rsidRDefault="008C0AF1" w:rsidP="001447E5">
      <w:pPr>
        <w:spacing w:after="0" w:line="240" w:lineRule="auto"/>
        <w:jc w:val="both"/>
        <w:rPr>
          <w:rFonts w:ascii="Arial" w:hAnsi="Arial" w:cs="Arial"/>
          <w:color w:val="000000"/>
          <w:sz w:val="18"/>
          <w:szCs w:val="18"/>
        </w:rPr>
      </w:pPr>
    </w:p>
    <w:p w14:paraId="3A593746" w14:textId="2401E4DF" w:rsidR="00781EF1" w:rsidRPr="008C0AF1" w:rsidRDefault="001960A8" w:rsidP="001447E5">
      <w:pPr>
        <w:spacing w:after="225" w:line="240" w:lineRule="auto"/>
        <w:jc w:val="both"/>
        <w:rPr>
          <w:rFonts w:ascii="Arial Narrow" w:hAnsi="Arial Narrow"/>
        </w:rPr>
      </w:pPr>
      <w:r w:rsidRPr="008C0AF1">
        <w:rPr>
          <w:rFonts w:ascii="Arial Narrow" w:hAnsi="Arial Narrow" w:cs="Arial"/>
          <w:color w:val="000000"/>
        </w:rPr>
        <w:t xml:space="preserve">Na osnovi povabila za naročilo </w:t>
      </w:r>
      <w:bookmarkStart w:id="1" w:name="_Hlk2244129"/>
      <w:bookmarkStart w:id="2" w:name="_Hlk34208158"/>
      <w:r w:rsidRPr="00F02B44">
        <w:rPr>
          <w:rFonts w:ascii="Arial Narrow" w:hAnsi="Arial Narrow" w:cs="Arial"/>
          <w:b/>
          <w:color w:val="000000"/>
        </w:rPr>
        <w:t>»</w:t>
      </w:r>
      <w:r w:rsidR="00AC2817">
        <w:rPr>
          <w:rFonts w:ascii="Arial Narrow" w:hAnsi="Arial Narrow" w:cs="Arial"/>
          <w:b/>
          <w:color w:val="000000"/>
        </w:rPr>
        <w:t>MEDNARODNI VADBENI CENTER ZA ZAŠČITO PRED POPLAVAMI</w:t>
      </w:r>
      <w:r w:rsidRPr="00F02B44">
        <w:rPr>
          <w:rFonts w:ascii="Arial Narrow" w:hAnsi="Arial Narrow" w:cs="Arial"/>
          <w:b/>
          <w:color w:val="000000"/>
        </w:rPr>
        <w:t>«</w:t>
      </w:r>
      <w:bookmarkEnd w:id="1"/>
      <w:r w:rsidRPr="008C0AF1">
        <w:rPr>
          <w:rFonts w:ascii="Arial Narrow" w:hAnsi="Arial Narrow" w:cs="Arial"/>
          <w:color w:val="000000"/>
        </w:rPr>
        <w:t xml:space="preserve"> </w:t>
      </w:r>
      <w:bookmarkEnd w:id="2"/>
      <w:r w:rsidRPr="008C0AF1">
        <w:rPr>
          <w:rFonts w:ascii="Arial Narrow" w:hAnsi="Arial Narrow" w:cs="Arial"/>
          <w:color w:val="000000"/>
        </w:rPr>
        <w:t>dajemo ponudbo, kot sledi:</w:t>
      </w:r>
    </w:p>
    <w:p w14:paraId="0BAA5E7C" w14:textId="77777777" w:rsidR="008C0AF1" w:rsidRPr="00DB073D" w:rsidRDefault="001960A8" w:rsidP="00862A27">
      <w:pPr>
        <w:pStyle w:val="Odstavekseznama"/>
        <w:numPr>
          <w:ilvl w:val="0"/>
          <w:numId w:val="35"/>
        </w:numPr>
        <w:spacing w:before="225" w:after="225" w:line="240" w:lineRule="auto"/>
        <w:jc w:val="both"/>
        <w:rPr>
          <w:rFonts w:ascii="Arial Narrow" w:hAnsi="Arial Narrow" w:cs="Arial"/>
          <w:color w:val="000000"/>
          <w:u w:val="single"/>
        </w:rPr>
      </w:pPr>
      <w:r w:rsidRPr="008C0AF1">
        <w:rPr>
          <w:rFonts w:ascii="Arial Narrow" w:hAnsi="Arial Narrow" w:cs="Arial"/>
          <w:b/>
          <w:bCs/>
          <w:color w:val="000000"/>
        </w:rPr>
        <w:t>Ponudba številka:</w:t>
      </w:r>
      <w:r w:rsidRPr="008C0AF1">
        <w:rPr>
          <w:rFonts w:ascii="Arial Narrow" w:hAnsi="Arial Narrow" w:cs="Arial"/>
          <w:color w:val="000000"/>
        </w:rPr>
        <w:t xml:space="preserve"> </w:t>
      </w:r>
      <w:r w:rsidRPr="008C0AF1">
        <w:rPr>
          <w:rFonts w:ascii="Arial Narrow" w:hAnsi="Arial Narrow" w:cs="Arial"/>
          <w:color w:val="000000"/>
          <w:u w:val="single"/>
        </w:rPr>
        <w:t>_________</w:t>
      </w:r>
      <w:r w:rsidR="00574FC2" w:rsidRPr="008C0AF1">
        <w:rPr>
          <w:rFonts w:ascii="Arial Narrow" w:hAnsi="Arial Narrow" w:cs="Arial"/>
          <w:color w:val="000000"/>
          <w:u w:val="single"/>
        </w:rPr>
        <w:t>________</w:t>
      </w:r>
      <w:r w:rsidRPr="008C0AF1">
        <w:rPr>
          <w:rFonts w:ascii="Arial Narrow" w:hAnsi="Arial Narrow" w:cs="Arial"/>
          <w:color w:val="000000"/>
          <w:u w:val="single"/>
        </w:rPr>
        <w:t>______</w:t>
      </w:r>
    </w:p>
    <w:tbl>
      <w:tblPr>
        <w:tblStyle w:val="NormalTablePHPDOCX"/>
        <w:tblW w:w="8670" w:type="dxa"/>
        <w:tblInd w:w="108" w:type="dxa"/>
        <w:tblLook w:val="04A0" w:firstRow="1" w:lastRow="0" w:firstColumn="1" w:lastColumn="0" w:noHBand="0" w:noVBand="1"/>
      </w:tblPr>
      <w:tblGrid>
        <w:gridCol w:w="2385"/>
        <w:gridCol w:w="6285"/>
      </w:tblGrid>
      <w:tr w:rsidR="00781EF1" w:rsidRPr="008C0AF1" w14:paraId="49045D2D"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1F77DA9" w14:textId="77777777" w:rsidR="00781EF1" w:rsidRDefault="001960A8">
            <w:pPr>
              <w:jc w:val="right"/>
              <w:rPr>
                <w:rFonts w:ascii="Arial Narrow" w:hAnsi="Arial Narrow" w:cs="Arial"/>
                <w:b/>
                <w:bCs/>
                <w:color w:val="000000"/>
                <w:position w:val="-2"/>
                <w:shd w:val="clear" w:color="auto" w:fill="CCCCCC"/>
              </w:rPr>
            </w:pPr>
            <w:r w:rsidRPr="008C0AF1">
              <w:rPr>
                <w:rFonts w:ascii="Arial Narrow" w:hAnsi="Arial Narrow" w:cs="Arial"/>
                <w:b/>
                <w:bCs/>
                <w:color w:val="000000"/>
                <w:position w:val="-2"/>
                <w:shd w:val="clear" w:color="auto" w:fill="CCCCCC"/>
              </w:rPr>
              <w:t>NAZIV PONUDNIKA:</w:t>
            </w:r>
          </w:p>
          <w:p w14:paraId="2E9C823B" w14:textId="77777777" w:rsidR="008C0AF1" w:rsidRPr="008C0AF1" w:rsidRDefault="008C0AF1">
            <w:pPr>
              <w:jc w:val="right"/>
              <w:rPr>
                <w:rFonts w:ascii="Arial Narrow" w:hAnsi="Arial Narrow"/>
              </w:rPr>
            </w:pP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3CD000" w14:textId="77777777" w:rsidR="00781EF1" w:rsidRPr="008C0AF1" w:rsidRDefault="001960A8">
            <w:pPr>
              <w:rPr>
                <w:rFonts w:ascii="Arial Narrow" w:hAnsi="Arial Narrow"/>
              </w:rPr>
            </w:pPr>
            <w:r w:rsidRPr="008C0AF1">
              <w:rPr>
                <w:rFonts w:ascii="Arial Narrow" w:hAnsi="Arial Narrow" w:cs="Arial"/>
                <w:color w:val="000000"/>
                <w:position w:val="-2"/>
              </w:rPr>
              <w:t> </w:t>
            </w:r>
          </w:p>
        </w:tc>
      </w:tr>
      <w:tr w:rsidR="00781EF1" w:rsidRPr="008C0AF1" w14:paraId="71B60ADD"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77764A2" w14:textId="77777777" w:rsidR="00781EF1" w:rsidRDefault="001960A8">
            <w:pPr>
              <w:jc w:val="right"/>
              <w:rPr>
                <w:rFonts w:ascii="Arial Narrow" w:hAnsi="Arial Narrow" w:cs="Arial"/>
                <w:b/>
                <w:bCs/>
                <w:color w:val="000000"/>
                <w:position w:val="-2"/>
                <w:shd w:val="clear" w:color="auto" w:fill="CCCCCC"/>
              </w:rPr>
            </w:pPr>
            <w:r w:rsidRPr="008C0AF1">
              <w:rPr>
                <w:rFonts w:ascii="Arial Narrow" w:hAnsi="Arial Narrow" w:cs="Arial"/>
                <w:b/>
                <w:bCs/>
                <w:color w:val="000000"/>
                <w:position w:val="-2"/>
                <w:shd w:val="clear" w:color="auto" w:fill="CCCCCC"/>
              </w:rPr>
              <w:t>NASLOV PONUDNIKA:</w:t>
            </w:r>
          </w:p>
          <w:p w14:paraId="4A5C7A29" w14:textId="77777777" w:rsidR="008C0AF1" w:rsidRPr="008C0AF1" w:rsidRDefault="008C0AF1">
            <w:pPr>
              <w:jc w:val="right"/>
              <w:rPr>
                <w:rFonts w:ascii="Arial Narrow" w:hAnsi="Arial Narrow"/>
              </w:rPr>
            </w:pP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C75288" w14:textId="77777777" w:rsidR="00781EF1" w:rsidRPr="008C0AF1" w:rsidRDefault="00364DEA">
            <w:pPr>
              <w:rPr>
                <w:rFonts w:ascii="Arial Narrow" w:hAnsi="Arial Narrow"/>
              </w:rPr>
            </w:pPr>
            <w:r>
              <w:rPr>
                <w:rFonts w:ascii="Arial Narrow" w:hAnsi="Arial Narrow" w:cs="Arial"/>
                <w:color w:val="000000"/>
                <w:position w:val="-2"/>
              </w:rPr>
              <w:t xml:space="preserve"> </w:t>
            </w:r>
          </w:p>
        </w:tc>
      </w:tr>
    </w:tbl>
    <w:p w14:paraId="6FCBA9DB" w14:textId="77777777" w:rsidR="00781EF1" w:rsidRPr="007934AF" w:rsidRDefault="001960A8">
      <w:pPr>
        <w:spacing w:before="225" w:after="225" w:line="240" w:lineRule="auto"/>
        <w:jc w:val="both"/>
        <w:rPr>
          <w:rFonts w:ascii="Arial Narrow" w:hAnsi="Arial Narrow"/>
        </w:rPr>
      </w:pPr>
      <w:r w:rsidRPr="007934AF">
        <w:rPr>
          <w:rFonts w:ascii="Arial Narrow" w:hAnsi="Arial Narrow" w:cs="Arial"/>
          <w:color w:val="000000"/>
        </w:rPr>
        <w:t>Ponudbo oddajamo (ustrezno označite):</w:t>
      </w:r>
    </w:p>
    <w:p w14:paraId="73403436" w14:textId="77777777" w:rsidR="00781EF1" w:rsidRPr="007934AF" w:rsidRDefault="001960A8" w:rsidP="00EC43C2">
      <w:pPr>
        <w:spacing w:before="60" w:after="60" w:line="240" w:lineRule="auto"/>
        <w:jc w:val="both"/>
        <w:rPr>
          <w:rFonts w:ascii="Arial Narrow" w:hAnsi="Arial Narrow"/>
        </w:rPr>
      </w:pPr>
      <w:r w:rsidRPr="007934AF">
        <w:rPr>
          <w:rFonts w:ascii="Arial Narrow" w:hAnsi="Arial Narrow"/>
        </w:rPr>
        <w:fldChar w:fldCharType="begin">
          <w:ffData>
            <w:name w:val="cbox158abfd2d12fbe"/>
            <w:enabled/>
            <w:calcOnExit w:val="0"/>
            <w:checkBox>
              <w:sizeAuto/>
              <w:default w:val="0"/>
            </w:checkBox>
          </w:ffData>
        </w:fldChar>
      </w:r>
      <w:bookmarkStart w:id="3" w:name="cbox158abfd2d12fbe"/>
      <w:r w:rsidRPr="007934AF">
        <w:rPr>
          <w:rFonts w:ascii="Arial Narrow" w:hAnsi="Arial Narrow"/>
        </w:rPr>
        <w:instrText xml:space="preserve"> FORMCHECKBOX </w:instrText>
      </w:r>
      <w:r w:rsidRPr="007934AF">
        <w:rPr>
          <w:rFonts w:ascii="Arial Narrow" w:hAnsi="Arial Narrow"/>
        </w:rPr>
      </w:r>
      <w:r w:rsidRPr="007934AF">
        <w:rPr>
          <w:rFonts w:ascii="Arial Narrow" w:hAnsi="Arial Narrow"/>
        </w:rPr>
        <w:fldChar w:fldCharType="separate"/>
      </w:r>
      <w:r w:rsidRPr="007934AF">
        <w:rPr>
          <w:rFonts w:ascii="Arial Narrow" w:hAnsi="Arial Narrow"/>
        </w:rPr>
        <w:fldChar w:fldCharType="end"/>
      </w:r>
      <w:bookmarkEnd w:id="3"/>
      <w:r w:rsidRPr="007934AF">
        <w:rPr>
          <w:rFonts w:ascii="Arial Narrow" w:hAnsi="Arial Narrow" w:cs="Arial"/>
          <w:color w:val="000000"/>
        </w:rPr>
        <w:t> samostojno</w:t>
      </w:r>
    </w:p>
    <w:p w14:paraId="011FECFD" w14:textId="77777777" w:rsidR="00781EF1" w:rsidRPr="007934AF" w:rsidRDefault="001960A8" w:rsidP="00EC43C2">
      <w:pPr>
        <w:spacing w:before="60" w:after="60" w:line="240" w:lineRule="auto"/>
        <w:jc w:val="both"/>
        <w:rPr>
          <w:rFonts w:ascii="Arial Narrow" w:hAnsi="Arial Narrow"/>
        </w:rPr>
      </w:pPr>
      <w:r w:rsidRPr="007934AF">
        <w:rPr>
          <w:rFonts w:ascii="Arial Narrow" w:hAnsi="Arial Narrow"/>
        </w:rPr>
        <w:fldChar w:fldCharType="begin">
          <w:ffData>
            <w:name w:val="cbox158abfd2d131f0"/>
            <w:enabled/>
            <w:calcOnExit w:val="0"/>
            <w:checkBox>
              <w:sizeAuto/>
              <w:default w:val="0"/>
            </w:checkBox>
          </w:ffData>
        </w:fldChar>
      </w:r>
      <w:bookmarkStart w:id="4" w:name="cbox158abfd2d131f0"/>
      <w:r w:rsidRPr="007934AF">
        <w:rPr>
          <w:rFonts w:ascii="Arial Narrow" w:hAnsi="Arial Narrow"/>
        </w:rPr>
        <w:instrText xml:space="preserve"> FORMCHECKBOX </w:instrText>
      </w:r>
      <w:r w:rsidRPr="007934AF">
        <w:rPr>
          <w:rFonts w:ascii="Arial Narrow" w:hAnsi="Arial Narrow"/>
        </w:rPr>
      </w:r>
      <w:r w:rsidRPr="007934AF">
        <w:rPr>
          <w:rFonts w:ascii="Arial Narrow" w:hAnsi="Arial Narrow"/>
        </w:rPr>
        <w:fldChar w:fldCharType="separate"/>
      </w:r>
      <w:r w:rsidRPr="007934AF">
        <w:rPr>
          <w:rFonts w:ascii="Arial Narrow" w:hAnsi="Arial Narrow"/>
        </w:rPr>
        <w:fldChar w:fldCharType="end"/>
      </w:r>
      <w:bookmarkEnd w:id="4"/>
      <w:r w:rsidRPr="007934AF">
        <w:rPr>
          <w:rFonts w:ascii="Arial Narrow" w:hAnsi="Arial Narrow" w:cs="Arial"/>
          <w:color w:val="000000"/>
        </w:rPr>
        <w:t> z naslednjimi partnerji (navedite samo firme): __________________</w:t>
      </w:r>
      <w:r w:rsidR="00DB073D" w:rsidRPr="007934AF">
        <w:rPr>
          <w:rFonts w:ascii="Arial Narrow" w:hAnsi="Arial Narrow" w:cs="Arial"/>
          <w:color w:val="000000"/>
        </w:rPr>
        <w:t>___________</w:t>
      </w:r>
      <w:r w:rsidRPr="007934AF">
        <w:rPr>
          <w:rFonts w:ascii="Arial Narrow" w:hAnsi="Arial Narrow" w:cs="Arial"/>
          <w:color w:val="000000"/>
        </w:rPr>
        <w:t>_________________</w:t>
      </w:r>
    </w:p>
    <w:p w14:paraId="40D352A5" w14:textId="77777777" w:rsidR="00781EF1" w:rsidRPr="007934AF" w:rsidRDefault="001960A8" w:rsidP="00EC43C2">
      <w:pPr>
        <w:spacing w:before="60" w:after="60" w:line="240" w:lineRule="auto"/>
        <w:jc w:val="both"/>
        <w:rPr>
          <w:rFonts w:ascii="Arial Narrow" w:hAnsi="Arial Narrow"/>
        </w:rPr>
      </w:pPr>
      <w:r w:rsidRPr="007934AF">
        <w:rPr>
          <w:rFonts w:ascii="Arial Narrow" w:hAnsi="Arial Narrow"/>
        </w:rPr>
        <w:fldChar w:fldCharType="begin">
          <w:ffData>
            <w:name w:val="cbox158abfd2d1341c"/>
            <w:enabled/>
            <w:calcOnExit w:val="0"/>
            <w:checkBox>
              <w:sizeAuto/>
              <w:default w:val="0"/>
            </w:checkBox>
          </w:ffData>
        </w:fldChar>
      </w:r>
      <w:bookmarkStart w:id="5" w:name="cbox158abfd2d1341c"/>
      <w:r w:rsidRPr="007934AF">
        <w:rPr>
          <w:rFonts w:ascii="Arial Narrow" w:hAnsi="Arial Narrow"/>
        </w:rPr>
        <w:instrText xml:space="preserve"> FORMCHECKBOX </w:instrText>
      </w:r>
      <w:r w:rsidRPr="007934AF">
        <w:rPr>
          <w:rFonts w:ascii="Arial Narrow" w:hAnsi="Arial Narrow"/>
        </w:rPr>
      </w:r>
      <w:r w:rsidRPr="007934AF">
        <w:rPr>
          <w:rFonts w:ascii="Arial Narrow" w:hAnsi="Arial Narrow"/>
        </w:rPr>
        <w:fldChar w:fldCharType="separate"/>
      </w:r>
      <w:r w:rsidRPr="007934AF">
        <w:rPr>
          <w:rFonts w:ascii="Arial Narrow" w:hAnsi="Arial Narrow"/>
        </w:rPr>
        <w:fldChar w:fldCharType="end"/>
      </w:r>
      <w:bookmarkEnd w:id="5"/>
      <w:r w:rsidRPr="007934AF">
        <w:rPr>
          <w:rFonts w:ascii="Arial Narrow" w:hAnsi="Arial Narrow" w:cs="Arial"/>
          <w:color w:val="000000"/>
        </w:rPr>
        <w:t> z naslednjimi podizvajalci (navedite samo firme): __________________</w:t>
      </w:r>
      <w:r w:rsidR="00DB073D" w:rsidRPr="007934AF">
        <w:rPr>
          <w:rFonts w:ascii="Arial Narrow" w:hAnsi="Arial Narrow" w:cs="Arial"/>
          <w:color w:val="000000"/>
        </w:rPr>
        <w:t>___________</w:t>
      </w:r>
      <w:r w:rsidRPr="007934AF">
        <w:rPr>
          <w:rFonts w:ascii="Arial Narrow" w:hAnsi="Arial Narrow" w:cs="Arial"/>
          <w:color w:val="000000"/>
        </w:rPr>
        <w:t>______________</w:t>
      </w:r>
    </w:p>
    <w:p w14:paraId="06164848" w14:textId="77777777" w:rsidR="00781EF1" w:rsidRPr="008C0AF1" w:rsidRDefault="001960A8" w:rsidP="00EC43C2">
      <w:pPr>
        <w:spacing w:before="60" w:after="60" w:line="240" w:lineRule="auto"/>
        <w:jc w:val="both"/>
        <w:rPr>
          <w:rFonts w:ascii="Arial Narrow" w:hAnsi="Arial Narrow"/>
        </w:rPr>
      </w:pPr>
      <w:r w:rsidRPr="007934AF">
        <w:rPr>
          <w:rFonts w:ascii="Arial Narrow" w:hAnsi="Arial Narrow"/>
        </w:rPr>
        <w:fldChar w:fldCharType="begin">
          <w:ffData>
            <w:name w:val="cbox158abfd2d13644"/>
            <w:enabled/>
            <w:calcOnExit w:val="0"/>
            <w:checkBox>
              <w:sizeAuto/>
              <w:default w:val="0"/>
            </w:checkBox>
          </w:ffData>
        </w:fldChar>
      </w:r>
      <w:bookmarkStart w:id="6" w:name="cbox158abfd2d13644"/>
      <w:r w:rsidRPr="007934AF">
        <w:rPr>
          <w:rFonts w:ascii="Arial Narrow" w:hAnsi="Arial Narrow"/>
        </w:rPr>
        <w:instrText xml:space="preserve"> FORMCHECKBOX </w:instrText>
      </w:r>
      <w:r w:rsidRPr="007934AF">
        <w:rPr>
          <w:rFonts w:ascii="Arial Narrow" w:hAnsi="Arial Narrow"/>
        </w:rPr>
      </w:r>
      <w:r w:rsidRPr="007934AF">
        <w:rPr>
          <w:rFonts w:ascii="Arial Narrow" w:hAnsi="Arial Narrow"/>
        </w:rPr>
        <w:fldChar w:fldCharType="separate"/>
      </w:r>
      <w:r w:rsidRPr="007934AF">
        <w:rPr>
          <w:rFonts w:ascii="Arial Narrow" w:hAnsi="Arial Narrow"/>
        </w:rPr>
        <w:fldChar w:fldCharType="end"/>
      </w:r>
      <w:bookmarkEnd w:id="6"/>
      <w:r w:rsidRPr="007934AF">
        <w:rPr>
          <w:rFonts w:ascii="Arial Narrow" w:hAnsi="Arial Narrow" w:cs="Arial"/>
          <w:color w:val="000000"/>
        </w:rPr>
        <w:t>  z uporabo zmogljivosti naslednjih subjektov (navedite samo firme): _____________________________</w:t>
      </w:r>
    </w:p>
    <w:p w14:paraId="1FDFA3E9" w14:textId="77777777" w:rsidR="00781EF1" w:rsidRPr="008C0AF1" w:rsidRDefault="001960A8">
      <w:pPr>
        <w:spacing w:before="225" w:after="225" w:line="240" w:lineRule="auto"/>
        <w:jc w:val="both"/>
        <w:rPr>
          <w:rFonts w:ascii="Arial Narrow" w:hAnsi="Arial Narrow"/>
        </w:rPr>
      </w:pPr>
      <w:r w:rsidRPr="008C0AF1">
        <w:rPr>
          <w:rFonts w:ascii="Arial Narrow" w:hAnsi="Arial Narrow" w:cs="Arial"/>
          <w:color w:val="000000"/>
        </w:rPr>
        <w:t> </w:t>
      </w:r>
      <w:r w:rsidRPr="008C0AF1">
        <w:rPr>
          <w:rFonts w:ascii="Arial Narrow" w:hAnsi="Arial Narrow" w:cs="Arial"/>
          <w:b/>
          <w:bCs/>
          <w:color w:val="000000"/>
        </w:rPr>
        <w:t>II. Ponudbena cena </w:t>
      </w:r>
    </w:p>
    <w:tbl>
      <w:tblPr>
        <w:tblW w:w="4656" w:type="pct"/>
        <w:tblInd w:w="108" w:type="dxa"/>
        <w:tblLook w:val="04A0" w:firstRow="1" w:lastRow="0" w:firstColumn="1" w:lastColumn="0" w:noHBand="0" w:noVBand="1"/>
      </w:tblPr>
      <w:tblGrid>
        <w:gridCol w:w="2721"/>
        <w:gridCol w:w="2257"/>
        <w:gridCol w:w="1105"/>
        <w:gridCol w:w="2352"/>
      </w:tblGrid>
      <w:tr w:rsidR="0017386E" w:rsidRPr="00DB073D" w14:paraId="51F74122" w14:textId="77777777" w:rsidTr="00360E74">
        <w:tc>
          <w:tcPr>
            <w:tcW w:w="1613"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19FEC7F" w14:textId="77777777" w:rsidR="0017386E" w:rsidRPr="00DB073D" w:rsidRDefault="0017386E" w:rsidP="00DB073D">
            <w:pPr>
              <w:jc w:val="center"/>
              <w:rPr>
                <w:rFonts w:ascii="Arial Narrow" w:eastAsia="Calibri" w:hAnsi="Arial Narrow" w:cs="Times New Roman"/>
              </w:rPr>
            </w:pPr>
            <w:r w:rsidRPr="00DB073D">
              <w:rPr>
                <w:rFonts w:ascii="Arial Narrow" w:eastAsia="Calibri" w:hAnsi="Arial Narrow" w:cs="Arial"/>
                <w:b/>
                <w:bCs/>
                <w:color w:val="000000"/>
                <w:position w:val="-2"/>
                <w:shd w:val="clear" w:color="auto" w:fill="D1D1D1"/>
              </w:rPr>
              <w:t>Postavka</w:t>
            </w:r>
          </w:p>
        </w:tc>
        <w:tc>
          <w:tcPr>
            <w:tcW w:w="133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F40AF95" w14:textId="77777777" w:rsidR="0017386E" w:rsidRPr="00DB073D" w:rsidRDefault="0017386E" w:rsidP="00DB073D">
            <w:pPr>
              <w:jc w:val="center"/>
              <w:rPr>
                <w:rFonts w:ascii="Arial Narrow" w:eastAsia="Calibri" w:hAnsi="Arial Narrow" w:cs="Times New Roman"/>
                <w:b/>
              </w:rPr>
            </w:pPr>
            <w:r w:rsidRPr="00DB073D">
              <w:rPr>
                <w:rFonts w:ascii="Arial Narrow" w:eastAsia="Calibri" w:hAnsi="Arial Narrow" w:cs="Times New Roman"/>
                <w:b/>
              </w:rPr>
              <w:t>Vrednost brez DDV</w:t>
            </w:r>
          </w:p>
        </w:tc>
        <w:tc>
          <w:tcPr>
            <w:tcW w:w="655"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F9CD319" w14:textId="77777777" w:rsidR="0017386E" w:rsidRPr="00DB073D" w:rsidRDefault="0017386E" w:rsidP="00DB073D">
            <w:pPr>
              <w:jc w:val="center"/>
              <w:rPr>
                <w:rFonts w:ascii="Arial Narrow" w:eastAsia="Calibri" w:hAnsi="Arial Narrow" w:cs="Times New Roman"/>
              </w:rPr>
            </w:pPr>
            <w:r w:rsidRPr="00DB073D">
              <w:rPr>
                <w:rFonts w:ascii="Arial Narrow" w:eastAsia="Calibri" w:hAnsi="Arial Narrow" w:cs="Arial"/>
                <w:b/>
                <w:bCs/>
                <w:color w:val="000000"/>
                <w:position w:val="-2"/>
                <w:shd w:val="clear" w:color="auto" w:fill="D1D1D1"/>
              </w:rPr>
              <w:t>DDV</w:t>
            </w:r>
          </w:p>
        </w:tc>
        <w:tc>
          <w:tcPr>
            <w:tcW w:w="1394"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E5B5C78" w14:textId="77777777" w:rsidR="0017386E" w:rsidRPr="00DB073D" w:rsidRDefault="0017386E" w:rsidP="00DB073D">
            <w:pPr>
              <w:jc w:val="center"/>
              <w:rPr>
                <w:rFonts w:ascii="Arial Narrow" w:eastAsia="Calibri" w:hAnsi="Arial Narrow" w:cs="Times New Roman"/>
              </w:rPr>
            </w:pPr>
            <w:r w:rsidRPr="00DB073D">
              <w:rPr>
                <w:rFonts w:ascii="Arial Narrow" w:eastAsia="Calibri" w:hAnsi="Arial Narrow" w:cs="Arial"/>
                <w:b/>
                <w:bCs/>
                <w:color w:val="000000"/>
                <w:position w:val="-2"/>
                <w:shd w:val="clear" w:color="auto" w:fill="D1D1D1"/>
              </w:rPr>
              <w:t>Vrednost z DDV</w:t>
            </w:r>
          </w:p>
        </w:tc>
      </w:tr>
      <w:tr w:rsidR="0017386E" w:rsidRPr="00DB073D" w14:paraId="5A2A0124" w14:textId="77777777" w:rsidTr="00360E74">
        <w:tc>
          <w:tcPr>
            <w:tcW w:w="161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8A9184" w14:textId="480EA412" w:rsidR="0017386E" w:rsidRPr="001D19A9" w:rsidRDefault="00117B5A" w:rsidP="002D57B7">
            <w:pPr>
              <w:jc w:val="center"/>
              <w:rPr>
                <w:rFonts w:ascii="Arial Narrow" w:eastAsia="Calibri" w:hAnsi="Arial Narrow" w:cs="Times New Roman"/>
                <w:b/>
              </w:rPr>
            </w:pPr>
            <w:r w:rsidRPr="00F02B44">
              <w:rPr>
                <w:rFonts w:ascii="Arial Narrow" w:hAnsi="Arial Narrow" w:cs="Arial"/>
                <w:b/>
                <w:color w:val="000000"/>
              </w:rPr>
              <w:t>»</w:t>
            </w:r>
            <w:r w:rsidR="00AC2817">
              <w:rPr>
                <w:rFonts w:ascii="Arial Narrow" w:hAnsi="Arial Narrow" w:cs="Arial"/>
                <w:b/>
                <w:color w:val="000000"/>
              </w:rPr>
              <w:t>MEDNARODNI VADBENI CENTER ZA ZAŠČITO PRED POPLAVAMI</w:t>
            </w:r>
            <w:r w:rsidRPr="00F02B44">
              <w:rPr>
                <w:rFonts w:ascii="Arial Narrow" w:hAnsi="Arial Narrow" w:cs="Arial"/>
                <w:b/>
                <w:color w:val="000000"/>
              </w:rPr>
              <w:t>«</w:t>
            </w:r>
          </w:p>
        </w:tc>
        <w:tc>
          <w:tcPr>
            <w:tcW w:w="133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FD3876" w14:textId="77777777" w:rsidR="0017386E" w:rsidRPr="00DB073D" w:rsidRDefault="0017386E" w:rsidP="00DB073D">
            <w:pPr>
              <w:rPr>
                <w:rFonts w:ascii="Arial Narrow" w:eastAsia="Calibri" w:hAnsi="Arial Narrow" w:cs="Times New Roman"/>
              </w:rPr>
            </w:pPr>
          </w:p>
        </w:tc>
        <w:tc>
          <w:tcPr>
            <w:tcW w:w="65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6BF9F5" w14:textId="77777777" w:rsidR="0017386E" w:rsidRPr="00DB073D" w:rsidRDefault="0017386E" w:rsidP="00DB073D">
            <w:pPr>
              <w:rPr>
                <w:rFonts w:ascii="Arial Narrow" w:eastAsia="Calibri" w:hAnsi="Arial Narrow" w:cs="Times New Roman"/>
              </w:rPr>
            </w:pPr>
            <w:r w:rsidRPr="00DB073D">
              <w:rPr>
                <w:rFonts w:ascii="Arial Narrow" w:eastAsia="Calibri" w:hAnsi="Arial Narrow" w:cs="Arial"/>
                <w:color w:val="000000"/>
                <w:position w:val="-2"/>
              </w:rPr>
              <w:t> </w:t>
            </w:r>
          </w:p>
        </w:tc>
        <w:tc>
          <w:tcPr>
            <w:tcW w:w="139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6105D8" w14:textId="77777777" w:rsidR="0017386E" w:rsidRPr="00DB073D" w:rsidRDefault="0017386E" w:rsidP="00DB073D">
            <w:pPr>
              <w:rPr>
                <w:rFonts w:ascii="Arial Narrow" w:eastAsia="Calibri" w:hAnsi="Arial Narrow" w:cs="Times New Roman"/>
              </w:rPr>
            </w:pPr>
            <w:r w:rsidRPr="00DB073D">
              <w:rPr>
                <w:rFonts w:ascii="Arial Narrow" w:eastAsia="Calibri" w:hAnsi="Arial Narrow" w:cs="Arial"/>
                <w:color w:val="000000"/>
                <w:position w:val="-2"/>
              </w:rPr>
              <w:t> </w:t>
            </w:r>
          </w:p>
        </w:tc>
      </w:tr>
    </w:tbl>
    <w:p w14:paraId="187A9B78" w14:textId="77777777" w:rsidR="00EC43C2" w:rsidRPr="008C0AF1" w:rsidRDefault="00EC43C2" w:rsidP="001447E5">
      <w:pPr>
        <w:spacing w:before="360" w:after="225" w:line="240" w:lineRule="auto"/>
        <w:jc w:val="both"/>
        <w:rPr>
          <w:rFonts w:ascii="Arial Narrow" w:hAnsi="Arial Narrow" w:cs="Arial"/>
          <w:b/>
          <w:color w:val="000000"/>
        </w:rPr>
      </w:pPr>
      <w:r w:rsidRPr="008C0AF1">
        <w:rPr>
          <w:rFonts w:ascii="Arial Narrow" w:hAnsi="Arial Narrow" w:cs="Arial"/>
          <w:b/>
          <w:color w:val="000000"/>
        </w:rPr>
        <w:t>III. Rok začetka in končanja del</w:t>
      </w:r>
    </w:p>
    <w:p w14:paraId="32AB18D2" w14:textId="77777777" w:rsidR="00EC43C2" w:rsidRPr="008C0AF1" w:rsidRDefault="001960A8" w:rsidP="00EC43C2">
      <w:pPr>
        <w:spacing w:before="120" w:after="120" w:line="240" w:lineRule="auto"/>
        <w:jc w:val="both"/>
        <w:rPr>
          <w:rFonts w:ascii="Arial Narrow" w:hAnsi="Arial Narrow" w:cs="Arial"/>
          <w:color w:val="000000"/>
          <w:u w:val="single"/>
        </w:rPr>
      </w:pPr>
      <w:r w:rsidRPr="008C0AF1">
        <w:rPr>
          <w:rFonts w:ascii="Arial Narrow" w:hAnsi="Arial Narrow" w:cs="Arial"/>
          <w:color w:val="000000"/>
          <w:u w:val="single"/>
        </w:rPr>
        <w:t>Zavezujemo se, da bomo vsa dela izvršili skladno z zahtevami naročnika, najkasneje v roku dolo</w:t>
      </w:r>
      <w:r w:rsidR="00EC43C2" w:rsidRPr="008C0AF1">
        <w:rPr>
          <w:rFonts w:ascii="Arial Narrow" w:hAnsi="Arial Narrow" w:cs="Arial"/>
          <w:color w:val="000000"/>
          <w:u w:val="single"/>
        </w:rPr>
        <w:t>čenem v razpisni dokumentaciji in sicer:</w:t>
      </w:r>
    </w:p>
    <w:p w14:paraId="68E3FC0A" w14:textId="4556E84E" w:rsidR="00646C7E" w:rsidRPr="003B1B7A" w:rsidRDefault="008F374C" w:rsidP="00862A27">
      <w:pPr>
        <w:pStyle w:val="Odstavekseznama"/>
        <w:numPr>
          <w:ilvl w:val="0"/>
          <w:numId w:val="19"/>
        </w:numPr>
        <w:spacing w:before="120" w:after="120" w:line="240" w:lineRule="auto"/>
        <w:jc w:val="both"/>
        <w:rPr>
          <w:rFonts w:ascii="Arial Narrow" w:hAnsi="Arial Narrow" w:cs="Arial"/>
          <w:color w:val="000000"/>
        </w:rPr>
      </w:pPr>
      <w:r w:rsidRPr="003B1B7A">
        <w:rPr>
          <w:rFonts w:ascii="Arial Narrow" w:hAnsi="Arial Narrow" w:cs="Arial"/>
          <w:color w:val="000000"/>
        </w:rPr>
        <w:t>Predviden z</w:t>
      </w:r>
      <w:r w:rsidR="00EC43C2" w:rsidRPr="003B1B7A">
        <w:rPr>
          <w:rFonts w:ascii="Arial Narrow" w:hAnsi="Arial Narrow" w:cs="Arial"/>
          <w:color w:val="000000"/>
        </w:rPr>
        <w:t>ačet</w:t>
      </w:r>
      <w:r w:rsidRPr="003B1B7A">
        <w:rPr>
          <w:rFonts w:ascii="Arial Narrow" w:hAnsi="Arial Narrow" w:cs="Arial"/>
          <w:color w:val="000000"/>
        </w:rPr>
        <w:t>ek</w:t>
      </w:r>
      <w:r w:rsidR="00EC43C2" w:rsidRPr="003B1B7A">
        <w:rPr>
          <w:rFonts w:ascii="Arial Narrow" w:hAnsi="Arial Narrow" w:cs="Arial"/>
          <w:color w:val="000000"/>
        </w:rPr>
        <w:t xml:space="preserve"> del </w:t>
      </w:r>
      <w:r w:rsidR="002D0F09" w:rsidRPr="003B1B7A">
        <w:rPr>
          <w:rFonts w:ascii="Arial Narrow" w:hAnsi="Arial Narrow" w:cs="Arial"/>
          <w:color w:val="000000"/>
        </w:rPr>
        <w:t>julij</w:t>
      </w:r>
      <w:r w:rsidR="006E49E8" w:rsidRPr="003B1B7A">
        <w:rPr>
          <w:rFonts w:ascii="Arial Narrow" w:hAnsi="Arial Narrow" w:cs="Arial"/>
          <w:color w:val="000000"/>
        </w:rPr>
        <w:t xml:space="preserve"> </w:t>
      </w:r>
      <w:r w:rsidR="00DB073D" w:rsidRPr="003B1B7A">
        <w:rPr>
          <w:rFonts w:ascii="Arial Narrow" w:hAnsi="Arial Narrow" w:cs="Arial"/>
          <w:color w:val="000000"/>
          <w:u w:val="single"/>
        </w:rPr>
        <w:t>20</w:t>
      </w:r>
      <w:r w:rsidR="009754BA" w:rsidRPr="003B1B7A">
        <w:rPr>
          <w:rFonts w:ascii="Arial Narrow" w:hAnsi="Arial Narrow" w:cs="Arial"/>
          <w:color w:val="000000"/>
          <w:u w:val="single"/>
        </w:rPr>
        <w:t>2</w:t>
      </w:r>
      <w:r w:rsidR="00117B5A" w:rsidRPr="003B1B7A">
        <w:rPr>
          <w:rFonts w:ascii="Arial Narrow" w:hAnsi="Arial Narrow" w:cs="Arial"/>
          <w:color w:val="000000"/>
          <w:u w:val="single"/>
        </w:rPr>
        <w:t>6</w:t>
      </w:r>
      <w:r w:rsidR="00DB073D" w:rsidRPr="003B1B7A">
        <w:rPr>
          <w:rFonts w:ascii="Arial Narrow" w:hAnsi="Arial Narrow" w:cs="Arial"/>
          <w:color w:val="000000"/>
        </w:rPr>
        <w:t>,</w:t>
      </w:r>
    </w:p>
    <w:p w14:paraId="0D48FDFA" w14:textId="177A361A" w:rsidR="00EC43C2" w:rsidRPr="003B1B7A" w:rsidRDefault="00DB073D" w:rsidP="00862A27">
      <w:pPr>
        <w:pStyle w:val="Odstavekseznama"/>
        <w:numPr>
          <w:ilvl w:val="0"/>
          <w:numId w:val="19"/>
        </w:numPr>
        <w:spacing w:before="120" w:after="120" w:line="240" w:lineRule="auto"/>
        <w:jc w:val="both"/>
        <w:rPr>
          <w:rFonts w:ascii="Arial Narrow" w:hAnsi="Arial Narrow" w:cs="Arial"/>
          <w:color w:val="000000"/>
        </w:rPr>
      </w:pPr>
      <w:r w:rsidRPr="003B1B7A">
        <w:rPr>
          <w:rFonts w:ascii="Arial Narrow" w:hAnsi="Arial Narrow" w:cs="Arial"/>
          <w:color w:val="000000"/>
        </w:rPr>
        <w:t>Predviden zaključek del</w:t>
      </w:r>
      <w:r w:rsidR="00604C15" w:rsidRPr="003B1B7A">
        <w:rPr>
          <w:rFonts w:ascii="Arial Narrow" w:hAnsi="Arial Narrow" w:cs="Arial"/>
          <w:color w:val="000000"/>
        </w:rPr>
        <w:t xml:space="preserve"> </w:t>
      </w:r>
      <w:r w:rsidR="00117B5A" w:rsidRPr="003B1B7A">
        <w:rPr>
          <w:rFonts w:ascii="Arial Narrow" w:hAnsi="Arial Narrow" w:cs="Arial"/>
          <w:color w:val="000000"/>
        </w:rPr>
        <w:t>j</w:t>
      </w:r>
      <w:r w:rsidR="002D0F09" w:rsidRPr="003B1B7A">
        <w:rPr>
          <w:rFonts w:ascii="Arial Narrow" w:hAnsi="Arial Narrow" w:cs="Arial"/>
          <w:color w:val="000000"/>
        </w:rPr>
        <w:t>uni</w:t>
      </w:r>
      <w:r w:rsidR="00117B5A" w:rsidRPr="003B1B7A">
        <w:rPr>
          <w:rFonts w:ascii="Arial Narrow" w:hAnsi="Arial Narrow" w:cs="Arial"/>
          <w:color w:val="000000"/>
        </w:rPr>
        <w:t>j</w:t>
      </w:r>
      <w:r w:rsidR="006460B7" w:rsidRPr="003B1B7A">
        <w:rPr>
          <w:rFonts w:ascii="Arial Narrow" w:hAnsi="Arial Narrow" w:cs="Arial"/>
          <w:color w:val="000000"/>
        </w:rPr>
        <w:t xml:space="preserve"> </w:t>
      </w:r>
      <w:r w:rsidR="001D19A9" w:rsidRPr="003B1B7A">
        <w:rPr>
          <w:rFonts w:ascii="Arial Narrow" w:hAnsi="Arial Narrow" w:cs="Arial"/>
          <w:color w:val="000000"/>
          <w:u w:val="single"/>
        </w:rPr>
        <w:t xml:space="preserve"> 20</w:t>
      </w:r>
      <w:r w:rsidR="009754BA" w:rsidRPr="003B1B7A">
        <w:rPr>
          <w:rFonts w:ascii="Arial Narrow" w:hAnsi="Arial Narrow" w:cs="Arial"/>
          <w:color w:val="000000"/>
          <w:u w:val="single"/>
        </w:rPr>
        <w:t>2</w:t>
      </w:r>
      <w:r w:rsidR="002D0F09" w:rsidRPr="003B1B7A">
        <w:rPr>
          <w:rFonts w:ascii="Arial Narrow" w:hAnsi="Arial Narrow" w:cs="Arial"/>
          <w:color w:val="000000"/>
          <w:u w:val="single"/>
        </w:rPr>
        <w:t>8</w:t>
      </w:r>
      <w:r w:rsidRPr="003B1B7A">
        <w:rPr>
          <w:rFonts w:ascii="Arial Narrow" w:hAnsi="Arial Narrow" w:cs="Arial"/>
          <w:color w:val="000000"/>
        </w:rPr>
        <w:t>.</w:t>
      </w:r>
    </w:p>
    <w:p w14:paraId="44441A57" w14:textId="77777777" w:rsidR="00DB073D" w:rsidRDefault="001960A8" w:rsidP="001447E5">
      <w:pPr>
        <w:spacing w:before="360" w:after="120" w:line="240" w:lineRule="auto"/>
        <w:jc w:val="both"/>
        <w:rPr>
          <w:rFonts w:ascii="Arial Narrow" w:hAnsi="Arial Narrow" w:cs="Arial"/>
          <w:color w:val="000000"/>
        </w:rPr>
      </w:pPr>
      <w:r w:rsidRPr="008C0AF1">
        <w:rPr>
          <w:rFonts w:ascii="Arial Narrow" w:hAnsi="Arial Narrow" w:cs="Arial"/>
          <w:b/>
          <w:bCs/>
          <w:color w:val="000000"/>
        </w:rPr>
        <w:t>III. Rok veljavnosti ponudb</w:t>
      </w:r>
      <w:r w:rsidRPr="008C0AF1">
        <w:rPr>
          <w:rFonts w:ascii="Arial Narrow" w:hAnsi="Arial Narrow" w:cs="Arial"/>
          <w:color w:val="000000"/>
        </w:rPr>
        <w:t>e </w:t>
      </w:r>
    </w:p>
    <w:p w14:paraId="03B35021" w14:textId="77777777" w:rsidR="00781EF1" w:rsidRPr="008C0AF1" w:rsidRDefault="001960A8" w:rsidP="001447E5">
      <w:pPr>
        <w:spacing w:before="360" w:after="120" w:line="240" w:lineRule="auto"/>
        <w:jc w:val="both"/>
        <w:rPr>
          <w:rFonts w:ascii="Arial Narrow" w:hAnsi="Arial Narrow"/>
        </w:rPr>
      </w:pPr>
      <w:r w:rsidRPr="008C0AF1">
        <w:rPr>
          <w:rFonts w:ascii="Arial Narrow" w:hAnsi="Arial Narrow" w:cs="Arial"/>
          <w:color w:val="000000"/>
        </w:rPr>
        <w:t>Ponudba velja</w:t>
      </w:r>
      <w:r w:rsidR="00EC43C2" w:rsidRPr="008C0AF1">
        <w:rPr>
          <w:rFonts w:ascii="Arial Narrow" w:hAnsi="Arial Narrow" w:cs="Arial"/>
          <w:color w:val="000000"/>
        </w:rPr>
        <w:t xml:space="preserve"> </w:t>
      </w:r>
      <w:r w:rsidRPr="008C0AF1">
        <w:rPr>
          <w:rFonts w:ascii="Arial Narrow" w:hAnsi="Arial Narrow" w:cs="Arial"/>
          <w:color w:val="000000"/>
        </w:rPr>
        <w:t>najm</w:t>
      </w:r>
      <w:r w:rsidR="00DB073D">
        <w:rPr>
          <w:rFonts w:ascii="Arial Narrow" w:hAnsi="Arial Narrow" w:cs="Arial"/>
          <w:color w:val="000000"/>
        </w:rPr>
        <w:t>anj 9</w:t>
      </w:r>
      <w:r w:rsidR="00646C7E" w:rsidRPr="008C0AF1">
        <w:rPr>
          <w:rFonts w:ascii="Arial Narrow" w:hAnsi="Arial Narrow" w:cs="Arial"/>
          <w:color w:val="000000"/>
        </w:rPr>
        <w:t>0</w:t>
      </w:r>
      <w:r w:rsidRPr="008C0AF1">
        <w:rPr>
          <w:rFonts w:ascii="Arial Narrow" w:hAnsi="Arial Narrow" w:cs="Arial"/>
          <w:color w:val="000000"/>
        </w:rPr>
        <w:t xml:space="preserve"> dni od roka za predložitev ponudb.</w:t>
      </w:r>
    </w:p>
    <w:p w14:paraId="1115B145" w14:textId="77777777" w:rsidR="00781EF1" w:rsidRPr="008C0AF1" w:rsidRDefault="001960A8">
      <w:pPr>
        <w:spacing w:before="225" w:after="225" w:line="240" w:lineRule="auto"/>
        <w:jc w:val="both"/>
        <w:rPr>
          <w:rFonts w:ascii="Arial Narrow" w:hAnsi="Arial Narrow"/>
        </w:rPr>
      </w:pPr>
      <w:r w:rsidRPr="008C0AF1">
        <w:rPr>
          <w:rFonts w:ascii="Arial Narrow" w:hAnsi="Arial Narrow" w:cs="Arial"/>
          <w:color w:val="000000"/>
        </w:rPr>
        <w:t>Ponudba mora biti veljavna najmanj do navedenega roka. Prekratka veljavnost ponudbe pomeni razlog za zavrnitev ponudbe.</w:t>
      </w:r>
    </w:p>
    <w:p w14:paraId="083E6F26" w14:textId="77777777" w:rsidR="00781EF1" w:rsidRPr="008C0AF1" w:rsidRDefault="001960A8">
      <w:pPr>
        <w:spacing w:before="225" w:after="225" w:line="240" w:lineRule="auto"/>
        <w:jc w:val="both"/>
        <w:rPr>
          <w:rFonts w:ascii="Arial Narrow" w:hAnsi="Arial Narrow"/>
        </w:rPr>
      </w:pPr>
      <w:r w:rsidRPr="008C0AF1">
        <w:rPr>
          <w:rFonts w:ascii="Arial Narrow" w:hAnsi="Arial Narrow" w:cs="Arial"/>
          <w:b/>
          <w:bCs/>
          <w:color w:val="000000"/>
        </w:rPr>
        <w:t>IV. Podatki o plačilu </w:t>
      </w:r>
    </w:p>
    <w:p w14:paraId="5E3AB86E" w14:textId="3F8949EC" w:rsidR="00781EF1" w:rsidRPr="008C0AF1" w:rsidRDefault="001960A8">
      <w:pPr>
        <w:spacing w:before="225" w:after="225" w:line="240" w:lineRule="auto"/>
        <w:jc w:val="both"/>
        <w:rPr>
          <w:rFonts w:ascii="Arial Narrow" w:hAnsi="Arial Narrow"/>
        </w:rPr>
      </w:pPr>
      <w:r w:rsidRPr="008C0AF1">
        <w:rPr>
          <w:rFonts w:ascii="Arial Narrow" w:hAnsi="Arial Narrow" w:cs="Arial"/>
          <w:color w:val="000000"/>
        </w:rPr>
        <w:t xml:space="preserve">Plačila se opravijo na podlagi izdelanih in </w:t>
      </w:r>
      <w:r w:rsidRPr="003B1B7A">
        <w:rPr>
          <w:rFonts w:ascii="Arial Narrow" w:hAnsi="Arial Narrow" w:cs="Arial"/>
          <w:color w:val="000000"/>
        </w:rPr>
        <w:t xml:space="preserve">potrjenih </w:t>
      </w:r>
      <w:r w:rsidR="008B148F" w:rsidRPr="003B1B7A">
        <w:rPr>
          <w:rFonts w:ascii="Arial Narrow" w:hAnsi="Arial Narrow" w:cs="Arial"/>
          <w:color w:val="000000"/>
        </w:rPr>
        <w:t>polletnih</w:t>
      </w:r>
      <w:r w:rsidRPr="008C0AF1">
        <w:rPr>
          <w:rFonts w:ascii="Arial Narrow" w:hAnsi="Arial Narrow" w:cs="Arial"/>
          <w:color w:val="000000"/>
        </w:rPr>
        <w:t xml:space="preserve"> </w:t>
      </w:r>
      <w:r w:rsidR="00F4626C">
        <w:rPr>
          <w:rFonts w:ascii="Arial Narrow" w:hAnsi="Arial Narrow" w:cs="Arial"/>
          <w:color w:val="000000"/>
        </w:rPr>
        <w:t xml:space="preserve">začasnih </w:t>
      </w:r>
      <w:r w:rsidRPr="008C0AF1">
        <w:rPr>
          <w:rFonts w:ascii="Arial Narrow" w:hAnsi="Arial Narrow" w:cs="Arial"/>
          <w:color w:val="000000"/>
        </w:rPr>
        <w:t>situacij. Rok plačila situacije je 30 dni od datuma prejema računa. Če naročnik izpodbija del zneska, ki je obračunan s situacijo, je dolžan plačati nesporni del zneska. Končno situacijo sestavi izvajalec in jo predloži v izplačilo po opravljenem sprejemu in izročitvi izvedenih del. Roki plačil podizvajalcem so enaki kot za izvajalca.</w:t>
      </w:r>
    </w:p>
    <w:p w14:paraId="0DC23393" w14:textId="77777777" w:rsidR="00781EF1" w:rsidRPr="008C0AF1" w:rsidRDefault="001960A8">
      <w:pPr>
        <w:spacing w:before="225" w:after="225" w:line="240" w:lineRule="auto"/>
        <w:jc w:val="both"/>
        <w:rPr>
          <w:rFonts w:ascii="Arial Narrow" w:hAnsi="Arial Narrow"/>
        </w:rPr>
      </w:pPr>
      <w:r w:rsidRPr="008C0AF1">
        <w:rPr>
          <w:rFonts w:ascii="Arial Narrow" w:hAnsi="Arial Narrow" w:cs="Arial"/>
          <w:color w:val="000000"/>
        </w:rPr>
        <w:lastRenderedPageBreak/>
        <w:t>Izvajalec izstavi račun v elektronski obliki (</w:t>
      </w:r>
      <w:proofErr w:type="spellStart"/>
      <w:r w:rsidRPr="008C0AF1">
        <w:rPr>
          <w:rFonts w:ascii="Arial Narrow" w:hAnsi="Arial Narrow" w:cs="Arial"/>
          <w:color w:val="000000"/>
        </w:rPr>
        <w:t>eRačun</w:t>
      </w:r>
      <w:proofErr w:type="spellEnd"/>
      <w:r w:rsidRPr="008C0AF1">
        <w:rPr>
          <w:rFonts w:ascii="Arial Narrow" w:hAnsi="Arial Narrow" w:cs="Arial"/>
          <w:color w:val="000000"/>
        </w:rPr>
        <w:t xml:space="preserve">) preko spletnega portala </w:t>
      </w:r>
      <w:proofErr w:type="spellStart"/>
      <w:r w:rsidRPr="008C0AF1">
        <w:rPr>
          <w:rFonts w:ascii="Arial Narrow" w:hAnsi="Arial Narrow" w:cs="Arial"/>
          <w:color w:val="000000"/>
        </w:rPr>
        <w:t>UJPnet</w:t>
      </w:r>
      <w:proofErr w:type="spellEnd"/>
      <w:r w:rsidRPr="008C0AF1">
        <w:rPr>
          <w:rFonts w:ascii="Arial Narrow" w:hAnsi="Arial Narrow" w:cs="Arial"/>
          <w:color w:val="000000"/>
        </w:rPr>
        <w:t xml:space="preserve">. Kot uradni prejem računa se šteje datum vnosa računa v sistem </w:t>
      </w:r>
      <w:proofErr w:type="spellStart"/>
      <w:r w:rsidRPr="008C0AF1">
        <w:rPr>
          <w:rFonts w:ascii="Arial Narrow" w:hAnsi="Arial Narrow" w:cs="Arial"/>
          <w:color w:val="000000"/>
        </w:rPr>
        <w:t>UJPnet</w:t>
      </w:r>
      <w:proofErr w:type="spellEnd"/>
      <w:r w:rsidRPr="008C0AF1">
        <w:rPr>
          <w:rFonts w:ascii="Arial Narrow" w:hAnsi="Arial Narrow" w:cs="Arial"/>
          <w:color w:val="000000"/>
        </w:rPr>
        <w:t>.</w:t>
      </w:r>
    </w:p>
    <w:p w14:paraId="6E41392F" w14:textId="77777777" w:rsidR="001447E5" w:rsidRPr="008C0AF1" w:rsidRDefault="001960A8" w:rsidP="001447E5">
      <w:pPr>
        <w:spacing w:after="0" w:line="240" w:lineRule="auto"/>
        <w:jc w:val="both"/>
        <w:rPr>
          <w:rFonts w:ascii="Arial Narrow" w:hAnsi="Arial Narrow"/>
        </w:rPr>
      </w:pPr>
      <w:r w:rsidRPr="008C0AF1">
        <w:rPr>
          <w:rFonts w:ascii="Arial Narrow" w:hAnsi="Arial Narrow" w:cs="Arial"/>
          <w:color w:val="000000"/>
        </w:rPr>
        <w:t>Strinjamo se, da naročnik ni zavezan sprejeti nobene od ponudb, ki jih je prejel, ter da v primeru odstopa naročnika od oddaje javnega naročila ne bodo povrnjeni ponudniku nobeni stroški v zvezi z izdelavo ponudb.</w:t>
      </w:r>
    </w:p>
    <w:p w14:paraId="573BB569" w14:textId="77777777" w:rsidR="001447E5" w:rsidRDefault="001447E5" w:rsidP="001447E5">
      <w:pPr>
        <w:spacing w:after="0" w:line="240" w:lineRule="auto"/>
        <w:jc w:val="both"/>
        <w:rPr>
          <w:rFonts w:ascii="Arial Narrow" w:hAnsi="Arial Narrow"/>
        </w:rPr>
      </w:pPr>
    </w:p>
    <w:p w14:paraId="28AB685E" w14:textId="77777777" w:rsidR="00A61D33" w:rsidRPr="008C0AF1" w:rsidRDefault="00A61D33" w:rsidP="001447E5">
      <w:pPr>
        <w:spacing w:after="0" w:line="240" w:lineRule="auto"/>
        <w:jc w:val="both"/>
        <w:rPr>
          <w:rFonts w:ascii="Arial Narrow" w:hAnsi="Arial Narrow"/>
        </w:rPr>
      </w:pPr>
      <w:r w:rsidRPr="00CD1CAD">
        <w:rPr>
          <w:rFonts w:ascii="Arial Narrow" w:hAnsi="Arial Narrow" w:cs="Arial"/>
          <w:b/>
          <w:bCs/>
          <w:i/>
          <w:color w:val="000000"/>
          <w:u w:val="single"/>
        </w:rPr>
        <w:t>Obvezni sestavni del tega obrazca je izpolnjen popis del z navedbo cen vseh postavk (ponudbeni predračun)!</w:t>
      </w:r>
    </w:p>
    <w:p w14:paraId="52CFB537" w14:textId="77777777" w:rsidR="00781EF1" w:rsidRPr="008C0AF1" w:rsidRDefault="001960A8" w:rsidP="00814634">
      <w:pPr>
        <w:spacing w:after="120" w:line="240" w:lineRule="auto"/>
        <w:jc w:val="both"/>
        <w:rPr>
          <w:rFonts w:ascii="Arial Narrow" w:hAnsi="Arial Narrow"/>
        </w:rPr>
      </w:pPr>
      <w:r w:rsidRPr="008C0AF1">
        <w:rPr>
          <w:rFonts w:ascii="Arial Narrow" w:hAnsi="Arial Narrow" w:cs="Arial"/>
          <w:color w:val="000000"/>
        </w:rPr>
        <w:t> </w:t>
      </w:r>
      <w:r w:rsidR="001447E5" w:rsidRPr="008C0AF1">
        <w:rPr>
          <w:rFonts w:ascii="Arial Narrow" w:hAnsi="Arial Narrow" w:cs="Arial"/>
          <w:b/>
          <w:color w:val="000000"/>
        </w:rPr>
        <w:t>V</w:t>
      </w:r>
      <w:r w:rsidRPr="008C0AF1">
        <w:rPr>
          <w:rFonts w:ascii="Arial Narrow" w:hAnsi="Arial Narrow" w:cs="Arial"/>
          <w:b/>
          <w:bCs/>
          <w:color w:val="000000"/>
        </w:rPr>
        <w:t>. Podatki o gospodarskem subjektu</w:t>
      </w:r>
    </w:p>
    <w:tbl>
      <w:tblPr>
        <w:tblStyle w:val="NormalTablePHPDOCX"/>
        <w:tblW w:w="8745" w:type="dxa"/>
        <w:tblInd w:w="102" w:type="dxa"/>
        <w:shd w:val="clear" w:color="auto" w:fill="CCCCCC"/>
        <w:tblLook w:val="04A0" w:firstRow="1" w:lastRow="0" w:firstColumn="1" w:lastColumn="0" w:noHBand="0" w:noVBand="1"/>
      </w:tblPr>
      <w:tblGrid>
        <w:gridCol w:w="6"/>
        <w:gridCol w:w="3194"/>
        <w:gridCol w:w="880"/>
        <w:gridCol w:w="4281"/>
        <w:gridCol w:w="384"/>
      </w:tblGrid>
      <w:tr w:rsidR="00781EF1" w:rsidRPr="008C0AF1" w14:paraId="4378E40A" w14:textId="77777777" w:rsidTr="00FB1F89">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567DB5F" w14:textId="77777777" w:rsidR="00781EF1" w:rsidRPr="008C0AF1" w:rsidRDefault="009876F4">
            <w:pPr>
              <w:jc w:val="right"/>
              <w:rPr>
                <w:rFonts w:ascii="Arial Narrow" w:hAnsi="Arial Narrow"/>
              </w:rPr>
            </w:pPr>
            <w:r>
              <w:rPr>
                <w:rFonts w:ascii="Arial Narrow" w:hAnsi="Arial Narrow" w:cs="Arial"/>
                <w:b/>
                <w:bCs/>
                <w:color w:val="000000"/>
                <w:position w:val="-2"/>
                <w:shd w:val="clear" w:color="auto" w:fill="CCCCCC"/>
              </w:rPr>
              <w:t>FIRMA OZ. IME PONUDNIKA</w:t>
            </w:r>
            <w:r w:rsidR="001960A8" w:rsidRPr="008C0AF1">
              <w:rPr>
                <w:rFonts w:ascii="Arial Narrow" w:hAnsi="Arial Narrow" w:cs="Arial"/>
                <w:b/>
                <w:bCs/>
                <w:color w:val="000000"/>
                <w:position w:val="-2"/>
                <w:shd w:val="clear" w:color="auto" w:fill="CCCCCC"/>
              </w:rPr>
              <w:t>:</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577D8F" w14:textId="77777777" w:rsidR="00781EF1" w:rsidRPr="008C0AF1" w:rsidRDefault="001960A8">
            <w:pPr>
              <w:rPr>
                <w:rFonts w:ascii="Arial Narrow" w:hAnsi="Arial Narrow"/>
              </w:rPr>
            </w:pPr>
            <w:r w:rsidRPr="008C0AF1">
              <w:rPr>
                <w:rFonts w:ascii="Arial Narrow" w:hAnsi="Arial Narrow" w:cs="Arial"/>
                <w:color w:val="000000"/>
                <w:position w:val="-2"/>
              </w:rPr>
              <w:t> </w:t>
            </w:r>
          </w:p>
        </w:tc>
      </w:tr>
      <w:tr w:rsidR="00781EF1" w:rsidRPr="008C0AF1" w14:paraId="5E513420" w14:textId="77777777" w:rsidTr="00FB1F89">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FD12EAD" w14:textId="77777777" w:rsidR="00781EF1" w:rsidRPr="008C0AF1" w:rsidRDefault="009876F4">
            <w:pPr>
              <w:jc w:val="right"/>
              <w:rPr>
                <w:rFonts w:ascii="Arial Narrow" w:hAnsi="Arial Narrow"/>
              </w:rPr>
            </w:pPr>
            <w:r>
              <w:rPr>
                <w:rFonts w:ascii="Arial Narrow" w:hAnsi="Arial Narrow" w:cs="Arial"/>
                <w:b/>
                <w:bCs/>
                <w:color w:val="000000"/>
                <w:position w:val="-2"/>
                <w:shd w:val="clear" w:color="auto" w:fill="CCCCCC"/>
              </w:rPr>
              <w:t>NASLOV</w:t>
            </w:r>
            <w:r w:rsidR="001960A8" w:rsidRPr="008C0AF1">
              <w:rPr>
                <w:rFonts w:ascii="Arial Narrow" w:hAnsi="Arial Narrow" w:cs="Arial"/>
                <w:b/>
                <w:bCs/>
                <w:color w:val="000000"/>
                <w:position w:val="-2"/>
                <w:shd w:val="clear" w:color="auto" w:fill="CCCCCC"/>
              </w:rPr>
              <w:t>:</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F84A8F" w14:textId="77777777" w:rsidR="00781EF1" w:rsidRPr="008C0AF1" w:rsidRDefault="001960A8">
            <w:pPr>
              <w:rPr>
                <w:rFonts w:ascii="Arial Narrow" w:hAnsi="Arial Narrow"/>
              </w:rPr>
            </w:pPr>
            <w:r w:rsidRPr="008C0AF1">
              <w:rPr>
                <w:rFonts w:ascii="Arial Narrow" w:hAnsi="Arial Narrow" w:cs="Arial"/>
                <w:color w:val="000000"/>
                <w:position w:val="-2"/>
              </w:rPr>
              <w:t> </w:t>
            </w:r>
          </w:p>
        </w:tc>
      </w:tr>
      <w:tr w:rsidR="00781EF1" w:rsidRPr="008C0AF1" w14:paraId="470A189A" w14:textId="77777777" w:rsidTr="00FB1F89">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C49AA35" w14:textId="77777777" w:rsidR="00781EF1" w:rsidRPr="008C0AF1" w:rsidRDefault="009876F4">
            <w:pPr>
              <w:jc w:val="right"/>
              <w:rPr>
                <w:rFonts w:ascii="Arial Narrow" w:hAnsi="Arial Narrow"/>
              </w:rPr>
            </w:pPr>
            <w:r>
              <w:rPr>
                <w:rFonts w:ascii="Arial Narrow" w:hAnsi="Arial Narrow" w:cs="Arial"/>
                <w:b/>
                <w:bCs/>
                <w:color w:val="000000"/>
                <w:position w:val="-2"/>
                <w:shd w:val="clear" w:color="auto" w:fill="CCCCCC"/>
              </w:rPr>
              <w:t>ZAKONITI ZASTOPNIK PONUDNIKA</w:t>
            </w:r>
            <w:r w:rsidR="001960A8" w:rsidRPr="008C0AF1">
              <w:rPr>
                <w:rFonts w:ascii="Arial Narrow" w:hAnsi="Arial Narrow" w:cs="Arial"/>
                <w:b/>
                <w:bCs/>
                <w:color w:val="000000"/>
                <w:position w:val="-2"/>
                <w:shd w:val="clear" w:color="auto" w:fill="CCCCCC"/>
              </w:rPr>
              <w:t>:</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139363" w14:textId="77777777" w:rsidR="00781EF1" w:rsidRPr="008C0AF1" w:rsidRDefault="001960A8">
            <w:pPr>
              <w:rPr>
                <w:rFonts w:ascii="Arial Narrow" w:hAnsi="Arial Narrow"/>
              </w:rPr>
            </w:pPr>
            <w:r w:rsidRPr="008C0AF1">
              <w:rPr>
                <w:rFonts w:ascii="Arial Narrow" w:hAnsi="Arial Narrow" w:cs="Arial"/>
                <w:color w:val="000000"/>
                <w:position w:val="-2"/>
              </w:rPr>
              <w:t> </w:t>
            </w:r>
          </w:p>
        </w:tc>
      </w:tr>
      <w:tr w:rsidR="00781EF1" w:rsidRPr="008C0AF1" w14:paraId="5E22227D" w14:textId="77777777" w:rsidTr="00FB1F89">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95EAB67" w14:textId="77777777" w:rsidR="00781EF1" w:rsidRPr="008C0AF1" w:rsidRDefault="009876F4">
            <w:pPr>
              <w:jc w:val="right"/>
              <w:rPr>
                <w:rFonts w:ascii="Arial Narrow" w:hAnsi="Arial Narrow"/>
              </w:rPr>
            </w:pPr>
            <w:r w:rsidRPr="009876F4">
              <w:rPr>
                <w:rFonts w:ascii="Arial Narrow" w:hAnsi="Arial Narrow" w:cs="Arial"/>
                <w:b/>
                <w:bCs/>
                <w:color w:val="000000"/>
                <w:position w:val="-2"/>
                <w:shd w:val="clear" w:color="auto" w:fill="CCCCCC"/>
              </w:rPr>
              <w:t>KONTAKTNA OSEBA</w:t>
            </w:r>
            <w:r w:rsidR="001960A8" w:rsidRPr="008C0AF1">
              <w:rPr>
                <w:rFonts w:ascii="Arial Narrow" w:hAnsi="Arial Narrow" w:cs="Arial"/>
                <w:b/>
                <w:bCs/>
                <w:color w:val="000000"/>
                <w:position w:val="-2"/>
                <w:shd w:val="clear" w:color="auto" w:fill="CCCCCC"/>
              </w:rPr>
              <w:t>:</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E277FD" w14:textId="77777777" w:rsidR="00781EF1" w:rsidRPr="008C0AF1" w:rsidRDefault="001960A8">
            <w:pPr>
              <w:rPr>
                <w:rFonts w:ascii="Arial Narrow" w:hAnsi="Arial Narrow"/>
              </w:rPr>
            </w:pPr>
            <w:r w:rsidRPr="008C0AF1">
              <w:rPr>
                <w:rFonts w:ascii="Arial Narrow" w:hAnsi="Arial Narrow" w:cs="Arial"/>
                <w:color w:val="000000"/>
                <w:position w:val="-2"/>
              </w:rPr>
              <w:t> </w:t>
            </w:r>
          </w:p>
        </w:tc>
      </w:tr>
      <w:tr w:rsidR="00781EF1" w:rsidRPr="008C0AF1" w14:paraId="594EA612" w14:textId="77777777" w:rsidTr="00FB1F89">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E91FFBB" w14:textId="77777777" w:rsidR="00781EF1" w:rsidRPr="008C0AF1" w:rsidRDefault="009876F4">
            <w:pPr>
              <w:jc w:val="right"/>
              <w:rPr>
                <w:rFonts w:ascii="Arial Narrow" w:hAnsi="Arial Narrow"/>
              </w:rPr>
            </w:pPr>
            <w:r w:rsidRPr="009876F4">
              <w:rPr>
                <w:rFonts w:ascii="Arial Narrow" w:hAnsi="Arial Narrow" w:cs="Arial"/>
                <w:b/>
                <w:bCs/>
                <w:color w:val="000000"/>
                <w:position w:val="-2"/>
                <w:shd w:val="clear" w:color="auto" w:fill="CCCCCC"/>
              </w:rPr>
              <w:t>E-POŠTA KONTAKTNE OSEBE</w:t>
            </w:r>
            <w:r w:rsidR="001960A8" w:rsidRPr="008C0AF1">
              <w:rPr>
                <w:rFonts w:ascii="Arial Narrow" w:hAnsi="Arial Narrow" w:cs="Arial"/>
                <w:b/>
                <w:bCs/>
                <w:color w:val="000000"/>
                <w:position w:val="-2"/>
                <w:shd w:val="clear" w:color="auto" w:fill="CCCCCC"/>
              </w:rPr>
              <w:t>:</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0C9F79" w14:textId="77777777" w:rsidR="00781EF1" w:rsidRPr="008C0AF1" w:rsidRDefault="001960A8">
            <w:pPr>
              <w:rPr>
                <w:rFonts w:ascii="Arial Narrow" w:hAnsi="Arial Narrow"/>
              </w:rPr>
            </w:pPr>
            <w:r w:rsidRPr="008C0AF1">
              <w:rPr>
                <w:rFonts w:ascii="Arial Narrow" w:hAnsi="Arial Narrow" w:cs="Arial"/>
                <w:color w:val="000000"/>
                <w:position w:val="-2"/>
              </w:rPr>
              <w:t> </w:t>
            </w:r>
          </w:p>
        </w:tc>
      </w:tr>
      <w:tr w:rsidR="00781EF1" w:rsidRPr="008C0AF1" w14:paraId="2B8AF2AC" w14:textId="77777777" w:rsidTr="00FB1F89">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945D476" w14:textId="77777777" w:rsidR="00781EF1" w:rsidRPr="008C0AF1" w:rsidRDefault="009876F4">
            <w:pPr>
              <w:jc w:val="right"/>
              <w:rPr>
                <w:rFonts w:ascii="Arial Narrow" w:hAnsi="Arial Narrow"/>
              </w:rPr>
            </w:pPr>
            <w:r w:rsidRPr="009876F4">
              <w:rPr>
                <w:rFonts w:ascii="Arial Narrow" w:hAnsi="Arial Narrow" w:cs="Arial"/>
                <w:b/>
                <w:bCs/>
                <w:color w:val="000000"/>
                <w:position w:val="-2"/>
                <w:shd w:val="clear" w:color="auto" w:fill="CCCCCC"/>
              </w:rPr>
              <w:t>TELEFON</w:t>
            </w:r>
            <w:r w:rsidR="001960A8" w:rsidRPr="008C0AF1">
              <w:rPr>
                <w:rFonts w:ascii="Arial Narrow" w:hAnsi="Arial Narrow" w:cs="Arial"/>
                <w:b/>
                <w:bCs/>
                <w:color w:val="000000"/>
                <w:position w:val="-2"/>
                <w:shd w:val="clear" w:color="auto" w:fill="CCCCCC"/>
              </w:rPr>
              <w:t>:</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F47720" w14:textId="77777777" w:rsidR="00781EF1" w:rsidRPr="008C0AF1" w:rsidRDefault="001960A8">
            <w:pPr>
              <w:rPr>
                <w:rFonts w:ascii="Arial Narrow" w:hAnsi="Arial Narrow"/>
              </w:rPr>
            </w:pPr>
            <w:r w:rsidRPr="008C0AF1">
              <w:rPr>
                <w:rFonts w:ascii="Arial Narrow" w:hAnsi="Arial Narrow" w:cs="Arial"/>
                <w:color w:val="000000"/>
                <w:position w:val="-2"/>
              </w:rPr>
              <w:t> </w:t>
            </w:r>
          </w:p>
        </w:tc>
      </w:tr>
      <w:tr w:rsidR="00781EF1" w:rsidRPr="008C0AF1" w14:paraId="66C5B732" w14:textId="77777777" w:rsidTr="00FB1F89">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C8C877B" w14:textId="77777777" w:rsidR="00781EF1" w:rsidRPr="008C0AF1" w:rsidRDefault="009876F4">
            <w:pPr>
              <w:jc w:val="right"/>
              <w:rPr>
                <w:rFonts w:ascii="Arial Narrow" w:hAnsi="Arial Narrow"/>
              </w:rPr>
            </w:pPr>
            <w:r>
              <w:rPr>
                <w:rFonts w:ascii="Arial Narrow" w:hAnsi="Arial Narrow" w:cs="Arial"/>
                <w:b/>
                <w:bCs/>
                <w:color w:val="000000"/>
                <w:position w:val="-2"/>
                <w:shd w:val="clear" w:color="auto" w:fill="CCCCCC"/>
              </w:rPr>
              <w:t>TELEFAKS</w:t>
            </w:r>
            <w:r w:rsidR="001960A8" w:rsidRPr="008C0AF1">
              <w:rPr>
                <w:rFonts w:ascii="Arial Narrow" w:hAnsi="Arial Narrow" w:cs="Arial"/>
                <w:b/>
                <w:bCs/>
                <w:color w:val="000000"/>
                <w:position w:val="-2"/>
                <w:shd w:val="clear" w:color="auto" w:fill="CCCCCC"/>
              </w:rPr>
              <w:t>:</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3628BE" w14:textId="77777777" w:rsidR="00781EF1" w:rsidRPr="008C0AF1" w:rsidRDefault="001960A8">
            <w:pPr>
              <w:rPr>
                <w:rFonts w:ascii="Arial Narrow" w:hAnsi="Arial Narrow"/>
              </w:rPr>
            </w:pPr>
            <w:r w:rsidRPr="008C0AF1">
              <w:rPr>
                <w:rFonts w:ascii="Arial Narrow" w:hAnsi="Arial Narrow" w:cs="Arial"/>
                <w:color w:val="000000"/>
                <w:position w:val="-2"/>
              </w:rPr>
              <w:t> </w:t>
            </w:r>
          </w:p>
        </w:tc>
      </w:tr>
      <w:tr w:rsidR="00781EF1" w:rsidRPr="008C0AF1" w14:paraId="09490967" w14:textId="77777777" w:rsidTr="00FB1F89">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A11DF84" w14:textId="77777777" w:rsidR="00781EF1" w:rsidRPr="008C0AF1" w:rsidRDefault="009876F4">
            <w:pPr>
              <w:jc w:val="right"/>
              <w:rPr>
                <w:rFonts w:ascii="Arial Narrow" w:hAnsi="Arial Narrow"/>
              </w:rPr>
            </w:pPr>
            <w:r>
              <w:rPr>
                <w:rFonts w:ascii="Arial Narrow" w:hAnsi="Arial Narrow" w:cs="Arial"/>
                <w:b/>
                <w:bCs/>
                <w:color w:val="000000"/>
                <w:position w:val="-2"/>
                <w:shd w:val="clear" w:color="auto" w:fill="CCCCCC"/>
              </w:rPr>
              <w:t>DAVČNA ŠTEVILKA</w:t>
            </w:r>
            <w:r w:rsidRPr="009876F4">
              <w:rPr>
                <w:rFonts w:ascii="Arial Narrow" w:hAnsi="Arial Narrow" w:cs="Arial"/>
                <w:b/>
                <w:bCs/>
                <w:color w:val="000000"/>
                <w:position w:val="-2"/>
                <w:shd w:val="clear" w:color="auto" w:fill="CCCCCC"/>
              </w:rPr>
              <w:t>:</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B8A970" w14:textId="77777777" w:rsidR="00781EF1" w:rsidRPr="008C0AF1" w:rsidRDefault="001960A8">
            <w:pPr>
              <w:rPr>
                <w:rFonts w:ascii="Arial Narrow" w:hAnsi="Arial Narrow"/>
              </w:rPr>
            </w:pPr>
            <w:r w:rsidRPr="008C0AF1">
              <w:rPr>
                <w:rFonts w:ascii="Arial Narrow" w:hAnsi="Arial Narrow" w:cs="Arial"/>
                <w:color w:val="000000"/>
                <w:position w:val="-2"/>
              </w:rPr>
              <w:t> </w:t>
            </w:r>
          </w:p>
        </w:tc>
      </w:tr>
      <w:tr w:rsidR="00781EF1" w:rsidRPr="008C0AF1" w14:paraId="6D34AE4E" w14:textId="77777777" w:rsidTr="00FB1F89">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1FA747B" w14:textId="77777777" w:rsidR="00781EF1" w:rsidRPr="008C0AF1" w:rsidRDefault="009876F4">
            <w:pPr>
              <w:jc w:val="right"/>
              <w:rPr>
                <w:rFonts w:ascii="Arial Narrow" w:hAnsi="Arial Narrow"/>
              </w:rPr>
            </w:pPr>
            <w:r w:rsidRPr="009876F4">
              <w:rPr>
                <w:rFonts w:ascii="Arial Narrow" w:hAnsi="Arial Narrow" w:cs="Arial"/>
                <w:b/>
                <w:bCs/>
                <w:color w:val="000000"/>
                <w:position w:val="-2"/>
                <w:shd w:val="clear" w:color="auto" w:fill="CCCCCC"/>
              </w:rPr>
              <w:t>PRISTOJNI FINANČNI URAD: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537824" w14:textId="77777777" w:rsidR="00781EF1" w:rsidRPr="008C0AF1" w:rsidRDefault="001960A8">
            <w:pPr>
              <w:rPr>
                <w:rFonts w:ascii="Arial Narrow" w:hAnsi="Arial Narrow"/>
              </w:rPr>
            </w:pPr>
            <w:r w:rsidRPr="008C0AF1">
              <w:rPr>
                <w:rFonts w:ascii="Arial Narrow" w:hAnsi="Arial Narrow" w:cs="Arial"/>
                <w:color w:val="000000"/>
                <w:position w:val="-2"/>
              </w:rPr>
              <w:t> </w:t>
            </w:r>
          </w:p>
        </w:tc>
      </w:tr>
      <w:tr w:rsidR="00781EF1" w:rsidRPr="008C0AF1" w14:paraId="6C3C384A" w14:textId="77777777" w:rsidTr="00FB1F89">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90FCD24" w14:textId="77777777" w:rsidR="00781EF1" w:rsidRPr="008C0AF1" w:rsidRDefault="009876F4">
            <w:pPr>
              <w:jc w:val="right"/>
              <w:rPr>
                <w:rFonts w:ascii="Arial Narrow" w:hAnsi="Arial Narrow"/>
              </w:rPr>
            </w:pPr>
            <w:r w:rsidRPr="009876F4">
              <w:rPr>
                <w:rFonts w:ascii="Arial Narrow" w:hAnsi="Arial Narrow" w:cs="Arial"/>
                <w:b/>
                <w:bCs/>
                <w:color w:val="000000"/>
                <w:position w:val="-2"/>
                <w:shd w:val="clear" w:color="auto" w:fill="CCCCCC"/>
              </w:rPr>
              <w:t>MATIČNA ŠTEVILKA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3D99A6" w14:textId="77777777" w:rsidR="00781EF1" w:rsidRPr="008C0AF1" w:rsidRDefault="001960A8">
            <w:pPr>
              <w:rPr>
                <w:rFonts w:ascii="Arial Narrow" w:hAnsi="Arial Narrow"/>
              </w:rPr>
            </w:pPr>
            <w:r w:rsidRPr="008C0AF1">
              <w:rPr>
                <w:rFonts w:ascii="Arial Narrow" w:hAnsi="Arial Narrow" w:cs="Arial"/>
                <w:color w:val="000000"/>
                <w:position w:val="-2"/>
              </w:rPr>
              <w:t> </w:t>
            </w:r>
          </w:p>
        </w:tc>
      </w:tr>
      <w:tr w:rsidR="00781EF1" w:rsidRPr="008C0AF1" w14:paraId="1AC6015A" w14:textId="77777777" w:rsidTr="00FB1F89">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D48578E" w14:textId="77777777" w:rsidR="00781EF1" w:rsidRPr="008C0AF1" w:rsidRDefault="009876F4">
            <w:pPr>
              <w:jc w:val="right"/>
              <w:rPr>
                <w:rFonts w:ascii="Arial Narrow" w:hAnsi="Arial Narrow"/>
              </w:rPr>
            </w:pPr>
            <w:r w:rsidRPr="009876F4">
              <w:rPr>
                <w:rFonts w:ascii="Arial Narrow" w:hAnsi="Arial Narrow" w:cs="Arial"/>
                <w:b/>
                <w:bCs/>
                <w:color w:val="000000"/>
                <w:position w:val="-2"/>
                <w:shd w:val="clear" w:color="auto" w:fill="CCCCCC"/>
              </w:rPr>
              <w:t>ŠTEVILKE TRANSAKCIJSKIH RAČUNOV: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53D959" w14:textId="77777777" w:rsidR="00781EF1" w:rsidRPr="008C0AF1" w:rsidRDefault="001960A8">
            <w:pPr>
              <w:rPr>
                <w:rFonts w:ascii="Arial Narrow" w:hAnsi="Arial Narrow"/>
              </w:rPr>
            </w:pPr>
            <w:r w:rsidRPr="008C0AF1">
              <w:rPr>
                <w:rFonts w:ascii="Arial Narrow" w:hAnsi="Arial Narrow" w:cs="Arial"/>
                <w:color w:val="000000"/>
                <w:position w:val="-2"/>
              </w:rPr>
              <w:t> </w:t>
            </w:r>
          </w:p>
        </w:tc>
      </w:tr>
      <w:tr w:rsidR="00781EF1" w:rsidRPr="008C0AF1" w14:paraId="3B25BB1E" w14:textId="77777777" w:rsidTr="00FB1F89">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92EA141" w14:textId="77777777" w:rsidR="00781EF1" w:rsidRPr="008C0AF1" w:rsidRDefault="009876F4">
            <w:pPr>
              <w:jc w:val="right"/>
              <w:rPr>
                <w:rFonts w:ascii="Arial Narrow" w:hAnsi="Arial Narrow"/>
              </w:rPr>
            </w:pPr>
            <w:r w:rsidRPr="009876F4">
              <w:rPr>
                <w:rFonts w:ascii="Arial Narrow" w:hAnsi="Arial Narrow" w:cs="Arial"/>
                <w:b/>
                <w:bCs/>
                <w:color w:val="000000"/>
                <w:position w:val="-2"/>
                <w:shd w:val="clear" w:color="auto" w:fill="CCCCCC"/>
              </w:rPr>
              <w:t>POOBLAŠČENA OSEBA ZA PODPIS PONUDBE IN POGODBE: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ECFFFF" w14:textId="77777777" w:rsidR="00781EF1" w:rsidRPr="008C0AF1" w:rsidRDefault="001960A8">
            <w:pPr>
              <w:rPr>
                <w:rFonts w:ascii="Arial Narrow" w:hAnsi="Arial Narrow"/>
              </w:rPr>
            </w:pPr>
            <w:r w:rsidRPr="008C0AF1">
              <w:rPr>
                <w:rFonts w:ascii="Arial Narrow" w:hAnsi="Arial Narrow" w:cs="Arial"/>
                <w:color w:val="000000"/>
                <w:position w:val="-2"/>
              </w:rPr>
              <w:t> </w:t>
            </w:r>
          </w:p>
        </w:tc>
      </w:tr>
      <w:tr w:rsidR="00781EF1" w:rsidRPr="008C0AF1" w14:paraId="681701AA" w14:textId="77777777" w:rsidTr="00FB1F89">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18853CD" w14:textId="77777777" w:rsidR="00781EF1" w:rsidRPr="008C0AF1" w:rsidRDefault="001960A8">
            <w:pPr>
              <w:jc w:val="right"/>
              <w:rPr>
                <w:rFonts w:ascii="Arial Narrow" w:hAnsi="Arial Narrow"/>
              </w:rPr>
            </w:pPr>
            <w:r w:rsidRPr="008C0AF1">
              <w:rPr>
                <w:rFonts w:ascii="Arial Narrow" w:hAnsi="Arial Narrow" w:cs="Arial"/>
                <w:b/>
                <w:bCs/>
                <w:color w:val="000000"/>
                <w:position w:val="-2"/>
                <w:shd w:val="clear" w:color="auto" w:fill="CCCCCC"/>
              </w:rPr>
              <w:t>POOBLAŠČENA OSEBA ZA VROČANJE:</w:t>
            </w:r>
            <w:r w:rsidRPr="008C0AF1">
              <w:rPr>
                <w:rFonts w:ascii="Arial Narrow" w:hAnsi="Arial Narrow" w:cs="Arial"/>
                <w:i/>
                <w:iCs/>
                <w:color w:val="000000"/>
                <w:position w:val="-2"/>
                <w:shd w:val="clear" w:color="auto" w:fill="CCCCCC"/>
              </w:rPr>
              <w:br/>
              <w:t>Ime in priimek, ulica in hišna številka, kraj v Republiki Sloveniji </w:t>
            </w:r>
            <w:r w:rsidRPr="008C0AF1">
              <w:rPr>
                <w:rFonts w:ascii="Arial Narrow" w:hAnsi="Arial Narrow" w:cs="Arial"/>
                <w:i/>
                <w:iCs/>
                <w:color w:val="000000"/>
                <w:position w:val="-2"/>
                <w:shd w:val="clear" w:color="auto" w:fill="CCCCCC"/>
              </w:rPr>
              <w:br/>
              <w:t>(izpolni ponudnik, ki nima sedeža v Republiki Sloveniji)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03BA82" w14:textId="77777777" w:rsidR="00781EF1" w:rsidRPr="008C0AF1" w:rsidRDefault="001960A8">
            <w:pPr>
              <w:rPr>
                <w:rFonts w:ascii="Arial Narrow" w:hAnsi="Arial Narrow"/>
              </w:rPr>
            </w:pPr>
            <w:r w:rsidRPr="008C0AF1">
              <w:rPr>
                <w:rFonts w:ascii="Arial Narrow" w:hAnsi="Arial Narrow" w:cs="Arial"/>
                <w:color w:val="000000"/>
                <w:position w:val="-2"/>
              </w:rPr>
              <w:t> </w:t>
            </w:r>
          </w:p>
        </w:tc>
      </w:tr>
      <w:tr w:rsidR="00781EF1" w:rsidRPr="008C0AF1" w14:paraId="1EBB5D69" w14:textId="77777777" w:rsidTr="00FB1F89">
        <w:tblPrEx>
          <w:shd w:val="clear" w:color="auto" w:fill="auto"/>
        </w:tblPrEx>
        <w:tc>
          <w:tcPr>
            <w:tcW w:w="8745" w:type="dxa"/>
            <w:gridSpan w:val="5"/>
            <w:tcMar>
              <w:top w:w="75" w:type="dxa"/>
              <w:bottom w:w="75" w:type="dxa"/>
            </w:tcMar>
            <w:vAlign w:val="center"/>
          </w:tcPr>
          <w:p w14:paraId="55A7BAF0" w14:textId="77777777" w:rsidR="00781EF1" w:rsidRPr="008C0AF1" w:rsidRDefault="00781EF1">
            <w:pPr>
              <w:spacing w:before="135" w:after="135"/>
              <w:jc w:val="both"/>
              <w:textAlignment w:val="center"/>
              <w:rPr>
                <w:rFonts w:ascii="Arial Narrow" w:hAnsi="Arial Narrow"/>
              </w:rPr>
            </w:pPr>
          </w:p>
        </w:tc>
      </w:tr>
      <w:tr w:rsidR="00781EF1" w:rsidRPr="008C0AF1" w14:paraId="509D2387" w14:textId="77777777" w:rsidTr="00FB1F89">
        <w:tblPrEx>
          <w:shd w:val="clear" w:color="auto" w:fill="auto"/>
        </w:tblPrEx>
        <w:tc>
          <w:tcPr>
            <w:tcW w:w="4080" w:type="dxa"/>
            <w:gridSpan w:val="3"/>
            <w:tcMar>
              <w:top w:w="75" w:type="dxa"/>
              <w:bottom w:w="75" w:type="dxa"/>
            </w:tcMar>
            <w:vAlign w:val="center"/>
          </w:tcPr>
          <w:p w14:paraId="14FB3EEB" w14:textId="77777777" w:rsidR="00781EF1" w:rsidRPr="008C0AF1" w:rsidRDefault="001960A8">
            <w:pPr>
              <w:rPr>
                <w:rFonts w:ascii="Arial Narrow" w:hAnsi="Arial Narrow"/>
              </w:rPr>
            </w:pPr>
            <w:r w:rsidRPr="008C0AF1">
              <w:rPr>
                <w:rFonts w:ascii="Arial Narrow" w:hAnsi="Arial Narrow" w:cs="Arial"/>
                <w:color w:val="000000"/>
                <w:position w:val="-2"/>
              </w:rPr>
              <w:t>Kraj in datum:</w:t>
            </w:r>
          </w:p>
        </w:tc>
        <w:tc>
          <w:tcPr>
            <w:tcW w:w="0" w:type="auto"/>
            <w:gridSpan w:val="2"/>
            <w:tcMar>
              <w:top w:w="75" w:type="dxa"/>
              <w:bottom w:w="75" w:type="dxa"/>
            </w:tcMar>
            <w:vAlign w:val="center"/>
          </w:tcPr>
          <w:p w14:paraId="05A97293" w14:textId="77777777" w:rsidR="00781EF1" w:rsidRPr="008C0AF1" w:rsidRDefault="001960A8">
            <w:pPr>
              <w:jc w:val="center"/>
              <w:rPr>
                <w:rFonts w:ascii="Arial Narrow" w:hAnsi="Arial Narrow"/>
              </w:rPr>
            </w:pPr>
            <w:r w:rsidRPr="008C0AF1">
              <w:rPr>
                <w:rFonts w:ascii="Arial Narrow" w:hAnsi="Arial Narrow" w:cs="Arial"/>
                <w:color w:val="000000"/>
                <w:position w:val="-2"/>
              </w:rPr>
              <w:t>Ime in priimek: _____________________</w:t>
            </w:r>
          </w:p>
        </w:tc>
      </w:tr>
      <w:tr w:rsidR="00781EF1" w:rsidRPr="008C0AF1" w14:paraId="0691EF71" w14:textId="77777777" w:rsidTr="00FB1F89">
        <w:tblPrEx>
          <w:shd w:val="clear" w:color="auto" w:fill="auto"/>
        </w:tblPrEx>
        <w:tc>
          <w:tcPr>
            <w:tcW w:w="4080" w:type="dxa"/>
            <w:gridSpan w:val="3"/>
            <w:tcMar>
              <w:top w:w="75" w:type="dxa"/>
              <w:bottom w:w="75" w:type="dxa"/>
            </w:tcMar>
            <w:vAlign w:val="center"/>
          </w:tcPr>
          <w:p w14:paraId="3768DFBD" w14:textId="77777777" w:rsidR="00781EF1" w:rsidRPr="008C0AF1" w:rsidRDefault="001960A8">
            <w:pPr>
              <w:rPr>
                <w:rFonts w:ascii="Arial Narrow" w:hAnsi="Arial Narrow"/>
              </w:rPr>
            </w:pPr>
            <w:r w:rsidRPr="008C0AF1">
              <w:rPr>
                <w:rFonts w:ascii="Arial Narrow" w:hAnsi="Arial Narrow" w:cs="Arial"/>
                <w:color w:val="000000"/>
                <w:position w:val="-2"/>
              </w:rPr>
              <w:t> </w:t>
            </w:r>
          </w:p>
        </w:tc>
        <w:tc>
          <w:tcPr>
            <w:tcW w:w="0" w:type="auto"/>
            <w:gridSpan w:val="2"/>
            <w:tcMar>
              <w:top w:w="75" w:type="dxa"/>
              <w:bottom w:w="75" w:type="dxa"/>
            </w:tcMar>
            <w:vAlign w:val="center"/>
          </w:tcPr>
          <w:p w14:paraId="4D5C2C80" w14:textId="77777777" w:rsidR="00781EF1" w:rsidRPr="008C0AF1" w:rsidRDefault="00781EF1">
            <w:pPr>
              <w:rPr>
                <w:rFonts w:ascii="Arial Narrow" w:hAnsi="Arial Narrow"/>
              </w:rPr>
            </w:pPr>
          </w:p>
          <w:p w14:paraId="64241858" w14:textId="77777777" w:rsidR="00781EF1" w:rsidRDefault="00FB1F89">
            <w:pPr>
              <w:jc w:val="center"/>
              <w:rPr>
                <w:rFonts w:ascii="Arial Narrow" w:hAnsi="Arial Narrow" w:cs="Arial"/>
                <w:color w:val="000000"/>
                <w:position w:val="-2"/>
              </w:rPr>
            </w:pPr>
            <w:r w:rsidRPr="008C0AF1">
              <w:rPr>
                <w:rFonts w:ascii="Arial Narrow" w:hAnsi="Arial Narrow" w:cs="Arial"/>
                <w:color w:val="000000"/>
                <w:position w:val="-2"/>
              </w:rPr>
              <w:t xml:space="preserve"> (žig in podpis)</w:t>
            </w:r>
          </w:p>
          <w:p w14:paraId="57C6CCBF" w14:textId="77777777" w:rsidR="00C53707" w:rsidRDefault="00C53707">
            <w:pPr>
              <w:jc w:val="center"/>
              <w:rPr>
                <w:rFonts w:ascii="Arial Narrow" w:hAnsi="Arial Narrow"/>
                <w:position w:val="-2"/>
              </w:rPr>
            </w:pPr>
          </w:p>
          <w:p w14:paraId="00A9A0FE" w14:textId="77777777" w:rsidR="00C53707" w:rsidRPr="008C0AF1" w:rsidRDefault="00C53707">
            <w:pPr>
              <w:jc w:val="center"/>
              <w:rPr>
                <w:rFonts w:ascii="Arial Narrow" w:hAnsi="Arial Narrow"/>
              </w:rPr>
            </w:pPr>
          </w:p>
        </w:tc>
      </w:tr>
    </w:tbl>
    <w:p w14:paraId="279B7A40" w14:textId="77777777" w:rsidR="00FB1F89" w:rsidRDefault="00FB1F89" w:rsidP="00FB1F89">
      <w:pPr>
        <w:spacing w:after="0" w:line="240" w:lineRule="auto"/>
        <w:jc w:val="both"/>
        <w:rPr>
          <w:b/>
          <w:sz w:val="24"/>
        </w:rPr>
      </w:pPr>
    </w:p>
    <w:p w14:paraId="12ADB111" w14:textId="77777777" w:rsidR="00DC2616" w:rsidRDefault="001960A8" w:rsidP="00DC2616">
      <w:pPr>
        <w:spacing w:after="0"/>
        <w:jc w:val="right"/>
        <w:rPr>
          <w:rFonts w:ascii="Arial Narrow" w:hAnsi="Arial Narrow" w:cs="Arial"/>
          <w:sz w:val="20"/>
          <w:szCs w:val="20"/>
        </w:rPr>
      </w:pPr>
      <w:r w:rsidRPr="00DC2616">
        <w:rPr>
          <w:rFonts w:ascii="Arial Narrow" w:hAnsi="Arial Narrow" w:cs="Arial"/>
          <w:sz w:val="20"/>
          <w:szCs w:val="20"/>
          <w:highlight w:val="green"/>
        </w:rPr>
        <w:lastRenderedPageBreak/>
        <w:t>Obrazec št: 2</w:t>
      </w:r>
    </w:p>
    <w:p w14:paraId="2C6E9C20" w14:textId="77777777" w:rsidR="001960A8" w:rsidRPr="00DC2616" w:rsidRDefault="00DC2616" w:rsidP="00DC2616">
      <w:pPr>
        <w:spacing w:after="0"/>
        <w:ind w:left="2832" w:firstLine="708"/>
        <w:rPr>
          <w:rFonts w:ascii="Arial Narrow" w:hAnsi="Arial Narrow" w:cs="Arial"/>
          <w:b/>
          <w:sz w:val="28"/>
          <w:szCs w:val="28"/>
        </w:rPr>
      </w:pPr>
      <w:r w:rsidRPr="00DC2616">
        <w:rPr>
          <w:rFonts w:ascii="Arial Narrow" w:hAnsi="Arial Narrow" w:cs="Arial"/>
          <w:b/>
          <w:sz w:val="28"/>
          <w:szCs w:val="28"/>
        </w:rPr>
        <w:t>KROVNA IZJAVA</w:t>
      </w:r>
    </w:p>
    <w:p w14:paraId="2050F1B1" w14:textId="7E526CF1" w:rsidR="00117B5A" w:rsidRDefault="001960A8">
      <w:pPr>
        <w:spacing w:before="225" w:after="225" w:line="240" w:lineRule="auto"/>
        <w:jc w:val="both"/>
        <w:rPr>
          <w:rFonts w:ascii="Arial Narrow" w:hAnsi="Arial Narrow" w:cs="Arial"/>
          <w:color w:val="000000"/>
        </w:rPr>
      </w:pPr>
      <w:r w:rsidRPr="00DC2616">
        <w:rPr>
          <w:rFonts w:ascii="Arial Narrow" w:hAnsi="Arial Narrow" w:cs="Arial"/>
          <w:color w:val="000000"/>
        </w:rPr>
        <w:t xml:space="preserve">V zvezi z javnim naročilom </w:t>
      </w:r>
      <w:r w:rsidR="00117B5A" w:rsidRPr="00AC2817">
        <w:rPr>
          <w:rFonts w:ascii="Arial Narrow" w:hAnsi="Arial Narrow" w:cs="Arial"/>
          <w:b/>
          <w:color w:val="000000"/>
        </w:rPr>
        <w:t>»</w:t>
      </w:r>
      <w:r w:rsidR="00AC2817" w:rsidRPr="00AC2817">
        <w:rPr>
          <w:rFonts w:ascii="Arial Narrow" w:hAnsi="Arial Narrow" w:cs="Arial"/>
          <w:b/>
          <w:color w:val="000000"/>
        </w:rPr>
        <w:t>MEDNARODNI VADBENI CENTER ZA ZAŠČITO PRED POPLAVAMI</w:t>
      </w:r>
      <w:r w:rsidR="00117B5A" w:rsidRPr="00AC2817">
        <w:rPr>
          <w:rFonts w:ascii="Arial Narrow" w:hAnsi="Arial Narrow" w:cs="Arial"/>
          <w:b/>
          <w:color w:val="000000"/>
        </w:rPr>
        <w:t>«</w:t>
      </w:r>
      <w:r w:rsidR="00117B5A" w:rsidRPr="008C0AF1">
        <w:rPr>
          <w:rFonts w:ascii="Arial Narrow" w:hAnsi="Arial Narrow" w:cs="Arial"/>
          <w:color w:val="000000"/>
        </w:rPr>
        <w:t xml:space="preserve"> </w:t>
      </w:r>
    </w:p>
    <w:p w14:paraId="7DDDB16A" w14:textId="462F515B" w:rsidR="00781EF1" w:rsidRPr="00DC2616" w:rsidRDefault="001960A8">
      <w:pPr>
        <w:spacing w:before="225" w:after="225" w:line="240" w:lineRule="auto"/>
        <w:jc w:val="both"/>
        <w:rPr>
          <w:rFonts w:ascii="Arial Narrow" w:hAnsi="Arial Narrow"/>
        </w:rPr>
      </w:pPr>
      <w:r w:rsidRPr="00DC2616">
        <w:rPr>
          <w:rFonts w:ascii="Arial Narrow" w:hAnsi="Arial Narrow" w:cs="Arial"/>
          <w:color w:val="000000"/>
          <w:u w:val="single"/>
        </w:rPr>
        <w:t>____________________________________</w:t>
      </w:r>
      <w:r w:rsidRPr="00DC2616">
        <w:rPr>
          <w:rFonts w:ascii="Arial Narrow" w:hAnsi="Arial Narrow" w:cs="Arial"/>
          <w:color w:val="000000"/>
        </w:rPr>
        <w:t>,</w:t>
      </w:r>
    </w:p>
    <w:p w14:paraId="3CEC24BC" w14:textId="77777777" w:rsidR="00781EF1" w:rsidRPr="00DC2616" w:rsidRDefault="001960A8">
      <w:pPr>
        <w:spacing w:before="225" w:after="225" w:line="240" w:lineRule="auto"/>
        <w:jc w:val="both"/>
        <w:rPr>
          <w:rFonts w:ascii="Arial Narrow" w:hAnsi="Arial Narrow"/>
        </w:rPr>
      </w:pPr>
      <w:r w:rsidRPr="00DC2616">
        <w:rPr>
          <w:rFonts w:ascii="Arial Narrow" w:hAnsi="Arial Narrow" w:cs="Arial"/>
          <w:i/>
          <w:iCs/>
          <w:color w:val="000000"/>
        </w:rPr>
        <w:t>(naziv ponudnika, partnerja v skupni ponudbi)</w:t>
      </w:r>
    </w:p>
    <w:p w14:paraId="4A4A0DD9" w14:textId="77777777" w:rsidR="00781EF1" w:rsidRPr="00DC2616" w:rsidRDefault="001960A8">
      <w:pPr>
        <w:spacing w:before="225" w:after="225" w:line="240" w:lineRule="auto"/>
        <w:jc w:val="both"/>
        <w:rPr>
          <w:rFonts w:ascii="Arial Narrow" w:hAnsi="Arial Narrow"/>
        </w:rPr>
      </w:pPr>
      <w:r w:rsidRPr="00DC2616">
        <w:rPr>
          <w:rFonts w:ascii="Arial Narrow" w:hAnsi="Arial Narrow" w:cs="Arial"/>
          <w:color w:val="000000"/>
        </w:rPr>
        <w:t>s polno odgovornostjo izjavljamo, da:</w:t>
      </w:r>
    </w:p>
    <w:tbl>
      <w:tblPr>
        <w:tblStyle w:val="NormalTablePHPDOCX"/>
        <w:tblW w:w="0" w:type="auto"/>
        <w:tblInd w:w="108" w:type="dxa"/>
        <w:tblLook w:val="04A0" w:firstRow="1" w:lastRow="0" w:firstColumn="1" w:lastColumn="0" w:noHBand="0" w:noVBand="1"/>
      </w:tblPr>
      <w:tblGrid>
        <w:gridCol w:w="8962"/>
      </w:tblGrid>
      <w:tr w:rsidR="00781EF1" w:rsidRPr="00DC2616" w14:paraId="703CA118" w14:textId="77777777">
        <w:tc>
          <w:tcPr>
            <w:tcW w:w="0" w:type="auto"/>
            <w:tcMar>
              <w:top w:w="0" w:type="auto"/>
              <w:bottom w:w="0" w:type="auto"/>
            </w:tcMar>
          </w:tcPr>
          <w:p w14:paraId="16021799" w14:textId="77777777" w:rsidR="00781EF1" w:rsidRDefault="001960A8" w:rsidP="00F54E0D">
            <w:pPr>
              <w:numPr>
                <w:ilvl w:val="0"/>
                <w:numId w:val="15"/>
              </w:numPr>
              <w:jc w:val="both"/>
              <w:rPr>
                <w:rFonts w:ascii="Arial Narrow" w:hAnsi="Arial Narrow" w:cs="Arial"/>
                <w:color w:val="000000"/>
              </w:rPr>
            </w:pPr>
            <w:r w:rsidRPr="00DC2616">
              <w:rPr>
                <w:rFonts w:ascii="Arial Narrow" w:hAnsi="Arial Narrow" w:cs="Arial"/>
                <w:color w:val="000000"/>
              </w:rPr>
              <w:t>vse kopije dokumentov, ki so priloženi ponudbi, ustrezajo originalom;</w:t>
            </w:r>
          </w:p>
          <w:p w14:paraId="69501349" w14:textId="77777777" w:rsidR="00DC2616" w:rsidRPr="00DC2616" w:rsidRDefault="00DC2616" w:rsidP="00DC2616">
            <w:pPr>
              <w:ind w:left="720"/>
              <w:jc w:val="both"/>
              <w:rPr>
                <w:rFonts w:ascii="Arial Narrow" w:hAnsi="Arial Narrow" w:cs="Arial"/>
                <w:color w:val="000000"/>
              </w:rPr>
            </w:pPr>
          </w:p>
          <w:p w14:paraId="4000B508" w14:textId="77777777" w:rsidR="00781EF1" w:rsidRDefault="001960A8" w:rsidP="00F54E0D">
            <w:pPr>
              <w:numPr>
                <w:ilvl w:val="0"/>
                <w:numId w:val="15"/>
              </w:numPr>
              <w:jc w:val="both"/>
              <w:rPr>
                <w:rFonts w:ascii="Arial Narrow" w:hAnsi="Arial Narrow" w:cs="Arial"/>
                <w:color w:val="000000"/>
              </w:rPr>
            </w:pPr>
            <w:r w:rsidRPr="00DC2616">
              <w:rPr>
                <w:rFonts w:ascii="Arial Narrow" w:hAnsi="Arial Narrow" w:cs="Arial"/>
                <w:color w:val="000000"/>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762DC1C1" w14:textId="77777777" w:rsidR="00DC2616" w:rsidRPr="00DC2616" w:rsidRDefault="00DC2616" w:rsidP="00DC2616">
            <w:pPr>
              <w:jc w:val="both"/>
              <w:rPr>
                <w:rFonts w:ascii="Arial Narrow" w:hAnsi="Arial Narrow" w:cs="Arial"/>
                <w:color w:val="000000"/>
              </w:rPr>
            </w:pPr>
          </w:p>
          <w:p w14:paraId="546EFEC0" w14:textId="77777777" w:rsidR="00781EF1" w:rsidRDefault="001960A8" w:rsidP="00F54E0D">
            <w:pPr>
              <w:numPr>
                <w:ilvl w:val="0"/>
                <w:numId w:val="15"/>
              </w:numPr>
              <w:jc w:val="both"/>
              <w:rPr>
                <w:rFonts w:ascii="Arial Narrow" w:hAnsi="Arial Narrow" w:cs="Arial"/>
                <w:color w:val="000000"/>
              </w:rPr>
            </w:pPr>
            <w:r w:rsidRPr="00DC2616">
              <w:rPr>
                <w:rFonts w:ascii="Arial Narrow" w:hAnsi="Arial Narrow" w:cs="Arial"/>
                <w:color w:val="000000"/>
              </w:rPr>
              <w:t>vse navedbe iz ponudbe ustrezajo dejanskemu stanju - ponudnik naročniku daje pooblastilo, da jih preveri pri pristojnih organih, za kar bomo na naročnikovo zahtevo predložili ustrezna pooblastila, če jih bo ta zahteval;</w:t>
            </w:r>
          </w:p>
          <w:p w14:paraId="412FEC7C" w14:textId="77777777" w:rsidR="00DC2616" w:rsidRPr="00DC2616" w:rsidRDefault="00DC2616" w:rsidP="00DC2616">
            <w:pPr>
              <w:jc w:val="both"/>
              <w:rPr>
                <w:rFonts w:ascii="Arial Narrow" w:hAnsi="Arial Narrow" w:cs="Arial"/>
                <w:color w:val="000000"/>
              </w:rPr>
            </w:pPr>
          </w:p>
          <w:p w14:paraId="669017A1" w14:textId="77777777" w:rsidR="00781EF1" w:rsidRDefault="001960A8" w:rsidP="00F54E0D">
            <w:pPr>
              <w:numPr>
                <w:ilvl w:val="0"/>
                <w:numId w:val="15"/>
              </w:numPr>
              <w:jc w:val="both"/>
              <w:rPr>
                <w:rFonts w:ascii="Arial Narrow" w:hAnsi="Arial Narrow" w:cs="Arial"/>
                <w:color w:val="000000"/>
              </w:rPr>
            </w:pPr>
            <w:r w:rsidRPr="00DC2616">
              <w:rPr>
                <w:rFonts w:ascii="Arial Narrow" w:hAnsi="Arial Narrow" w:cs="Arial"/>
                <w:color w:val="000000"/>
              </w:rPr>
              <w:t>v celoti sprejemamo pogoje javnega razpisa in vse pogoje, navedene v razpisni dokumentaciji, pod katerimi dajemo svojo ponudbo, ter soglašamo, da bodo ti pogoji v celoti sestavni del pogodbe;</w:t>
            </w:r>
          </w:p>
          <w:p w14:paraId="40E75960" w14:textId="77777777" w:rsidR="00DC2616" w:rsidRPr="00DC2616" w:rsidRDefault="00DC2616" w:rsidP="00DC2616">
            <w:pPr>
              <w:jc w:val="both"/>
              <w:rPr>
                <w:rFonts w:ascii="Arial Narrow" w:hAnsi="Arial Narrow" w:cs="Arial"/>
                <w:color w:val="000000"/>
              </w:rPr>
            </w:pPr>
          </w:p>
          <w:p w14:paraId="065C8235" w14:textId="77777777" w:rsidR="00781EF1" w:rsidRDefault="001960A8" w:rsidP="00F54E0D">
            <w:pPr>
              <w:numPr>
                <w:ilvl w:val="0"/>
                <w:numId w:val="15"/>
              </w:numPr>
              <w:jc w:val="both"/>
              <w:rPr>
                <w:rFonts w:ascii="Arial Narrow" w:hAnsi="Arial Narrow" w:cs="Arial"/>
                <w:color w:val="000000"/>
              </w:rPr>
            </w:pPr>
            <w:r w:rsidRPr="00DC2616">
              <w:rPr>
                <w:rFonts w:ascii="Arial Narrow" w:hAnsi="Arial Narrow" w:cs="Arial"/>
                <w:color w:val="000000"/>
              </w:rPr>
              <w:t>smo pri pripravi ponudbe in bomo pri izvajanju pogodbe spoštovali obveznosti, ki izhajajo iz predpisov o varstvu pri delu, zaposlovanju in delovnih pogojih, veljavnih v Republiki Sloveniji;</w:t>
            </w:r>
          </w:p>
          <w:p w14:paraId="25FBE5ED" w14:textId="77777777" w:rsidR="00DC2616" w:rsidRPr="00DC2616" w:rsidRDefault="00DC2616" w:rsidP="00DC2616">
            <w:pPr>
              <w:jc w:val="both"/>
              <w:rPr>
                <w:rFonts w:ascii="Arial Narrow" w:hAnsi="Arial Narrow" w:cs="Arial"/>
                <w:color w:val="000000"/>
              </w:rPr>
            </w:pPr>
          </w:p>
          <w:p w14:paraId="4BB07131" w14:textId="77777777" w:rsidR="00781EF1" w:rsidRDefault="001960A8" w:rsidP="00F54E0D">
            <w:pPr>
              <w:numPr>
                <w:ilvl w:val="0"/>
                <w:numId w:val="15"/>
              </w:numPr>
              <w:jc w:val="both"/>
              <w:rPr>
                <w:rFonts w:ascii="Arial Narrow" w:hAnsi="Arial Narrow" w:cs="Arial"/>
                <w:color w:val="000000"/>
              </w:rPr>
            </w:pPr>
            <w:r w:rsidRPr="00DC2616">
              <w:rPr>
                <w:rFonts w:ascii="Arial Narrow" w:hAnsi="Arial Narrow" w:cs="Arial"/>
                <w:color w:val="000000"/>
              </w:rPr>
              <w:t>smo zanesljiv ponudnik, sposoben upravljanja, z izkušnjami, ugledom in zaposlenimi, ki so sposobni izvesti razpisana dela, ter da razpolagamo z zadostnimi tehničnimi in kadrovskimi zmogljivostmi za izvedbo javnega naročila;</w:t>
            </w:r>
          </w:p>
          <w:p w14:paraId="4AF33234" w14:textId="77777777" w:rsidR="00DC2616" w:rsidRPr="00DC2616" w:rsidRDefault="00DC2616" w:rsidP="00DC2616">
            <w:pPr>
              <w:jc w:val="both"/>
              <w:rPr>
                <w:rFonts w:ascii="Arial Narrow" w:hAnsi="Arial Narrow" w:cs="Arial"/>
                <w:color w:val="000000"/>
              </w:rPr>
            </w:pPr>
          </w:p>
          <w:p w14:paraId="6ED9C0B7" w14:textId="77777777" w:rsidR="00781EF1" w:rsidRDefault="001960A8" w:rsidP="00F54E0D">
            <w:pPr>
              <w:numPr>
                <w:ilvl w:val="0"/>
                <w:numId w:val="15"/>
              </w:numPr>
              <w:jc w:val="both"/>
              <w:rPr>
                <w:rFonts w:ascii="Arial Narrow" w:hAnsi="Arial Narrow" w:cs="Arial"/>
                <w:color w:val="000000"/>
              </w:rPr>
            </w:pPr>
            <w:r w:rsidRPr="00DC2616">
              <w:rPr>
                <w:rFonts w:ascii="Arial Narrow" w:hAnsi="Arial Narrow" w:cs="Arial"/>
                <w:color w:val="000000"/>
              </w:rPr>
              <w:t>bomo vsa zahtevana dela izvajali strokovno in kvalitetno po pravilih stroke v skladu z veljavnimi predpisi (zakoni, pravilniki, standardi, tehničnimi soglasji), tehničnimi navodili, priporočili in normativi ter okoljevarstvenimi predpisi;</w:t>
            </w:r>
          </w:p>
          <w:p w14:paraId="32C325CA" w14:textId="77777777" w:rsidR="00DC2616" w:rsidRPr="00DC2616" w:rsidRDefault="00DC2616" w:rsidP="00DC2616">
            <w:pPr>
              <w:jc w:val="both"/>
              <w:rPr>
                <w:rFonts w:ascii="Arial Narrow" w:hAnsi="Arial Narrow" w:cs="Arial"/>
                <w:color w:val="000000"/>
              </w:rPr>
            </w:pPr>
          </w:p>
          <w:p w14:paraId="038D9339" w14:textId="77777777" w:rsidR="00781EF1" w:rsidRDefault="001960A8" w:rsidP="00F54E0D">
            <w:pPr>
              <w:numPr>
                <w:ilvl w:val="0"/>
                <w:numId w:val="15"/>
              </w:numPr>
              <w:jc w:val="both"/>
              <w:rPr>
                <w:rFonts w:ascii="Arial Narrow" w:hAnsi="Arial Narrow" w:cs="Arial"/>
                <w:color w:val="000000"/>
              </w:rPr>
            </w:pPr>
            <w:r w:rsidRPr="00DC2616">
              <w:rPr>
                <w:rFonts w:ascii="Arial Narrow" w:hAnsi="Arial Narrow" w:cs="Arial"/>
                <w:color w:val="000000"/>
              </w:rPr>
              <w:t>bomo javno naročilo izvajali s strokovno usposobljenimi delavci oziroma kadrom;</w:t>
            </w:r>
          </w:p>
          <w:p w14:paraId="6955A734" w14:textId="77777777" w:rsidR="00DC2616" w:rsidRPr="00DC2616" w:rsidRDefault="00DC2616" w:rsidP="00DC2616">
            <w:pPr>
              <w:jc w:val="both"/>
              <w:rPr>
                <w:rFonts w:ascii="Arial Narrow" w:hAnsi="Arial Narrow" w:cs="Arial"/>
                <w:color w:val="000000"/>
              </w:rPr>
            </w:pPr>
          </w:p>
          <w:p w14:paraId="15FC6A42" w14:textId="77777777" w:rsidR="00781EF1" w:rsidRDefault="001960A8" w:rsidP="00F54E0D">
            <w:pPr>
              <w:numPr>
                <w:ilvl w:val="0"/>
                <w:numId w:val="15"/>
              </w:numPr>
              <w:jc w:val="both"/>
              <w:rPr>
                <w:rFonts w:ascii="Arial Narrow" w:hAnsi="Arial Narrow" w:cs="Arial"/>
                <w:color w:val="000000"/>
              </w:rPr>
            </w:pPr>
            <w:r w:rsidRPr="00DC2616">
              <w:rPr>
                <w:rFonts w:ascii="Arial Narrow" w:hAnsi="Arial Narrow" w:cs="Arial"/>
                <w:color w:val="000000"/>
              </w:rPr>
              <w:t>bomo v primeru zamenjave priglašenih podizvajalcev ali priglašenih kadrov pred njihovo menjavo pridobili pisno soglasje naročnika;</w:t>
            </w:r>
          </w:p>
          <w:p w14:paraId="0F851CD4" w14:textId="77777777" w:rsidR="00DC2616" w:rsidRPr="00DC2616" w:rsidRDefault="00DC2616" w:rsidP="00DC2616">
            <w:pPr>
              <w:jc w:val="both"/>
              <w:rPr>
                <w:rFonts w:ascii="Arial Narrow" w:hAnsi="Arial Narrow" w:cs="Arial"/>
                <w:color w:val="000000"/>
              </w:rPr>
            </w:pPr>
          </w:p>
          <w:p w14:paraId="00AFA2FF" w14:textId="77777777" w:rsidR="00781EF1" w:rsidRDefault="001960A8" w:rsidP="00F54E0D">
            <w:pPr>
              <w:numPr>
                <w:ilvl w:val="0"/>
                <w:numId w:val="15"/>
              </w:numPr>
              <w:jc w:val="both"/>
              <w:rPr>
                <w:rFonts w:ascii="Arial Narrow" w:hAnsi="Arial Narrow" w:cs="Arial"/>
                <w:color w:val="000000"/>
              </w:rPr>
            </w:pPr>
            <w:r w:rsidRPr="00DC2616">
              <w:rPr>
                <w:rFonts w:ascii="Arial Narrow" w:hAnsi="Arial Narrow" w:cs="Arial"/>
                <w:color w:val="000000"/>
              </w:rPr>
              <w:t>bomo v primeru uvedbe novih podizvajalcev, ki niso priglašeni v ponudbi, predhodno pridobili pisno soglasje naročnika;</w:t>
            </w:r>
          </w:p>
          <w:p w14:paraId="6D0CCA08" w14:textId="77777777" w:rsidR="00DC2616" w:rsidRPr="00DC2616" w:rsidRDefault="00DC2616" w:rsidP="00DC2616">
            <w:pPr>
              <w:jc w:val="both"/>
              <w:rPr>
                <w:rFonts w:ascii="Arial Narrow" w:hAnsi="Arial Narrow" w:cs="Arial"/>
                <w:color w:val="000000"/>
              </w:rPr>
            </w:pPr>
          </w:p>
          <w:p w14:paraId="1EAF73FE" w14:textId="77777777" w:rsidR="00781EF1" w:rsidRDefault="001960A8" w:rsidP="00F54E0D">
            <w:pPr>
              <w:numPr>
                <w:ilvl w:val="0"/>
                <w:numId w:val="15"/>
              </w:numPr>
              <w:jc w:val="both"/>
              <w:rPr>
                <w:rFonts w:ascii="Arial Narrow" w:hAnsi="Arial Narrow" w:cs="Arial"/>
                <w:color w:val="000000"/>
              </w:rPr>
            </w:pPr>
            <w:r w:rsidRPr="00DC2616">
              <w:rPr>
                <w:rFonts w:ascii="Arial Narrow" w:hAnsi="Arial Narrow" w:cs="Arial"/>
                <w:color w:val="000000"/>
              </w:rPr>
              <w:t>bodo vsi novi podizvajalci, ki niso navedeni v ponudbi, izpolnjevali vse naročnikove pogoje, ki jih morajo izpolnjevati podizvajalci;</w:t>
            </w:r>
          </w:p>
          <w:p w14:paraId="4C01A99F" w14:textId="77777777" w:rsidR="00DC2616" w:rsidRPr="00DC2616" w:rsidRDefault="00DC2616" w:rsidP="00DC2616">
            <w:pPr>
              <w:jc w:val="both"/>
              <w:rPr>
                <w:rFonts w:ascii="Arial Narrow" w:hAnsi="Arial Narrow" w:cs="Arial"/>
                <w:color w:val="000000"/>
              </w:rPr>
            </w:pPr>
          </w:p>
          <w:p w14:paraId="76D50423" w14:textId="77777777" w:rsidR="00781EF1" w:rsidRDefault="001960A8" w:rsidP="00F54E0D">
            <w:pPr>
              <w:numPr>
                <w:ilvl w:val="0"/>
                <w:numId w:val="15"/>
              </w:numPr>
              <w:jc w:val="both"/>
              <w:rPr>
                <w:rFonts w:ascii="Arial Narrow" w:hAnsi="Arial Narrow" w:cs="Arial"/>
                <w:color w:val="000000"/>
              </w:rPr>
            </w:pPr>
            <w:r w:rsidRPr="00DC2616">
              <w:rPr>
                <w:rFonts w:ascii="Arial Narrow" w:hAnsi="Arial Narrow" w:cs="Arial"/>
                <w:color w:val="000000"/>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650CA893" w14:textId="77777777" w:rsidR="00DC2616" w:rsidRPr="00DC2616" w:rsidRDefault="00DC2616" w:rsidP="00DC2616">
            <w:pPr>
              <w:jc w:val="both"/>
              <w:rPr>
                <w:rFonts w:ascii="Arial Narrow" w:hAnsi="Arial Narrow" w:cs="Arial"/>
                <w:color w:val="000000"/>
              </w:rPr>
            </w:pPr>
          </w:p>
          <w:p w14:paraId="31AC04F7" w14:textId="77777777" w:rsidR="00781EF1" w:rsidRDefault="001960A8" w:rsidP="00F54E0D">
            <w:pPr>
              <w:numPr>
                <w:ilvl w:val="0"/>
                <w:numId w:val="15"/>
              </w:numPr>
              <w:jc w:val="both"/>
              <w:rPr>
                <w:rFonts w:ascii="Arial Narrow" w:hAnsi="Arial Narrow" w:cs="Arial"/>
                <w:color w:val="000000"/>
              </w:rPr>
            </w:pPr>
            <w:r w:rsidRPr="00DC2616">
              <w:rPr>
                <w:rFonts w:ascii="Arial Narrow" w:hAnsi="Arial Narrow" w:cs="Arial"/>
                <w:color w:val="000000"/>
              </w:rPr>
              <w:t>bodo vsi zamenjani kadri ob morebitni menjavi izpolnjevali kadrovske pogoje, ki jih je določil naročnik v razpisni dokumentaciji;</w:t>
            </w:r>
          </w:p>
          <w:p w14:paraId="2F475159" w14:textId="77777777" w:rsidR="00DC2616" w:rsidRPr="00DC2616" w:rsidRDefault="00DC2616" w:rsidP="00DC2616">
            <w:pPr>
              <w:jc w:val="both"/>
              <w:rPr>
                <w:rFonts w:ascii="Arial Narrow" w:hAnsi="Arial Narrow" w:cs="Arial"/>
                <w:color w:val="000000"/>
              </w:rPr>
            </w:pPr>
          </w:p>
          <w:p w14:paraId="5E088019" w14:textId="77777777" w:rsidR="00781EF1" w:rsidRDefault="001960A8" w:rsidP="00F54E0D">
            <w:pPr>
              <w:numPr>
                <w:ilvl w:val="0"/>
                <w:numId w:val="15"/>
              </w:numPr>
              <w:jc w:val="both"/>
              <w:rPr>
                <w:rFonts w:ascii="Arial Narrow" w:hAnsi="Arial Narrow" w:cs="Arial"/>
                <w:color w:val="000000"/>
              </w:rPr>
            </w:pPr>
            <w:r w:rsidRPr="00DC2616">
              <w:rPr>
                <w:rFonts w:ascii="Arial Narrow" w:hAnsi="Arial Narrow" w:cs="Arial"/>
                <w:color w:val="000000"/>
              </w:rPr>
              <w:lastRenderedPageBreak/>
              <w:t>se v celoti strinjamo in sprejemamo pogoje naročnika, navedene v tej razpisni dokumentaciji, da po njih dajemo svojo ponudbo za izvedbo razpisnih del ter da pod navedenimi pogoji pristopamo k izvedbi predmeta javnega naročila;</w:t>
            </w:r>
          </w:p>
          <w:p w14:paraId="072724D7" w14:textId="77777777" w:rsidR="00DC2616" w:rsidRPr="00DC2616" w:rsidRDefault="00DC2616" w:rsidP="00DC2616">
            <w:pPr>
              <w:jc w:val="both"/>
              <w:rPr>
                <w:rFonts w:ascii="Arial Narrow" w:hAnsi="Arial Narrow" w:cs="Arial"/>
                <w:color w:val="000000"/>
              </w:rPr>
            </w:pPr>
          </w:p>
          <w:p w14:paraId="03BCF2D9" w14:textId="77777777" w:rsidR="00781EF1" w:rsidRDefault="001960A8" w:rsidP="00F54E0D">
            <w:pPr>
              <w:numPr>
                <w:ilvl w:val="0"/>
                <w:numId w:val="15"/>
              </w:numPr>
              <w:jc w:val="both"/>
              <w:rPr>
                <w:rFonts w:ascii="Arial Narrow" w:hAnsi="Arial Narrow" w:cs="Arial"/>
                <w:color w:val="000000"/>
              </w:rPr>
            </w:pPr>
            <w:r w:rsidRPr="00DC2616">
              <w:rPr>
                <w:rFonts w:ascii="Arial Narrow" w:hAnsi="Arial Narrow" w:cs="Arial"/>
                <w:color w:val="000000"/>
              </w:rPr>
              <w:t>bomo predložili vsa zahtevana zavarovanja posla;</w:t>
            </w:r>
          </w:p>
          <w:p w14:paraId="02BD1ECA" w14:textId="77777777" w:rsidR="00DC2616" w:rsidRPr="00DC2616" w:rsidRDefault="00DC2616" w:rsidP="00DC2616">
            <w:pPr>
              <w:jc w:val="both"/>
              <w:rPr>
                <w:rFonts w:ascii="Arial Narrow" w:hAnsi="Arial Narrow" w:cs="Arial"/>
                <w:color w:val="000000"/>
              </w:rPr>
            </w:pPr>
          </w:p>
          <w:p w14:paraId="2C52E873" w14:textId="77777777" w:rsidR="00781EF1" w:rsidRDefault="001960A8" w:rsidP="00F54E0D">
            <w:pPr>
              <w:numPr>
                <w:ilvl w:val="0"/>
                <w:numId w:val="15"/>
              </w:numPr>
              <w:jc w:val="both"/>
              <w:rPr>
                <w:rFonts w:ascii="Arial Narrow" w:hAnsi="Arial Narrow" w:cs="Arial"/>
                <w:color w:val="000000"/>
              </w:rPr>
            </w:pPr>
            <w:r w:rsidRPr="00DC2616">
              <w:rPr>
                <w:rFonts w:ascii="Arial Narrow" w:hAnsi="Arial Narrow" w:cs="Arial"/>
                <w:color w:val="000000"/>
              </w:rPr>
              <w:t>smo ob izdelavi ponudbe pregledali vso razpoložljivo razpisno dokumentacijo;</w:t>
            </w:r>
          </w:p>
          <w:p w14:paraId="03AC5F0C" w14:textId="77777777" w:rsidR="00DC2616" w:rsidRPr="00DC2616" w:rsidRDefault="00DC2616" w:rsidP="00DC2616">
            <w:pPr>
              <w:jc w:val="both"/>
              <w:rPr>
                <w:rFonts w:ascii="Arial Narrow" w:hAnsi="Arial Narrow" w:cs="Arial"/>
                <w:color w:val="000000"/>
              </w:rPr>
            </w:pPr>
          </w:p>
          <w:p w14:paraId="06C6FC9F" w14:textId="77777777" w:rsidR="00781EF1" w:rsidRDefault="001960A8" w:rsidP="00F54E0D">
            <w:pPr>
              <w:numPr>
                <w:ilvl w:val="0"/>
                <w:numId w:val="15"/>
              </w:numPr>
              <w:jc w:val="both"/>
              <w:rPr>
                <w:rFonts w:ascii="Arial Narrow" w:hAnsi="Arial Narrow" w:cs="Arial"/>
                <w:color w:val="000000"/>
              </w:rPr>
            </w:pPr>
            <w:r w:rsidRPr="00DC2616">
              <w:rPr>
                <w:rFonts w:ascii="Arial Narrow" w:hAnsi="Arial Narrow" w:cs="Arial"/>
                <w:color w:val="000000"/>
              </w:rPr>
              <w:t>smo v celoti seznanjeni z vso relevantno zakonodajo, ki se upošteva pri oddaji tega javnega naročila;</w:t>
            </w:r>
          </w:p>
          <w:p w14:paraId="1AD60827" w14:textId="77777777" w:rsidR="00837561" w:rsidRPr="00DC2616" w:rsidRDefault="00837561" w:rsidP="00837561">
            <w:pPr>
              <w:jc w:val="both"/>
              <w:rPr>
                <w:rFonts w:ascii="Arial Narrow" w:hAnsi="Arial Narrow" w:cs="Arial"/>
                <w:color w:val="000000"/>
              </w:rPr>
            </w:pPr>
          </w:p>
          <w:p w14:paraId="20036FF9" w14:textId="77777777" w:rsidR="00781EF1" w:rsidRDefault="001960A8" w:rsidP="00F54E0D">
            <w:pPr>
              <w:numPr>
                <w:ilvl w:val="0"/>
                <w:numId w:val="15"/>
              </w:numPr>
              <w:jc w:val="both"/>
              <w:rPr>
                <w:rFonts w:ascii="Arial Narrow" w:hAnsi="Arial Narrow" w:cs="Arial"/>
                <w:color w:val="000000"/>
              </w:rPr>
            </w:pPr>
            <w:r w:rsidRPr="00DC2616">
              <w:rPr>
                <w:rFonts w:ascii="Arial Narrow" w:hAnsi="Arial Narrow" w:cs="Arial"/>
                <w:color w:val="000000"/>
              </w:rPr>
              <w:t>smo v celoti seznanjeni z obsegom in zahtevnostjo javnega naročila;</w:t>
            </w:r>
          </w:p>
          <w:p w14:paraId="3EEB78F3" w14:textId="77777777" w:rsidR="00837561" w:rsidRPr="00DC2616" w:rsidRDefault="00837561" w:rsidP="00837561">
            <w:pPr>
              <w:jc w:val="both"/>
              <w:rPr>
                <w:rFonts w:ascii="Arial Narrow" w:hAnsi="Arial Narrow" w:cs="Arial"/>
                <w:color w:val="000000"/>
              </w:rPr>
            </w:pPr>
          </w:p>
          <w:p w14:paraId="6A8BE5C8" w14:textId="77777777" w:rsidR="00781EF1" w:rsidRDefault="001960A8" w:rsidP="00F54E0D">
            <w:pPr>
              <w:numPr>
                <w:ilvl w:val="0"/>
                <w:numId w:val="15"/>
              </w:numPr>
              <w:jc w:val="both"/>
              <w:rPr>
                <w:rFonts w:ascii="Arial Narrow" w:hAnsi="Arial Narrow" w:cs="Arial"/>
                <w:color w:val="000000"/>
              </w:rPr>
            </w:pPr>
            <w:r w:rsidRPr="00DC2616">
              <w:rPr>
                <w:rFonts w:ascii="Arial Narrow" w:hAnsi="Arial Narrow" w:cs="Arial"/>
                <w:color w:val="000000"/>
              </w:rPr>
              <w:t xml:space="preserve">bomo vse prevzete obveznosti izpolnili v predpisani količini, kvaliteti in rokih, kot to izhaja iz razpisne dokumentacije </w:t>
            </w:r>
            <w:r w:rsidR="00837561">
              <w:rPr>
                <w:rFonts w:ascii="Arial Narrow" w:hAnsi="Arial Narrow" w:cs="Arial"/>
                <w:color w:val="000000"/>
              </w:rPr>
              <w:t>za oddajo tega javnega naročila;</w:t>
            </w:r>
          </w:p>
          <w:p w14:paraId="13FB0BE4" w14:textId="77777777" w:rsidR="00837561" w:rsidRPr="00DC2616" w:rsidRDefault="00837561" w:rsidP="00837561">
            <w:pPr>
              <w:jc w:val="both"/>
              <w:rPr>
                <w:rFonts w:ascii="Arial Narrow" w:hAnsi="Arial Narrow" w:cs="Arial"/>
                <w:color w:val="000000"/>
              </w:rPr>
            </w:pPr>
          </w:p>
          <w:p w14:paraId="2103E254" w14:textId="77777777" w:rsidR="00781EF1" w:rsidRDefault="001960A8" w:rsidP="00F54E0D">
            <w:pPr>
              <w:numPr>
                <w:ilvl w:val="0"/>
                <w:numId w:val="15"/>
              </w:numPr>
              <w:jc w:val="both"/>
              <w:rPr>
                <w:rFonts w:ascii="Arial Narrow" w:hAnsi="Arial Narrow" w:cs="Arial"/>
                <w:color w:val="000000"/>
              </w:rPr>
            </w:pPr>
            <w:r w:rsidRPr="00DC2616">
              <w:rPr>
                <w:rFonts w:ascii="Arial Narrow" w:hAnsi="Arial Narrow" w:cs="Arial"/>
                <w:color w:val="000000"/>
              </w:rPr>
              <w:t>smo pri sestavi ponudbe upoštevali obveznosti do svojih morebitnih podizvajalcev;</w:t>
            </w:r>
          </w:p>
          <w:p w14:paraId="2D0E6258" w14:textId="77777777" w:rsidR="00837561" w:rsidRPr="00DC2616" w:rsidRDefault="00837561" w:rsidP="00837561">
            <w:pPr>
              <w:jc w:val="both"/>
              <w:rPr>
                <w:rFonts w:ascii="Arial Narrow" w:hAnsi="Arial Narrow" w:cs="Arial"/>
                <w:color w:val="000000"/>
              </w:rPr>
            </w:pPr>
          </w:p>
          <w:p w14:paraId="1BDF9BCB" w14:textId="77777777" w:rsidR="00781EF1" w:rsidRDefault="001960A8" w:rsidP="00F54E0D">
            <w:pPr>
              <w:numPr>
                <w:ilvl w:val="0"/>
                <w:numId w:val="15"/>
              </w:numPr>
              <w:jc w:val="both"/>
              <w:rPr>
                <w:rFonts w:ascii="Arial Narrow" w:hAnsi="Arial Narrow" w:cs="Arial"/>
                <w:color w:val="000000"/>
              </w:rPr>
            </w:pPr>
            <w:r w:rsidRPr="00DC2616">
              <w:rPr>
                <w:rFonts w:ascii="Arial Narrow" w:hAnsi="Arial Narrow" w:cs="Arial"/>
                <w:color w:val="000000"/>
              </w:rPr>
              <w:t xml:space="preserve">za nas ne obstaja absolutna prepoved poslovanja z naročnikom, kot izhaja iz 35. člena </w:t>
            </w:r>
            <w:proofErr w:type="spellStart"/>
            <w:r w:rsidRPr="00DC2616">
              <w:rPr>
                <w:rFonts w:ascii="Arial Narrow" w:hAnsi="Arial Narrow" w:cs="Arial"/>
                <w:color w:val="000000"/>
              </w:rPr>
              <w:t>ZIntPK</w:t>
            </w:r>
            <w:proofErr w:type="spellEnd"/>
            <w:r w:rsidRPr="00DC2616">
              <w:rPr>
                <w:rFonts w:ascii="Arial Narrow" w:hAnsi="Arial Narrow" w:cs="Arial"/>
                <w:color w:val="000000"/>
              </w:rPr>
              <w:t>;</w:t>
            </w:r>
          </w:p>
          <w:p w14:paraId="6C687BB5" w14:textId="77777777" w:rsidR="00837561" w:rsidRPr="00DC2616" w:rsidRDefault="00837561" w:rsidP="00837561">
            <w:pPr>
              <w:jc w:val="both"/>
              <w:rPr>
                <w:rFonts w:ascii="Arial Narrow" w:hAnsi="Arial Narrow" w:cs="Arial"/>
                <w:color w:val="000000"/>
              </w:rPr>
            </w:pPr>
          </w:p>
          <w:p w14:paraId="515B7BA5" w14:textId="77777777" w:rsidR="00781EF1" w:rsidRDefault="001960A8" w:rsidP="00F54E0D">
            <w:pPr>
              <w:numPr>
                <w:ilvl w:val="0"/>
                <w:numId w:val="15"/>
              </w:numPr>
              <w:jc w:val="both"/>
              <w:rPr>
                <w:rFonts w:ascii="Arial Narrow" w:hAnsi="Arial Narrow" w:cs="Arial"/>
                <w:color w:val="000000"/>
              </w:rPr>
            </w:pPr>
            <w:r w:rsidRPr="00DC2616">
              <w:rPr>
                <w:rFonts w:ascii="Arial Narrow" w:hAnsi="Arial Narrow" w:cs="Arial"/>
                <w:color w:val="000000"/>
              </w:rPr>
              <w:t>so navedeni podatki v ponudbi in prilogah resnični in verodostojni.</w:t>
            </w:r>
          </w:p>
          <w:p w14:paraId="3A852CFE" w14:textId="77777777" w:rsidR="00690C1E" w:rsidRDefault="00690C1E" w:rsidP="00690C1E">
            <w:pPr>
              <w:rPr>
                <w:rFonts w:ascii="Arial Narrow" w:hAnsi="Arial Narrow" w:cs="Arial"/>
                <w:color w:val="000000"/>
              </w:rPr>
            </w:pPr>
          </w:p>
          <w:p w14:paraId="7F5EBB19" w14:textId="3DA33DC3" w:rsidR="00690C1E" w:rsidRPr="00690C1E" w:rsidRDefault="00690C1E" w:rsidP="00690C1E">
            <w:pPr>
              <w:jc w:val="center"/>
              <w:rPr>
                <w:rFonts w:ascii="Arial Narrow" w:hAnsi="Arial Narrow" w:cs="Arial"/>
              </w:rPr>
            </w:pPr>
          </w:p>
        </w:tc>
      </w:tr>
    </w:tbl>
    <w:p w14:paraId="60FD0F07" w14:textId="77777777" w:rsidR="00781EF1" w:rsidRPr="00DC2616" w:rsidRDefault="001960A8">
      <w:pPr>
        <w:pageBreakBefore/>
        <w:spacing w:before="225" w:after="225" w:line="240" w:lineRule="auto"/>
        <w:jc w:val="both"/>
        <w:rPr>
          <w:rFonts w:ascii="Arial Narrow" w:hAnsi="Arial Narrow"/>
        </w:rPr>
      </w:pPr>
      <w:r w:rsidRPr="00DC2616">
        <w:rPr>
          <w:rFonts w:ascii="Arial Narrow" w:hAnsi="Arial Narrow" w:cs="Arial"/>
          <w:color w:val="000000"/>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781EF1" w:rsidRPr="00DC2616" w14:paraId="00B5B20D" w14:textId="77777777">
        <w:tc>
          <w:tcPr>
            <w:tcW w:w="0" w:type="auto"/>
            <w:tcMar>
              <w:top w:w="0" w:type="auto"/>
              <w:bottom w:w="0" w:type="auto"/>
            </w:tcMar>
          </w:tcPr>
          <w:p w14:paraId="67365C61" w14:textId="77777777" w:rsidR="00781EF1" w:rsidRDefault="001960A8" w:rsidP="00F54E0D">
            <w:pPr>
              <w:numPr>
                <w:ilvl w:val="0"/>
                <w:numId w:val="16"/>
              </w:numPr>
              <w:jc w:val="both"/>
              <w:rPr>
                <w:rFonts w:ascii="Arial Narrow" w:hAnsi="Arial Narrow" w:cs="Arial"/>
                <w:color w:val="000000"/>
              </w:rPr>
            </w:pPr>
            <w:r w:rsidRPr="00DC2616">
              <w:rPr>
                <w:rFonts w:ascii="Arial Narrow" w:hAnsi="Arial Narrow" w:cs="Arial"/>
                <w:color w:val="000000"/>
              </w:rPr>
              <w:t>imamo dovoljenje za opravljanje dejavnosti, ki je predmet javnega naročila,</w:t>
            </w:r>
          </w:p>
          <w:p w14:paraId="2B82D11A" w14:textId="77777777" w:rsidR="00837561" w:rsidRPr="00DC2616" w:rsidRDefault="00837561" w:rsidP="00837561">
            <w:pPr>
              <w:ind w:left="360"/>
              <w:jc w:val="both"/>
              <w:rPr>
                <w:rFonts w:ascii="Arial Narrow" w:hAnsi="Arial Narrow" w:cs="Arial"/>
                <w:color w:val="000000"/>
              </w:rPr>
            </w:pPr>
          </w:p>
          <w:p w14:paraId="549CA072" w14:textId="77777777" w:rsidR="00781EF1" w:rsidRDefault="001960A8" w:rsidP="00F54E0D">
            <w:pPr>
              <w:numPr>
                <w:ilvl w:val="0"/>
                <w:numId w:val="16"/>
              </w:numPr>
              <w:jc w:val="both"/>
              <w:rPr>
                <w:rFonts w:ascii="Arial Narrow" w:hAnsi="Arial Narrow" w:cs="Arial"/>
                <w:color w:val="000000"/>
              </w:rPr>
            </w:pPr>
            <w:r w:rsidRPr="00DC2616">
              <w:rPr>
                <w:rFonts w:ascii="Arial Narrow" w:hAnsi="Arial Narrow" w:cs="Arial"/>
                <w:color w:val="000000"/>
              </w:rPr>
              <w:t>smo vpisani v poklicni oziroma poslovni register v državi sedeža,</w:t>
            </w:r>
          </w:p>
          <w:p w14:paraId="17C412A1" w14:textId="77777777" w:rsidR="00AA6973" w:rsidRPr="00DC2616" w:rsidRDefault="00AA6973" w:rsidP="00AA6973">
            <w:pPr>
              <w:jc w:val="both"/>
              <w:rPr>
                <w:rFonts w:ascii="Arial Narrow" w:hAnsi="Arial Narrow" w:cs="Arial"/>
                <w:color w:val="000000"/>
              </w:rPr>
            </w:pPr>
          </w:p>
          <w:p w14:paraId="580B5C77" w14:textId="77777777" w:rsidR="00781EF1" w:rsidRDefault="001960A8" w:rsidP="00F54E0D">
            <w:pPr>
              <w:numPr>
                <w:ilvl w:val="0"/>
                <w:numId w:val="16"/>
              </w:numPr>
              <w:jc w:val="both"/>
              <w:rPr>
                <w:rFonts w:ascii="Arial Narrow" w:hAnsi="Arial Narrow" w:cs="Arial"/>
                <w:color w:val="000000"/>
              </w:rPr>
            </w:pPr>
            <w:r w:rsidRPr="00DC2616">
              <w:rPr>
                <w:rFonts w:ascii="Arial Narrow" w:hAnsi="Arial Narrow" w:cs="Arial"/>
                <w:color w:val="000000"/>
              </w:rPr>
              <w:t>nismo bili pravnomočno obsojeni zaradi storitve kaznivega dejanja naštetega v</w:t>
            </w:r>
            <w:r w:rsidR="00AA6973">
              <w:rPr>
                <w:rFonts w:ascii="Arial Narrow" w:hAnsi="Arial Narrow" w:cs="Arial"/>
                <w:color w:val="000000"/>
              </w:rPr>
              <w:t xml:space="preserve"> prvem odstavku 75. člena ZJN-3;</w:t>
            </w:r>
          </w:p>
          <w:p w14:paraId="46E720FD" w14:textId="77777777" w:rsidR="00AA6973" w:rsidRPr="00DC2616" w:rsidRDefault="00AA6973" w:rsidP="00AA6973">
            <w:pPr>
              <w:jc w:val="both"/>
              <w:rPr>
                <w:rFonts w:ascii="Arial Narrow" w:hAnsi="Arial Narrow" w:cs="Arial"/>
                <w:color w:val="000000"/>
              </w:rPr>
            </w:pPr>
          </w:p>
          <w:p w14:paraId="2BE968FF" w14:textId="77777777" w:rsidR="00781EF1" w:rsidRDefault="001960A8" w:rsidP="00F54E0D">
            <w:pPr>
              <w:numPr>
                <w:ilvl w:val="0"/>
                <w:numId w:val="16"/>
              </w:numPr>
              <w:jc w:val="both"/>
              <w:rPr>
                <w:rFonts w:ascii="Arial Narrow" w:hAnsi="Arial Narrow" w:cs="Arial"/>
                <w:color w:val="000000"/>
              </w:rPr>
            </w:pPr>
            <w:r w:rsidRPr="00DC2616">
              <w:rPr>
                <w:rFonts w:ascii="Arial Narrow" w:hAnsi="Arial Narrow" w:cs="Arial"/>
                <w:color w:val="000000"/>
              </w:rPr>
              <w:t>nismo izločeni iz postopkov javnih naročil zaradi uvrstitve v evidenco gospodarskih subjektov z negativnimi referencami,</w:t>
            </w:r>
          </w:p>
          <w:p w14:paraId="346DC55F" w14:textId="77777777" w:rsidR="00AA6973" w:rsidRPr="00DC2616" w:rsidRDefault="00AA6973" w:rsidP="00AA6973">
            <w:pPr>
              <w:jc w:val="both"/>
              <w:rPr>
                <w:rFonts w:ascii="Arial Narrow" w:hAnsi="Arial Narrow" w:cs="Arial"/>
                <w:color w:val="000000"/>
              </w:rPr>
            </w:pPr>
          </w:p>
          <w:p w14:paraId="723992F8" w14:textId="77777777" w:rsidR="00781EF1" w:rsidRDefault="001960A8" w:rsidP="00F54E0D">
            <w:pPr>
              <w:numPr>
                <w:ilvl w:val="0"/>
                <w:numId w:val="16"/>
              </w:numPr>
              <w:jc w:val="both"/>
              <w:rPr>
                <w:rFonts w:ascii="Arial Narrow" w:hAnsi="Arial Narrow" w:cs="Arial"/>
                <w:color w:val="000000"/>
              </w:rPr>
            </w:pPr>
            <w:r w:rsidRPr="00DC2616">
              <w:rPr>
                <w:rFonts w:ascii="Arial Narrow" w:hAnsi="Arial Narrow" w:cs="Arial"/>
                <w:color w:val="000000"/>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25C81C8C" w14:textId="77777777" w:rsidR="00AA6973" w:rsidRPr="00DC2616" w:rsidRDefault="00AA6973" w:rsidP="00AA6973">
            <w:pPr>
              <w:jc w:val="both"/>
              <w:rPr>
                <w:rFonts w:ascii="Arial Narrow" w:hAnsi="Arial Narrow" w:cs="Arial"/>
                <w:color w:val="000000"/>
              </w:rPr>
            </w:pPr>
          </w:p>
          <w:p w14:paraId="08FBE26E" w14:textId="77777777" w:rsidR="00781EF1" w:rsidRDefault="001960A8" w:rsidP="00F54E0D">
            <w:pPr>
              <w:numPr>
                <w:ilvl w:val="0"/>
                <w:numId w:val="16"/>
              </w:numPr>
              <w:jc w:val="both"/>
              <w:rPr>
                <w:rFonts w:ascii="Arial Narrow" w:hAnsi="Arial Narrow" w:cs="Arial"/>
                <w:color w:val="000000"/>
              </w:rPr>
            </w:pPr>
            <w:r w:rsidRPr="00DC2616">
              <w:rPr>
                <w:rFonts w:ascii="Arial Narrow" w:hAnsi="Arial Narrow" w:cs="Arial"/>
                <w:color w:val="000000"/>
              </w:rPr>
              <w:t xml:space="preserve">na dan oddaje ponudbe ali prijave nimamo </w:t>
            </w:r>
            <w:proofErr w:type="spellStart"/>
            <w:r w:rsidRPr="00DC2616">
              <w:rPr>
                <w:rFonts w:ascii="Arial Narrow" w:hAnsi="Arial Narrow" w:cs="Arial"/>
                <w:color w:val="000000"/>
              </w:rPr>
              <w:t>nepredloženih</w:t>
            </w:r>
            <w:proofErr w:type="spellEnd"/>
            <w:r w:rsidRPr="00DC2616">
              <w:rPr>
                <w:rFonts w:ascii="Arial Narrow" w:hAnsi="Arial Narrow" w:cs="Arial"/>
                <w:color w:val="000000"/>
              </w:rPr>
              <w:t xml:space="preserve"> obračunov davčnih odtegljajev za dohodke iz delovnega razmerja za obdobje zadnjih petih let do dne oddaje ponudbe ali prijave,</w:t>
            </w:r>
          </w:p>
          <w:p w14:paraId="422A58F2" w14:textId="77777777" w:rsidR="00AA6973" w:rsidRPr="00DC2616" w:rsidRDefault="00AA6973" w:rsidP="00AA6973">
            <w:pPr>
              <w:jc w:val="both"/>
              <w:rPr>
                <w:rFonts w:ascii="Arial Narrow" w:hAnsi="Arial Narrow" w:cs="Arial"/>
                <w:color w:val="000000"/>
              </w:rPr>
            </w:pPr>
          </w:p>
          <w:p w14:paraId="6DA32496" w14:textId="77777777" w:rsidR="00781EF1" w:rsidRDefault="001960A8" w:rsidP="00F54E0D">
            <w:pPr>
              <w:numPr>
                <w:ilvl w:val="0"/>
                <w:numId w:val="16"/>
              </w:numPr>
              <w:jc w:val="both"/>
              <w:rPr>
                <w:rFonts w:ascii="Arial Narrow" w:hAnsi="Arial Narrow" w:cs="Arial"/>
                <w:color w:val="000000"/>
              </w:rPr>
            </w:pPr>
            <w:r w:rsidRPr="00DC2616">
              <w:rPr>
                <w:rFonts w:ascii="Arial Narrow" w:hAnsi="Arial Narrow" w:cs="Arial"/>
                <w:color w:val="000000"/>
              </w:rPr>
              <w:t>v zadnjih treh letih pred potekom roka za oddajo ponudb ni bila s pravnomočno odločbo pristojnega organa Republike Slovenije ali druge države članice ali tretje države dvakrat izrečena globa zaradi prekrška v zvezi s plačilom za delo,</w:t>
            </w:r>
          </w:p>
          <w:p w14:paraId="26BF852E" w14:textId="77777777" w:rsidR="00AA6973" w:rsidRPr="00DC2616" w:rsidRDefault="00AA6973" w:rsidP="00AA6973">
            <w:pPr>
              <w:jc w:val="both"/>
              <w:rPr>
                <w:rFonts w:ascii="Arial Narrow" w:hAnsi="Arial Narrow" w:cs="Arial"/>
                <w:color w:val="000000"/>
              </w:rPr>
            </w:pPr>
          </w:p>
          <w:p w14:paraId="1C6504C3" w14:textId="77777777" w:rsidR="00781EF1" w:rsidRDefault="001960A8" w:rsidP="00F54E0D">
            <w:pPr>
              <w:numPr>
                <w:ilvl w:val="0"/>
                <w:numId w:val="16"/>
              </w:numPr>
              <w:jc w:val="both"/>
              <w:rPr>
                <w:rFonts w:ascii="Arial Narrow" w:hAnsi="Arial Narrow" w:cs="Arial"/>
                <w:color w:val="000000"/>
              </w:rPr>
            </w:pPr>
            <w:r w:rsidRPr="00DC2616">
              <w:rPr>
                <w:rFonts w:ascii="Arial Narrow" w:hAnsi="Arial Narrow" w:cs="Arial"/>
                <w:color w:val="000000"/>
              </w:rPr>
              <w:t>z drugimi gospodarskimi subjekti nismo sklenili dogovora, katerega cilj ali učinek je preprečevati, omejevati ali izkrivljati konkurenco,</w:t>
            </w:r>
          </w:p>
          <w:p w14:paraId="6A747884" w14:textId="77777777" w:rsidR="00AA6973" w:rsidRPr="00DC2616" w:rsidRDefault="00AA6973" w:rsidP="00AA6973">
            <w:pPr>
              <w:jc w:val="both"/>
              <w:rPr>
                <w:rFonts w:ascii="Arial Narrow" w:hAnsi="Arial Narrow" w:cs="Arial"/>
                <w:color w:val="000000"/>
              </w:rPr>
            </w:pPr>
          </w:p>
          <w:p w14:paraId="11404B54" w14:textId="77777777" w:rsidR="00781EF1" w:rsidRDefault="001960A8" w:rsidP="00F54E0D">
            <w:pPr>
              <w:numPr>
                <w:ilvl w:val="0"/>
                <w:numId w:val="16"/>
              </w:numPr>
              <w:jc w:val="both"/>
              <w:rPr>
                <w:rFonts w:ascii="Arial Narrow" w:hAnsi="Arial Narrow" w:cs="Arial"/>
                <w:color w:val="000000"/>
              </w:rPr>
            </w:pPr>
            <w:r w:rsidRPr="00DC2616">
              <w:rPr>
                <w:rFonts w:ascii="Arial Narrow" w:hAnsi="Arial Narrow" w:cs="Arial"/>
                <w:color w:val="000000"/>
              </w:rPr>
              <w:t>nismo bili s pravnomočno sodbo v katerikoli državi obsojeni za prestopek v zvezi s poklicnim ravnanjem,</w:t>
            </w:r>
          </w:p>
          <w:p w14:paraId="6A969427" w14:textId="77777777" w:rsidR="00AA6973" w:rsidRPr="00DC2616" w:rsidRDefault="00AA6973" w:rsidP="00AA6973">
            <w:pPr>
              <w:jc w:val="both"/>
              <w:rPr>
                <w:rFonts w:ascii="Arial Narrow" w:hAnsi="Arial Narrow" w:cs="Arial"/>
                <w:color w:val="000000"/>
              </w:rPr>
            </w:pPr>
          </w:p>
          <w:p w14:paraId="2DBE96AD" w14:textId="77777777" w:rsidR="00781EF1" w:rsidRDefault="001960A8" w:rsidP="00F54E0D">
            <w:pPr>
              <w:numPr>
                <w:ilvl w:val="0"/>
                <w:numId w:val="16"/>
              </w:numPr>
              <w:jc w:val="both"/>
              <w:rPr>
                <w:rFonts w:ascii="Arial Narrow" w:hAnsi="Arial Narrow" w:cs="Arial"/>
                <w:color w:val="000000"/>
              </w:rPr>
            </w:pPr>
            <w:r w:rsidRPr="00DC2616">
              <w:rPr>
                <w:rFonts w:ascii="Arial Narrow" w:hAnsi="Arial Narrow" w:cs="Arial"/>
                <w:color w:val="000000"/>
              </w:rPr>
              <w:t>pri dajanju informacij v tem ali predhodnih postopkih, nismo namerno podali zavajajoče razlage ali teh informacij nismo zagotovili,</w:t>
            </w:r>
          </w:p>
          <w:p w14:paraId="03A74404" w14:textId="77777777" w:rsidR="00AA6973" w:rsidRPr="00DC2616" w:rsidRDefault="00AA6973" w:rsidP="00AA6973">
            <w:pPr>
              <w:jc w:val="both"/>
              <w:rPr>
                <w:rFonts w:ascii="Arial Narrow" w:hAnsi="Arial Narrow" w:cs="Arial"/>
                <w:color w:val="000000"/>
              </w:rPr>
            </w:pPr>
          </w:p>
          <w:p w14:paraId="42E906C6" w14:textId="77777777" w:rsidR="00781EF1" w:rsidRPr="00DC2616" w:rsidRDefault="001960A8" w:rsidP="00F54E0D">
            <w:pPr>
              <w:numPr>
                <w:ilvl w:val="0"/>
                <w:numId w:val="16"/>
              </w:numPr>
              <w:jc w:val="both"/>
              <w:rPr>
                <w:rFonts w:ascii="Arial Narrow" w:hAnsi="Arial Narrow" w:cs="Arial"/>
                <w:color w:val="000000"/>
              </w:rPr>
            </w:pPr>
            <w:r w:rsidRPr="00DC2616">
              <w:rPr>
                <w:rFonts w:ascii="Arial Narrow" w:hAnsi="Arial Narrow" w:cs="Arial"/>
                <w:color w:val="000000"/>
              </w:rPr>
              <w:t>izpolnjujemo vse ostale pogoje za izvedbo naročila, ki jih določa razpisna dokumentacija.</w:t>
            </w:r>
          </w:p>
        </w:tc>
      </w:tr>
    </w:tbl>
    <w:p w14:paraId="557C4136" w14:textId="77777777" w:rsidR="00781EF1" w:rsidRPr="00DC2616" w:rsidRDefault="001960A8">
      <w:pPr>
        <w:spacing w:before="225" w:after="225" w:line="240" w:lineRule="auto"/>
        <w:jc w:val="both"/>
        <w:rPr>
          <w:rFonts w:ascii="Arial Narrow" w:hAnsi="Arial Narrow"/>
        </w:rPr>
      </w:pPr>
      <w:r w:rsidRPr="00DC2616">
        <w:rPr>
          <w:rFonts w:ascii="Arial Narrow" w:hAnsi="Arial Narrow" w:cs="Arial"/>
          <w:color w:val="000000"/>
          <w:u w:val="single"/>
        </w:rPr>
        <w:t>S podpisom te izjave izjavljamo, da izpolnjujemo vse pogoje iz razpisne dokumentacije, za katere je navedeno, da se izpolnjevanje izkazuje s podpisom te izjave!</w:t>
      </w:r>
    </w:p>
    <w:p w14:paraId="1ADEA011" w14:textId="29E246BB" w:rsidR="00781EF1" w:rsidRPr="00DC2616" w:rsidRDefault="001960A8" w:rsidP="007E6966">
      <w:pPr>
        <w:spacing w:before="225" w:after="225"/>
        <w:jc w:val="both"/>
        <w:rPr>
          <w:rFonts w:ascii="Arial Narrow" w:hAnsi="Arial Narrow"/>
        </w:rPr>
      </w:pPr>
      <w:r w:rsidRPr="007934AF">
        <w:rPr>
          <w:rFonts w:ascii="Arial Narrow" w:hAnsi="Arial Narrow" w:cs="Arial"/>
          <w:color w:val="000000"/>
        </w:rPr>
        <w:t>Spodaj podpisani dajem/o uradno soglasje, da </w:t>
      </w:r>
      <w:r w:rsidRPr="007934AF">
        <w:rPr>
          <w:rFonts w:ascii="Arial Narrow" w:hAnsi="Arial Narrow" w:cs="Arial"/>
          <w:b/>
          <w:bCs/>
          <w:color w:val="000000"/>
        </w:rPr>
        <w:t xml:space="preserve">OBČINA </w:t>
      </w:r>
      <w:r w:rsidR="00AA6973" w:rsidRPr="007934AF">
        <w:rPr>
          <w:rFonts w:ascii="Arial Narrow" w:hAnsi="Arial Narrow" w:cs="Arial"/>
          <w:b/>
          <w:bCs/>
          <w:color w:val="000000"/>
        </w:rPr>
        <w:t>DRAVOGRAD</w:t>
      </w:r>
      <w:r w:rsidRPr="007934AF">
        <w:rPr>
          <w:rFonts w:ascii="Arial Narrow" w:hAnsi="Arial Narrow" w:cs="Arial"/>
          <w:b/>
          <w:bCs/>
          <w:color w:val="000000"/>
        </w:rPr>
        <w:t xml:space="preserve">, </w:t>
      </w:r>
      <w:r w:rsidR="00AA6973" w:rsidRPr="007934AF">
        <w:rPr>
          <w:rFonts w:ascii="Arial Narrow" w:hAnsi="Arial Narrow" w:cs="Arial"/>
          <w:b/>
          <w:bCs/>
          <w:color w:val="000000"/>
        </w:rPr>
        <w:t>TRG 4. JULIJA , 237</w:t>
      </w:r>
      <w:r w:rsidRPr="007934AF">
        <w:rPr>
          <w:rFonts w:ascii="Arial Narrow" w:hAnsi="Arial Narrow" w:cs="Arial"/>
          <w:b/>
          <w:bCs/>
          <w:color w:val="000000"/>
        </w:rPr>
        <w:t xml:space="preserve">0 </w:t>
      </w:r>
      <w:r w:rsidR="00AA6973" w:rsidRPr="007934AF">
        <w:rPr>
          <w:rFonts w:ascii="Arial Narrow" w:hAnsi="Arial Narrow" w:cs="Arial"/>
          <w:b/>
          <w:bCs/>
          <w:color w:val="000000"/>
        </w:rPr>
        <w:t>DRAVOGRAD</w:t>
      </w:r>
      <w:r w:rsidR="00054ECB">
        <w:rPr>
          <w:rFonts w:ascii="Arial Narrow" w:hAnsi="Arial Narrow" w:cs="Arial"/>
          <w:color w:val="000000"/>
        </w:rPr>
        <w:t>  v zvezi z oddajo javnega naroč</w:t>
      </w:r>
      <w:r w:rsidRPr="007934AF">
        <w:rPr>
          <w:rFonts w:ascii="Arial Narrow" w:hAnsi="Arial Narrow" w:cs="Arial"/>
          <w:color w:val="000000"/>
        </w:rPr>
        <w:t xml:space="preserve">ila za </w:t>
      </w:r>
      <w:r w:rsidR="00AA6973" w:rsidRPr="00AC2817">
        <w:rPr>
          <w:rFonts w:ascii="Arial Narrow" w:hAnsi="Arial Narrow" w:cs="Arial"/>
          <w:color w:val="000000"/>
        </w:rPr>
        <w:t>objekt</w:t>
      </w:r>
      <w:r w:rsidRPr="00AC2817">
        <w:rPr>
          <w:rFonts w:ascii="Arial Narrow" w:hAnsi="Arial Narrow" w:cs="Arial Narrow"/>
          <w:color w:val="000000"/>
        </w:rPr>
        <w:t> </w:t>
      </w:r>
      <w:r w:rsidR="00117B5A" w:rsidRPr="00AC2817">
        <w:rPr>
          <w:rFonts w:ascii="Arial Narrow" w:hAnsi="Arial Narrow" w:cs="Arial"/>
          <w:b/>
          <w:color w:val="000000"/>
        </w:rPr>
        <w:t>»</w:t>
      </w:r>
      <w:r w:rsidR="00AC2817" w:rsidRPr="00AC2817">
        <w:rPr>
          <w:rFonts w:ascii="Arial Narrow" w:hAnsi="Arial Narrow" w:cs="Arial"/>
          <w:b/>
          <w:color w:val="000000"/>
        </w:rPr>
        <w:t>MEDNARODNI VADBENI CENTER ZA ZAŠČITO PRED POPLAVAMI</w:t>
      </w:r>
      <w:r w:rsidR="00117B5A" w:rsidRPr="00F02B44">
        <w:rPr>
          <w:rFonts w:ascii="Arial Narrow" w:hAnsi="Arial Narrow" w:cs="Arial"/>
          <w:b/>
          <w:color w:val="000000"/>
        </w:rPr>
        <w:t>«</w:t>
      </w:r>
      <w:r w:rsidR="00117B5A" w:rsidRPr="008C0AF1">
        <w:rPr>
          <w:rFonts w:ascii="Arial Narrow" w:hAnsi="Arial Narrow" w:cs="Arial"/>
          <w:color w:val="000000"/>
        </w:rPr>
        <w:t xml:space="preserve"> </w:t>
      </w:r>
      <w:r w:rsidR="00412CFB" w:rsidRPr="00412CFB">
        <w:rPr>
          <w:rFonts w:ascii="Arial Narrow" w:hAnsi="Arial Narrow" w:cs="Arial"/>
          <w:b/>
          <w:bCs/>
          <w:color w:val="000000"/>
        </w:rPr>
        <w:t>o</w:t>
      </w:r>
      <w:r w:rsidRPr="007934AF">
        <w:rPr>
          <w:rFonts w:ascii="Arial Narrow" w:hAnsi="Arial Narrow" w:cs="Arial"/>
          <w:b/>
          <w:bCs/>
          <w:color w:val="000000"/>
        </w:rPr>
        <w:t xml:space="preserve">bjavljen na Portalu javnih </w:t>
      </w:r>
      <w:r w:rsidRPr="003B1B7A">
        <w:rPr>
          <w:rFonts w:ascii="Arial Narrow" w:hAnsi="Arial Narrow" w:cs="Arial"/>
          <w:b/>
          <w:bCs/>
          <w:color w:val="000000"/>
        </w:rPr>
        <w:t xml:space="preserve">naročil </w:t>
      </w:r>
      <w:r w:rsidR="00663ABE" w:rsidRPr="003B1B7A">
        <w:rPr>
          <w:rFonts w:ascii="Arial Narrow" w:hAnsi="Arial Narrow" w:cs="Arial"/>
          <w:b/>
          <w:bCs/>
          <w:color w:val="000000"/>
        </w:rPr>
        <w:t>št. JN00/202</w:t>
      </w:r>
      <w:r w:rsidR="00117B5A" w:rsidRPr="003B1B7A">
        <w:rPr>
          <w:rFonts w:ascii="Arial Narrow" w:hAnsi="Arial Narrow" w:cs="Arial"/>
          <w:b/>
          <w:bCs/>
          <w:color w:val="000000"/>
        </w:rPr>
        <w:t>6</w:t>
      </w:r>
      <w:r w:rsidR="002767FE" w:rsidRPr="003B1B7A">
        <w:rPr>
          <w:rFonts w:ascii="Arial Narrow" w:hAnsi="Arial Narrow" w:cs="Arial"/>
          <w:b/>
          <w:bCs/>
          <w:color w:val="000000"/>
        </w:rPr>
        <w:t>-SL1/01</w:t>
      </w:r>
      <w:r w:rsidR="00663ABE" w:rsidRPr="003B1B7A">
        <w:rPr>
          <w:rFonts w:ascii="Arial Narrow" w:hAnsi="Arial Narrow" w:cs="Arial"/>
          <w:b/>
          <w:bCs/>
          <w:color w:val="000000"/>
        </w:rPr>
        <w:t xml:space="preserve"> </w:t>
      </w:r>
      <w:r w:rsidR="006E7756" w:rsidRPr="003B1B7A">
        <w:rPr>
          <w:rFonts w:ascii="Arial Narrow" w:hAnsi="Arial Narrow" w:cs="Arial"/>
          <w:b/>
        </w:rPr>
        <w:t xml:space="preserve">z dne </w:t>
      </w:r>
      <w:r w:rsidR="002D0F09" w:rsidRPr="003B1B7A">
        <w:rPr>
          <w:rFonts w:ascii="Arial Narrow" w:hAnsi="Arial Narrow" w:cs="Arial"/>
          <w:b/>
        </w:rPr>
        <w:t>4</w:t>
      </w:r>
      <w:r w:rsidR="006E7756" w:rsidRPr="003B1B7A">
        <w:rPr>
          <w:rFonts w:ascii="Arial Narrow" w:hAnsi="Arial Narrow" w:cs="Arial"/>
          <w:b/>
        </w:rPr>
        <w:t>.0</w:t>
      </w:r>
      <w:r w:rsidR="002D0F09" w:rsidRPr="003B1B7A">
        <w:rPr>
          <w:rFonts w:ascii="Arial Narrow" w:hAnsi="Arial Narrow" w:cs="Arial"/>
          <w:b/>
        </w:rPr>
        <w:t>6</w:t>
      </w:r>
      <w:r w:rsidR="006E7756" w:rsidRPr="003B1B7A">
        <w:rPr>
          <w:rFonts w:ascii="Arial Narrow" w:hAnsi="Arial Narrow" w:cs="Arial"/>
          <w:b/>
        </w:rPr>
        <w:t>.20</w:t>
      </w:r>
      <w:r w:rsidR="00C53707" w:rsidRPr="003B1B7A">
        <w:rPr>
          <w:rFonts w:ascii="Arial Narrow" w:hAnsi="Arial Narrow" w:cs="Arial"/>
          <w:b/>
        </w:rPr>
        <w:t>2</w:t>
      </w:r>
      <w:r w:rsidR="00117B5A" w:rsidRPr="003B1B7A">
        <w:rPr>
          <w:rFonts w:ascii="Arial Narrow" w:hAnsi="Arial Narrow" w:cs="Arial"/>
          <w:b/>
        </w:rPr>
        <w:t>6</w:t>
      </w:r>
      <w:r w:rsidR="006E7756" w:rsidRPr="003B1B7A">
        <w:rPr>
          <w:rFonts w:ascii="Arial Narrow" w:hAnsi="Arial Narrow" w:cs="Arial"/>
          <w:b/>
        </w:rPr>
        <w:t>,</w:t>
      </w:r>
      <w:r w:rsidR="006E7756">
        <w:rPr>
          <w:rFonts w:ascii="Arial Narrow" w:hAnsi="Arial Narrow" w:cs="Arial"/>
          <w:b/>
        </w:rPr>
        <w:t xml:space="preserve"> </w:t>
      </w:r>
      <w:r w:rsidRPr="00CB355E">
        <w:rPr>
          <w:rFonts w:ascii="Arial Narrow" w:hAnsi="Arial Narrow" w:cs="Arial"/>
          <w:color w:val="000000"/>
        </w:rPr>
        <w:t>pridobi</w:t>
      </w:r>
      <w:r w:rsidRPr="007934AF">
        <w:rPr>
          <w:rFonts w:ascii="Arial Narrow" w:hAnsi="Arial Narrow" w:cs="Arial"/>
          <w:color w:val="000000"/>
        </w:rPr>
        <w:t xml:space="preserve"> podatke za preveritev ponudbe v skladu 89. </w:t>
      </w:r>
      <w:r w:rsidR="00A20CE6">
        <w:rPr>
          <w:rFonts w:ascii="Arial Narrow" w:hAnsi="Arial Narrow" w:cs="Arial"/>
          <w:color w:val="000000"/>
        </w:rPr>
        <w:t>čl</w:t>
      </w:r>
      <w:r w:rsidRPr="007934AF">
        <w:rPr>
          <w:rFonts w:ascii="Arial Narrow" w:hAnsi="Arial Narrow" w:cs="Arial"/>
          <w:color w:val="000000"/>
        </w:rPr>
        <w:t xml:space="preserve">enom ZJN-3 v enotnem informacijskem sistemu </w:t>
      </w:r>
      <w:r w:rsidRPr="007934AF">
        <w:rPr>
          <w:rFonts w:ascii="Arial Narrow" w:hAnsi="Arial Narrow" w:cs="Arial Narrow"/>
          <w:color w:val="000000"/>
        </w:rPr>
        <w:t>–</w:t>
      </w:r>
      <w:r w:rsidRPr="007934AF">
        <w:rPr>
          <w:rFonts w:ascii="Arial Narrow" w:hAnsi="Arial Narrow" w:cs="Arial"/>
          <w:color w:val="000000"/>
        </w:rPr>
        <w:t xml:space="preserve"> </w:t>
      </w:r>
      <w:proofErr w:type="spellStart"/>
      <w:r w:rsidRPr="007934AF">
        <w:rPr>
          <w:rFonts w:ascii="Arial Narrow" w:hAnsi="Arial Narrow" w:cs="Arial"/>
          <w:color w:val="000000"/>
        </w:rPr>
        <w:t>eDosje</w:t>
      </w:r>
      <w:proofErr w:type="spellEnd"/>
      <w:r w:rsidRPr="007934AF">
        <w:rPr>
          <w:rFonts w:ascii="Arial Narrow" w:hAnsi="Arial Narrow" w:cs="Arial"/>
          <w:color w:val="000000"/>
        </w:rPr>
        <w:t xml:space="preserve"> iz devetega odstavka 77. </w:t>
      </w:r>
      <w:r w:rsidR="00A20CE6">
        <w:rPr>
          <w:rFonts w:ascii="Arial Narrow" w:hAnsi="Arial Narrow" w:cs="Arial"/>
          <w:color w:val="000000"/>
        </w:rPr>
        <w:t>čl</w:t>
      </w:r>
      <w:r w:rsidRPr="007934AF">
        <w:rPr>
          <w:rFonts w:ascii="Arial Narrow" w:hAnsi="Arial Narrow" w:cs="Arial"/>
          <w:color w:val="000000"/>
        </w:rPr>
        <w:t>ena ZJN-3.</w:t>
      </w:r>
    </w:p>
    <w:p w14:paraId="69AF7D3F" w14:textId="77777777" w:rsidR="00781EF1" w:rsidRPr="00DC2616" w:rsidRDefault="001960A8">
      <w:pPr>
        <w:spacing w:before="225" w:after="225" w:line="240" w:lineRule="auto"/>
        <w:jc w:val="both"/>
        <w:rPr>
          <w:rFonts w:ascii="Arial Narrow" w:hAnsi="Arial Narrow"/>
        </w:rPr>
      </w:pPr>
      <w:r w:rsidRPr="00DC2616">
        <w:rPr>
          <w:rFonts w:ascii="Arial Narrow" w:hAnsi="Arial Narrow" w:cs="Arial"/>
          <w:color w:val="000000"/>
        </w:rPr>
        <w:t> </w:t>
      </w:r>
    </w:p>
    <w:tbl>
      <w:tblPr>
        <w:tblStyle w:val="NormalTablePHPDOCX"/>
        <w:tblW w:w="5000" w:type="pct"/>
        <w:tblInd w:w="108" w:type="dxa"/>
        <w:tblLook w:val="04A0" w:firstRow="1" w:lastRow="0" w:firstColumn="1" w:lastColumn="0" w:noHBand="0" w:noVBand="1"/>
      </w:tblPr>
      <w:tblGrid>
        <w:gridCol w:w="4535"/>
        <w:gridCol w:w="4535"/>
      </w:tblGrid>
      <w:tr w:rsidR="00781EF1" w:rsidRPr="00DC2616" w14:paraId="2AB951F5" w14:textId="77777777">
        <w:tc>
          <w:tcPr>
            <w:tcW w:w="2500" w:type="pct"/>
            <w:tcMar>
              <w:top w:w="75" w:type="dxa"/>
              <w:bottom w:w="75" w:type="dxa"/>
            </w:tcMar>
            <w:vAlign w:val="center"/>
          </w:tcPr>
          <w:p w14:paraId="0C64C842" w14:textId="77777777" w:rsidR="00781EF1" w:rsidRPr="00DC2616" w:rsidRDefault="001960A8">
            <w:pPr>
              <w:rPr>
                <w:rFonts w:ascii="Arial Narrow" w:hAnsi="Arial Narrow"/>
              </w:rPr>
            </w:pPr>
            <w:r w:rsidRPr="00DC2616">
              <w:rPr>
                <w:rFonts w:ascii="Arial Narrow" w:hAnsi="Arial Narrow" w:cs="Arial"/>
                <w:color w:val="000000"/>
                <w:position w:val="-2"/>
              </w:rPr>
              <w:t>Kraj in datum:</w:t>
            </w:r>
          </w:p>
        </w:tc>
        <w:tc>
          <w:tcPr>
            <w:tcW w:w="0" w:type="auto"/>
            <w:tcMar>
              <w:top w:w="75" w:type="dxa"/>
              <w:bottom w:w="75" w:type="dxa"/>
            </w:tcMar>
            <w:vAlign w:val="center"/>
          </w:tcPr>
          <w:p w14:paraId="116354CF" w14:textId="77777777" w:rsidR="00781EF1" w:rsidRPr="00DC2616" w:rsidRDefault="001960A8">
            <w:pPr>
              <w:rPr>
                <w:rFonts w:ascii="Arial Narrow" w:hAnsi="Arial Narrow"/>
              </w:rPr>
            </w:pPr>
            <w:r w:rsidRPr="00DC2616">
              <w:rPr>
                <w:rFonts w:ascii="Arial Narrow" w:hAnsi="Arial Narrow" w:cs="Arial"/>
                <w:color w:val="000000"/>
                <w:position w:val="-2"/>
              </w:rPr>
              <w:t>Ime in priimek: _____________________</w:t>
            </w:r>
          </w:p>
        </w:tc>
      </w:tr>
      <w:tr w:rsidR="00781EF1" w:rsidRPr="00DC2616" w14:paraId="07875FBC" w14:textId="77777777">
        <w:tc>
          <w:tcPr>
            <w:tcW w:w="2500" w:type="pct"/>
            <w:tcMar>
              <w:top w:w="75" w:type="dxa"/>
              <w:bottom w:w="75" w:type="dxa"/>
            </w:tcMar>
            <w:vAlign w:val="center"/>
          </w:tcPr>
          <w:p w14:paraId="2289E5CB" w14:textId="77777777" w:rsidR="00781EF1" w:rsidRPr="00DC2616" w:rsidRDefault="001960A8">
            <w:pPr>
              <w:rPr>
                <w:rFonts w:ascii="Arial Narrow" w:hAnsi="Arial Narrow"/>
              </w:rPr>
            </w:pPr>
            <w:r w:rsidRPr="00DC2616">
              <w:rPr>
                <w:rFonts w:ascii="Arial Narrow" w:hAnsi="Arial Narrow" w:cs="Arial"/>
                <w:color w:val="000000"/>
                <w:position w:val="-2"/>
              </w:rPr>
              <w:t> </w:t>
            </w:r>
          </w:p>
        </w:tc>
        <w:tc>
          <w:tcPr>
            <w:tcW w:w="0" w:type="auto"/>
            <w:tcMar>
              <w:top w:w="75" w:type="dxa"/>
              <w:bottom w:w="75" w:type="dxa"/>
            </w:tcMar>
            <w:vAlign w:val="center"/>
          </w:tcPr>
          <w:p w14:paraId="1F4162A8" w14:textId="77777777" w:rsidR="00781EF1" w:rsidRPr="00DC2616" w:rsidRDefault="00781EF1">
            <w:pPr>
              <w:rPr>
                <w:rFonts w:ascii="Arial Narrow" w:hAnsi="Arial Narrow"/>
              </w:rPr>
            </w:pPr>
          </w:p>
          <w:p w14:paraId="2A728C91" w14:textId="77777777" w:rsidR="00781EF1" w:rsidRPr="00DC2616" w:rsidRDefault="001960A8">
            <w:pPr>
              <w:jc w:val="center"/>
              <w:rPr>
                <w:rFonts w:ascii="Arial Narrow" w:hAnsi="Arial Narrow"/>
              </w:rPr>
            </w:pPr>
            <w:r w:rsidRPr="00DC2616">
              <w:rPr>
                <w:rFonts w:ascii="Arial Narrow" w:hAnsi="Arial Narrow" w:cs="Arial"/>
                <w:color w:val="A9A9A9"/>
                <w:position w:val="-2"/>
              </w:rPr>
              <w:t>(žig in podpis)</w:t>
            </w:r>
          </w:p>
        </w:tc>
      </w:tr>
    </w:tbl>
    <w:p w14:paraId="6F706697" w14:textId="77777777" w:rsidR="00781EF1" w:rsidRDefault="001960A8">
      <w:pPr>
        <w:spacing w:before="225" w:after="225" w:line="240" w:lineRule="auto"/>
        <w:jc w:val="both"/>
      </w:pPr>
      <w:r>
        <w:rPr>
          <w:rFonts w:ascii="Arial" w:hAnsi="Arial" w:cs="Arial"/>
          <w:color w:val="000000"/>
          <w:sz w:val="18"/>
          <w:szCs w:val="18"/>
        </w:rPr>
        <w:t> </w:t>
      </w:r>
    </w:p>
    <w:p w14:paraId="461CB102" w14:textId="77777777" w:rsidR="00781EF1" w:rsidRDefault="00781EF1">
      <w:pPr>
        <w:sectPr w:rsidR="00781EF1" w:rsidSect="001960A8">
          <w:footerReference w:type="default" r:id="rId40"/>
          <w:pgSz w:w="11906" w:h="16838"/>
          <w:pgMar w:top="1418" w:right="1418" w:bottom="1418" w:left="1418" w:header="567" w:footer="596" w:gutter="0"/>
          <w:cols w:space="708"/>
          <w:docGrid w:linePitch="360"/>
        </w:sectPr>
      </w:pPr>
    </w:p>
    <w:p w14:paraId="55BF60D5" w14:textId="77777777" w:rsidR="00310280" w:rsidRPr="00F318C6" w:rsidRDefault="002D57B7" w:rsidP="00310280">
      <w:pPr>
        <w:spacing w:after="0"/>
        <w:ind w:left="7788"/>
        <w:rPr>
          <w:rFonts w:ascii="Arial Narrow" w:hAnsi="Arial Narrow" w:cs="Arial"/>
          <w:sz w:val="20"/>
          <w:szCs w:val="20"/>
        </w:rPr>
      </w:pPr>
      <w:r>
        <w:rPr>
          <w:rFonts w:ascii="Arial Narrow" w:hAnsi="Arial Narrow" w:cs="Arial"/>
          <w:sz w:val="20"/>
          <w:szCs w:val="20"/>
          <w:highlight w:val="green"/>
        </w:rPr>
        <w:lastRenderedPageBreak/>
        <w:t>Obrazec št: 3</w:t>
      </w:r>
    </w:p>
    <w:p w14:paraId="29F2B3AE" w14:textId="77777777" w:rsidR="00FB4711" w:rsidRPr="00473DBE" w:rsidRDefault="00473DBE" w:rsidP="00473DBE">
      <w:pPr>
        <w:spacing w:after="0"/>
        <w:ind w:left="708" w:firstLine="708"/>
        <w:rPr>
          <w:rFonts w:ascii="Arial Narrow" w:hAnsi="Arial Narrow" w:cs="Arial"/>
          <w:b/>
          <w:sz w:val="28"/>
          <w:szCs w:val="28"/>
        </w:rPr>
      </w:pPr>
      <w:r w:rsidRPr="00473DBE">
        <w:rPr>
          <w:rFonts w:ascii="Arial Narrow" w:hAnsi="Arial Narrow" w:cs="Arial"/>
          <w:b/>
          <w:sz w:val="28"/>
          <w:szCs w:val="28"/>
        </w:rPr>
        <w:t>VZOREC MENIČNE IZJAVE ZA RESNOST PONUDBE</w:t>
      </w:r>
    </w:p>
    <w:p w14:paraId="5EE3EE0E" w14:textId="77777777" w:rsidR="00FB4711" w:rsidRDefault="00FB4711" w:rsidP="001960A8">
      <w:pPr>
        <w:spacing w:after="0"/>
        <w:jc w:val="right"/>
        <w:rPr>
          <w:rFonts w:ascii="Arial" w:hAnsi="Arial" w:cs="Arial"/>
          <w:sz w:val="18"/>
          <w:szCs w:val="18"/>
        </w:rPr>
      </w:pPr>
    </w:p>
    <w:p w14:paraId="693072BD" w14:textId="77777777" w:rsidR="00FB4711" w:rsidRDefault="00FB4711" w:rsidP="001960A8">
      <w:pPr>
        <w:spacing w:after="0"/>
        <w:jc w:val="right"/>
        <w:rPr>
          <w:rFonts w:ascii="Arial" w:hAnsi="Arial" w:cs="Arial"/>
          <w:sz w:val="18"/>
          <w:szCs w:val="18"/>
        </w:rPr>
      </w:pPr>
    </w:p>
    <w:p w14:paraId="02AEACD5" w14:textId="77777777" w:rsidR="00473DBE" w:rsidRPr="00F84294" w:rsidRDefault="00473DBE" w:rsidP="00473DBE">
      <w:pPr>
        <w:spacing w:before="225" w:after="225" w:line="240" w:lineRule="auto"/>
        <w:jc w:val="center"/>
        <w:rPr>
          <w:rFonts w:ascii="Arial Narrow" w:hAnsi="Arial Narrow"/>
        </w:rPr>
      </w:pPr>
      <w:r w:rsidRPr="00F84294">
        <w:rPr>
          <w:rFonts w:ascii="Arial Narrow" w:hAnsi="Arial Narrow" w:cs="Arial"/>
          <w:b/>
          <w:bCs/>
          <w:color w:val="000000"/>
        </w:rPr>
        <w:t>MENIČNA IZJAVA</w:t>
      </w:r>
    </w:p>
    <w:p w14:paraId="022917A3" w14:textId="77777777" w:rsidR="00473DBE" w:rsidRPr="00F84294" w:rsidRDefault="00473DBE" w:rsidP="00473DBE">
      <w:pPr>
        <w:spacing w:before="225" w:after="225" w:line="240" w:lineRule="auto"/>
        <w:jc w:val="center"/>
        <w:rPr>
          <w:rFonts w:ascii="Arial Narrow" w:hAnsi="Arial Narrow"/>
        </w:rPr>
      </w:pPr>
      <w:r w:rsidRPr="00F84294">
        <w:rPr>
          <w:rFonts w:ascii="Arial Narrow" w:hAnsi="Arial Narrow" w:cs="Arial"/>
          <w:color w:val="000000"/>
        </w:rPr>
        <w:t>s pooblastilom za izpolnitev in unovčenje menice</w:t>
      </w:r>
    </w:p>
    <w:p w14:paraId="7D7C7ACA" w14:textId="77777777" w:rsidR="00473DBE" w:rsidRPr="00F84294" w:rsidRDefault="00473DBE" w:rsidP="00473DBE">
      <w:pPr>
        <w:spacing w:before="225" w:after="225" w:line="240" w:lineRule="auto"/>
        <w:jc w:val="both"/>
        <w:rPr>
          <w:rFonts w:ascii="Arial Narrow" w:hAnsi="Arial Narrow"/>
        </w:rPr>
      </w:pPr>
      <w:r w:rsidRPr="00F84294">
        <w:rPr>
          <w:rFonts w:ascii="Arial Narrow" w:hAnsi="Arial Narrow" w:cs="Arial"/>
          <w:color w:val="000000"/>
        </w:rPr>
        <w:t xml:space="preserve">Naročniku </w:t>
      </w:r>
      <w:r>
        <w:rPr>
          <w:rFonts w:ascii="Arial Narrow" w:hAnsi="Arial Narrow" w:cs="Arial"/>
          <w:color w:val="000000"/>
        </w:rPr>
        <w:t>OBČINI DRAVOGRAD</w:t>
      </w:r>
      <w:r w:rsidRPr="00F84294">
        <w:rPr>
          <w:rFonts w:ascii="Arial Narrow" w:hAnsi="Arial Narrow" w:cs="Arial"/>
          <w:color w:val="000000"/>
        </w:rPr>
        <w:t xml:space="preserve">, </w:t>
      </w:r>
      <w:r>
        <w:rPr>
          <w:rFonts w:ascii="Arial Narrow" w:hAnsi="Arial Narrow" w:cs="Arial"/>
          <w:color w:val="000000"/>
        </w:rPr>
        <w:t>Trg 4. Julija 7</w:t>
      </w:r>
      <w:r w:rsidRPr="00F84294">
        <w:rPr>
          <w:rFonts w:ascii="Arial Narrow" w:hAnsi="Arial Narrow" w:cs="Arial"/>
          <w:color w:val="000000"/>
        </w:rPr>
        <w:t>, 23</w:t>
      </w:r>
      <w:r>
        <w:rPr>
          <w:rFonts w:ascii="Arial Narrow" w:hAnsi="Arial Narrow" w:cs="Arial"/>
          <w:color w:val="000000"/>
        </w:rPr>
        <w:t>7</w:t>
      </w:r>
      <w:r w:rsidRPr="00F84294">
        <w:rPr>
          <w:rFonts w:ascii="Arial Narrow" w:hAnsi="Arial Narrow" w:cs="Arial"/>
          <w:color w:val="000000"/>
        </w:rPr>
        <w:t xml:space="preserve">0 </w:t>
      </w:r>
      <w:r>
        <w:rPr>
          <w:rFonts w:ascii="Arial Narrow" w:hAnsi="Arial Narrow" w:cs="Arial"/>
          <w:color w:val="000000"/>
        </w:rPr>
        <w:t>Dravograd</w:t>
      </w:r>
      <w:r w:rsidRPr="00F84294">
        <w:rPr>
          <w:rFonts w:ascii="Arial Narrow" w:hAnsi="Arial Narrow" w:cs="Arial"/>
          <w:color w:val="000000"/>
        </w:rPr>
        <w:t>, kot zavarovanje za </w:t>
      </w:r>
      <w:r w:rsidRPr="00F84294">
        <w:rPr>
          <w:rFonts w:ascii="Arial Narrow" w:hAnsi="Arial Narrow" w:cs="Arial"/>
          <w:b/>
          <w:bCs/>
          <w:color w:val="000000"/>
        </w:rPr>
        <w:t>resnost naše ponudbe</w:t>
      </w:r>
      <w:r w:rsidRPr="00F84294">
        <w:rPr>
          <w:rFonts w:ascii="Arial Narrow" w:hAnsi="Arial Narrow" w:cs="Arial"/>
          <w:color w:val="000000"/>
        </w:rPr>
        <w:t> za pridobitev javnega naročila</w:t>
      </w:r>
    </w:p>
    <w:p w14:paraId="5A17AB86" w14:textId="03776F00" w:rsidR="00473DBE" w:rsidRPr="00F84294" w:rsidRDefault="00117B5A" w:rsidP="00473DBE">
      <w:pPr>
        <w:spacing w:before="225" w:after="225" w:line="240" w:lineRule="auto"/>
        <w:jc w:val="both"/>
        <w:rPr>
          <w:rFonts w:ascii="Arial Narrow" w:hAnsi="Arial Narrow"/>
        </w:rPr>
      </w:pPr>
      <w:r w:rsidRPr="00F02B44">
        <w:rPr>
          <w:rFonts w:ascii="Arial Narrow" w:hAnsi="Arial Narrow" w:cs="Arial"/>
          <w:b/>
          <w:color w:val="000000"/>
        </w:rPr>
        <w:t>»</w:t>
      </w:r>
      <w:r w:rsidR="00AC2817" w:rsidRPr="00AC2817">
        <w:rPr>
          <w:rFonts w:ascii="Arial Narrow" w:hAnsi="Arial Narrow" w:cs="Arial"/>
          <w:b/>
          <w:color w:val="000000"/>
        </w:rPr>
        <w:t>MEDNARODNI VADBENI CENTER ZA ZAŠČITO PRED POPLAVAMI</w:t>
      </w:r>
      <w:r w:rsidRPr="00F02B44">
        <w:rPr>
          <w:rFonts w:ascii="Arial Narrow" w:hAnsi="Arial Narrow" w:cs="Arial"/>
          <w:b/>
          <w:color w:val="000000"/>
        </w:rPr>
        <w:t>«</w:t>
      </w:r>
      <w:r w:rsidRPr="008C0AF1">
        <w:rPr>
          <w:rFonts w:ascii="Arial Narrow" w:hAnsi="Arial Narrow" w:cs="Arial"/>
          <w:color w:val="000000"/>
        </w:rPr>
        <w:t xml:space="preserve"> </w:t>
      </w:r>
      <w:r w:rsidR="00473DBE" w:rsidRPr="00F84294">
        <w:rPr>
          <w:rFonts w:ascii="Arial Narrow" w:hAnsi="Arial Narrow" w:cs="Arial"/>
          <w:color w:val="000000"/>
        </w:rPr>
        <w:t>izročamo bianko lastno menico ter menično izjavo s pooblastilom za izpolnitev in unovčenje menice.</w:t>
      </w:r>
    </w:p>
    <w:p w14:paraId="591C1755" w14:textId="77777777" w:rsidR="00473DBE" w:rsidRPr="00F84294" w:rsidRDefault="00473DBE" w:rsidP="00473DBE">
      <w:pPr>
        <w:spacing w:before="225" w:after="225" w:line="240" w:lineRule="auto"/>
        <w:jc w:val="both"/>
        <w:rPr>
          <w:rFonts w:ascii="Arial Narrow" w:hAnsi="Arial Narrow"/>
        </w:rPr>
      </w:pPr>
      <w:r w:rsidRPr="00F84294">
        <w:rPr>
          <w:rFonts w:ascii="Arial Narrow" w:hAnsi="Arial Narrow" w:cs="Arial"/>
          <w:color w:val="000000"/>
        </w:rPr>
        <w:t xml:space="preserve">Naročnika </w:t>
      </w:r>
      <w:r>
        <w:rPr>
          <w:rFonts w:ascii="Arial Narrow" w:hAnsi="Arial Narrow" w:cs="Arial"/>
          <w:color w:val="000000"/>
        </w:rPr>
        <w:t>OBČINO DRAVOGRAD</w:t>
      </w:r>
      <w:r w:rsidRPr="00F84294">
        <w:rPr>
          <w:rFonts w:ascii="Arial Narrow" w:hAnsi="Arial Narrow" w:cs="Arial"/>
          <w:color w:val="000000"/>
        </w:rPr>
        <w:t xml:space="preserve"> pooblaščamo, da izpolni priloženo menico z </w:t>
      </w:r>
      <w:r w:rsidRPr="003B1B7A">
        <w:rPr>
          <w:rFonts w:ascii="Arial Narrow" w:hAnsi="Arial Narrow" w:cs="Arial"/>
          <w:color w:val="000000"/>
        </w:rPr>
        <w:t>zneskom v višini </w:t>
      </w:r>
      <w:r w:rsidR="00F522CA" w:rsidRPr="003B1B7A">
        <w:rPr>
          <w:rFonts w:ascii="Arial Narrow" w:hAnsi="Arial Narrow" w:cs="Arial"/>
          <w:b/>
          <w:bCs/>
          <w:color w:val="000000"/>
        </w:rPr>
        <w:t>2</w:t>
      </w:r>
      <w:r w:rsidR="00856C50" w:rsidRPr="003B1B7A">
        <w:rPr>
          <w:rFonts w:ascii="Arial Narrow" w:hAnsi="Arial Narrow" w:cs="Arial"/>
          <w:b/>
          <w:bCs/>
          <w:color w:val="000000"/>
        </w:rPr>
        <w:t>.000,00 EUR</w:t>
      </w:r>
      <w:r w:rsidR="00856C50" w:rsidRPr="007F4C82">
        <w:rPr>
          <w:rFonts w:ascii="Arial Narrow" w:hAnsi="Arial Narrow" w:cs="Arial"/>
          <w:b/>
          <w:bCs/>
          <w:color w:val="000000"/>
        </w:rPr>
        <w:t>.</w:t>
      </w:r>
    </w:p>
    <w:p w14:paraId="25B8080C" w14:textId="77777777" w:rsidR="00473DBE" w:rsidRPr="00F84294" w:rsidRDefault="00473DBE" w:rsidP="00473DBE">
      <w:pPr>
        <w:spacing w:before="225" w:after="225" w:line="240" w:lineRule="auto"/>
        <w:jc w:val="both"/>
        <w:rPr>
          <w:rFonts w:ascii="Arial Narrow" w:hAnsi="Arial Narrow"/>
        </w:rPr>
      </w:pPr>
      <w:r w:rsidRPr="00F84294">
        <w:rPr>
          <w:rFonts w:ascii="Arial Narrow" w:hAnsi="Arial Narrow" w:cs="Arial"/>
          <w:color w:val="000000"/>
        </w:rPr>
        <w:t>in z vsemi ostalimi potrebnimi podatki ter jo na naš račun unovči v primeru, če:</w:t>
      </w:r>
    </w:p>
    <w:tbl>
      <w:tblPr>
        <w:tblW w:w="0" w:type="auto"/>
        <w:tblInd w:w="108" w:type="dxa"/>
        <w:tblLook w:val="04A0" w:firstRow="1" w:lastRow="0" w:firstColumn="1" w:lastColumn="0" w:noHBand="0" w:noVBand="1"/>
      </w:tblPr>
      <w:tblGrid>
        <w:gridCol w:w="8962"/>
      </w:tblGrid>
      <w:tr w:rsidR="00473DBE" w:rsidRPr="00F84294" w14:paraId="49F1B130" w14:textId="77777777" w:rsidTr="009C1720">
        <w:tc>
          <w:tcPr>
            <w:tcW w:w="0" w:type="auto"/>
            <w:tcMar>
              <w:top w:w="0" w:type="auto"/>
              <w:bottom w:w="0" w:type="auto"/>
            </w:tcMar>
          </w:tcPr>
          <w:p w14:paraId="20198AFB" w14:textId="77777777" w:rsidR="00473DBE" w:rsidRPr="00F84294" w:rsidRDefault="00473DBE" w:rsidP="00862A27">
            <w:pPr>
              <w:numPr>
                <w:ilvl w:val="0"/>
                <w:numId w:val="36"/>
              </w:numPr>
              <w:rPr>
                <w:rFonts w:ascii="Arial Narrow" w:hAnsi="Arial Narrow" w:cs="Arial"/>
                <w:color w:val="000000"/>
              </w:rPr>
            </w:pPr>
            <w:r w:rsidRPr="00F84294">
              <w:rPr>
                <w:rFonts w:ascii="Arial Narrow" w:hAnsi="Arial Narrow" w:cs="Arial"/>
                <w:color w:val="000000"/>
              </w:rPr>
              <w:t>ponudbo umaknemo po roku za oddajo ponudb oziroma odstopimo od ponudbe ali</w:t>
            </w:r>
          </w:p>
          <w:p w14:paraId="0EF571C3" w14:textId="77777777" w:rsidR="00473DBE" w:rsidRPr="00F84294" w:rsidRDefault="00473DBE" w:rsidP="00862A27">
            <w:pPr>
              <w:numPr>
                <w:ilvl w:val="0"/>
                <w:numId w:val="36"/>
              </w:numPr>
              <w:rPr>
                <w:rFonts w:ascii="Arial Narrow" w:hAnsi="Arial Narrow" w:cs="Arial"/>
                <w:color w:val="000000"/>
              </w:rPr>
            </w:pPr>
            <w:r w:rsidRPr="00F84294">
              <w:rPr>
                <w:rFonts w:ascii="Arial Narrow" w:hAnsi="Arial Narrow" w:cs="Arial"/>
                <w:color w:val="000000"/>
              </w:rPr>
              <w:t>ne predložimo zahtevanih dokazil za navedbe v ponudbi v določenem roku ali</w:t>
            </w:r>
          </w:p>
          <w:p w14:paraId="791A109D" w14:textId="77777777" w:rsidR="00473DBE" w:rsidRPr="00F84294" w:rsidRDefault="00473DBE" w:rsidP="00862A27">
            <w:pPr>
              <w:numPr>
                <w:ilvl w:val="0"/>
                <w:numId w:val="36"/>
              </w:numPr>
              <w:rPr>
                <w:rFonts w:ascii="Arial Narrow" w:hAnsi="Arial Narrow" w:cs="Arial"/>
                <w:color w:val="000000"/>
              </w:rPr>
            </w:pPr>
            <w:r w:rsidRPr="00F84294">
              <w:rPr>
                <w:rFonts w:ascii="Arial Narrow" w:hAnsi="Arial Narrow" w:cs="Arial"/>
                <w:color w:val="000000"/>
              </w:rPr>
              <w:t>ne soglašamo z odpravo napak v ponudbi ali</w:t>
            </w:r>
          </w:p>
          <w:p w14:paraId="77FC61E0" w14:textId="77777777" w:rsidR="00473DBE" w:rsidRPr="00F84294" w:rsidRDefault="00473DBE" w:rsidP="00862A27">
            <w:pPr>
              <w:numPr>
                <w:ilvl w:val="0"/>
                <w:numId w:val="36"/>
              </w:numPr>
              <w:rPr>
                <w:rFonts w:ascii="Arial Narrow" w:hAnsi="Arial Narrow" w:cs="Arial"/>
                <w:color w:val="000000"/>
              </w:rPr>
            </w:pPr>
            <w:r w:rsidRPr="00F84294">
              <w:rPr>
                <w:rFonts w:ascii="Arial Narrow" w:hAnsi="Arial Narrow" w:cs="Arial"/>
                <w:color w:val="000000"/>
              </w:rPr>
              <w:t>ne sklenemo pogodbe v določenem roku ali</w:t>
            </w:r>
          </w:p>
          <w:p w14:paraId="2843BE8B" w14:textId="77777777" w:rsidR="00473DBE" w:rsidRPr="00F84294" w:rsidRDefault="00473DBE" w:rsidP="00862A27">
            <w:pPr>
              <w:numPr>
                <w:ilvl w:val="0"/>
                <w:numId w:val="36"/>
              </w:numPr>
              <w:rPr>
                <w:rFonts w:ascii="Arial Narrow" w:hAnsi="Arial Narrow" w:cs="Arial"/>
                <w:color w:val="000000"/>
              </w:rPr>
            </w:pPr>
            <w:r w:rsidRPr="00F84294">
              <w:rPr>
                <w:rFonts w:ascii="Arial Narrow" w:hAnsi="Arial Narrow" w:cs="Arial"/>
                <w:color w:val="000000"/>
              </w:rPr>
              <w:t>po sklenitvi pogodbe v določenem roku ne predložimo zavarovanja za dobro izvedbo pogodbenih obveznosti.</w:t>
            </w:r>
          </w:p>
        </w:tc>
      </w:tr>
    </w:tbl>
    <w:p w14:paraId="58275E58" w14:textId="77777777" w:rsidR="00473DBE" w:rsidRPr="00F84294" w:rsidRDefault="00473DBE" w:rsidP="002D0F09">
      <w:pPr>
        <w:spacing w:before="225" w:after="225" w:line="360" w:lineRule="auto"/>
        <w:jc w:val="both"/>
        <w:rPr>
          <w:rFonts w:ascii="Arial Narrow" w:hAnsi="Arial Narrow"/>
        </w:rPr>
      </w:pPr>
      <w:r w:rsidRPr="00F84294">
        <w:rPr>
          <w:rFonts w:ascii="Arial Narrow" w:hAnsi="Arial Narrow" w:cs="Arial"/>
          <w:color w:val="000000"/>
        </w:rPr>
        <w:t xml:space="preserve">Menična izjava je veljavna od njenega podpisa do izteka roka veljavnosti zavarovanja za resnost ponudbe po predmetnem naročilu, </w:t>
      </w:r>
      <w:proofErr w:type="spellStart"/>
      <w:r w:rsidRPr="00F84294">
        <w:rPr>
          <w:rFonts w:ascii="Arial Narrow" w:hAnsi="Arial Narrow" w:cs="Arial"/>
          <w:color w:val="000000"/>
        </w:rPr>
        <w:t>t.j</w:t>
      </w:r>
      <w:proofErr w:type="spellEnd"/>
      <w:r w:rsidRPr="00F84294">
        <w:rPr>
          <w:rFonts w:ascii="Arial Narrow" w:hAnsi="Arial Narrow" w:cs="Arial"/>
          <w:color w:val="000000"/>
        </w:rPr>
        <w:t>. najkasneje do _________</w:t>
      </w:r>
      <w:r w:rsidR="0014554D">
        <w:rPr>
          <w:rFonts w:ascii="Arial Narrow" w:hAnsi="Arial Narrow" w:cs="Arial"/>
          <w:color w:val="000000"/>
        </w:rPr>
        <w:t>__</w:t>
      </w:r>
      <w:r w:rsidRPr="00F84294">
        <w:rPr>
          <w:rFonts w:ascii="Arial Narrow" w:hAnsi="Arial Narrow" w:cs="Arial"/>
          <w:color w:val="000000"/>
        </w:rPr>
        <w:t>___.</w:t>
      </w:r>
    </w:p>
    <w:p w14:paraId="795B42FC" w14:textId="77777777" w:rsidR="00473DBE" w:rsidRPr="00F84294" w:rsidRDefault="00473DBE" w:rsidP="00473DBE">
      <w:pPr>
        <w:spacing w:before="225" w:after="225" w:line="240" w:lineRule="auto"/>
        <w:jc w:val="both"/>
        <w:rPr>
          <w:rFonts w:ascii="Arial Narrow" w:hAnsi="Arial Narrow"/>
        </w:rPr>
      </w:pPr>
      <w:r w:rsidRPr="00F84294">
        <w:rPr>
          <w:rFonts w:ascii="Arial Narrow" w:hAnsi="Arial Narrow" w:cs="Arial"/>
          <w:color w:val="000000"/>
        </w:rPr>
        <w:t>Menica je unovčljiva pri: </w:t>
      </w:r>
      <w:r w:rsidRPr="00F84294">
        <w:rPr>
          <w:rFonts w:ascii="Arial Narrow" w:hAnsi="Arial Narrow" w:cs="Arial"/>
          <w:color w:val="000000"/>
          <w:u w:val="single"/>
        </w:rPr>
        <w:t>___________</w:t>
      </w:r>
      <w:r w:rsidR="0014554D">
        <w:rPr>
          <w:rFonts w:ascii="Arial Narrow" w:hAnsi="Arial Narrow" w:cs="Arial"/>
          <w:color w:val="000000"/>
          <w:u w:val="single"/>
        </w:rPr>
        <w:t>_________________________________________</w:t>
      </w:r>
      <w:r w:rsidRPr="00F84294">
        <w:rPr>
          <w:rFonts w:ascii="Arial Narrow" w:hAnsi="Arial Narrow" w:cs="Arial"/>
          <w:color w:val="000000"/>
          <w:u w:val="single"/>
        </w:rPr>
        <w:t>____</w:t>
      </w:r>
    </w:p>
    <w:p w14:paraId="3D25C8C4" w14:textId="1EF7FC86" w:rsidR="00473DBE" w:rsidRPr="00F84294" w:rsidRDefault="00473DBE" w:rsidP="00473DBE">
      <w:pPr>
        <w:spacing w:before="225" w:after="225" w:line="240" w:lineRule="auto"/>
        <w:jc w:val="both"/>
        <w:rPr>
          <w:rFonts w:ascii="Arial Narrow" w:hAnsi="Arial Narrow"/>
        </w:rPr>
      </w:pPr>
      <w:r w:rsidRPr="00F84294">
        <w:rPr>
          <w:rFonts w:ascii="Arial Narrow" w:hAnsi="Arial Narrow" w:cs="Arial"/>
          <w:color w:val="000000"/>
        </w:rPr>
        <w:t>s transakcijskega računa (TRR): </w:t>
      </w:r>
      <w:r w:rsidRPr="00F84294">
        <w:rPr>
          <w:rFonts w:ascii="Arial Narrow" w:hAnsi="Arial Narrow" w:cs="Arial"/>
          <w:color w:val="000000"/>
          <w:u w:val="single"/>
        </w:rPr>
        <w:t>___________</w:t>
      </w:r>
      <w:r w:rsidR="0014554D">
        <w:rPr>
          <w:rFonts w:ascii="Arial Narrow" w:hAnsi="Arial Narrow" w:cs="Arial"/>
          <w:color w:val="000000"/>
          <w:u w:val="single"/>
        </w:rPr>
        <w:t>_____________</w:t>
      </w:r>
      <w:r w:rsidRPr="00F84294">
        <w:rPr>
          <w:rFonts w:ascii="Arial Narrow" w:hAnsi="Arial Narrow" w:cs="Arial"/>
          <w:color w:val="000000"/>
          <w:u w:val="single"/>
        </w:rPr>
        <w:t>___</w:t>
      </w:r>
      <w:r w:rsidR="002D0F09">
        <w:rPr>
          <w:rFonts w:ascii="Arial Narrow" w:hAnsi="Arial Narrow" w:cs="Arial"/>
          <w:color w:val="000000"/>
          <w:u w:val="single"/>
        </w:rPr>
        <w:t>______________________</w:t>
      </w:r>
      <w:r w:rsidRPr="00F84294">
        <w:rPr>
          <w:rFonts w:ascii="Arial Narrow" w:hAnsi="Arial Narrow" w:cs="Arial"/>
          <w:color w:val="000000"/>
          <w:u w:val="single"/>
        </w:rPr>
        <w:t>_</w:t>
      </w:r>
    </w:p>
    <w:p w14:paraId="6D93CD8F" w14:textId="77777777" w:rsidR="00473DBE" w:rsidRPr="00F84294" w:rsidRDefault="00473DBE" w:rsidP="00473DBE">
      <w:pPr>
        <w:spacing w:before="225" w:after="225" w:line="240" w:lineRule="auto"/>
        <w:jc w:val="both"/>
        <w:rPr>
          <w:rFonts w:ascii="Arial Narrow" w:hAnsi="Arial Narrow"/>
        </w:rPr>
      </w:pPr>
      <w:r w:rsidRPr="00F84294">
        <w:rPr>
          <w:rFonts w:ascii="Arial Narrow" w:hAnsi="Arial Narrow" w:cs="Arial"/>
          <w:color w:val="000000"/>
        </w:rPr>
        <w:t>Priloga: </w:t>
      </w:r>
    </w:p>
    <w:p w14:paraId="5A41D64B" w14:textId="77777777" w:rsidR="00473DBE" w:rsidRPr="00F84294" w:rsidRDefault="00473DBE" w:rsidP="00473DBE">
      <w:pPr>
        <w:spacing w:before="225" w:after="225" w:line="240" w:lineRule="auto"/>
        <w:jc w:val="both"/>
        <w:rPr>
          <w:rFonts w:ascii="Arial Narrow" w:hAnsi="Arial Narrow"/>
        </w:rPr>
      </w:pPr>
      <w:r w:rsidRPr="00F84294">
        <w:rPr>
          <w:rFonts w:ascii="Arial Narrow" w:hAnsi="Arial Narrow" w:cs="Arial"/>
          <w:color w:val="000000"/>
        </w:rPr>
        <w:t>- bianco menica, podpisana in žigosana</w:t>
      </w:r>
    </w:p>
    <w:tbl>
      <w:tblPr>
        <w:tblW w:w="8745" w:type="dxa"/>
        <w:tblInd w:w="108" w:type="dxa"/>
        <w:tblLook w:val="04A0" w:firstRow="1" w:lastRow="0" w:firstColumn="1" w:lastColumn="0" w:noHBand="0" w:noVBand="1"/>
      </w:tblPr>
      <w:tblGrid>
        <w:gridCol w:w="4080"/>
        <w:gridCol w:w="4665"/>
      </w:tblGrid>
      <w:tr w:rsidR="00473DBE" w:rsidRPr="00F84294" w14:paraId="65AC8D85" w14:textId="77777777" w:rsidTr="009C1720">
        <w:tc>
          <w:tcPr>
            <w:tcW w:w="4080" w:type="dxa"/>
            <w:tcMar>
              <w:top w:w="75" w:type="dxa"/>
              <w:bottom w:w="75" w:type="dxa"/>
            </w:tcMar>
            <w:vAlign w:val="center"/>
          </w:tcPr>
          <w:p w14:paraId="2AC6D217" w14:textId="77777777" w:rsidR="00473DBE" w:rsidRPr="00F84294" w:rsidRDefault="00473DBE" w:rsidP="009C1720">
            <w:pPr>
              <w:rPr>
                <w:rFonts w:ascii="Arial Narrow" w:hAnsi="Arial Narrow"/>
              </w:rPr>
            </w:pPr>
            <w:r w:rsidRPr="00F84294">
              <w:rPr>
                <w:rFonts w:ascii="Arial Narrow" w:hAnsi="Arial Narrow" w:cs="Arial"/>
                <w:color w:val="000000"/>
                <w:position w:val="-2"/>
              </w:rPr>
              <w:t>Kraj: </w:t>
            </w:r>
            <w:r w:rsidRPr="00F84294">
              <w:rPr>
                <w:rFonts w:ascii="Arial Narrow" w:hAnsi="Arial Narrow" w:cs="Arial"/>
                <w:color w:val="000000"/>
                <w:position w:val="-2"/>
                <w:u w:val="single"/>
              </w:rPr>
              <w:t>_______________</w:t>
            </w:r>
          </w:p>
        </w:tc>
        <w:tc>
          <w:tcPr>
            <w:tcW w:w="0" w:type="auto"/>
            <w:tcMar>
              <w:top w:w="75" w:type="dxa"/>
              <w:bottom w:w="75" w:type="dxa"/>
            </w:tcMar>
            <w:vAlign w:val="center"/>
          </w:tcPr>
          <w:p w14:paraId="287683D7" w14:textId="77777777" w:rsidR="00473DBE" w:rsidRPr="00F84294" w:rsidRDefault="00473DBE" w:rsidP="009C1720">
            <w:pPr>
              <w:jc w:val="center"/>
              <w:rPr>
                <w:rFonts w:ascii="Arial Narrow" w:hAnsi="Arial Narrow"/>
              </w:rPr>
            </w:pPr>
            <w:r w:rsidRPr="00F84294">
              <w:rPr>
                <w:rFonts w:ascii="Arial Narrow" w:hAnsi="Arial Narrow" w:cs="Arial"/>
                <w:color w:val="000000"/>
                <w:position w:val="-2"/>
              </w:rPr>
              <w:t>Izdajatelj menice: </w:t>
            </w:r>
            <w:r w:rsidRPr="00F84294">
              <w:rPr>
                <w:rFonts w:ascii="Arial Narrow" w:hAnsi="Arial Narrow" w:cs="Arial"/>
                <w:color w:val="000000"/>
                <w:position w:val="-2"/>
                <w:u w:val="single"/>
              </w:rPr>
              <w:t>_______________</w:t>
            </w:r>
          </w:p>
        </w:tc>
      </w:tr>
      <w:tr w:rsidR="00473DBE" w:rsidRPr="00F84294" w14:paraId="678FB137" w14:textId="77777777" w:rsidTr="009C1720">
        <w:tc>
          <w:tcPr>
            <w:tcW w:w="4080" w:type="dxa"/>
            <w:tcMar>
              <w:top w:w="75" w:type="dxa"/>
              <w:bottom w:w="75" w:type="dxa"/>
            </w:tcMar>
            <w:vAlign w:val="center"/>
          </w:tcPr>
          <w:p w14:paraId="27BE0CEC" w14:textId="77777777" w:rsidR="00473DBE" w:rsidRPr="00F84294" w:rsidRDefault="00473DBE" w:rsidP="009C1720">
            <w:pPr>
              <w:rPr>
                <w:rFonts w:ascii="Arial Narrow" w:hAnsi="Arial Narrow"/>
              </w:rPr>
            </w:pPr>
            <w:r w:rsidRPr="00F84294">
              <w:rPr>
                <w:rFonts w:ascii="Arial Narrow" w:hAnsi="Arial Narrow" w:cs="Arial"/>
                <w:color w:val="000000"/>
                <w:position w:val="-2"/>
              </w:rPr>
              <w:t>Datum: </w:t>
            </w:r>
            <w:r w:rsidRPr="00F84294">
              <w:rPr>
                <w:rFonts w:ascii="Arial Narrow" w:hAnsi="Arial Narrow" w:cs="Arial"/>
                <w:color w:val="000000"/>
                <w:position w:val="-2"/>
                <w:u w:val="single"/>
              </w:rPr>
              <w:t>_______________</w:t>
            </w:r>
          </w:p>
        </w:tc>
        <w:tc>
          <w:tcPr>
            <w:tcW w:w="0" w:type="auto"/>
            <w:tcMar>
              <w:top w:w="75" w:type="dxa"/>
              <w:bottom w:w="75" w:type="dxa"/>
            </w:tcMar>
            <w:vAlign w:val="center"/>
          </w:tcPr>
          <w:p w14:paraId="410278E6" w14:textId="77777777" w:rsidR="00473DBE" w:rsidRPr="00F84294" w:rsidRDefault="00473DBE" w:rsidP="009C1720">
            <w:pPr>
              <w:rPr>
                <w:rFonts w:ascii="Arial Narrow" w:hAnsi="Arial Narrow"/>
              </w:rPr>
            </w:pPr>
          </w:p>
          <w:p w14:paraId="16E4EE1E" w14:textId="77777777" w:rsidR="00473DBE" w:rsidRPr="00F84294" w:rsidRDefault="00473DBE" w:rsidP="009C1720">
            <w:pPr>
              <w:jc w:val="center"/>
              <w:rPr>
                <w:rFonts w:ascii="Arial Narrow" w:hAnsi="Arial Narrow"/>
              </w:rPr>
            </w:pPr>
            <w:r w:rsidRPr="00F84294">
              <w:rPr>
                <w:rFonts w:ascii="Arial Narrow" w:hAnsi="Arial Narrow" w:cs="Arial"/>
                <w:color w:val="A9A9A9"/>
                <w:position w:val="-2"/>
              </w:rPr>
              <w:t>(žig in podpis)</w:t>
            </w:r>
          </w:p>
        </w:tc>
      </w:tr>
    </w:tbl>
    <w:p w14:paraId="0E8E6D4A" w14:textId="77777777" w:rsidR="00FB4711" w:rsidRDefault="00FB4711" w:rsidP="001960A8">
      <w:pPr>
        <w:spacing w:after="0"/>
        <w:jc w:val="right"/>
        <w:rPr>
          <w:rFonts w:ascii="Arial" w:hAnsi="Arial" w:cs="Arial"/>
          <w:sz w:val="18"/>
          <w:szCs w:val="18"/>
        </w:rPr>
      </w:pPr>
    </w:p>
    <w:p w14:paraId="09036F5A" w14:textId="77777777" w:rsidR="00FB4711" w:rsidRDefault="00FB4711" w:rsidP="001960A8">
      <w:pPr>
        <w:spacing w:after="0"/>
        <w:jc w:val="right"/>
        <w:rPr>
          <w:rFonts w:ascii="Arial" w:hAnsi="Arial" w:cs="Arial"/>
          <w:sz w:val="18"/>
          <w:szCs w:val="18"/>
        </w:rPr>
      </w:pPr>
    </w:p>
    <w:p w14:paraId="63D37D66" w14:textId="77777777" w:rsidR="00FB4711" w:rsidRDefault="00FB4711" w:rsidP="001960A8">
      <w:pPr>
        <w:spacing w:after="0"/>
        <w:jc w:val="right"/>
        <w:rPr>
          <w:rFonts w:ascii="Arial" w:hAnsi="Arial" w:cs="Arial"/>
          <w:sz w:val="18"/>
          <w:szCs w:val="18"/>
        </w:rPr>
      </w:pPr>
    </w:p>
    <w:p w14:paraId="437EAA9D" w14:textId="77777777" w:rsidR="00F02B44" w:rsidRDefault="00F02B44" w:rsidP="001960A8">
      <w:pPr>
        <w:spacing w:after="0"/>
        <w:jc w:val="right"/>
        <w:rPr>
          <w:rFonts w:ascii="Arial" w:hAnsi="Arial" w:cs="Arial"/>
          <w:sz w:val="18"/>
          <w:szCs w:val="18"/>
        </w:rPr>
      </w:pPr>
    </w:p>
    <w:p w14:paraId="6D642CD6" w14:textId="77777777" w:rsidR="00FB4711" w:rsidRDefault="00FB4711" w:rsidP="001960A8">
      <w:pPr>
        <w:spacing w:after="0"/>
        <w:jc w:val="right"/>
        <w:rPr>
          <w:rFonts w:ascii="Arial" w:hAnsi="Arial" w:cs="Arial"/>
          <w:sz w:val="18"/>
          <w:szCs w:val="18"/>
        </w:rPr>
      </w:pPr>
    </w:p>
    <w:p w14:paraId="37190BD9" w14:textId="77777777" w:rsidR="00FB4711" w:rsidRDefault="00FB4711" w:rsidP="001960A8">
      <w:pPr>
        <w:spacing w:after="0"/>
        <w:jc w:val="right"/>
        <w:rPr>
          <w:rFonts w:ascii="Arial" w:hAnsi="Arial" w:cs="Arial"/>
          <w:sz w:val="18"/>
          <w:szCs w:val="18"/>
        </w:rPr>
      </w:pPr>
    </w:p>
    <w:p w14:paraId="59683834" w14:textId="77777777" w:rsidR="00D267A7" w:rsidRDefault="00D267A7" w:rsidP="001960A8">
      <w:pPr>
        <w:spacing w:after="0"/>
        <w:jc w:val="right"/>
        <w:rPr>
          <w:rFonts w:ascii="Arial" w:hAnsi="Arial" w:cs="Arial"/>
          <w:sz w:val="18"/>
          <w:szCs w:val="18"/>
        </w:rPr>
      </w:pPr>
    </w:p>
    <w:p w14:paraId="56E85248" w14:textId="77777777" w:rsidR="009D2F58" w:rsidRDefault="009D2F58" w:rsidP="001960A8">
      <w:pPr>
        <w:spacing w:after="0"/>
        <w:jc w:val="right"/>
        <w:rPr>
          <w:rFonts w:ascii="Arial" w:hAnsi="Arial" w:cs="Arial"/>
          <w:sz w:val="18"/>
          <w:szCs w:val="18"/>
        </w:rPr>
      </w:pPr>
    </w:p>
    <w:p w14:paraId="29A974D1" w14:textId="77777777" w:rsidR="009D2F58" w:rsidRPr="009D2F58" w:rsidRDefault="00E7549F" w:rsidP="001960A8">
      <w:pPr>
        <w:spacing w:after="0"/>
        <w:jc w:val="right"/>
        <w:rPr>
          <w:rFonts w:ascii="Arial Narrow" w:hAnsi="Arial Narrow" w:cs="Arial"/>
          <w:sz w:val="20"/>
          <w:szCs w:val="20"/>
        </w:rPr>
      </w:pPr>
      <w:r>
        <w:rPr>
          <w:rFonts w:ascii="Arial Narrow" w:hAnsi="Arial Narrow" w:cs="Arial"/>
          <w:sz w:val="20"/>
          <w:szCs w:val="20"/>
          <w:highlight w:val="green"/>
        </w:rPr>
        <w:t>Obrazec št: 4</w:t>
      </w:r>
    </w:p>
    <w:p w14:paraId="64F3358A" w14:textId="77777777" w:rsidR="009D2F58" w:rsidRPr="00D154A1" w:rsidRDefault="00D154A1" w:rsidP="00D154A1">
      <w:pPr>
        <w:spacing w:after="0"/>
        <w:jc w:val="center"/>
        <w:rPr>
          <w:rFonts w:ascii="Arial Narrow" w:hAnsi="Arial Narrow" w:cs="Arial"/>
          <w:b/>
          <w:sz w:val="28"/>
          <w:szCs w:val="28"/>
        </w:rPr>
      </w:pPr>
      <w:r>
        <w:rPr>
          <w:rFonts w:ascii="Arial Narrow" w:hAnsi="Arial Narrow" w:cs="Arial"/>
          <w:b/>
          <w:sz w:val="28"/>
          <w:szCs w:val="28"/>
        </w:rPr>
        <w:t>VZOREC MENIČNE IZJAVE ZA DOBRO IZVEDBO</w:t>
      </w:r>
      <w:r w:rsidR="004C01D2">
        <w:rPr>
          <w:rFonts w:ascii="Arial Narrow" w:hAnsi="Arial Narrow" w:cs="Arial"/>
          <w:b/>
          <w:sz w:val="28"/>
          <w:szCs w:val="28"/>
        </w:rPr>
        <w:t xml:space="preserve"> DEL</w:t>
      </w:r>
    </w:p>
    <w:p w14:paraId="6159D123" w14:textId="77777777" w:rsidR="009D2F58" w:rsidRDefault="009D2F58" w:rsidP="001960A8">
      <w:pPr>
        <w:spacing w:after="0"/>
        <w:jc w:val="right"/>
        <w:rPr>
          <w:rFonts w:ascii="Arial" w:hAnsi="Arial" w:cs="Arial"/>
          <w:sz w:val="18"/>
          <w:szCs w:val="18"/>
        </w:rPr>
      </w:pPr>
    </w:p>
    <w:p w14:paraId="4DB91C08" w14:textId="77777777" w:rsidR="00D154A1" w:rsidRDefault="00D154A1" w:rsidP="001960A8">
      <w:pPr>
        <w:spacing w:after="0"/>
        <w:jc w:val="right"/>
        <w:rPr>
          <w:rFonts w:ascii="Arial" w:hAnsi="Arial" w:cs="Arial"/>
          <w:sz w:val="18"/>
          <w:szCs w:val="18"/>
        </w:rPr>
      </w:pPr>
    </w:p>
    <w:p w14:paraId="51754376" w14:textId="77777777" w:rsidR="00D154A1" w:rsidRPr="00F84294" w:rsidRDefault="00D154A1" w:rsidP="00D154A1">
      <w:pPr>
        <w:spacing w:before="225" w:after="225" w:line="240" w:lineRule="auto"/>
        <w:jc w:val="center"/>
        <w:rPr>
          <w:rFonts w:ascii="Arial Narrow" w:hAnsi="Arial Narrow"/>
        </w:rPr>
      </w:pPr>
      <w:r w:rsidRPr="00F84294">
        <w:rPr>
          <w:rFonts w:ascii="Arial Narrow" w:hAnsi="Arial Narrow" w:cs="Arial"/>
          <w:b/>
          <w:bCs/>
          <w:color w:val="000000"/>
        </w:rPr>
        <w:t>MENIČNA IZJAVA</w:t>
      </w:r>
    </w:p>
    <w:p w14:paraId="1AA9D691" w14:textId="77777777" w:rsidR="00D154A1" w:rsidRPr="00F84294" w:rsidRDefault="00D154A1" w:rsidP="00D154A1">
      <w:pPr>
        <w:spacing w:before="225" w:after="225" w:line="240" w:lineRule="auto"/>
        <w:jc w:val="center"/>
        <w:rPr>
          <w:rFonts w:ascii="Arial Narrow" w:hAnsi="Arial Narrow"/>
        </w:rPr>
      </w:pPr>
      <w:r w:rsidRPr="00F84294">
        <w:rPr>
          <w:rFonts w:ascii="Arial Narrow" w:hAnsi="Arial Narrow" w:cs="Arial"/>
          <w:color w:val="000000"/>
        </w:rPr>
        <w:t>s pooblastilom za izpolnitev in unovčenje menice</w:t>
      </w:r>
    </w:p>
    <w:p w14:paraId="00994435" w14:textId="77777777" w:rsidR="00D154A1" w:rsidRPr="00F84294" w:rsidRDefault="00D154A1" w:rsidP="00D154A1">
      <w:pPr>
        <w:spacing w:before="225" w:after="225" w:line="240" w:lineRule="auto"/>
        <w:jc w:val="both"/>
        <w:rPr>
          <w:rFonts w:ascii="Arial Narrow" w:hAnsi="Arial Narrow"/>
        </w:rPr>
      </w:pPr>
      <w:r w:rsidRPr="00F84294">
        <w:rPr>
          <w:rFonts w:ascii="Arial Narrow" w:hAnsi="Arial Narrow" w:cs="Arial"/>
          <w:color w:val="000000"/>
        </w:rPr>
        <w:t xml:space="preserve"> Naročniku </w:t>
      </w:r>
      <w:r>
        <w:rPr>
          <w:rFonts w:ascii="Arial Narrow" w:hAnsi="Arial Narrow" w:cs="Arial"/>
          <w:color w:val="000000"/>
        </w:rPr>
        <w:t>OBČINI DRAVOGRAD</w:t>
      </w:r>
      <w:r w:rsidRPr="00F84294">
        <w:rPr>
          <w:rFonts w:ascii="Arial Narrow" w:hAnsi="Arial Narrow" w:cs="Arial"/>
          <w:color w:val="000000"/>
        </w:rPr>
        <w:t xml:space="preserve">, </w:t>
      </w:r>
      <w:r>
        <w:rPr>
          <w:rFonts w:ascii="Arial Narrow" w:hAnsi="Arial Narrow" w:cs="Arial"/>
          <w:color w:val="000000"/>
        </w:rPr>
        <w:t>Trg 4. Julija 7</w:t>
      </w:r>
      <w:r w:rsidRPr="00F84294">
        <w:rPr>
          <w:rFonts w:ascii="Arial Narrow" w:hAnsi="Arial Narrow" w:cs="Arial"/>
          <w:color w:val="000000"/>
        </w:rPr>
        <w:t>, 23</w:t>
      </w:r>
      <w:r>
        <w:rPr>
          <w:rFonts w:ascii="Arial Narrow" w:hAnsi="Arial Narrow" w:cs="Arial"/>
          <w:color w:val="000000"/>
        </w:rPr>
        <w:t>7</w:t>
      </w:r>
      <w:r w:rsidRPr="00F84294">
        <w:rPr>
          <w:rFonts w:ascii="Arial Narrow" w:hAnsi="Arial Narrow" w:cs="Arial"/>
          <w:color w:val="000000"/>
        </w:rPr>
        <w:t xml:space="preserve">0 </w:t>
      </w:r>
      <w:r>
        <w:rPr>
          <w:rFonts w:ascii="Arial Narrow" w:hAnsi="Arial Narrow" w:cs="Arial"/>
          <w:color w:val="000000"/>
        </w:rPr>
        <w:t>Dravograd</w:t>
      </w:r>
      <w:r w:rsidRPr="00F84294">
        <w:rPr>
          <w:rFonts w:ascii="Arial Narrow" w:hAnsi="Arial Narrow" w:cs="Arial"/>
          <w:color w:val="000000"/>
        </w:rPr>
        <w:t xml:space="preserve">, kot zavarovanje za </w:t>
      </w:r>
      <w:r w:rsidRPr="00F84294">
        <w:rPr>
          <w:rFonts w:ascii="Arial Narrow" w:hAnsi="Arial Narrow" w:cs="Arial"/>
          <w:b/>
          <w:bCs/>
          <w:color w:val="000000"/>
        </w:rPr>
        <w:t>dobro izvedbo del,</w:t>
      </w:r>
      <w:r w:rsidRPr="00F84294">
        <w:rPr>
          <w:rFonts w:ascii="Arial Narrow" w:hAnsi="Arial Narrow" w:cs="Arial"/>
          <w:color w:val="000000"/>
        </w:rPr>
        <w:t xml:space="preserve"> ki so opredeljena v javnem naročilu</w:t>
      </w:r>
    </w:p>
    <w:p w14:paraId="5E14C966" w14:textId="09A8153E" w:rsidR="00D154A1" w:rsidRPr="00F84294" w:rsidRDefault="00117B5A" w:rsidP="00D154A1">
      <w:pPr>
        <w:spacing w:before="225" w:after="225" w:line="240" w:lineRule="auto"/>
        <w:jc w:val="both"/>
        <w:rPr>
          <w:rFonts w:ascii="Arial Narrow" w:hAnsi="Arial Narrow"/>
        </w:rPr>
      </w:pPr>
      <w:r w:rsidRPr="00F02B44">
        <w:rPr>
          <w:rFonts w:ascii="Arial Narrow" w:hAnsi="Arial Narrow" w:cs="Arial"/>
          <w:b/>
          <w:color w:val="000000"/>
        </w:rPr>
        <w:t>»</w:t>
      </w:r>
      <w:r w:rsidR="00AC2817" w:rsidRPr="00AC2817">
        <w:rPr>
          <w:rFonts w:ascii="Arial Narrow" w:hAnsi="Arial Narrow" w:cs="Arial"/>
          <w:b/>
          <w:color w:val="000000"/>
        </w:rPr>
        <w:t>MEDNARODNI VADBENI CENTER ZA ZAŠČITO PRED POPLAVAMI</w:t>
      </w:r>
      <w:r w:rsidRPr="00F02B44">
        <w:rPr>
          <w:rFonts w:ascii="Arial Narrow" w:hAnsi="Arial Narrow" w:cs="Arial"/>
          <w:b/>
          <w:color w:val="000000"/>
        </w:rPr>
        <w:t>«</w:t>
      </w:r>
      <w:r w:rsidRPr="008C0AF1">
        <w:rPr>
          <w:rFonts w:ascii="Arial Narrow" w:hAnsi="Arial Narrow" w:cs="Arial"/>
          <w:color w:val="000000"/>
        </w:rPr>
        <w:t xml:space="preserve"> </w:t>
      </w:r>
      <w:r w:rsidR="00D154A1" w:rsidRPr="00F84294">
        <w:rPr>
          <w:rFonts w:ascii="Arial Narrow" w:hAnsi="Arial Narrow" w:cs="Arial"/>
          <w:color w:val="000000"/>
        </w:rPr>
        <w:t>izročamo bianko lastno menico ter menično izjavo s pooblastilom za izpolnitev in unovčenje menice.</w:t>
      </w:r>
    </w:p>
    <w:p w14:paraId="4FEC552C" w14:textId="77777777" w:rsidR="00D154A1" w:rsidRPr="00F84294" w:rsidRDefault="00D154A1" w:rsidP="00EB148D">
      <w:pPr>
        <w:spacing w:before="225" w:after="225" w:line="360" w:lineRule="auto"/>
        <w:jc w:val="both"/>
        <w:rPr>
          <w:rFonts w:ascii="Arial Narrow" w:hAnsi="Arial Narrow"/>
        </w:rPr>
      </w:pPr>
      <w:r w:rsidRPr="00F84294">
        <w:rPr>
          <w:rFonts w:ascii="Arial Narrow" w:hAnsi="Arial Narrow" w:cs="Arial"/>
          <w:color w:val="000000"/>
        </w:rPr>
        <w:t xml:space="preserve">Naročnika </w:t>
      </w:r>
      <w:r>
        <w:rPr>
          <w:rFonts w:ascii="Arial Narrow" w:hAnsi="Arial Narrow" w:cs="Arial"/>
          <w:color w:val="000000"/>
        </w:rPr>
        <w:t>OBČINO DRAVOGRAD</w:t>
      </w:r>
      <w:r w:rsidRPr="00F84294">
        <w:rPr>
          <w:rFonts w:ascii="Arial Narrow" w:hAnsi="Arial Narrow" w:cs="Arial"/>
          <w:color w:val="000000"/>
        </w:rPr>
        <w:t xml:space="preserve"> pooblaščamo, da izpolni priloženo menico z zneskom v višini</w:t>
      </w:r>
      <w:r>
        <w:rPr>
          <w:rFonts w:ascii="Arial Narrow" w:hAnsi="Arial Narrow" w:cs="Arial"/>
          <w:b/>
          <w:bCs/>
          <w:color w:val="000000"/>
        </w:rPr>
        <w:t xml:space="preserve"> 10</w:t>
      </w:r>
      <w:r w:rsidRPr="00F84294">
        <w:rPr>
          <w:rFonts w:ascii="Arial Narrow" w:hAnsi="Arial Narrow" w:cs="Arial"/>
          <w:b/>
          <w:bCs/>
          <w:color w:val="000000"/>
        </w:rPr>
        <w:t xml:space="preserve">,00 % pogodbene vrednosti z DDV, kar znaša </w:t>
      </w:r>
      <w:r w:rsidRPr="00F84294">
        <w:rPr>
          <w:rFonts w:ascii="Arial Narrow" w:hAnsi="Arial Narrow" w:cs="Arial"/>
          <w:b/>
          <w:bCs/>
          <w:color w:val="000000"/>
          <w:u w:val="single"/>
        </w:rPr>
        <w:t>_____</w:t>
      </w:r>
      <w:r w:rsidR="009E1440">
        <w:rPr>
          <w:rFonts w:ascii="Arial Narrow" w:hAnsi="Arial Narrow" w:cs="Arial"/>
          <w:b/>
          <w:bCs/>
          <w:color w:val="000000"/>
          <w:u w:val="single"/>
        </w:rPr>
        <w:t>_______</w:t>
      </w:r>
      <w:r w:rsidRPr="00F84294">
        <w:rPr>
          <w:rFonts w:ascii="Arial Narrow" w:hAnsi="Arial Narrow" w:cs="Arial"/>
          <w:b/>
          <w:bCs/>
          <w:color w:val="000000"/>
          <w:u w:val="single"/>
        </w:rPr>
        <w:t>__</w:t>
      </w:r>
      <w:r w:rsidR="008448D5">
        <w:rPr>
          <w:rFonts w:ascii="Arial Narrow" w:hAnsi="Arial Narrow" w:cs="Arial"/>
          <w:b/>
          <w:bCs/>
          <w:color w:val="000000"/>
          <w:u w:val="single"/>
        </w:rPr>
        <w:t>____</w:t>
      </w:r>
      <w:r w:rsidRPr="00F84294">
        <w:rPr>
          <w:rFonts w:ascii="Arial Narrow" w:hAnsi="Arial Narrow" w:cs="Arial"/>
          <w:b/>
          <w:bCs/>
          <w:color w:val="000000"/>
          <w:u w:val="single"/>
        </w:rPr>
        <w:t>___</w:t>
      </w:r>
    </w:p>
    <w:p w14:paraId="388C4C3B" w14:textId="77777777" w:rsidR="00D154A1" w:rsidRPr="00F84294" w:rsidRDefault="00D154A1" w:rsidP="00D154A1">
      <w:pPr>
        <w:spacing w:before="225" w:after="225" w:line="240" w:lineRule="auto"/>
        <w:jc w:val="both"/>
        <w:rPr>
          <w:rFonts w:ascii="Arial Narrow" w:hAnsi="Arial Narrow"/>
        </w:rPr>
      </w:pPr>
      <w:r w:rsidRPr="00F84294">
        <w:rPr>
          <w:rFonts w:ascii="Arial Narrow" w:hAnsi="Arial Narrow" w:cs="Arial"/>
          <w:color w:val="000000"/>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795545B4" w14:textId="77777777" w:rsidR="00D154A1" w:rsidRPr="00F84294" w:rsidRDefault="00D154A1" w:rsidP="00D154A1">
      <w:pPr>
        <w:spacing w:before="225" w:after="225" w:line="240" w:lineRule="auto"/>
        <w:jc w:val="both"/>
        <w:rPr>
          <w:rFonts w:ascii="Arial Narrow" w:hAnsi="Arial Narrow"/>
        </w:rPr>
      </w:pPr>
      <w:r w:rsidRPr="00F84294">
        <w:rPr>
          <w:rFonts w:ascii="Arial Narrow" w:hAnsi="Arial Narrow" w:cs="Arial"/>
          <w:color w:val="000000"/>
        </w:rPr>
        <w:t xml:space="preserve">Menična izjava je veljavna od njenega podpisa do izteka roka veljavnosti zavarovanja za dobro izvedbo po predmetnem naročilu, </w:t>
      </w:r>
      <w:proofErr w:type="spellStart"/>
      <w:r w:rsidRPr="00F84294">
        <w:rPr>
          <w:rFonts w:ascii="Arial Narrow" w:hAnsi="Arial Narrow" w:cs="Arial"/>
          <w:color w:val="000000"/>
        </w:rPr>
        <w:t>t.j</w:t>
      </w:r>
      <w:proofErr w:type="spellEnd"/>
      <w:r w:rsidRPr="00F84294">
        <w:rPr>
          <w:rFonts w:ascii="Arial Narrow" w:hAnsi="Arial Narrow" w:cs="Arial"/>
          <w:color w:val="000000"/>
        </w:rPr>
        <w:t>. najkasneje do __________</w:t>
      </w:r>
      <w:r w:rsidR="009E1440">
        <w:rPr>
          <w:rFonts w:ascii="Arial Narrow" w:hAnsi="Arial Narrow" w:cs="Arial"/>
          <w:color w:val="000000"/>
        </w:rPr>
        <w:t>____</w:t>
      </w:r>
      <w:r w:rsidRPr="00F84294">
        <w:rPr>
          <w:rFonts w:ascii="Arial Narrow" w:hAnsi="Arial Narrow" w:cs="Arial"/>
          <w:color w:val="000000"/>
        </w:rPr>
        <w:t>__.</w:t>
      </w:r>
    </w:p>
    <w:p w14:paraId="575FF52A" w14:textId="77777777" w:rsidR="00D154A1" w:rsidRPr="00F84294" w:rsidRDefault="00D154A1" w:rsidP="00D154A1">
      <w:pPr>
        <w:spacing w:before="225" w:after="225" w:line="240" w:lineRule="auto"/>
        <w:jc w:val="both"/>
        <w:rPr>
          <w:rFonts w:ascii="Arial Narrow" w:hAnsi="Arial Narrow"/>
        </w:rPr>
      </w:pPr>
      <w:r w:rsidRPr="00F84294">
        <w:rPr>
          <w:rFonts w:ascii="Arial Narrow" w:hAnsi="Arial Narrow" w:cs="Arial"/>
          <w:color w:val="000000"/>
        </w:rPr>
        <w:t xml:space="preserve">Menica je unovčljiva pri: </w:t>
      </w:r>
      <w:r w:rsidRPr="00F84294">
        <w:rPr>
          <w:rFonts w:ascii="Arial Narrow" w:hAnsi="Arial Narrow" w:cs="Arial"/>
          <w:color w:val="000000"/>
          <w:u w:val="single"/>
        </w:rPr>
        <w:t>__________</w:t>
      </w:r>
      <w:r w:rsidR="009E1440">
        <w:rPr>
          <w:rFonts w:ascii="Arial Narrow" w:hAnsi="Arial Narrow" w:cs="Arial"/>
          <w:color w:val="000000"/>
          <w:u w:val="single"/>
        </w:rPr>
        <w:t>__________________________________________</w:t>
      </w:r>
      <w:r w:rsidRPr="00F84294">
        <w:rPr>
          <w:rFonts w:ascii="Arial Narrow" w:hAnsi="Arial Narrow" w:cs="Arial"/>
          <w:color w:val="000000"/>
          <w:u w:val="single"/>
        </w:rPr>
        <w:t>_____</w:t>
      </w:r>
    </w:p>
    <w:p w14:paraId="174D1FF5" w14:textId="77777777" w:rsidR="00D154A1" w:rsidRPr="00F84294" w:rsidRDefault="00D154A1" w:rsidP="00D154A1">
      <w:pPr>
        <w:spacing w:before="225" w:after="225" w:line="240" w:lineRule="auto"/>
        <w:jc w:val="both"/>
        <w:rPr>
          <w:rFonts w:ascii="Arial Narrow" w:hAnsi="Arial Narrow"/>
        </w:rPr>
      </w:pPr>
      <w:r w:rsidRPr="00F84294">
        <w:rPr>
          <w:rFonts w:ascii="Arial Narrow" w:hAnsi="Arial Narrow" w:cs="Arial"/>
          <w:color w:val="000000"/>
        </w:rPr>
        <w:t xml:space="preserve">s transakcijskega računa (TRR): </w:t>
      </w:r>
      <w:r w:rsidRPr="00F84294">
        <w:rPr>
          <w:rFonts w:ascii="Arial Narrow" w:hAnsi="Arial Narrow" w:cs="Arial"/>
          <w:color w:val="000000"/>
          <w:u w:val="single"/>
        </w:rPr>
        <w:t>______</w:t>
      </w:r>
      <w:r w:rsidR="009E1440">
        <w:rPr>
          <w:rFonts w:ascii="Arial Narrow" w:hAnsi="Arial Narrow" w:cs="Arial"/>
          <w:color w:val="000000"/>
          <w:u w:val="single"/>
        </w:rPr>
        <w:t>_________</w:t>
      </w:r>
      <w:r w:rsidRPr="00F84294">
        <w:rPr>
          <w:rFonts w:ascii="Arial Narrow" w:hAnsi="Arial Narrow" w:cs="Arial"/>
          <w:color w:val="000000"/>
          <w:u w:val="single"/>
        </w:rPr>
        <w:t>_________</w:t>
      </w:r>
    </w:p>
    <w:p w14:paraId="04CFA95D" w14:textId="77777777" w:rsidR="00D154A1" w:rsidRPr="00F84294" w:rsidRDefault="00D154A1" w:rsidP="00D154A1">
      <w:pPr>
        <w:spacing w:before="225" w:after="225" w:line="240" w:lineRule="auto"/>
        <w:jc w:val="both"/>
        <w:rPr>
          <w:rFonts w:ascii="Arial Narrow" w:hAnsi="Arial Narrow"/>
        </w:rPr>
      </w:pPr>
      <w:r w:rsidRPr="00F84294">
        <w:rPr>
          <w:rFonts w:ascii="Arial Narrow" w:hAnsi="Arial Narrow" w:cs="Arial"/>
          <w:color w:val="000000"/>
        </w:rPr>
        <w:t> </w:t>
      </w:r>
    </w:p>
    <w:p w14:paraId="2DA10078" w14:textId="77777777" w:rsidR="00D154A1" w:rsidRPr="00F84294" w:rsidRDefault="00D154A1" w:rsidP="00D154A1">
      <w:pPr>
        <w:spacing w:before="225" w:after="225" w:line="240" w:lineRule="auto"/>
        <w:jc w:val="both"/>
        <w:rPr>
          <w:rFonts w:ascii="Arial Narrow" w:hAnsi="Arial Narrow"/>
        </w:rPr>
      </w:pPr>
      <w:r w:rsidRPr="00F84294">
        <w:rPr>
          <w:rFonts w:ascii="Arial Narrow" w:hAnsi="Arial Narrow" w:cs="Arial"/>
          <w:color w:val="000000"/>
        </w:rPr>
        <w:t>Priloga: </w:t>
      </w:r>
    </w:p>
    <w:p w14:paraId="149BD177" w14:textId="77777777" w:rsidR="00D154A1" w:rsidRPr="00F84294" w:rsidRDefault="00D154A1" w:rsidP="00D154A1">
      <w:pPr>
        <w:spacing w:before="225" w:after="225" w:line="240" w:lineRule="auto"/>
        <w:jc w:val="both"/>
        <w:rPr>
          <w:rFonts w:ascii="Arial Narrow" w:hAnsi="Arial Narrow"/>
        </w:rPr>
      </w:pPr>
      <w:r w:rsidRPr="00F84294">
        <w:rPr>
          <w:rFonts w:ascii="Arial Narrow" w:hAnsi="Arial Narrow" w:cs="Arial"/>
          <w:color w:val="000000"/>
        </w:rPr>
        <w:t>- bianco menica, podpisana in žigosana</w:t>
      </w:r>
    </w:p>
    <w:p w14:paraId="38BF7BDA" w14:textId="77777777" w:rsidR="00D154A1" w:rsidRPr="00F84294" w:rsidRDefault="00D154A1" w:rsidP="00D154A1">
      <w:pPr>
        <w:spacing w:before="225" w:after="225" w:line="240" w:lineRule="auto"/>
        <w:jc w:val="both"/>
        <w:rPr>
          <w:rFonts w:ascii="Arial Narrow" w:hAnsi="Arial Narrow"/>
        </w:rPr>
      </w:pPr>
      <w:r w:rsidRPr="00F84294">
        <w:rPr>
          <w:rFonts w:ascii="Arial Narrow" w:hAnsi="Arial Narrow" w:cs="Arial"/>
          <w:color w:val="000000"/>
        </w:rPr>
        <w:t> </w:t>
      </w:r>
    </w:p>
    <w:tbl>
      <w:tblPr>
        <w:tblW w:w="5000" w:type="pct"/>
        <w:tblInd w:w="108" w:type="dxa"/>
        <w:tblLook w:val="04A0" w:firstRow="1" w:lastRow="0" w:firstColumn="1" w:lastColumn="0" w:noHBand="0" w:noVBand="1"/>
      </w:tblPr>
      <w:tblGrid>
        <w:gridCol w:w="4535"/>
        <w:gridCol w:w="4535"/>
      </w:tblGrid>
      <w:tr w:rsidR="00D154A1" w:rsidRPr="00F84294" w14:paraId="1480A0C4" w14:textId="77777777" w:rsidTr="009C1720">
        <w:tc>
          <w:tcPr>
            <w:tcW w:w="2500" w:type="pct"/>
            <w:tcMar>
              <w:top w:w="75" w:type="dxa"/>
              <w:bottom w:w="75" w:type="dxa"/>
            </w:tcMar>
            <w:vAlign w:val="center"/>
          </w:tcPr>
          <w:p w14:paraId="24FF27D3" w14:textId="77777777" w:rsidR="00D154A1" w:rsidRPr="00F84294" w:rsidRDefault="00D154A1" w:rsidP="009C1720">
            <w:pPr>
              <w:rPr>
                <w:rFonts w:ascii="Arial Narrow" w:hAnsi="Arial Narrow"/>
              </w:rPr>
            </w:pPr>
            <w:r w:rsidRPr="00F84294">
              <w:rPr>
                <w:rFonts w:ascii="Arial Narrow" w:hAnsi="Arial Narrow" w:cs="Arial"/>
                <w:color w:val="000000"/>
                <w:position w:val="-2"/>
              </w:rPr>
              <w:t xml:space="preserve">Kraj: </w:t>
            </w:r>
            <w:r w:rsidRPr="00F84294">
              <w:rPr>
                <w:rFonts w:ascii="Arial Narrow" w:hAnsi="Arial Narrow" w:cs="Arial"/>
                <w:color w:val="000000"/>
                <w:position w:val="-2"/>
                <w:u w:val="single"/>
              </w:rPr>
              <w:t>_______________</w:t>
            </w:r>
          </w:p>
        </w:tc>
        <w:tc>
          <w:tcPr>
            <w:tcW w:w="0" w:type="auto"/>
            <w:tcMar>
              <w:top w:w="75" w:type="dxa"/>
              <w:bottom w:w="75" w:type="dxa"/>
            </w:tcMar>
            <w:vAlign w:val="center"/>
          </w:tcPr>
          <w:p w14:paraId="6BA78405" w14:textId="77777777" w:rsidR="00D154A1" w:rsidRPr="00F84294" w:rsidRDefault="00D154A1" w:rsidP="009C1720">
            <w:pPr>
              <w:jc w:val="center"/>
              <w:rPr>
                <w:rFonts w:ascii="Arial Narrow" w:hAnsi="Arial Narrow"/>
              </w:rPr>
            </w:pPr>
            <w:r w:rsidRPr="00F84294">
              <w:rPr>
                <w:rFonts w:ascii="Arial Narrow" w:hAnsi="Arial Narrow" w:cs="Arial"/>
                <w:color w:val="000000"/>
                <w:position w:val="-2"/>
              </w:rPr>
              <w:t xml:space="preserve">Izdajatelj menice: </w:t>
            </w:r>
            <w:r w:rsidRPr="00F84294">
              <w:rPr>
                <w:rFonts w:ascii="Arial Narrow" w:hAnsi="Arial Narrow" w:cs="Arial"/>
                <w:color w:val="000000"/>
                <w:position w:val="-2"/>
                <w:u w:val="single"/>
              </w:rPr>
              <w:t>_______________</w:t>
            </w:r>
          </w:p>
        </w:tc>
      </w:tr>
      <w:tr w:rsidR="00D154A1" w:rsidRPr="00F84294" w14:paraId="0015B45C" w14:textId="77777777" w:rsidTr="009C1720">
        <w:tc>
          <w:tcPr>
            <w:tcW w:w="2500" w:type="pct"/>
            <w:tcMar>
              <w:top w:w="75" w:type="dxa"/>
              <w:bottom w:w="75" w:type="dxa"/>
            </w:tcMar>
            <w:vAlign w:val="center"/>
          </w:tcPr>
          <w:p w14:paraId="25A436E0" w14:textId="77777777" w:rsidR="00D154A1" w:rsidRPr="00F84294" w:rsidRDefault="00D154A1" w:rsidP="009C1720">
            <w:pPr>
              <w:rPr>
                <w:rFonts w:ascii="Arial Narrow" w:hAnsi="Arial Narrow"/>
              </w:rPr>
            </w:pPr>
            <w:r w:rsidRPr="00F84294">
              <w:rPr>
                <w:rFonts w:ascii="Arial Narrow" w:hAnsi="Arial Narrow" w:cs="Arial"/>
                <w:color w:val="000000"/>
                <w:position w:val="-2"/>
              </w:rPr>
              <w:t xml:space="preserve">Datum: </w:t>
            </w:r>
            <w:r w:rsidRPr="00F84294">
              <w:rPr>
                <w:rFonts w:ascii="Arial Narrow" w:hAnsi="Arial Narrow" w:cs="Arial"/>
                <w:color w:val="000000"/>
                <w:position w:val="-2"/>
                <w:u w:val="single"/>
              </w:rPr>
              <w:t>_______________</w:t>
            </w:r>
          </w:p>
        </w:tc>
        <w:tc>
          <w:tcPr>
            <w:tcW w:w="0" w:type="auto"/>
            <w:tcMar>
              <w:top w:w="75" w:type="dxa"/>
              <w:bottom w:w="75" w:type="dxa"/>
            </w:tcMar>
            <w:vAlign w:val="center"/>
          </w:tcPr>
          <w:p w14:paraId="27DA07A4" w14:textId="77777777" w:rsidR="00D154A1" w:rsidRPr="00F84294" w:rsidRDefault="00D154A1" w:rsidP="009C1720">
            <w:pPr>
              <w:rPr>
                <w:rFonts w:ascii="Arial Narrow" w:hAnsi="Arial Narrow"/>
              </w:rPr>
            </w:pPr>
          </w:p>
          <w:p w14:paraId="7263F75E" w14:textId="77777777" w:rsidR="00D154A1" w:rsidRPr="00F84294" w:rsidRDefault="00D154A1" w:rsidP="009C1720">
            <w:pPr>
              <w:jc w:val="center"/>
              <w:rPr>
                <w:rFonts w:ascii="Arial Narrow" w:hAnsi="Arial Narrow"/>
              </w:rPr>
            </w:pPr>
            <w:r w:rsidRPr="00F84294">
              <w:rPr>
                <w:rFonts w:ascii="Arial Narrow" w:hAnsi="Arial Narrow" w:cs="Arial"/>
                <w:color w:val="A9A9A9"/>
                <w:position w:val="-2"/>
              </w:rPr>
              <w:t>(žig in podpis)</w:t>
            </w:r>
          </w:p>
        </w:tc>
      </w:tr>
    </w:tbl>
    <w:p w14:paraId="5BB4CD6A" w14:textId="77777777" w:rsidR="009D2F58" w:rsidRDefault="009D2F58" w:rsidP="001960A8">
      <w:pPr>
        <w:spacing w:after="0"/>
        <w:jc w:val="right"/>
        <w:rPr>
          <w:rFonts w:ascii="Arial" w:hAnsi="Arial" w:cs="Arial"/>
          <w:sz w:val="18"/>
          <w:szCs w:val="18"/>
        </w:rPr>
      </w:pPr>
    </w:p>
    <w:p w14:paraId="42394ADA" w14:textId="77777777" w:rsidR="009D2F58" w:rsidRDefault="009D2F58" w:rsidP="001960A8">
      <w:pPr>
        <w:spacing w:after="0"/>
        <w:jc w:val="right"/>
        <w:rPr>
          <w:rFonts w:ascii="Arial" w:hAnsi="Arial" w:cs="Arial"/>
          <w:sz w:val="18"/>
          <w:szCs w:val="18"/>
        </w:rPr>
      </w:pPr>
    </w:p>
    <w:p w14:paraId="2AF97187" w14:textId="77777777" w:rsidR="009D2F58" w:rsidRDefault="009D2F58" w:rsidP="001960A8">
      <w:pPr>
        <w:spacing w:after="0"/>
        <w:jc w:val="right"/>
        <w:rPr>
          <w:rFonts w:ascii="Arial" w:hAnsi="Arial" w:cs="Arial"/>
          <w:sz w:val="18"/>
          <w:szCs w:val="18"/>
        </w:rPr>
      </w:pPr>
    </w:p>
    <w:p w14:paraId="3E8503D6" w14:textId="77777777" w:rsidR="008A123F" w:rsidRDefault="008A123F" w:rsidP="001960A8">
      <w:pPr>
        <w:spacing w:after="0"/>
        <w:jc w:val="right"/>
        <w:rPr>
          <w:rFonts w:ascii="Arial" w:hAnsi="Arial" w:cs="Arial"/>
          <w:sz w:val="18"/>
          <w:szCs w:val="18"/>
        </w:rPr>
      </w:pPr>
    </w:p>
    <w:p w14:paraId="0FF100A3" w14:textId="77777777" w:rsidR="008A123F" w:rsidRDefault="008A123F" w:rsidP="001960A8">
      <w:pPr>
        <w:spacing w:after="0"/>
        <w:jc w:val="right"/>
        <w:rPr>
          <w:rFonts w:ascii="Arial" w:hAnsi="Arial" w:cs="Arial"/>
          <w:sz w:val="18"/>
          <w:szCs w:val="18"/>
        </w:rPr>
      </w:pPr>
    </w:p>
    <w:p w14:paraId="2BB2232A" w14:textId="77777777" w:rsidR="008A123F" w:rsidRDefault="008A123F" w:rsidP="001960A8">
      <w:pPr>
        <w:spacing w:after="0"/>
        <w:jc w:val="right"/>
        <w:rPr>
          <w:rFonts w:ascii="Arial" w:hAnsi="Arial" w:cs="Arial"/>
          <w:sz w:val="18"/>
          <w:szCs w:val="18"/>
        </w:rPr>
      </w:pPr>
    </w:p>
    <w:p w14:paraId="6BFBD3B4" w14:textId="4D48C263" w:rsidR="008A123F" w:rsidRDefault="008A123F" w:rsidP="001960A8">
      <w:pPr>
        <w:spacing w:after="0"/>
        <w:jc w:val="right"/>
        <w:rPr>
          <w:rFonts w:ascii="Arial" w:hAnsi="Arial" w:cs="Arial"/>
          <w:sz w:val="18"/>
          <w:szCs w:val="18"/>
        </w:rPr>
      </w:pPr>
    </w:p>
    <w:p w14:paraId="7B563A49" w14:textId="3606F90F" w:rsidR="00412CFB" w:rsidRDefault="00412CFB" w:rsidP="001960A8">
      <w:pPr>
        <w:spacing w:after="0"/>
        <w:jc w:val="right"/>
        <w:rPr>
          <w:rFonts w:ascii="Arial" w:hAnsi="Arial" w:cs="Arial"/>
          <w:sz w:val="18"/>
          <w:szCs w:val="18"/>
        </w:rPr>
      </w:pPr>
    </w:p>
    <w:p w14:paraId="448D75B6" w14:textId="77777777" w:rsidR="00412CFB" w:rsidRDefault="00412CFB" w:rsidP="001960A8">
      <w:pPr>
        <w:spacing w:after="0"/>
        <w:jc w:val="right"/>
        <w:rPr>
          <w:rFonts w:ascii="Arial" w:hAnsi="Arial" w:cs="Arial"/>
          <w:sz w:val="18"/>
          <w:szCs w:val="18"/>
        </w:rPr>
      </w:pPr>
    </w:p>
    <w:p w14:paraId="36F58B3D" w14:textId="77777777" w:rsidR="008A123F" w:rsidRDefault="008A123F" w:rsidP="001960A8">
      <w:pPr>
        <w:spacing w:after="0"/>
        <w:jc w:val="right"/>
        <w:rPr>
          <w:rFonts w:ascii="Arial" w:hAnsi="Arial" w:cs="Arial"/>
          <w:sz w:val="18"/>
          <w:szCs w:val="18"/>
        </w:rPr>
      </w:pPr>
    </w:p>
    <w:p w14:paraId="6DA8298D" w14:textId="77777777" w:rsidR="00D267A7" w:rsidRDefault="00D267A7" w:rsidP="001960A8">
      <w:pPr>
        <w:spacing w:after="0"/>
        <w:jc w:val="right"/>
        <w:rPr>
          <w:rFonts w:ascii="Arial" w:hAnsi="Arial" w:cs="Arial"/>
          <w:sz w:val="18"/>
          <w:szCs w:val="18"/>
        </w:rPr>
      </w:pPr>
    </w:p>
    <w:p w14:paraId="04EB7DE7" w14:textId="77777777" w:rsidR="009D2F58" w:rsidRDefault="009D2F58" w:rsidP="001960A8">
      <w:pPr>
        <w:spacing w:after="0"/>
        <w:jc w:val="right"/>
        <w:rPr>
          <w:rFonts w:ascii="Arial" w:hAnsi="Arial" w:cs="Arial"/>
          <w:sz w:val="18"/>
          <w:szCs w:val="18"/>
        </w:rPr>
      </w:pPr>
    </w:p>
    <w:p w14:paraId="5949B91E" w14:textId="77777777" w:rsidR="009E1440" w:rsidRPr="008A123F" w:rsidRDefault="00054ECB" w:rsidP="001960A8">
      <w:pPr>
        <w:spacing w:after="0"/>
        <w:jc w:val="right"/>
        <w:rPr>
          <w:rFonts w:ascii="Arial Narrow" w:hAnsi="Arial Narrow" w:cs="Arial"/>
          <w:sz w:val="20"/>
          <w:szCs w:val="20"/>
        </w:rPr>
      </w:pPr>
      <w:r>
        <w:rPr>
          <w:rFonts w:ascii="Arial Narrow" w:hAnsi="Arial Narrow" w:cs="Arial"/>
          <w:sz w:val="20"/>
          <w:szCs w:val="20"/>
          <w:highlight w:val="green"/>
        </w:rPr>
        <w:t>Obrazec št: 5</w:t>
      </w:r>
    </w:p>
    <w:p w14:paraId="7C4FA88F" w14:textId="77777777" w:rsidR="00C379C5" w:rsidRDefault="00C379C5" w:rsidP="00C379C5">
      <w:pPr>
        <w:spacing w:after="0"/>
        <w:jc w:val="center"/>
        <w:rPr>
          <w:rFonts w:ascii="Arial Narrow" w:hAnsi="Arial Narrow" w:cs="Arial"/>
          <w:b/>
          <w:sz w:val="28"/>
          <w:szCs w:val="28"/>
        </w:rPr>
      </w:pPr>
      <w:r w:rsidRPr="00C379C5">
        <w:rPr>
          <w:rFonts w:ascii="Arial Narrow" w:hAnsi="Arial Narrow" w:cs="Arial"/>
          <w:b/>
          <w:sz w:val="28"/>
          <w:szCs w:val="28"/>
        </w:rPr>
        <w:t>VZOREC BANČNE GARANCIJE</w:t>
      </w:r>
      <w:r>
        <w:rPr>
          <w:rFonts w:ascii="Arial Narrow" w:hAnsi="Arial Narrow" w:cs="Arial"/>
          <w:b/>
          <w:sz w:val="28"/>
          <w:szCs w:val="28"/>
        </w:rPr>
        <w:t xml:space="preserve"> / </w:t>
      </w:r>
      <w:r w:rsidRPr="00C379C5">
        <w:rPr>
          <w:rFonts w:ascii="Arial Narrow" w:hAnsi="Arial Narrow" w:cs="Arial"/>
          <w:b/>
          <w:sz w:val="28"/>
          <w:szCs w:val="28"/>
        </w:rPr>
        <w:t xml:space="preserve">KAVCIJSKEGA ZAVAROVANJA ZA </w:t>
      </w:r>
    </w:p>
    <w:p w14:paraId="17026F09" w14:textId="77777777" w:rsidR="009E1440" w:rsidRPr="00C379C5" w:rsidRDefault="00C379C5" w:rsidP="00C379C5">
      <w:pPr>
        <w:spacing w:after="0"/>
        <w:jc w:val="center"/>
        <w:rPr>
          <w:rFonts w:ascii="Arial Narrow" w:hAnsi="Arial Narrow" w:cs="Arial"/>
          <w:b/>
          <w:sz w:val="28"/>
          <w:szCs w:val="28"/>
        </w:rPr>
      </w:pPr>
      <w:r w:rsidRPr="00C379C5">
        <w:rPr>
          <w:rFonts w:ascii="Arial Narrow" w:hAnsi="Arial Narrow" w:cs="Arial"/>
          <w:b/>
          <w:sz w:val="28"/>
          <w:szCs w:val="28"/>
        </w:rPr>
        <w:t>ODPRAVO NAPAK</w:t>
      </w:r>
    </w:p>
    <w:p w14:paraId="536A7420" w14:textId="77777777" w:rsidR="008A123F" w:rsidRDefault="008A123F" w:rsidP="001960A8">
      <w:pPr>
        <w:spacing w:after="0"/>
        <w:jc w:val="right"/>
        <w:rPr>
          <w:rFonts w:ascii="Arial" w:hAnsi="Arial" w:cs="Arial"/>
          <w:sz w:val="18"/>
          <w:szCs w:val="18"/>
        </w:rPr>
      </w:pPr>
    </w:p>
    <w:p w14:paraId="35F5D0E2" w14:textId="77777777" w:rsidR="008A123F" w:rsidRDefault="008A123F" w:rsidP="001960A8">
      <w:pPr>
        <w:spacing w:after="0"/>
        <w:jc w:val="right"/>
        <w:rPr>
          <w:rFonts w:ascii="Arial" w:hAnsi="Arial" w:cs="Arial"/>
          <w:sz w:val="18"/>
          <w:szCs w:val="18"/>
        </w:rPr>
      </w:pPr>
    </w:p>
    <w:p w14:paraId="325B3F1A" w14:textId="77777777" w:rsidR="00C379C5" w:rsidRDefault="00C379C5" w:rsidP="001960A8">
      <w:pPr>
        <w:spacing w:after="0"/>
        <w:jc w:val="right"/>
        <w:rPr>
          <w:rFonts w:ascii="Arial" w:hAnsi="Arial" w:cs="Arial"/>
          <w:sz w:val="18"/>
          <w:szCs w:val="18"/>
        </w:rPr>
      </w:pPr>
    </w:p>
    <w:p w14:paraId="7190897B" w14:textId="77777777" w:rsidR="00C379C5" w:rsidRPr="00F84294" w:rsidRDefault="00C379C5" w:rsidP="00C379C5">
      <w:pPr>
        <w:spacing w:before="225" w:after="225" w:line="240" w:lineRule="auto"/>
        <w:jc w:val="both"/>
        <w:rPr>
          <w:rFonts w:ascii="Arial Narrow" w:hAnsi="Arial Narrow"/>
        </w:rPr>
      </w:pPr>
      <w:r w:rsidRPr="00F84294">
        <w:rPr>
          <w:rFonts w:ascii="Arial Narrow" w:hAnsi="Arial Narrow" w:cs="Arial"/>
          <w:i/>
          <w:iCs/>
          <w:color w:val="000000"/>
        </w:rPr>
        <w:t>Glava s podatki o garantu (zavarovalnici/banki) ali SWIFT ključ</w:t>
      </w:r>
    </w:p>
    <w:p w14:paraId="50F726FF" w14:textId="77777777" w:rsidR="00C379C5" w:rsidRPr="00F84294" w:rsidRDefault="00C379C5" w:rsidP="00C379C5">
      <w:pPr>
        <w:spacing w:before="225" w:after="225" w:line="240" w:lineRule="auto"/>
        <w:jc w:val="both"/>
        <w:rPr>
          <w:rFonts w:ascii="Arial Narrow" w:hAnsi="Arial Narrow"/>
        </w:rPr>
      </w:pPr>
      <w:r w:rsidRPr="00F84294">
        <w:rPr>
          <w:rFonts w:ascii="Arial Narrow" w:hAnsi="Arial Narrow" w:cs="Arial"/>
          <w:color w:val="000000"/>
        </w:rPr>
        <w:t xml:space="preserve">Za: </w:t>
      </w:r>
      <w:r>
        <w:rPr>
          <w:rFonts w:ascii="Arial Narrow" w:hAnsi="Arial Narrow" w:cs="Arial"/>
          <w:color w:val="000000"/>
        </w:rPr>
        <w:t>OBČINA DRAVOGRAD</w:t>
      </w:r>
      <w:r w:rsidRPr="00F84294">
        <w:rPr>
          <w:rFonts w:ascii="Arial Narrow" w:hAnsi="Arial Narrow" w:cs="Arial"/>
          <w:color w:val="000000"/>
        </w:rPr>
        <w:t xml:space="preserve">, </w:t>
      </w:r>
      <w:r>
        <w:rPr>
          <w:rFonts w:ascii="Arial Narrow" w:hAnsi="Arial Narrow" w:cs="Arial"/>
          <w:color w:val="000000"/>
        </w:rPr>
        <w:t>Trg 4. Julija 7</w:t>
      </w:r>
      <w:r w:rsidRPr="00F84294">
        <w:rPr>
          <w:rFonts w:ascii="Arial Narrow" w:hAnsi="Arial Narrow" w:cs="Arial"/>
          <w:color w:val="000000"/>
        </w:rPr>
        <w:t>, 23</w:t>
      </w:r>
      <w:r>
        <w:rPr>
          <w:rFonts w:ascii="Arial Narrow" w:hAnsi="Arial Narrow" w:cs="Arial"/>
          <w:color w:val="000000"/>
        </w:rPr>
        <w:t>7</w:t>
      </w:r>
      <w:r w:rsidRPr="00F84294">
        <w:rPr>
          <w:rFonts w:ascii="Arial Narrow" w:hAnsi="Arial Narrow" w:cs="Arial"/>
          <w:color w:val="000000"/>
        </w:rPr>
        <w:t xml:space="preserve">0 </w:t>
      </w:r>
      <w:r>
        <w:rPr>
          <w:rFonts w:ascii="Arial Narrow" w:hAnsi="Arial Narrow" w:cs="Arial"/>
          <w:color w:val="000000"/>
        </w:rPr>
        <w:t>Dravograd</w:t>
      </w:r>
    </w:p>
    <w:p w14:paraId="349FF375" w14:textId="77777777" w:rsidR="00C379C5" w:rsidRPr="00F84294" w:rsidRDefault="00C379C5" w:rsidP="00C379C5">
      <w:pPr>
        <w:spacing w:before="225" w:after="225" w:line="240" w:lineRule="auto"/>
        <w:jc w:val="both"/>
        <w:rPr>
          <w:rFonts w:ascii="Arial Narrow" w:hAnsi="Arial Narrow"/>
        </w:rPr>
      </w:pPr>
      <w:r w:rsidRPr="00F84294">
        <w:rPr>
          <w:rFonts w:ascii="Arial Narrow" w:hAnsi="Arial Narrow" w:cs="Arial"/>
          <w:color w:val="000000"/>
        </w:rPr>
        <w:t xml:space="preserve">Datum: </w:t>
      </w:r>
      <w:r w:rsidRPr="00F84294">
        <w:rPr>
          <w:rFonts w:ascii="Arial Narrow" w:hAnsi="Arial Narrow" w:cs="Arial"/>
          <w:i/>
          <w:iCs/>
          <w:color w:val="000000"/>
        </w:rPr>
        <w:t>(vpiše se datum izdaje)</w:t>
      </w:r>
    </w:p>
    <w:p w14:paraId="774B9BC7" w14:textId="77777777" w:rsidR="00C379C5" w:rsidRPr="00F84294" w:rsidRDefault="00C379C5" w:rsidP="00C379C5">
      <w:pPr>
        <w:spacing w:before="225" w:after="225" w:line="240" w:lineRule="auto"/>
        <w:jc w:val="both"/>
        <w:rPr>
          <w:rFonts w:ascii="Arial Narrow" w:hAnsi="Arial Narrow"/>
        </w:rPr>
      </w:pPr>
      <w:r w:rsidRPr="00F84294">
        <w:rPr>
          <w:rFonts w:ascii="Arial Narrow" w:hAnsi="Arial Narrow" w:cs="Arial"/>
          <w:b/>
          <w:bCs/>
          <w:color w:val="000000"/>
        </w:rPr>
        <w:t>VRSTA ZAVAROVANJA:</w:t>
      </w:r>
      <w:r w:rsidRPr="00F84294">
        <w:rPr>
          <w:rFonts w:ascii="Arial Narrow" w:hAnsi="Arial Narrow" w:cs="Arial"/>
          <w:color w:val="000000"/>
        </w:rPr>
        <w:t xml:space="preserve"> </w:t>
      </w:r>
      <w:r w:rsidRPr="00F84294">
        <w:rPr>
          <w:rFonts w:ascii="Arial Narrow" w:hAnsi="Arial Narrow" w:cs="Arial"/>
          <w:i/>
          <w:iCs/>
          <w:color w:val="000000"/>
        </w:rPr>
        <w:t>(vpiše se vrsta zavarovanja: kavcijsko zavarovanje/bančna garancija)</w:t>
      </w:r>
    </w:p>
    <w:p w14:paraId="2AA41E0D" w14:textId="77777777" w:rsidR="00C379C5" w:rsidRPr="00F84294" w:rsidRDefault="00C379C5" w:rsidP="00C379C5">
      <w:pPr>
        <w:spacing w:before="225" w:after="225" w:line="240" w:lineRule="auto"/>
        <w:jc w:val="both"/>
        <w:rPr>
          <w:rFonts w:ascii="Arial Narrow" w:hAnsi="Arial Narrow"/>
        </w:rPr>
      </w:pPr>
      <w:r w:rsidRPr="00F84294">
        <w:rPr>
          <w:rFonts w:ascii="Arial Narrow" w:hAnsi="Arial Narrow" w:cs="Arial"/>
          <w:b/>
          <w:bCs/>
          <w:color w:val="000000"/>
        </w:rPr>
        <w:t>ŠTEVILKA:</w:t>
      </w:r>
      <w:r w:rsidRPr="00F84294">
        <w:rPr>
          <w:rFonts w:ascii="Arial Narrow" w:hAnsi="Arial Narrow" w:cs="Arial"/>
          <w:color w:val="000000"/>
        </w:rPr>
        <w:t xml:space="preserve"> </w:t>
      </w:r>
      <w:r w:rsidRPr="00F84294">
        <w:rPr>
          <w:rFonts w:ascii="Arial Narrow" w:hAnsi="Arial Narrow" w:cs="Arial"/>
          <w:i/>
          <w:iCs/>
          <w:color w:val="000000"/>
        </w:rPr>
        <w:t>(vpiše se številka zavarovanja)</w:t>
      </w:r>
    </w:p>
    <w:p w14:paraId="75219CD4" w14:textId="77777777" w:rsidR="00C379C5" w:rsidRPr="00F84294" w:rsidRDefault="00C379C5" w:rsidP="00C379C5">
      <w:pPr>
        <w:spacing w:before="225" w:after="225" w:line="240" w:lineRule="auto"/>
        <w:jc w:val="both"/>
        <w:rPr>
          <w:rFonts w:ascii="Arial Narrow" w:hAnsi="Arial Narrow"/>
        </w:rPr>
      </w:pPr>
      <w:r w:rsidRPr="00F84294">
        <w:rPr>
          <w:rFonts w:ascii="Arial Narrow" w:hAnsi="Arial Narrow" w:cs="Arial"/>
          <w:b/>
          <w:bCs/>
          <w:color w:val="000000"/>
        </w:rPr>
        <w:t>GARANT:</w:t>
      </w:r>
      <w:r w:rsidRPr="00F84294">
        <w:rPr>
          <w:rFonts w:ascii="Arial Narrow" w:hAnsi="Arial Narrow" w:cs="Arial"/>
          <w:color w:val="000000"/>
        </w:rPr>
        <w:t xml:space="preserve"> </w:t>
      </w:r>
      <w:r w:rsidRPr="00F84294">
        <w:rPr>
          <w:rFonts w:ascii="Arial Narrow" w:hAnsi="Arial Narrow" w:cs="Arial"/>
          <w:i/>
          <w:iCs/>
          <w:color w:val="000000"/>
        </w:rPr>
        <w:t>(vpiše se ime in naslov zavarovalnice/banke v kraju izdaje)</w:t>
      </w:r>
    </w:p>
    <w:p w14:paraId="258A757E" w14:textId="77777777" w:rsidR="00C379C5" w:rsidRPr="00F84294" w:rsidRDefault="00C379C5" w:rsidP="00C379C5">
      <w:pPr>
        <w:spacing w:before="225" w:after="225" w:line="240" w:lineRule="auto"/>
        <w:jc w:val="both"/>
        <w:rPr>
          <w:rFonts w:ascii="Arial Narrow" w:hAnsi="Arial Narrow"/>
        </w:rPr>
      </w:pPr>
      <w:r w:rsidRPr="00F84294">
        <w:rPr>
          <w:rFonts w:ascii="Arial Narrow" w:hAnsi="Arial Narrow" w:cs="Arial"/>
          <w:b/>
          <w:bCs/>
          <w:color w:val="000000"/>
        </w:rPr>
        <w:t>NAROČNIK:</w:t>
      </w:r>
      <w:r w:rsidRPr="00F84294">
        <w:rPr>
          <w:rFonts w:ascii="Arial Narrow" w:hAnsi="Arial Narrow" w:cs="Arial"/>
          <w:color w:val="000000"/>
        </w:rPr>
        <w:t xml:space="preserve"> </w:t>
      </w:r>
      <w:r w:rsidRPr="00F84294">
        <w:rPr>
          <w:rFonts w:ascii="Arial Narrow" w:hAnsi="Arial Narrow" w:cs="Arial"/>
          <w:i/>
          <w:iCs/>
          <w:color w:val="000000"/>
        </w:rPr>
        <w:t>(vpiše se ime in naslov naročnika zavarovanja, tj. v postopku javnega naročanja izbranega ponudnika)</w:t>
      </w:r>
    </w:p>
    <w:p w14:paraId="4BCA1BA5" w14:textId="77777777" w:rsidR="00C379C5" w:rsidRPr="00F84294" w:rsidRDefault="00C379C5" w:rsidP="00C379C5">
      <w:pPr>
        <w:spacing w:before="225" w:after="225" w:line="240" w:lineRule="auto"/>
        <w:jc w:val="both"/>
        <w:rPr>
          <w:rFonts w:ascii="Arial Narrow" w:hAnsi="Arial Narrow"/>
        </w:rPr>
      </w:pPr>
      <w:r w:rsidRPr="00F84294">
        <w:rPr>
          <w:rFonts w:ascii="Arial Narrow" w:hAnsi="Arial Narrow" w:cs="Arial"/>
          <w:b/>
          <w:bCs/>
          <w:color w:val="000000"/>
        </w:rPr>
        <w:t>UPRAVIČENEC:</w:t>
      </w:r>
      <w:r w:rsidRPr="00F84294">
        <w:rPr>
          <w:rFonts w:ascii="Arial Narrow" w:hAnsi="Arial Narrow" w:cs="Arial"/>
          <w:color w:val="000000"/>
        </w:rPr>
        <w:t> </w:t>
      </w:r>
      <w:r>
        <w:rPr>
          <w:rFonts w:ascii="Arial Narrow" w:hAnsi="Arial Narrow" w:cs="Arial"/>
          <w:color w:val="000000"/>
        </w:rPr>
        <w:t>OBČINA DRAVOGRAD</w:t>
      </w:r>
      <w:r w:rsidRPr="00F84294">
        <w:rPr>
          <w:rFonts w:ascii="Arial Narrow" w:hAnsi="Arial Narrow" w:cs="Arial"/>
          <w:color w:val="000000"/>
        </w:rPr>
        <w:t xml:space="preserve">, </w:t>
      </w:r>
      <w:r>
        <w:rPr>
          <w:rFonts w:ascii="Arial Narrow" w:hAnsi="Arial Narrow" w:cs="Arial"/>
          <w:color w:val="000000"/>
        </w:rPr>
        <w:t>Trg 4. Julija 7</w:t>
      </w:r>
      <w:r w:rsidRPr="00F84294">
        <w:rPr>
          <w:rFonts w:ascii="Arial Narrow" w:hAnsi="Arial Narrow" w:cs="Arial"/>
          <w:color w:val="000000"/>
        </w:rPr>
        <w:t>, 23</w:t>
      </w:r>
      <w:r>
        <w:rPr>
          <w:rFonts w:ascii="Arial Narrow" w:hAnsi="Arial Narrow" w:cs="Arial"/>
          <w:color w:val="000000"/>
        </w:rPr>
        <w:t>7</w:t>
      </w:r>
      <w:r w:rsidRPr="00F84294">
        <w:rPr>
          <w:rFonts w:ascii="Arial Narrow" w:hAnsi="Arial Narrow" w:cs="Arial"/>
          <w:color w:val="000000"/>
        </w:rPr>
        <w:t xml:space="preserve">0 </w:t>
      </w:r>
      <w:r>
        <w:rPr>
          <w:rFonts w:ascii="Arial Narrow" w:hAnsi="Arial Narrow" w:cs="Arial"/>
          <w:color w:val="000000"/>
        </w:rPr>
        <w:t>Dravograd</w:t>
      </w:r>
      <w:r w:rsidRPr="00F84294">
        <w:rPr>
          <w:rFonts w:ascii="Arial Narrow" w:hAnsi="Arial Narrow" w:cs="Arial"/>
          <w:color w:val="000000"/>
        </w:rPr>
        <w:t>,</w:t>
      </w:r>
    </w:p>
    <w:p w14:paraId="2324995B" w14:textId="77777777" w:rsidR="00516C50" w:rsidRDefault="00C379C5" w:rsidP="00C379C5">
      <w:pPr>
        <w:spacing w:before="225" w:after="225" w:line="240" w:lineRule="auto"/>
        <w:jc w:val="both"/>
        <w:rPr>
          <w:rFonts w:ascii="Arial Narrow" w:hAnsi="Arial Narrow" w:cs="Arial"/>
          <w:color w:val="000000"/>
        </w:rPr>
      </w:pPr>
      <w:r w:rsidRPr="00F84294">
        <w:rPr>
          <w:rFonts w:ascii="Arial Narrow" w:hAnsi="Arial Narrow" w:cs="Arial"/>
          <w:b/>
          <w:bCs/>
          <w:color w:val="000000"/>
        </w:rPr>
        <w:t>OSNOVNI POSEL:</w:t>
      </w:r>
      <w:r w:rsidRPr="00F84294">
        <w:rPr>
          <w:rFonts w:ascii="Arial Narrow" w:hAnsi="Arial Narrow" w:cs="Arial"/>
          <w:color w:val="000000"/>
        </w:rPr>
        <w:t xml:space="preserve"> obveznost naročnika zavarovanja za odpravo napak v garancijskem roku, ki izhaja iz pogodbe št. z dne</w:t>
      </w:r>
      <w:r>
        <w:rPr>
          <w:rFonts w:ascii="Arial Narrow" w:hAnsi="Arial Narrow" w:cs="Arial"/>
          <w:color w:val="000000"/>
        </w:rPr>
        <w:t>,</w:t>
      </w:r>
      <w:r w:rsidRPr="00F84294">
        <w:rPr>
          <w:rFonts w:ascii="Arial Narrow" w:hAnsi="Arial Narrow" w:cs="Arial"/>
          <w:color w:val="000000"/>
        </w:rPr>
        <w:t xml:space="preserve"> __________________ </w:t>
      </w:r>
      <w:r w:rsidRPr="00F84294">
        <w:rPr>
          <w:rFonts w:ascii="Arial Narrow" w:hAnsi="Arial Narrow" w:cs="Arial"/>
          <w:i/>
          <w:iCs/>
          <w:color w:val="000000"/>
        </w:rPr>
        <w:t>(vpiše se številko in datum pogodbe o izvedbi javnega naročila, sklenjene na podlagi postopka z oznako XXXXXX)</w:t>
      </w:r>
      <w:r w:rsidRPr="00F84294">
        <w:rPr>
          <w:rFonts w:ascii="Arial Narrow" w:hAnsi="Arial Narrow" w:cs="Arial"/>
          <w:color w:val="000000"/>
        </w:rPr>
        <w:t xml:space="preserve"> za </w:t>
      </w:r>
    </w:p>
    <w:p w14:paraId="49E64ECD" w14:textId="0F961963" w:rsidR="00117B5A" w:rsidRDefault="00117B5A" w:rsidP="00C379C5">
      <w:pPr>
        <w:spacing w:before="225" w:after="225" w:line="240" w:lineRule="auto"/>
        <w:jc w:val="both"/>
        <w:rPr>
          <w:rFonts w:ascii="Arial Narrow" w:hAnsi="Arial Narrow" w:cs="Arial"/>
          <w:color w:val="000000"/>
        </w:rPr>
      </w:pPr>
      <w:r w:rsidRPr="00F02B44">
        <w:rPr>
          <w:rFonts w:ascii="Arial Narrow" w:hAnsi="Arial Narrow" w:cs="Arial"/>
          <w:b/>
          <w:color w:val="000000"/>
        </w:rPr>
        <w:t>»</w:t>
      </w:r>
      <w:r w:rsidR="00AC2817">
        <w:rPr>
          <w:rFonts w:ascii="Arial Narrow" w:hAnsi="Arial Narrow" w:cs="Arial"/>
          <w:b/>
          <w:color w:val="000000"/>
        </w:rPr>
        <w:t>MEDNARODNI VADBENI CENTER ZA ZAŠČITO PRED POPLAVAMI</w:t>
      </w:r>
      <w:r w:rsidRPr="00F02B44">
        <w:rPr>
          <w:rFonts w:ascii="Arial Narrow" w:hAnsi="Arial Narrow" w:cs="Arial"/>
          <w:b/>
          <w:color w:val="000000"/>
        </w:rPr>
        <w:t>«</w:t>
      </w:r>
      <w:r w:rsidRPr="008C0AF1">
        <w:rPr>
          <w:rFonts w:ascii="Arial Narrow" w:hAnsi="Arial Narrow" w:cs="Arial"/>
          <w:color w:val="000000"/>
        </w:rPr>
        <w:t xml:space="preserve"> </w:t>
      </w:r>
    </w:p>
    <w:p w14:paraId="677B0D40" w14:textId="0610B46C" w:rsidR="00C379C5" w:rsidRPr="00F84294" w:rsidRDefault="00C379C5" w:rsidP="00C379C5">
      <w:pPr>
        <w:spacing w:before="225" w:after="225" w:line="240" w:lineRule="auto"/>
        <w:jc w:val="both"/>
        <w:rPr>
          <w:rFonts w:ascii="Arial Narrow" w:hAnsi="Arial Narrow"/>
        </w:rPr>
      </w:pPr>
      <w:r w:rsidRPr="00F84294">
        <w:rPr>
          <w:rFonts w:ascii="Arial Narrow" w:hAnsi="Arial Narrow" w:cs="Arial"/>
          <w:b/>
          <w:bCs/>
          <w:color w:val="000000"/>
        </w:rPr>
        <w:t xml:space="preserve">ZNESEK IN VALUTA: najmanj 5,00 % pogodbene vrednosti z DDV, kar znaša </w:t>
      </w:r>
      <w:r w:rsidRPr="00F84294">
        <w:rPr>
          <w:rFonts w:ascii="Arial Narrow" w:hAnsi="Arial Narrow" w:cs="Arial"/>
          <w:b/>
          <w:bCs/>
          <w:color w:val="000000"/>
          <w:u w:val="single"/>
        </w:rPr>
        <w:t>____</w:t>
      </w:r>
      <w:r>
        <w:rPr>
          <w:rFonts w:ascii="Arial Narrow" w:hAnsi="Arial Narrow" w:cs="Arial"/>
          <w:b/>
          <w:bCs/>
          <w:color w:val="000000"/>
          <w:u w:val="single"/>
        </w:rPr>
        <w:t>________</w:t>
      </w:r>
      <w:r w:rsidRPr="00F84294">
        <w:rPr>
          <w:rFonts w:ascii="Arial Narrow" w:hAnsi="Arial Narrow" w:cs="Arial"/>
          <w:b/>
          <w:bCs/>
          <w:color w:val="000000"/>
          <w:u w:val="single"/>
        </w:rPr>
        <w:t>_____</w:t>
      </w:r>
      <w:r w:rsidR="008448D5">
        <w:rPr>
          <w:rFonts w:ascii="Arial Narrow" w:hAnsi="Arial Narrow" w:cs="Arial"/>
          <w:b/>
          <w:bCs/>
          <w:color w:val="000000"/>
          <w:u w:val="single"/>
        </w:rPr>
        <w:t>_____</w:t>
      </w:r>
      <w:r w:rsidRPr="00F84294">
        <w:rPr>
          <w:rFonts w:ascii="Arial Narrow" w:hAnsi="Arial Narrow" w:cs="Arial"/>
          <w:b/>
          <w:bCs/>
          <w:color w:val="000000"/>
          <w:u w:val="single"/>
        </w:rPr>
        <w:t>_</w:t>
      </w:r>
    </w:p>
    <w:p w14:paraId="76B83972" w14:textId="77777777" w:rsidR="00C379C5" w:rsidRPr="00F84294" w:rsidRDefault="00C379C5" w:rsidP="00C379C5">
      <w:pPr>
        <w:spacing w:before="225" w:after="225" w:line="240" w:lineRule="auto"/>
        <w:jc w:val="both"/>
        <w:rPr>
          <w:rFonts w:ascii="Arial Narrow" w:hAnsi="Arial Narrow"/>
        </w:rPr>
      </w:pPr>
      <w:r w:rsidRPr="00F84294">
        <w:rPr>
          <w:rFonts w:ascii="Arial Narrow" w:hAnsi="Arial Narrow" w:cs="Arial"/>
          <w:b/>
          <w:bCs/>
          <w:color w:val="000000"/>
        </w:rPr>
        <w:t>LISTINE, KI JIH JE POLEG IZJAVE TREBA PRILOŽITI ZAHTEVI ZA PLAČILO IN SE IZRECNO ZAHTEVAJO V SPODNJEM BESEDILU:</w:t>
      </w:r>
    </w:p>
    <w:p w14:paraId="1480CB85" w14:textId="77777777" w:rsidR="00C379C5" w:rsidRPr="00F84294" w:rsidRDefault="00C379C5" w:rsidP="00C379C5">
      <w:pPr>
        <w:spacing w:before="225" w:after="225" w:line="240" w:lineRule="auto"/>
        <w:jc w:val="both"/>
        <w:rPr>
          <w:rFonts w:ascii="Arial Narrow" w:hAnsi="Arial Narrow"/>
        </w:rPr>
      </w:pPr>
      <w:r w:rsidRPr="00F84294">
        <w:rPr>
          <w:rFonts w:ascii="Arial Narrow" w:hAnsi="Arial Narrow" w:cs="Arial"/>
          <w:color w:val="000000"/>
        </w:rPr>
        <w:t>1. Izjava Uprave RS za javna plačila, da so zahtevek za unovčenje podpisale osebe, ki so pooblaščene za zastopanje;</w:t>
      </w:r>
    </w:p>
    <w:p w14:paraId="2C0C5F98" w14:textId="77777777" w:rsidR="00C379C5" w:rsidRPr="00F84294" w:rsidRDefault="00C379C5" w:rsidP="00C379C5">
      <w:pPr>
        <w:spacing w:before="225" w:after="225" w:line="240" w:lineRule="auto"/>
        <w:jc w:val="both"/>
        <w:rPr>
          <w:rFonts w:ascii="Arial Narrow" w:hAnsi="Arial Narrow"/>
        </w:rPr>
      </w:pPr>
      <w:r w:rsidRPr="00F84294">
        <w:rPr>
          <w:rFonts w:ascii="Arial Narrow" w:hAnsi="Arial Narrow" w:cs="Arial"/>
          <w:color w:val="000000"/>
        </w:rPr>
        <w:t>2. Original garancije št. ______________</w:t>
      </w:r>
    </w:p>
    <w:p w14:paraId="71BC1F7C" w14:textId="77777777" w:rsidR="00C379C5" w:rsidRPr="00F84294" w:rsidRDefault="00C379C5" w:rsidP="00C379C5">
      <w:pPr>
        <w:spacing w:before="225" w:after="225" w:line="240" w:lineRule="auto"/>
        <w:jc w:val="both"/>
        <w:rPr>
          <w:rFonts w:ascii="Arial Narrow" w:hAnsi="Arial Narrow"/>
        </w:rPr>
      </w:pPr>
      <w:r w:rsidRPr="00F84294">
        <w:rPr>
          <w:rFonts w:ascii="Arial Narrow" w:hAnsi="Arial Narrow" w:cs="Arial"/>
          <w:b/>
          <w:bCs/>
          <w:color w:val="000000"/>
        </w:rPr>
        <w:t>JEZIK V ZAHTEVANIH LISTINAH:</w:t>
      </w:r>
      <w:r w:rsidRPr="00F84294">
        <w:rPr>
          <w:rFonts w:ascii="Arial Narrow" w:hAnsi="Arial Narrow" w:cs="Arial"/>
          <w:color w:val="000000"/>
        </w:rPr>
        <w:t xml:space="preserve"> slovenski</w:t>
      </w:r>
    </w:p>
    <w:p w14:paraId="5910CD02" w14:textId="77777777" w:rsidR="00C379C5" w:rsidRPr="00F84294" w:rsidRDefault="00C379C5" w:rsidP="00C379C5">
      <w:pPr>
        <w:spacing w:before="225" w:after="225" w:line="240" w:lineRule="auto"/>
        <w:jc w:val="both"/>
        <w:rPr>
          <w:rFonts w:ascii="Arial Narrow" w:hAnsi="Arial Narrow"/>
        </w:rPr>
      </w:pPr>
      <w:r w:rsidRPr="00F84294">
        <w:rPr>
          <w:rFonts w:ascii="Arial Narrow" w:hAnsi="Arial Narrow" w:cs="Arial"/>
          <w:b/>
          <w:bCs/>
          <w:color w:val="000000"/>
        </w:rPr>
        <w:t>OBLIKA PREDLOŽITVE:</w:t>
      </w:r>
      <w:r w:rsidRPr="00F84294">
        <w:rPr>
          <w:rFonts w:ascii="Arial Narrow" w:hAnsi="Arial Narrow" w:cs="Arial"/>
          <w:color w:val="000000"/>
        </w:rPr>
        <w:t xml:space="preserve"> v papirni obliki s priporočeno pošto</w:t>
      </w:r>
    </w:p>
    <w:p w14:paraId="7495B465" w14:textId="77777777" w:rsidR="00C379C5" w:rsidRPr="00F84294" w:rsidRDefault="00C379C5" w:rsidP="00C379C5">
      <w:pPr>
        <w:spacing w:before="225" w:after="225" w:line="240" w:lineRule="auto"/>
        <w:jc w:val="both"/>
        <w:rPr>
          <w:rFonts w:ascii="Arial Narrow" w:hAnsi="Arial Narrow"/>
        </w:rPr>
      </w:pPr>
      <w:r w:rsidRPr="00F84294">
        <w:rPr>
          <w:rFonts w:ascii="Arial Narrow" w:hAnsi="Arial Narrow" w:cs="Arial"/>
          <w:b/>
          <w:bCs/>
          <w:color w:val="000000"/>
        </w:rPr>
        <w:t>KRAJ PREDLOŽITVE:</w:t>
      </w:r>
      <w:r w:rsidRPr="00F84294">
        <w:rPr>
          <w:rFonts w:ascii="Arial Narrow" w:hAnsi="Arial Narrow" w:cs="Arial"/>
          <w:color w:val="000000"/>
        </w:rPr>
        <w:t xml:space="preserve"> </w:t>
      </w:r>
      <w:r w:rsidRPr="00F84294">
        <w:rPr>
          <w:rFonts w:ascii="Arial Narrow" w:hAnsi="Arial Narrow" w:cs="Arial"/>
          <w:i/>
          <w:iCs/>
          <w:color w:val="000000"/>
        </w:rPr>
        <w:t>(garant vpiše naslov podružnice, kjer se opravi predložitev papirnih listin, ali elektronski naslov za predložitev v elektronski obliki, kot na primer garantov SWIFT naslov)</w:t>
      </w:r>
    </w:p>
    <w:p w14:paraId="2E366B65" w14:textId="77777777" w:rsidR="00C379C5" w:rsidRPr="00F84294" w:rsidRDefault="00C379C5" w:rsidP="00C379C5">
      <w:pPr>
        <w:spacing w:before="225" w:after="225" w:line="240" w:lineRule="auto"/>
        <w:jc w:val="both"/>
        <w:rPr>
          <w:rFonts w:ascii="Arial Narrow" w:hAnsi="Arial Narrow"/>
        </w:rPr>
      </w:pPr>
      <w:r w:rsidRPr="00F84294">
        <w:rPr>
          <w:rFonts w:ascii="Arial Narrow" w:hAnsi="Arial Narrow" w:cs="Arial"/>
          <w:b/>
          <w:bCs/>
          <w:color w:val="000000"/>
        </w:rPr>
        <w:t>DATUM VELJAVNOSTI:</w:t>
      </w:r>
      <w:r w:rsidRPr="00F84294">
        <w:rPr>
          <w:rFonts w:ascii="Arial Narrow" w:hAnsi="Arial Narrow" w:cs="Arial"/>
          <w:color w:val="000000"/>
        </w:rPr>
        <w:t xml:space="preserve"> DD. MM. LLLL </w:t>
      </w:r>
      <w:r w:rsidRPr="00F84294">
        <w:rPr>
          <w:rFonts w:ascii="Arial Narrow" w:hAnsi="Arial Narrow" w:cs="Arial"/>
          <w:i/>
          <w:iCs/>
          <w:color w:val="000000"/>
        </w:rPr>
        <w:t>(vpiše se datum zapadlosti zavarovanja)</w:t>
      </w:r>
    </w:p>
    <w:p w14:paraId="78C2E053" w14:textId="77777777" w:rsidR="00C379C5" w:rsidRPr="00F84294" w:rsidRDefault="00C379C5" w:rsidP="00C379C5">
      <w:pPr>
        <w:spacing w:before="225" w:after="225" w:line="240" w:lineRule="auto"/>
        <w:jc w:val="both"/>
        <w:rPr>
          <w:rFonts w:ascii="Arial Narrow" w:hAnsi="Arial Narrow"/>
        </w:rPr>
      </w:pPr>
      <w:r w:rsidRPr="00F84294">
        <w:rPr>
          <w:rFonts w:ascii="Arial Narrow" w:hAnsi="Arial Narrow" w:cs="Arial"/>
          <w:b/>
          <w:bCs/>
          <w:color w:val="000000"/>
        </w:rPr>
        <w:t>STRANKA, KI JE DOLŽNA PLAČATI STROŠKE:</w:t>
      </w:r>
      <w:r w:rsidRPr="00F84294">
        <w:rPr>
          <w:rFonts w:ascii="Arial Narrow" w:hAnsi="Arial Narrow" w:cs="Arial"/>
          <w:color w:val="000000"/>
        </w:rPr>
        <w:t xml:space="preserve"> </w:t>
      </w:r>
      <w:r w:rsidRPr="00F84294">
        <w:rPr>
          <w:rFonts w:ascii="Arial Narrow" w:hAnsi="Arial Narrow" w:cs="Arial"/>
          <w:i/>
          <w:iCs/>
          <w:color w:val="000000"/>
        </w:rPr>
        <w:t>(vpiše se ime naročnika zavarovanja, tj. v postopku javnega naročanja izbranega ponudnika)</w:t>
      </w:r>
    </w:p>
    <w:p w14:paraId="6724B9CD" w14:textId="77777777" w:rsidR="00C379C5" w:rsidRPr="00F84294" w:rsidRDefault="00C379C5" w:rsidP="00C379C5">
      <w:pPr>
        <w:spacing w:before="225" w:after="225" w:line="240" w:lineRule="auto"/>
        <w:jc w:val="both"/>
        <w:rPr>
          <w:rFonts w:ascii="Arial Narrow" w:hAnsi="Arial Narrow"/>
        </w:rPr>
      </w:pPr>
      <w:r w:rsidRPr="00F84294">
        <w:rPr>
          <w:rFonts w:ascii="Arial Narrow" w:hAnsi="Arial Narrow" w:cs="Arial"/>
          <w:color w:val="000000"/>
        </w:rPr>
        <w:t xml:space="preserve">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w:t>
      </w:r>
      <w:r w:rsidRPr="00F84294">
        <w:rPr>
          <w:rFonts w:ascii="Arial Narrow" w:hAnsi="Arial Narrow" w:cs="Arial"/>
          <w:color w:val="000000"/>
        </w:rPr>
        <w:lastRenderedPageBreak/>
        <w:t>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06F8CBD0" w14:textId="77777777" w:rsidR="00C379C5" w:rsidRPr="00F84294" w:rsidRDefault="00C379C5" w:rsidP="00C379C5">
      <w:pPr>
        <w:spacing w:before="225" w:after="225" w:line="240" w:lineRule="auto"/>
        <w:jc w:val="both"/>
        <w:rPr>
          <w:rFonts w:ascii="Arial Narrow" w:hAnsi="Arial Narrow"/>
        </w:rPr>
      </w:pPr>
      <w:r w:rsidRPr="00F84294">
        <w:rPr>
          <w:rFonts w:ascii="Arial Narrow" w:hAnsi="Arial Narrow" w:cs="Arial"/>
          <w:color w:val="000000"/>
        </w:rPr>
        <w:t>Katerokoli zahtevo za plačilo po tem zavarovanju moramo prejeti na datum veljavnosti zavarovanja ali pred njim v zgoraj navedenem kraju predložitve.</w:t>
      </w:r>
    </w:p>
    <w:p w14:paraId="11AF91FA" w14:textId="77777777" w:rsidR="00C379C5" w:rsidRPr="00F84294" w:rsidRDefault="00C379C5" w:rsidP="00C379C5">
      <w:pPr>
        <w:spacing w:before="225" w:after="225" w:line="240" w:lineRule="auto"/>
        <w:jc w:val="both"/>
        <w:rPr>
          <w:rFonts w:ascii="Arial Narrow" w:hAnsi="Arial Narrow"/>
        </w:rPr>
      </w:pPr>
      <w:r w:rsidRPr="00F84294">
        <w:rPr>
          <w:rFonts w:ascii="Arial Narrow" w:hAnsi="Arial Narrow" w:cs="Arial"/>
          <w:color w:val="000000"/>
        </w:rPr>
        <w:t>Morebitne spore v zvezi s tem zavarovanjem rešuje stvarno pristojno sodišče po sedežu upravičenca po slovenskem pravu.</w:t>
      </w:r>
    </w:p>
    <w:p w14:paraId="177FEC21" w14:textId="77777777" w:rsidR="00C379C5" w:rsidRPr="00F84294" w:rsidRDefault="00C379C5" w:rsidP="00C379C5">
      <w:pPr>
        <w:spacing w:before="225" w:after="225" w:line="240" w:lineRule="auto"/>
        <w:jc w:val="both"/>
        <w:rPr>
          <w:rFonts w:ascii="Arial Narrow" w:hAnsi="Arial Narrow"/>
        </w:rPr>
      </w:pPr>
      <w:r w:rsidRPr="00F84294">
        <w:rPr>
          <w:rFonts w:ascii="Arial Narrow" w:hAnsi="Arial Narrow" w:cs="Arial"/>
          <w:color w:val="000000"/>
        </w:rPr>
        <w:t>Za to zavarovanje veljajo Enotna pravila za garancije na poziv (EPGP).</w:t>
      </w:r>
    </w:p>
    <w:p w14:paraId="21926C55" w14:textId="77777777" w:rsidR="00C379C5" w:rsidRPr="00F84294" w:rsidRDefault="00C379C5" w:rsidP="00C379C5">
      <w:pPr>
        <w:spacing w:before="225" w:after="225" w:line="240" w:lineRule="auto"/>
        <w:jc w:val="both"/>
        <w:rPr>
          <w:rFonts w:ascii="Arial Narrow" w:hAnsi="Arial Narrow"/>
        </w:rPr>
      </w:pPr>
      <w:r w:rsidRPr="00F84294">
        <w:rPr>
          <w:rFonts w:ascii="Arial Narrow" w:hAnsi="Arial Narrow" w:cs="Arial"/>
          <w:color w:val="000000"/>
        </w:rPr>
        <w:t> </w:t>
      </w:r>
    </w:p>
    <w:p w14:paraId="0952B127" w14:textId="77777777" w:rsidR="00C379C5" w:rsidRPr="00F84294" w:rsidRDefault="00C379C5" w:rsidP="00C379C5">
      <w:pPr>
        <w:spacing w:before="225" w:after="225" w:line="240" w:lineRule="auto"/>
        <w:jc w:val="both"/>
        <w:rPr>
          <w:rFonts w:ascii="Arial Narrow" w:hAnsi="Arial Narrow"/>
        </w:rPr>
      </w:pPr>
      <w:r w:rsidRPr="00F84294">
        <w:rPr>
          <w:rFonts w:ascii="Arial Narrow" w:hAnsi="Arial Narrow" w:cs="Arial"/>
          <w:color w:val="000000"/>
        </w:rPr>
        <w:t> </w:t>
      </w:r>
    </w:p>
    <w:p w14:paraId="4462E874" w14:textId="77777777" w:rsidR="00C379C5" w:rsidRPr="00F84294" w:rsidRDefault="00C379C5" w:rsidP="00C379C5">
      <w:pPr>
        <w:spacing w:before="225" w:after="225" w:line="240" w:lineRule="auto"/>
        <w:jc w:val="both"/>
        <w:rPr>
          <w:rFonts w:ascii="Arial Narrow" w:hAnsi="Arial Narrow"/>
        </w:rPr>
      </w:pPr>
      <w:r w:rsidRPr="00F84294">
        <w:rPr>
          <w:rFonts w:ascii="Arial Narrow" w:hAnsi="Arial Narrow" w:cs="Arial"/>
          <w:color w:val="000000"/>
        </w:rPr>
        <w:t> </w:t>
      </w:r>
    </w:p>
    <w:p w14:paraId="217C8854" w14:textId="77777777" w:rsidR="00C379C5" w:rsidRPr="00F84294" w:rsidRDefault="00C379C5" w:rsidP="00C379C5">
      <w:pPr>
        <w:spacing w:before="225" w:after="225" w:line="240" w:lineRule="auto"/>
        <w:jc w:val="both"/>
        <w:rPr>
          <w:rFonts w:ascii="Arial Narrow" w:hAnsi="Arial Narrow"/>
        </w:rPr>
      </w:pPr>
      <w:r w:rsidRPr="00F84294">
        <w:rPr>
          <w:rFonts w:ascii="Arial Narrow" w:hAnsi="Arial Narrow" w:cs="Arial"/>
          <w:color w:val="000000"/>
        </w:rPr>
        <w:t> </w:t>
      </w:r>
    </w:p>
    <w:tbl>
      <w:tblPr>
        <w:tblW w:w="5000" w:type="pct"/>
        <w:tblInd w:w="108" w:type="dxa"/>
        <w:tblLook w:val="04A0" w:firstRow="1" w:lastRow="0" w:firstColumn="1" w:lastColumn="0" w:noHBand="0" w:noVBand="1"/>
      </w:tblPr>
      <w:tblGrid>
        <w:gridCol w:w="4535"/>
        <w:gridCol w:w="4535"/>
      </w:tblGrid>
      <w:tr w:rsidR="00C379C5" w:rsidRPr="00F84294" w14:paraId="0FE31344" w14:textId="77777777" w:rsidTr="009C1720">
        <w:tc>
          <w:tcPr>
            <w:tcW w:w="2500" w:type="pct"/>
            <w:tcMar>
              <w:top w:w="75" w:type="dxa"/>
              <w:bottom w:w="75" w:type="dxa"/>
            </w:tcMar>
            <w:vAlign w:val="center"/>
          </w:tcPr>
          <w:p w14:paraId="4186BE5B" w14:textId="77777777" w:rsidR="00C379C5" w:rsidRPr="00F84294" w:rsidRDefault="00C379C5" w:rsidP="009C1720">
            <w:pPr>
              <w:rPr>
                <w:rFonts w:ascii="Arial Narrow" w:hAnsi="Arial Narrow"/>
              </w:rPr>
            </w:pPr>
            <w:r w:rsidRPr="00F84294">
              <w:rPr>
                <w:rFonts w:ascii="Arial Narrow" w:hAnsi="Arial Narrow" w:cs="Arial"/>
                <w:color w:val="000000"/>
                <w:position w:val="-2"/>
              </w:rPr>
              <w:t> </w:t>
            </w:r>
          </w:p>
        </w:tc>
        <w:tc>
          <w:tcPr>
            <w:tcW w:w="0" w:type="auto"/>
            <w:tcMar>
              <w:top w:w="75" w:type="dxa"/>
              <w:bottom w:w="75" w:type="dxa"/>
            </w:tcMar>
            <w:vAlign w:val="center"/>
          </w:tcPr>
          <w:p w14:paraId="6941799B" w14:textId="77777777" w:rsidR="00C379C5" w:rsidRPr="00F84294" w:rsidRDefault="00C379C5" w:rsidP="009C1720">
            <w:pPr>
              <w:jc w:val="center"/>
              <w:rPr>
                <w:rFonts w:ascii="Arial Narrow" w:hAnsi="Arial Narrow"/>
              </w:rPr>
            </w:pPr>
            <w:r w:rsidRPr="00F84294">
              <w:rPr>
                <w:rFonts w:ascii="Arial Narrow" w:hAnsi="Arial Narrow" w:cs="Arial"/>
                <w:color w:val="000000"/>
                <w:position w:val="-2"/>
              </w:rPr>
              <w:t>Garant</w:t>
            </w:r>
          </w:p>
        </w:tc>
      </w:tr>
      <w:tr w:rsidR="00C379C5" w:rsidRPr="00F84294" w14:paraId="37EEA389" w14:textId="77777777" w:rsidTr="009C1720">
        <w:tc>
          <w:tcPr>
            <w:tcW w:w="2500" w:type="pct"/>
            <w:tcMar>
              <w:top w:w="75" w:type="dxa"/>
              <w:bottom w:w="75" w:type="dxa"/>
            </w:tcMar>
            <w:vAlign w:val="center"/>
          </w:tcPr>
          <w:p w14:paraId="1566D705" w14:textId="77777777" w:rsidR="00C379C5" w:rsidRPr="00F84294" w:rsidRDefault="00C379C5" w:rsidP="009C1720">
            <w:pPr>
              <w:rPr>
                <w:rFonts w:ascii="Arial Narrow" w:hAnsi="Arial Narrow"/>
              </w:rPr>
            </w:pPr>
            <w:r w:rsidRPr="00F84294">
              <w:rPr>
                <w:rFonts w:ascii="Arial Narrow" w:hAnsi="Arial Narrow" w:cs="Arial"/>
                <w:color w:val="000000"/>
                <w:position w:val="-2"/>
              </w:rPr>
              <w:t> </w:t>
            </w:r>
          </w:p>
        </w:tc>
        <w:tc>
          <w:tcPr>
            <w:tcW w:w="0" w:type="auto"/>
            <w:tcMar>
              <w:top w:w="75" w:type="dxa"/>
              <w:bottom w:w="75" w:type="dxa"/>
            </w:tcMar>
            <w:vAlign w:val="center"/>
          </w:tcPr>
          <w:p w14:paraId="2553A0F4" w14:textId="77777777" w:rsidR="00C379C5" w:rsidRPr="00F84294" w:rsidRDefault="00C379C5" w:rsidP="009C1720">
            <w:pPr>
              <w:rPr>
                <w:rFonts w:ascii="Arial Narrow" w:hAnsi="Arial Narrow"/>
              </w:rPr>
            </w:pPr>
          </w:p>
          <w:p w14:paraId="145264B8" w14:textId="77777777" w:rsidR="00C379C5" w:rsidRPr="00F84294" w:rsidRDefault="00C379C5" w:rsidP="009C1720">
            <w:pPr>
              <w:jc w:val="center"/>
              <w:rPr>
                <w:rFonts w:ascii="Arial Narrow" w:hAnsi="Arial Narrow"/>
              </w:rPr>
            </w:pPr>
            <w:r w:rsidRPr="00F84294">
              <w:rPr>
                <w:rFonts w:ascii="Arial Narrow" w:hAnsi="Arial Narrow" w:cs="Arial"/>
                <w:color w:val="A9A9A9"/>
                <w:position w:val="-2"/>
              </w:rPr>
              <w:t>(žig in podpis)</w:t>
            </w:r>
          </w:p>
        </w:tc>
      </w:tr>
    </w:tbl>
    <w:p w14:paraId="59049D8D" w14:textId="77777777" w:rsidR="008A123F" w:rsidRDefault="008A123F" w:rsidP="001960A8">
      <w:pPr>
        <w:spacing w:after="0"/>
        <w:jc w:val="right"/>
        <w:rPr>
          <w:rFonts w:ascii="Arial" w:hAnsi="Arial" w:cs="Arial"/>
          <w:sz w:val="18"/>
          <w:szCs w:val="18"/>
        </w:rPr>
      </w:pPr>
    </w:p>
    <w:p w14:paraId="211D21CF" w14:textId="77777777" w:rsidR="008A123F" w:rsidRDefault="008A123F" w:rsidP="001960A8">
      <w:pPr>
        <w:spacing w:after="0"/>
        <w:jc w:val="right"/>
        <w:rPr>
          <w:rFonts w:ascii="Arial" w:hAnsi="Arial" w:cs="Arial"/>
          <w:sz w:val="18"/>
          <w:szCs w:val="18"/>
        </w:rPr>
      </w:pPr>
    </w:p>
    <w:p w14:paraId="75A6D824" w14:textId="77777777" w:rsidR="008A123F" w:rsidRDefault="008A123F" w:rsidP="001960A8">
      <w:pPr>
        <w:spacing w:after="0"/>
        <w:jc w:val="right"/>
        <w:rPr>
          <w:rFonts w:ascii="Arial" w:hAnsi="Arial" w:cs="Arial"/>
          <w:sz w:val="18"/>
          <w:szCs w:val="18"/>
        </w:rPr>
      </w:pPr>
    </w:p>
    <w:p w14:paraId="1CBEC408" w14:textId="77777777" w:rsidR="008A123F" w:rsidRDefault="008A123F" w:rsidP="001960A8">
      <w:pPr>
        <w:spacing w:after="0"/>
        <w:jc w:val="right"/>
        <w:rPr>
          <w:rFonts w:ascii="Arial" w:hAnsi="Arial" w:cs="Arial"/>
          <w:sz w:val="18"/>
          <w:szCs w:val="18"/>
        </w:rPr>
      </w:pPr>
    </w:p>
    <w:p w14:paraId="5D73308F" w14:textId="77777777" w:rsidR="008A123F" w:rsidRDefault="008A123F" w:rsidP="001960A8">
      <w:pPr>
        <w:spacing w:after="0"/>
        <w:jc w:val="right"/>
        <w:rPr>
          <w:rFonts w:ascii="Arial" w:hAnsi="Arial" w:cs="Arial"/>
          <w:sz w:val="18"/>
          <w:szCs w:val="18"/>
        </w:rPr>
      </w:pPr>
    </w:p>
    <w:p w14:paraId="271ACCFF" w14:textId="77777777" w:rsidR="008A123F" w:rsidRDefault="008A123F" w:rsidP="001960A8">
      <w:pPr>
        <w:spacing w:after="0"/>
        <w:jc w:val="right"/>
        <w:rPr>
          <w:rFonts w:ascii="Arial" w:hAnsi="Arial" w:cs="Arial"/>
          <w:sz w:val="18"/>
          <w:szCs w:val="18"/>
        </w:rPr>
      </w:pPr>
    </w:p>
    <w:p w14:paraId="4A370D75" w14:textId="77777777" w:rsidR="00C379C5" w:rsidRDefault="00C379C5" w:rsidP="001960A8">
      <w:pPr>
        <w:spacing w:after="0"/>
        <w:jc w:val="right"/>
        <w:rPr>
          <w:rFonts w:ascii="Arial" w:hAnsi="Arial" w:cs="Arial"/>
          <w:sz w:val="18"/>
          <w:szCs w:val="18"/>
        </w:rPr>
      </w:pPr>
    </w:p>
    <w:p w14:paraId="3D0C0B89" w14:textId="77777777" w:rsidR="00C379C5" w:rsidRDefault="00C379C5" w:rsidP="001960A8">
      <w:pPr>
        <w:spacing w:after="0"/>
        <w:jc w:val="right"/>
        <w:rPr>
          <w:rFonts w:ascii="Arial" w:hAnsi="Arial" w:cs="Arial"/>
          <w:sz w:val="18"/>
          <w:szCs w:val="18"/>
        </w:rPr>
      </w:pPr>
    </w:p>
    <w:p w14:paraId="12234BEE" w14:textId="77777777" w:rsidR="00C379C5" w:rsidRDefault="00C379C5" w:rsidP="001960A8">
      <w:pPr>
        <w:spacing w:after="0"/>
        <w:jc w:val="right"/>
        <w:rPr>
          <w:rFonts w:ascii="Arial" w:hAnsi="Arial" w:cs="Arial"/>
          <w:sz w:val="18"/>
          <w:szCs w:val="18"/>
        </w:rPr>
      </w:pPr>
    </w:p>
    <w:p w14:paraId="6F24B609" w14:textId="77777777" w:rsidR="00C379C5" w:rsidRDefault="00C379C5" w:rsidP="001960A8">
      <w:pPr>
        <w:spacing w:after="0"/>
        <w:jc w:val="right"/>
        <w:rPr>
          <w:rFonts w:ascii="Arial" w:hAnsi="Arial" w:cs="Arial"/>
          <w:sz w:val="18"/>
          <w:szCs w:val="18"/>
        </w:rPr>
      </w:pPr>
    </w:p>
    <w:p w14:paraId="6E686988" w14:textId="77777777" w:rsidR="00C379C5" w:rsidRDefault="00C379C5" w:rsidP="001960A8">
      <w:pPr>
        <w:spacing w:after="0"/>
        <w:jc w:val="right"/>
        <w:rPr>
          <w:rFonts w:ascii="Arial" w:hAnsi="Arial" w:cs="Arial"/>
          <w:sz w:val="18"/>
          <w:szCs w:val="18"/>
        </w:rPr>
      </w:pPr>
    </w:p>
    <w:p w14:paraId="36A586C2" w14:textId="77777777" w:rsidR="00C379C5" w:rsidRDefault="00C379C5" w:rsidP="001960A8">
      <w:pPr>
        <w:spacing w:after="0"/>
        <w:jc w:val="right"/>
        <w:rPr>
          <w:rFonts w:ascii="Arial" w:hAnsi="Arial" w:cs="Arial"/>
          <w:sz w:val="18"/>
          <w:szCs w:val="18"/>
        </w:rPr>
      </w:pPr>
    </w:p>
    <w:p w14:paraId="072FA02A" w14:textId="77777777" w:rsidR="00C379C5" w:rsidRDefault="00C379C5" w:rsidP="001960A8">
      <w:pPr>
        <w:spacing w:after="0"/>
        <w:jc w:val="right"/>
        <w:rPr>
          <w:rFonts w:ascii="Arial" w:hAnsi="Arial" w:cs="Arial"/>
          <w:sz w:val="18"/>
          <w:szCs w:val="18"/>
        </w:rPr>
      </w:pPr>
    </w:p>
    <w:p w14:paraId="49201D03" w14:textId="77777777" w:rsidR="00C379C5" w:rsidRDefault="00C379C5" w:rsidP="001960A8">
      <w:pPr>
        <w:spacing w:after="0"/>
        <w:jc w:val="right"/>
        <w:rPr>
          <w:rFonts w:ascii="Arial" w:hAnsi="Arial" w:cs="Arial"/>
          <w:sz w:val="18"/>
          <w:szCs w:val="18"/>
        </w:rPr>
      </w:pPr>
    </w:p>
    <w:p w14:paraId="7005C6F1" w14:textId="77777777" w:rsidR="00C379C5" w:rsidRDefault="00C379C5" w:rsidP="001960A8">
      <w:pPr>
        <w:spacing w:after="0"/>
        <w:jc w:val="right"/>
        <w:rPr>
          <w:rFonts w:ascii="Arial" w:hAnsi="Arial" w:cs="Arial"/>
          <w:sz w:val="18"/>
          <w:szCs w:val="18"/>
        </w:rPr>
      </w:pPr>
    </w:p>
    <w:p w14:paraId="28ADF700" w14:textId="77777777" w:rsidR="00C379C5" w:rsidRDefault="00C379C5" w:rsidP="001960A8">
      <w:pPr>
        <w:spacing w:after="0"/>
        <w:jc w:val="right"/>
        <w:rPr>
          <w:rFonts w:ascii="Arial" w:hAnsi="Arial" w:cs="Arial"/>
          <w:sz w:val="18"/>
          <w:szCs w:val="18"/>
        </w:rPr>
      </w:pPr>
    </w:p>
    <w:p w14:paraId="34E980C2" w14:textId="77777777" w:rsidR="00C379C5" w:rsidRDefault="00C379C5" w:rsidP="001960A8">
      <w:pPr>
        <w:spacing w:after="0"/>
        <w:jc w:val="right"/>
        <w:rPr>
          <w:rFonts w:ascii="Arial" w:hAnsi="Arial" w:cs="Arial"/>
          <w:sz w:val="18"/>
          <w:szCs w:val="18"/>
        </w:rPr>
      </w:pPr>
    </w:p>
    <w:p w14:paraId="7CFD706F" w14:textId="77777777" w:rsidR="00C379C5" w:rsidRDefault="00C379C5" w:rsidP="001960A8">
      <w:pPr>
        <w:spacing w:after="0"/>
        <w:jc w:val="right"/>
        <w:rPr>
          <w:rFonts w:ascii="Arial" w:hAnsi="Arial" w:cs="Arial"/>
          <w:sz w:val="18"/>
          <w:szCs w:val="18"/>
        </w:rPr>
      </w:pPr>
    </w:p>
    <w:p w14:paraId="21CF49FD" w14:textId="77777777" w:rsidR="00C379C5" w:rsidRDefault="00C379C5" w:rsidP="001960A8">
      <w:pPr>
        <w:spacing w:after="0"/>
        <w:jc w:val="right"/>
        <w:rPr>
          <w:rFonts w:ascii="Arial" w:hAnsi="Arial" w:cs="Arial"/>
          <w:sz w:val="18"/>
          <w:szCs w:val="18"/>
        </w:rPr>
      </w:pPr>
    </w:p>
    <w:p w14:paraId="28562589" w14:textId="77777777" w:rsidR="00C379C5" w:rsidRDefault="00C379C5" w:rsidP="001960A8">
      <w:pPr>
        <w:spacing w:after="0"/>
        <w:jc w:val="right"/>
        <w:rPr>
          <w:rFonts w:ascii="Arial" w:hAnsi="Arial" w:cs="Arial"/>
          <w:sz w:val="18"/>
          <w:szCs w:val="18"/>
        </w:rPr>
      </w:pPr>
    </w:p>
    <w:p w14:paraId="0BEABC35" w14:textId="77777777" w:rsidR="00C379C5" w:rsidRDefault="00C379C5" w:rsidP="001960A8">
      <w:pPr>
        <w:spacing w:after="0"/>
        <w:jc w:val="right"/>
        <w:rPr>
          <w:rFonts w:ascii="Arial" w:hAnsi="Arial" w:cs="Arial"/>
          <w:sz w:val="18"/>
          <w:szCs w:val="18"/>
        </w:rPr>
      </w:pPr>
    </w:p>
    <w:p w14:paraId="47430303" w14:textId="77777777" w:rsidR="00C379C5" w:rsidRDefault="00C379C5" w:rsidP="001960A8">
      <w:pPr>
        <w:spacing w:after="0"/>
        <w:jc w:val="right"/>
        <w:rPr>
          <w:rFonts w:ascii="Arial" w:hAnsi="Arial" w:cs="Arial"/>
          <w:sz w:val="18"/>
          <w:szCs w:val="18"/>
        </w:rPr>
      </w:pPr>
    </w:p>
    <w:p w14:paraId="70D7680C" w14:textId="77777777" w:rsidR="00310280" w:rsidRDefault="00310280" w:rsidP="001960A8">
      <w:pPr>
        <w:spacing w:after="0"/>
        <w:jc w:val="right"/>
        <w:rPr>
          <w:rFonts w:ascii="Arial" w:hAnsi="Arial" w:cs="Arial"/>
          <w:sz w:val="18"/>
          <w:szCs w:val="18"/>
        </w:rPr>
      </w:pPr>
    </w:p>
    <w:p w14:paraId="12BF8C06" w14:textId="77777777" w:rsidR="00310280" w:rsidRDefault="00310280" w:rsidP="001960A8">
      <w:pPr>
        <w:spacing w:after="0"/>
        <w:jc w:val="right"/>
        <w:rPr>
          <w:rFonts w:ascii="Arial" w:hAnsi="Arial" w:cs="Arial"/>
          <w:sz w:val="18"/>
          <w:szCs w:val="18"/>
        </w:rPr>
      </w:pPr>
    </w:p>
    <w:p w14:paraId="596B78CD" w14:textId="77777777" w:rsidR="00310280" w:rsidRDefault="00310280" w:rsidP="001960A8">
      <w:pPr>
        <w:spacing w:after="0"/>
        <w:jc w:val="right"/>
        <w:rPr>
          <w:rFonts w:ascii="Arial" w:hAnsi="Arial" w:cs="Arial"/>
          <w:sz w:val="18"/>
          <w:szCs w:val="18"/>
        </w:rPr>
      </w:pPr>
    </w:p>
    <w:p w14:paraId="0B063A46" w14:textId="77777777" w:rsidR="00310280" w:rsidRDefault="00310280" w:rsidP="001960A8">
      <w:pPr>
        <w:spacing w:after="0"/>
        <w:jc w:val="right"/>
        <w:rPr>
          <w:rFonts w:ascii="Arial" w:hAnsi="Arial" w:cs="Arial"/>
          <w:sz w:val="18"/>
          <w:szCs w:val="18"/>
        </w:rPr>
      </w:pPr>
    </w:p>
    <w:p w14:paraId="08F65531" w14:textId="77777777" w:rsidR="00310280" w:rsidRDefault="00310280" w:rsidP="001960A8">
      <w:pPr>
        <w:spacing w:after="0"/>
        <w:jc w:val="right"/>
        <w:rPr>
          <w:rFonts w:ascii="Arial" w:hAnsi="Arial" w:cs="Arial"/>
          <w:sz w:val="18"/>
          <w:szCs w:val="18"/>
        </w:rPr>
      </w:pPr>
    </w:p>
    <w:p w14:paraId="6D2EF065" w14:textId="77777777" w:rsidR="00310280" w:rsidRDefault="00310280" w:rsidP="001960A8">
      <w:pPr>
        <w:spacing w:after="0"/>
        <w:jc w:val="right"/>
        <w:rPr>
          <w:rFonts w:ascii="Arial" w:hAnsi="Arial" w:cs="Arial"/>
          <w:sz w:val="18"/>
          <w:szCs w:val="18"/>
        </w:rPr>
      </w:pPr>
    </w:p>
    <w:p w14:paraId="3CC94A5A" w14:textId="77777777" w:rsidR="00310280" w:rsidRDefault="00310280" w:rsidP="001960A8">
      <w:pPr>
        <w:spacing w:after="0"/>
        <w:jc w:val="right"/>
        <w:rPr>
          <w:rFonts w:ascii="Arial" w:hAnsi="Arial" w:cs="Arial"/>
          <w:sz w:val="18"/>
          <w:szCs w:val="18"/>
        </w:rPr>
      </w:pPr>
    </w:p>
    <w:p w14:paraId="11363BAF" w14:textId="77777777" w:rsidR="00310280" w:rsidRDefault="00310280" w:rsidP="001960A8">
      <w:pPr>
        <w:spacing w:after="0"/>
        <w:jc w:val="right"/>
        <w:rPr>
          <w:rFonts w:ascii="Arial" w:hAnsi="Arial" w:cs="Arial"/>
          <w:sz w:val="18"/>
          <w:szCs w:val="18"/>
        </w:rPr>
      </w:pPr>
    </w:p>
    <w:p w14:paraId="53E874D9" w14:textId="77777777" w:rsidR="00C028FC" w:rsidRPr="00C028FC" w:rsidRDefault="00C028FC" w:rsidP="00C028FC">
      <w:pPr>
        <w:jc w:val="both"/>
        <w:rPr>
          <w:sz w:val="24"/>
        </w:rPr>
        <w:sectPr w:rsidR="00C028FC" w:rsidRPr="00C028FC" w:rsidSect="001960A8">
          <w:footerReference w:type="default" r:id="rId41"/>
          <w:pgSz w:w="11906" w:h="16838"/>
          <w:pgMar w:top="1418" w:right="1418" w:bottom="1418" w:left="1418" w:header="567" w:footer="596" w:gutter="0"/>
          <w:cols w:space="708"/>
          <w:docGrid w:linePitch="360"/>
        </w:sectPr>
      </w:pPr>
    </w:p>
    <w:p w14:paraId="17D786CB" w14:textId="77777777" w:rsidR="009C1720" w:rsidRDefault="00C028FC" w:rsidP="001960A8">
      <w:pPr>
        <w:spacing w:after="0"/>
        <w:jc w:val="right"/>
        <w:rPr>
          <w:rFonts w:ascii="Arial Narrow" w:hAnsi="Arial Narrow" w:cs="Arial"/>
          <w:sz w:val="20"/>
          <w:szCs w:val="20"/>
          <w:highlight w:val="green"/>
        </w:rPr>
      </w:pPr>
      <w:r w:rsidRPr="00310280">
        <w:rPr>
          <w:rFonts w:ascii="Arial Narrow" w:hAnsi="Arial Narrow" w:cs="Arial"/>
          <w:sz w:val="20"/>
          <w:szCs w:val="20"/>
          <w:highlight w:val="green"/>
        </w:rPr>
        <w:lastRenderedPageBreak/>
        <w:t xml:space="preserve">Obrazec št: </w:t>
      </w:r>
      <w:r w:rsidR="00054ECB">
        <w:rPr>
          <w:rFonts w:ascii="Arial Narrow" w:hAnsi="Arial Narrow" w:cs="Arial"/>
          <w:sz w:val="20"/>
          <w:szCs w:val="20"/>
          <w:highlight w:val="green"/>
        </w:rPr>
        <w:t>6</w:t>
      </w:r>
    </w:p>
    <w:p w14:paraId="425AEB0B" w14:textId="77777777" w:rsidR="000103A2" w:rsidRDefault="000103A2" w:rsidP="001960A8">
      <w:pPr>
        <w:spacing w:after="0"/>
        <w:jc w:val="right"/>
        <w:rPr>
          <w:rFonts w:ascii="Arial Narrow" w:hAnsi="Arial Narrow" w:cs="Arial"/>
          <w:sz w:val="20"/>
          <w:szCs w:val="20"/>
        </w:rPr>
      </w:pPr>
    </w:p>
    <w:p w14:paraId="34F7E1E8" w14:textId="77777777" w:rsidR="000103A2" w:rsidRDefault="000103A2" w:rsidP="001960A8">
      <w:pPr>
        <w:spacing w:after="0"/>
        <w:jc w:val="right"/>
        <w:rPr>
          <w:rFonts w:ascii="Arial Narrow" w:hAnsi="Arial Narrow" w:cs="Arial"/>
          <w:sz w:val="20"/>
          <w:szCs w:val="20"/>
        </w:rPr>
      </w:pPr>
    </w:p>
    <w:p w14:paraId="24A2641D" w14:textId="77777777" w:rsidR="003A4329" w:rsidRDefault="003A4329" w:rsidP="001960A8">
      <w:pPr>
        <w:spacing w:after="0"/>
        <w:jc w:val="right"/>
        <w:rPr>
          <w:rFonts w:ascii="Arial Narrow" w:hAnsi="Arial Narrow" w:cs="Arial"/>
          <w:sz w:val="20"/>
          <w:szCs w:val="20"/>
        </w:rPr>
      </w:pPr>
    </w:p>
    <w:p w14:paraId="04E7766B" w14:textId="77777777" w:rsidR="001960A8" w:rsidRPr="009C1720" w:rsidRDefault="009C1720" w:rsidP="001960A8">
      <w:pPr>
        <w:spacing w:after="0"/>
        <w:jc w:val="right"/>
        <w:rPr>
          <w:rFonts w:ascii="Arial Narrow" w:hAnsi="Arial Narrow" w:cs="Arial"/>
          <w:b/>
          <w:sz w:val="28"/>
          <w:szCs w:val="28"/>
        </w:rPr>
      </w:pPr>
      <w:r w:rsidRPr="009C1720">
        <w:rPr>
          <w:rFonts w:ascii="Arial Narrow" w:hAnsi="Arial Narrow" w:cs="Arial"/>
          <w:b/>
          <w:sz w:val="28"/>
          <w:szCs w:val="28"/>
        </w:rPr>
        <w:t>IZJAVA GOSPODARSKEGA</w:t>
      </w:r>
      <w:r>
        <w:rPr>
          <w:rFonts w:ascii="Arial Narrow" w:hAnsi="Arial Narrow" w:cs="Arial"/>
          <w:b/>
          <w:sz w:val="28"/>
          <w:szCs w:val="28"/>
        </w:rPr>
        <w:t xml:space="preserve"> SUBJEKTA IN POOBLASTILO ZA PRIDOBITEV PODATKOV IZ KAZENSKE EVIDENCE</w:t>
      </w:r>
    </w:p>
    <w:p w14:paraId="3EB69E18" w14:textId="77777777" w:rsidR="001960A8" w:rsidRDefault="009C1720" w:rsidP="001960A8">
      <w:pPr>
        <w:spacing w:after="120"/>
        <w:rPr>
          <w:rFonts w:ascii="Arial Narrow" w:eastAsiaTheme="majorEastAsia" w:hAnsi="Arial Narrow" w:cs="Arial"/>
          <w:b/>
          <w:bCs/>
          <w:color w:val="FFFFFF" w:themeColor="background1"/>
          <w:sz w:val="28"/>
          <w:szCs w:val="28"/>
        </w:rPr>
      </w:pPr>
      <w:r>
        <w:rPr>
          <w:rFonts w:ascii="Arial Narrow" w:eastAsiaTheme="majorEastAsia" w:hAnsi="Arial Narrow" w:cs="Arial"/>
          <w:b/>
          <w:bCs/>
          <w:color w:val="FFFFFF" w:themeColor="background1"/>
          <w:sz w:val="28"/>
          <w:szCs w:val="28"/>
        </w:rPr>
        <w:t>I</w:t>
      </w:r>
    </w:p>
    <w:p w14:paraId="7EDBD389" w14:textId="77777777" w:rsidR="000A2EC0" w:rsidRPr="009C1720" w:rsidRDefault="000A2EC0" w:rsidP="001960A8">
      <w:pPr>
        <w:spacing w:after="120"/>
        <w:rPr>
          <w:rFonts w:ascii="Arial Narrow" w:hAnsi="Arial Narrow" w:cs="Arial"/>
          <w:b/>
        </w:rPr>
      </w:pPr>
    </w:p>
    <w:p w14:paraId="524F2049" w14:textId="7976AAB3" w:rsidR="009C1720" w:rsidRPr="00F84294" w:rsidRDefault="009C1720" w:rsidP="009C1720">
      <w:pPr>
        <w:spacing w:before="225" w:after="225" w:line="240" w:lineRule="auto"/>
        <w:jc w:val="both"/>
        <w:rPr>
          <w:rFonts w:ascii="Arial Narrow" w:hAnsi="Arial Narrow"/>
        </w:rPr>
      </w:pPr>
      <w:r w:rsidRPr="00F84294">
        <w:rPr>
          <w:rFonts w:ascii="Arial Narrow" w:hAnsi="Arial Narrow" w:cs="Arial"/>
          <w:color w:val="000000"/>
        </w:rPr>
        <w:t xml:space="preserve">Pod kazensko in materialno odgovornostjo izjavljamo, da naša družba, </w:t>
      </w:r>
      <w:r w:rsidRPr="00F84294">
        <w:rPr>
          <w:rFonts w:ascii="Arial Narrow" w:hAnsi="Arial Narrow" w:cs="Arial"/>
          <w:color w:val="000000"/>
          <w:u w:val="single"/>
        </w:rPr>
        <w:t>_________</w:t>
      </w:r>
      <w:r w:rsidR="00311AF9">
        <w:rPr>
          <w:rFonts w:ascii="Arial Narrow" w:hAnsi="Arial Narrow" w:cs="Arial"/>
          <w:color w:val="000000"/>
          <w:u w:val="single"/>
        </w:rPr>
        <w:t>____________</w:t>
      </w:r>
      <w:r w:rsidRPr="00F84294">
        <w:rPr>
          <w:rFonts w:ascii="Arial Narrow" w:hAnsi="Arial Narrow" w:cs="Arial"/>
          <w:color w:val="000000"/>
          <w:u w:val="single"/>
        </w:rPr>
        <w:t>_____</w:t>
      </w:r>
      <w:r w:rsidR="000D3FA6">
        <w:rPr>
          <w:rFonts w:ascii="Arial Narrow" w:hAnsi="Arial Narrow" w:cs="Arial"/>
          <w:color w:val="000000"/>
          <w:u w:val="single"/>
        </w:rPr>
        <w:t>________________</w:t>
      </w:r>
      <w:r w:rsidRPr="00F84294">
        <w:rPr>
          <w:rFonts w:ascii="Arial Narrow" w:hAnsi="Arial Narrow" w:cs="Arial"/>
          <w:color w:val="000000"/>
          <w:u w:val="single"/>
        </w:rPr>
        <w:t>_</w:t>
      </w:r>
      <w:r w:rsidRPr="00F84294">
        <w:rPr>
          <w:rFonts w:ascii="Arial Narrow" w:hAnsi="Arial Narrow" w:cs="Arial"/>
          <w:color w:val="000000"/>
        </w:rPr>
        <w:t xml:space="preserve">(Firma), </w:t>
      </w:r>
      <w:r w:rsidRPr="00F84294">
        <w:rPr>
          <w:rFonts w:ascii="Arial Narrow" w:hAnsi="Arial Narrow" w:cs="Arial"/>
          <w:color w:val="000000"/>
          <w:u w:val="single"/>
        </w:rPr>
        <w:t>____________</w:t>
      </w:r>
      <w:r w:rsidR="00311AF9">
        <w:rPr>
          <w:rFonts w:ascii="Arial Narrow" w:hAnsi="Arial Narrow" w:cs="Arial"/>
          <w:color w:val="000000"/>
          <w:u w:val="single"/>
        </w:rPr>
        <w:t>___________________________</w:t>
      </w:r>
      <w:r w:rsidRPr="00F84294">
        <w:rPr>
          <w:rFonts w:ascii="Arial Narrow" w:hAnsi="Arial Narrow" w:cs="Arial"/>
          <w:color w:val="000000"/>
          <w:u w:val="single"/>
        </w:rPr>
        <w:t>_____</w:t>
      </w:r>
      <w:r w:rsidRPr="00F84294">
        <w:rPr>
          <w:rFonts w:ascii="Arial Narrow" w:hAnsi="Arial Narrow" w:cs="Arial"/>
          <w:color w:val="000000"/>
        </w:rPr>
        <w:t xml:space="preserve">(Naslov), matična številka: </w:t>
      </w:r>
      <w:r w:rsidRPr="00F84294">
        <w:rPr>
          <w:rFonts w:ascii="Arial Narrow" w:hAnsi="Arial Narrow" w:cs="Arial"/>
          <w:color w:val="000000"/>
          <w:u w:val="single"/>
        </w:rPr>
        <w:t>_______</w:t>
      </w:r>
      <w:r w:rsidR="00311AF9">
        <w:rPr>
          <w:rFonts w:ascii="Arial Narrow" w:hAnsi="Arial Narrow" w:cs="Arial"/>
          <w:color w:val="000000"/>
          <w:u w:val="single"/>
        </w:rPr>
        <w:t>___</w:t>
      </w:r>
      <w:r w:rsidRPr="00F84294">
        <w:rPr>
          <w:rFonts w:ascii="Arial Narrow" w:hAnsi="Arial Narrow" w:cs="Arial"/>
          <w:color w:val="000000"/>
          <w:u w:val="single"/>
        </w:rPr>
        <w:t>________</w:t>
      </w:r>
      <w:r w:rsidRPr="00F84294">
        <w:rPr>
          <w:rFonts w:ascii="Arial Narrow" w:hAnsi="Arial Narrow" w:cs="Arial"/>
          <w:color w:val="000000"/>
        </w:rPr>
        <w:t xml:space="preserve"> ni bila pravnomočno obsojena zaradi kaznivih dejanj, ki so našteta v prvem odstavku 75. člena ZJN-3.</w:t>
      </w:r>
    </w:p>
    <w:p w14:paraId="4096718D" w14:textId="77777777" w:rsidR="009C1720" w:rsidRPr="00F84294" w:rsidRDefault="009C1720" w:rsidP="009C1720">
      <w:pPr>
        <w:spacing w:before="225" w:after="225" w:line="240" w:lineRule="auto"/>
        <w:jc w:val="both"/>
        <w:rPr>
          <w:rFonts w:ascii="Arial Narrow" w:hAnsi="Arial Narrow"/>
        </w:rPr>
      </w:pPr>
      <w:r w:rsidRPr="00F84294">
        <w:rPr>
          <w:rFonts w:ascii="Arial Narrow" w:hAnsi="Arial Narrow" w:cs="Arial"/>
          <w:color w:val="000000"/>
        </w:rPr>
        <w:t>Obenem izjavljamo, da:</w:t>
      </w:r>
    </w:p>
    <w:tbl>
      <w:tblPr>
        <w:tblW w:w="0" w:type="auto"/>
        <w:tblInd w:w="108" w:type="dxa"/>
        <w:tblLook w:val="04A0" w:firstRow="1" w:lastRow="0" w:firstColumn="1" w:lastColumn="0" w:noHBand="0" w:noVBand="1"/>
      </w:tblPr>
      <w:tblGrid>
        <w:gridCol w:w="8962"/>
      </w:tblGrid>
      <w:tr w:rsidR="009C1720" w:rsidRPr="00F84294" w14:paraId="75BCEB3A" w14:textId="77777777" w:rsidTr="009C1720">
        <w:tc>
          <w:tcPr>
            <w:tcW w:w="0" w:type="auto"/>
            <w:tcMar>
              <w:top w:w="0" w:type="auto"/>
              <w:bottom w:w="0" w:type="auto"/>
            </w:tcMar>
          </w:tcPr>
          <w:p w14:paraId="668F10AD" w14:textId="77777777" w:rsidR="009C1720" w:rsidRPr="00F84294" w:rsidRDefault="009C1720" w:rsidP="00862A27">
            <w:pPr>
              <w:numPr>
                <w:ilvl w:val="0"/>
                <w:numId w:val="37"/>
              </w:numPr>
              <w:jc w:val="both"/>
              <w:rPr>
                <w:rFonts w:ascii="Arial Narrow" w:hAnsi="Arial Narrow" w:cs="Arial"/>
                <w:color w:val="000000"/>
              </w:rPr>
            </w:pPr>
            <w:r w:rsidRPr="00F84294">
              <w:rPr>
                <w:rFonts w:ascii="Arial Narrow" w:hAnsi="Arial Narrow" w:cs="Arial"/>
                <w:color w:val="000000"/>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197FB09D" w14:textId="77777777" w:rsidR="009C1720" w:rsidRPr="00F84294" w:rsidRDefault="009C1720" w:rsidP="00862A27">
            <w:pPr>
              <w:numPr>
                <w:ilvl w:val="0"/>
                <w:numId w:val="37"/>
              </w:numPr>
              <w:jc w:val="both"/>
              <w:rPr>
                <w:rFonts w:ascii="Arial Narrow" w:hAnsi="Arial Narrow" w:cs="Arial"/>
                <w:color w:val="000000"/>
              </w:rPr>
            </w:pPr>
            <w:r w:rsidRPr="00F84294">
              <w:rPr>
                <w:rFonts w:ascii="Arial Narrow" w:hAnsi="Arial Narrow" w:cs="Arial"/>
                <w:color w:val="000000"/>
              </w:rPr>
              <w:t>lahko naročnik sam pridobi potrdila, ki se nanašajo na zgoraj navedeno iz uradnih evidenc, ki jih vodijo državni organi, organi lokalnih skupnosti ali nosilci javnih pooblastil,</w:t>
            </w:r>
          </w:p>
          <w:p w14:paraId="52A742DD" w14:textId="77777777" w:rsidR="009C1720" w:rsidRPr="00F84294" w:rsidRDefault="009C1720" w:rsidP="00862A27">
            <w:pPr>
              <w:numPr>
                <w:ilvl w:val="0"/>
                <w:numId w:val="37"/>
              </w:numPr>
              <w:jc w:val="both"/>
              <w:rPr>
                <w:rFonts w:ascii="Arial Narrow" w:hAnsi="Arial Narrow" w:cs="Arial"/>
                <w:color w:val="000000"/>
              </w:rPr>
            </w:pPr>
            <w:r w:rsidRPr="00F84294">
              <w:rPr>
                <w:rFonts w:ascii="Arial Narrow" w:hAnsi="Arial Narrow" w:cs="Arial"/>
                <w:color w:val="000000"/>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6B991331" w14:textId="77777777" w:rsidR="009C1720" w:rsidRPr="00F84294" w:rsidRDefault="009C1720" w:rsidP="009C1720">
      <w:pPr>
        <w:spacing w:before="225" w:after="225" w:line="240" w:lineRule="auto"/>
        <w:jc w:val="center"/>
        <w:rPr>
          <w:rFonts w:ascii="Arial Narrow" w:hAnsi="Arial Narrow"/>
        </w:rPr>
      </w:pPr>
      <w:r w:rsidRPr="00F84294">
        <w:rPr>
          <w:rFonts w:ascii="Arial Narrow" w:hAnsi="Arial Narrow" w:cs="Arial"/>
          <w:b/>
          <w:bCs/>
          <w:color w:val="000000"/>
        </w:rPr>
        <w:t>in</w:t>
      </w:r>
    </w:p>
    <w:p w14:paraId="6A823A35" w14:textId="77777777" w:rsidR="000A2EC0" w:rsidRDefault="000A2EC0" w:rsidP="009C1720">
      <w:pPr>
        <w:spacing w:before="225" w:after="225" w:line="240" w:lineRule="auto"/>
        <w:jc w:val="center"/>
        <w:rPr>
          <w:rFonts w:ascii="Arial Narrow" w:hAnsi="Arial Narrow" w:cs="Arial"/>
          <w:b/>
          <w:bCs/>
          <w:color w:val="000000"/>
        </w:rPr>
      </w:pPr>
    </w:p>
    <w:p w14:paraId="20FFE364" w14:textId="77777777" w:rsidR="009C1720" w:rsidRPr="00F84294" w:rsidRDefault="009C1720" w:rsidP="009C1720">
      <w:pPr>
        <w:spacing w:before="225" w:after="225" w:line="240" w:lineRule="auto"/>
        <w:jc w:val="center"/>
        <w:rPr>
          <w:rFonts w:ascii="Arial Narrow" w:hAnsi="Arial Narrow"/>
        </w:rPr>
      </w:pPr>
      <w:r w:rsidRPr="00F84294">
        <w:rPr>
          <w:rFonts w:ascii="Arial Narrow" w:hAnsi="Arial Narrow" w:cs="Arial"/>
          <w:b/>
          <w:bCs/>
          <w:color w:val="000000"/>
        </w:rPr>
        <w:t>POOBLASTILO</w:t>
      </w:r>
    </w:p>
    <w:p w14:paraId="13C32888" w14:textId="77777777" w:rsidR="009C1720" w:rsidRPr="00F84294" w:rsidRDefault="009C1720" w:rsidP="009C1720">
      <w:pPr>
        <w:spacing w:before="225" w:after="225" w:line="240" w:lineRule="auto"/>
        <w:jc w:val="both"/>
        <w:rPr>
          <w:rFonts w:ascii="Arial Narrow" w:hAnsi="Arial Narrow"/>
        </w:rPr>
      </w:pPr>
      <w:r w:rsidRPr="00F84294">
        <w:rPr>
          <w:rFonts w:ascii="Arial Narrow" w:hAnsi="Arial Narrow" w:cs="Arial"/>
          <w:color w:val="000000"/>
        </w:rPr>
        <w:t>Pooblaščamo naročnika OBČIN</w:t>
      </w:r>
      <w:r>
        <w:rPr>
          <w:rFonts w:ascii="Arial Narrow" w:hAnsi="Arial Narrow" w:cs="Arial"/>
          <w:color w:val="000000"/>
        </w:rPr>
        <w:t>O DRAVOGRAD</w:t>
      </w:r>
      <w:r w:rsidRPr="00F84294">
        <w:rPr>
          <w:rFonts w:ascii="Arial Narrow" w:hAnsi="Arial Narrow" w:cs="Arial"/>
          <w:color w:val="000000"/>
        </w:rPr>
        <w:t>,</w:t>
      </w:r>
      <w:r>
        <w:rPr>
          <w:rFonts w:ascii="Arial Narrow" w:hAnsi="Arial Narrow" w:cs="Arial"/>
          <w:color w:val="000000"/>
        </w:rPr>
        <w:t xml:space="preserve"> Trg 4. julija 7</w:t>
      </w:r>
      <w:r w:rsidRPr="00F84294">
        <w:rPr>
          <w:rFonts w:ascii="Arial Narrow" w:hAnsi="Arial Narrow" w:cs="Arial"/>
          <w:color w:val="000000"/>
        </w:rPr>
        <w:t>, 23</w:t>
      </w:r>
      <w:r>
        <w:rPr>
          <w:rFonts w:ascii="Arial Narrow" w:hAnsi="Arial Narrow" w:cs="Arial"/>
          <w:color w:val="000000"/>
        </w:rPr>
        <w:t>70</w:t>
      </w:r>
      <w:r w:rsidRPr="00F84294">
        <w:rPr>
          <w:rFonts w:ascii="Arial Narrow" w:hAnsi="Arial Narrow" w:cs="Arial"/>
          <w:color w:val="000000"/>
        </w:rPr>
        <w:t xml:space="preserve"> </w:t>
      </w:r>
      <w:r>
        <w:rPr>
          <w:rFonts w:ascii="Arial Narrow" w:hAnsi="Arial Narrow" w:cs="Arial"/>
          <w:color w:val="000000"/>
        </w:rPr>
        <w:t>Dravograd</w:t>
      </w:r>
      <w:r w:rsidRPr="00F84294">
        <w:rPr>
          <w:rFonts w:ascii="Arial Narrow" w:hAnsi="Arial Narrow" w:cs="Arial"/>
          <w:color w:val="000000"/>
        </w:rPr>
        <w:t>, da za potrebe preverjanja izpolnjevanja pogojev v postopku javnega naročila od Ministrstva za pravosodje pridobi potrdilo iz kazenske evidence.</w:t>
      </w:r>
    </w:p>
    <w:tbl>
      <w:tblPr>
        <w:tblW w:w="5010" w:type="pct"/>
        <w:tblInd w:w="99"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9"/>
        <w:gridCol w:w="2716"/>
        <w:gridCol w:w="1810"/>
        <w:gridCol w:w="4535"/>
      </w:tblGrid>
      <w:tr w:rsidR="009C1720" w:rsidRPr="00F84294" w14:paraId="1EF3224A" w14:textId="77777777" w:rsidTr="000A2EC0">
        <w:trPr>
          <w:gridBefore w:val="1"/>
          <w:wBefore w:w="5" w:type="pct"/>
        </w:trPr>
        <w:tc>
          <w:tcPr>
            <w:tcW w:w="14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F69B89" w14:textId="77777777" w:rsidR="009C1720" w:rsidRPr="00F84294" w:rsidRDefault="009C1720" w:rsidP="009C1720">
            <w:pPr>
              <w:jc w:val="right"/>
              <w:rPr>
                <w:rFonts w:ascii="Arial Narrow" w:hAnsi="Arial Narrow"/>
              </w:rPr>
            </w:pPr>
            <w:r w:rsidRPr="00F84294">
              <w:rPr>
                <w:rFonts w:ascii="Arial Narrow" w:hAnsi="Arial Narrow" w:cs="Arial"/>
                <w:color w:val="000000"/>
                <w:position w:val="-2"/>
              </w:rPr>
              <w:t>Polno ime družbe:</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B99E1A" w14:textId="77777777" w:rsidR="009C1720" w:rsidRPr="00F84294" w:rsidRDefault="009C1720" w:rsidP="009C1720">
            <w:pPr>
              <w:rPr>
                <w:rFonts w:ascii="Arial Narrow" w:hAnsi="Arial Narrow"/>
              </w:rPr>
            </w:pPr>
            <w:r w:rsidRPr="00F84294">
              <w:rPr>
                <w:rFonts w:ascii="Arial Narrow" w:hAnsi="Arial Narrow" w:cs="Arial"/>
                <w:color w:val="000000"/>
                <w:position w:val="-2"/>
              </w:rPr>
              <w:t> </w:t>
            </w:r>
          </w:p>
        </w:tc>
      </w:tr>
      <w:tr w:rsidR="009C1720" w:rsidRPr="00F84294" w14:paraId="094C75FE" w14:textId="77777777" w:rsidTr="000A2EC0">
        <w:trPr>
          <w:gridBefore w:val="1"/>
          <w:wBefore w:w="5" w:type="pct"/>
        </w:trPr>
        <w:tc>
          <w:tcPr>
            <w:tcW w:w="14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77385D" w14:textId="77777777" w:rsidR="009C1720" w:rsidRPr="00F84294" w:rsidRDefault="009C1720" w:rsidP="009C1720">
            <w:pPr>
              <w:jc w:val="right"/>
              <w:rPr>
                <w:rFonts w:ascii="Arial Narrow" w:hAnsi="Arial Narrow"/>
              </w:rPr>
            </w:pPr>
            <w:r w:rsidRPr="00F84294">
              <w:rPr>
                <w:rFonts w:ascii="Arial Narrow" w:hAnsi="Arial Narrow" w:cs="Arial"/>
                <w:color w:val="000000"/>
                <w:position w:val="-2"/>
              </w:rPr>
              <w:t>Sedež družbe:</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BA2C91" w14:textId="77777777" w:rsidR="009C1720" w:rsidRPr="00F84294" w:rsidRDefault="009C1720" w:rsidP="009C1720">
            <w:pPr>
              <w:rPr>
                <w:rFonts w:ascii="Arial Narrow" w:hAnsi="Arial Narrow"/>
              </w:rPr>
            </w:pPr>
            <w:r w:rsidRPr="00F84294">
              <w:rPr>
                <w:rFonts w:ascii="Arial Narrow" w:hAnsi="Arial Narrow" w:cs="Arial"/>
                <w:color w:val="000000"/>
                <w:position w:val="-2"/>
              </w:rPr>
              <w:t> </w:t>
            </w:r>
          </w:p>
        </w:tc>
      </w:tr>
      <w:tr w:rsidR="009C1720" w:rsidRPr="00F84294" w14:paraId="12D84667" w14:textId="77777777" w:rsidTr="000A2EC0">
        <w:trPr>
          <w:gridBefore w:val="1"/>
          <w:wBefore w:w="5" w:type="pct"/>
        </w:trPr>
        <w:tc>
          <w:tcPr>
            <w:tcW w:w="14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575768" w14:textId="77777777" w:rsidR="009C1720" w:rsidRPr="00F84294" w:rsidRDefault="009C1720" w:rsidP="009C1720">
            <w:pPr>
              <w:jc w:val="right"/>
              <w:rPr>
                <w:rFonts w:ascii="Arial Narrow" w:hAnsi="Arial Narrow"/>
              </w:rPr>
            </w:pPr>
            <w:r w:rsidRPr="00F84294">
              <w:rPr>
                <w:rFonts w:ascii="Arial Narrow" w:hAnsi="Arial Narrow" w:cs="Arial"/>
                <w:color w:val="000000"/>
                <w:position w:val="-2"/>
              </w:rPr>
              <w:t>Številka vpisa v sodni register (št. vložka):</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C10B39" w14:textId="77777777" w:rsidR="009C1720" w:rsidRPr="00F84294" w:rsidRDefault="009C1720" w:rsidP="009C1720">
            <w:pPr>
              <w:rPr>
                <w:rFonts w:ascii="Arial Narrow" w:hAnsi="Arial Narrow"/>
              </w:rPr>
            </w:pPr>
            <w:r w:rsidRPr="00F84294">
              <w:rPr>
                <w:rFonts w:ascii="Arial Narrow" w:hAnsi="Arial Narrow" w:cs="Arial"/>
                <w:color w:val="000000"/>
                <w:position w:val="-2"/>
              </w:rPr>
              <w:t> </w:t>
            </w:r>
          </w:p>
        </w:tc>
      </w:tr>
      <w:tr w:rsidR="009C1720" w:rsidRPr="00F84294" w14:paraId="5B9AAE75" w14:textId="77777777" w:rsidTr="000A2EC0">
        <w:trPr>
          <w:gridBefore w:val="1"/>
          <w:wBefore w:w="5" w:type="pct"/>
        </w:trPr>
        <w:tc>
          <w:tcPr>
            <w:tcW w:w="14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1195D8" w14:textId="77777777" w:rsidR="009C1720" w:rsidRPr="00F84294" w:rsidRDefault="009C1720" w:rsidP="009C1720">
            <w:pPr>
              <w:jc w:val="right"/>
              <w:rPr>
                <w:rFonts w:ascii="Arial Narrow" w:hAnsi="Arial Narrow"/>
              </w:rPr>
            </w:pPr>
            <w:r w:rsidRPr="00F84294">
              <w:rPr>
                <w:rFonts w:ascii="Arial Narrow" w:hAnsi="Arial Narrow" w:cs="Arial"/>
                <w:color w:val="000000"/>
                <w:position w:val="-2"/>
              </w:rPr>
              <w:t>Matična številka družbe:</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AE2A54" w14:textId="77777777" w:rsidR="009C1720" w:rsidRPr="00F84294" w:rsidRDefault="009C1720" w:rsidP="009C1720">
            <w:pPr>
              <w:rPr>
                <w:rFonts w:ascii="Arial Narrow" w:hAnsi="Arial Narrow"/>
              </w:rPr>
            </w:pPr>
            <w:r w:rsidRPr="00F84294">
              <w:rPr>
                <w:rFonts w:ascii="Arial Narrow" w:hAnsi="Arial Narrow" w:cs="Arial"/>
                <w:color w:val="000000"/>
                <w:position w:val="-2"/>
              </w:rPr>
              <w:t> </w:t>
            </w:r>
          </w:p>
        </w:tc>
      </w:tr>
      <w:tr w:rsidR="009C1720" w:rsidRPr="00F84294" w14:paraId="150A84D6" w14:textId="77777777" w:rsidTr="000A2EC0">
        <w:trPr>
          <w:gridBefore w:val="1"/>
          <w:wBefore w:w="5" w:type="pct"/>
        </w:trPr>
        <w:tc>
          <w:tcPr>
            <w:tcW w:w="14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23A574" w14:textId="77777777" w:rsidR="009C1720" w:rsidRPr="00F84294" w:rsidRDefault="009C1720" w:rsidP="009C1720">
            <w:pPr>
              <w:jc w:val="right"/>
              <w:rPr>
                <w:rFonts w:ascii="Arial Narrow" w:hAnsi="Arial Narrow"/>
              </w:rPr>
            </w:pPr>
            <w:r w:rsidRPr="00F84294">
              <w:rPr>
                <w:rFonts w:ascii="Arial Narrow" w:hAnsi="Arial Narrow" w:cs="Arial"/>
                <w:color w:val="000000"/>
                <w:position w:val="-2"/>
              </w:rPr>
              <w:lastRenderedPageBreak/>
              <w:t>Davčna številka družbe:</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8F4302" w14:textId="77777777" w:rsidR="009C1720" w:rsidRPr="00F84294" w:rsidRDefault="009C1720" w:rsidP="009C1720">
            <w:pPr>
              <w:rPr>
                <w:rFonts w:ascii="Arial Narrow" w:hAnsi="Arial Narrow"/>
              </w:rPr>
            </w:pPr>
            <w:r w:rsidRPr="00F84294">
              <w:rPr>
                <w:rFonts w:ascii="Arial Narrow" w:hAnsi="Arial Narrow" w:cs="Arial"/>
                <w:color w:val="000000"/>
                <w:position w:val="-2"/>
              </w:rPr>
              <w:t> </w:t>
            </w:r>
          </w:p>
        </w:tc>
      </w:tr>
      <w:tr w:rsidR="009C1720" w:rsidRPr="00F84294" w14:paraId="2B10EA64" w14:textId="77777777" w:rsidTr="000A2E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500" w:type="pct"/>
            <w:gridSpan w:val="3"/>
            <w:tcMar>
              <w:top w:w="75" w:type="dxa"/>
              <w:bottom w:w="75" w:type="dxa"/>
            </w:tcMar>
            <w:vAlign w:val="center"/>
          </w:tcPr>
          <w:p w14:paraId="4F96C8CD" w14:textId="77777777" w:rsidR="000A2EC0" w:rsidRDefault="000A2EC0" w:rsidP="009C1720">
            <w:pPr>
              <w:rPr>
                <w:rFonts w:ascii="Arial Narrow" w:hAnsi="Arial Narrow" w:cs="Arial"/>
                <w:color w:val="000000"/>
              </w:rPr>
            </w:pPr>
          </w:p>
          <w:p w14:paraId="66A2501D" w14:textId="77777777" w:rsidR="000A2EC0" w:rsidRDefault="000A2EC0" w:rsidP="009C1720">
            <w:pPr>
              <w:rPr>
                <w:rFonts w:ascii="Arial Narrow" w:hAnsi="Arial Narrow" w:cs="Arial"/>
                <w:color w:val="000000"/>
              </w:rPr>
            </w:pPr>
          </w:p>
          <w:p w14:paraId="7BE85B19" w14:textId="77777777" w:rsidR="009C1720" w:rsidRPr="00F84294" w:rsidRDefault="009C1720" w:rsidP="009C1720">
            <w:pPr>
              <w:rPr>
                <w:rFonts w:ascii="Arial Narrow" w:hAnsi="Arial Narrow"/>
              </w:rPr>
            </w:pPr>
            <w:r w:rsidRPr="00F84294">
              <w:rPr>
                <w:rFonts w:ascii="Arial Narrow" w:hAnsi="Arial Narrow" w:cs="Arial"/>
                <w:color w:val="000000"/>
              </w:rPr>
              <w:t> </w:t>
            </w:r>
            <w:r w:rsidRPr="00F84294">
              <w:rPr>
                <w:rFonts w:ascii="Arial Narrow" w:hAnsi="Arial Narrow" w:cs="Arial"/>
                <w:color w:val="000000"/>
                <w:position w:val="-2"/>
              </w:rPr>
              <w:t>Kraj in datum:</w:t>
            </w:r>
          </w:p>
        </w:tc>
        <w:tc>
          <w:tcPr>
            <w:tcW w:w="0" w:type="auto"/>
            <w:tcMar>
              <w:top w:w="75" w:type="dxa"/>
              <w:bottom w:w="75" w:type="dxa"/>
            </w:tcMar>
            <w:vAlign w:val="center"/>
          </w:tcPr>
          <w:p w14:paraId="1BFBC3DF" w14:textId="77777777" w:rsidR="001A2912" w:rsidRDefault="001A2912" w:rsidP="009C1720">
            <w:pPr>
              <w:rPr>
                <w:rFonts w:ascii="Arial Narrow" w:hAnsi="Arial Narrow" w:cs="Arial"/>
                <w:color w:val="000000"/>
                <w:position w:val="-2"/>
              </w:rPr>
            </w:pPr>
          </w:p>
          <w:p w14:paraId="24960A2B" w14:textId="77777777" w:rsidR="009C1720" w:rsidRPr="00F84294" w:rsidRDefault="009C1720" w:rsidP="009C1720">
            <w:pPr>
              <w:rPr>
                <w:rFonts w:ascii="Arial Narrow" w:hAnsi="Arial Narrow"/>
              </w:rPr>
            </w:pPr>
            <w:r w:rsidRPr="00F84294">
              <w:rPr>
                <w:rFonts w:ascii="Arial Narrow" w:hAnsi="Arial Narrow" w:cs="Arial"/>
                <w:color w:val="000000"/>
                <w:position w:val="-2"/>
              </w:rPr>
              <w:t>Ime in priimek: _____________</w:t>
            </w:r>
            <w:r w:rsidR="006A66B8">
              <w:rPr>
                <w:rFonts w:ascii="Arial Narrow" w:hAnsi="Arial Narrow" w:cs="Arial"/>
                <w:color w:val="000000"/>
                <w:position w:val="-2"/>
              </w:rPr>
              <w:t>___</w:t>
            </w:r>
            <w:r w:rsidRPr="00F84294">
              <w:rPr>
                <w:rFonts w:ascii="Arial Narrow" w:hAnsi="Arial Narrow" w:cs="Arial"/>
                <w:color w:val="000000"/>
                <w:position w:val="-2"/>
              </w:rPr>
              <w:t>________</w:t>
            </w:r>
          </w:p>
        </w:tc>
      </w:tr>
      <w:tr w:rsidR="009C1720" w:rsidRPr="00F84294" w14:paraId="02AE27FC" w14:textId="77777777" w:rsidTr="000A2E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500" w:type="pct"/>
            <w:gridSpan w:val="3"/>
            <w:tcMar>
              <w:top w:w="75" w:type="dxa"/>
              <w:bottom w:w="75" w:type="dxa"/>
            </w:tcMar>
            <w:vAlign w:val="center"/>
          </w:tcPr>
          <w:p w14:paraId="42FCBED7" w14:textId="77777777" w:rsidR="009C1720" w:rsidRPr="00F84294" w:rsidRDefault="009C1720" w:rsidP="009C1720">
            <w:pPr>
              <w:rPr>
                <w:rFonts w:ascii="Arial Narrow" w:hAnsi="Arial Narrow"/>
              </w:rPr>
            </w:pPr>
            <w:r w:rsidRPr="00F84294">
              <w:rPr>
                <w:rFonts w:ascii="Arial Narrow" w:hAnsi="Arial Narrow" w:cs="Arial"/>
                <w:color w:val="000000"/>
                <w:position w:val="-2"/>
              </w:rPr>
              <w:t> </w:t>
            </w:r>
          </w:p>
        </w:tc>
        <w:tc>
          <w:tcPr>
            <w:tcW w:w="0" w:type="auto"/>
            <w:tcMar>
              <w:top w:w="75" w:type="dxa"/>
              <w:bottom w:w="75" w:type="dxa"/>
            </w:tcMar>
            <w:vAlign w:val="center"/>
          </w:tcPr>
          <w:p w14:paraId="75322701" w14:textId="77777777" w:rsidR="009C1720" w:rsidRPr="00F84294" w:rsidRDefault="009C1720" w:rsidP="009C1720">
            <w:pPr>
              <w:rPr>
                <w:rFonts w:ascii="Arial Narrow" w:hAnsi="Arial Narrow"/>
              </w:rPr>
            </w:pPr>
          </w:p>
          <w:p w14:paraId="200F3698" w14:textId="77777777" w:rsidR="009C1720" w:rsidRPr="00F84294" w:rsidRDefault="009C1720" w:rsidP="009C1720">
            <w:pPr>
              <w:jc w:val="center"/>
              <w:rPr>
                <w:rFonts w:ascii="Arial Narrow" w:hAnsi="Arial Narrow"/>
              </w:rPr>
            </w:pPr>
            <w:r w:rsidRPr="00F84294">
              <w:rPr>
                <w:rFonts w:ascii="Arial Narrow" w:hAnsi="Arial Narrow" w:cs="Arial"/>
                <w:color w:val="A9A9A9"/>
                <w:position w:val="-2"/>
              </w:rPr>
              <w:t>(žig in podpis)</w:t>
            </w:r>
          </w:p>
        </w:tc>
      </w:tr>
    </w:tbl>
    <w:p w14:paraId="6E409BF3" w14:textId="77777777" w:rsidR="009C1720" w:rsidRPr="00F84294" w:rsidRDefault="009C1720" w:rsidP="009C1720">
      <w:pPr>
        <w:spacing w:before="225" w:after="225" w:line="240" w:lineRule="auto"/>
        <w:jc w:val="both"/>
        <w:rPr>
          <w:rFonts w:ascii="Arial Narrow" w:hAnsi="Arial Narrow"/>
        </w:rPr>
      </w:pPr>
      <w:r w:rsidRPr="00F84294">
        <w:rPr>
          <w:rFonts w:ascii="Arial Narrow" w:hAnsi="Arial Narrow" w:cs="Arial"/>
          <w:color w:val="000000"/>
        </w:rPr>
        <w:t> </w:t>
      </w:r>
    </w:p>
    <w:p w14:paraId="3FABBC54" w14:textId="77777777" w:rsidR="00781EF1" w:rsidRDefault="001960A8">
      <w:pPr>
        <w:spacing w:before="225" w:after="225" w:line="240" w:lineRule="auto"/>
        <w:jc w:val="both"/>
      </w:pPr>
      <w:r>
        <w:rPr>
          <w:rFonts w:ascii="Arial" w:hAnsi="Arial" w:cs="Arial"/>
          <w:color w:val="000000"/>
          <w:sz w:val="18"/>
          <w:szCs w:val="18"/>
        </w:rPr>
        <w:t> </w:t>
      </w:r>
    </w:p>
    <w:p w14:paraId="3A64C772" w14:textId="77777777" w:rsidR="00781EF1" w:rsidRDefault="00781EF1">
      <w:pPr>
        <w:sectPr w:rsidR="00781EF1" w:rsidSect="001960A8">
          <w:footerReference w:type="default" r:id="rId42"/>
          <w:pgSz w:w="11906" w:h="16838"/>
          <w:pgMar w:top="1418" w:right="1418" w:bottom="1418" w:left="1418" w:header="567" w:footer="596" w:gutter="0"/>
          <w:cols w:space="708"/>
          <w:docGrid w:linePitch="360"/>
        </w:sectPr>
      </w:pPr>
    </w:p>
    <w:p w14:paraId="47442D97" w14:textId="77777777" w:rsidR="001960A8" w:rsidRDefault="00054ECB" w:rsidP="001960A8">
      <w:pPr>
        <w:spacing w:after="0"/>
        <w:jc w:val="right"/>
        <w:rPr>
          <w:rFonts w:ascii="Arial Narrow" w:hAnsi="Arial Narrow" w:cs="Arial"/>
          <w:sz w:val="20"/>
          <w:szCs w:val="20"/>
        </w:rPr>
      </w:pPr>
      <w:r>
        <w:rPr>
          <w:rFonts w:ascii="Arial Narrow" w:hAnsi="Arial Narrow" w:cs="Arial"/>
          <w:sz w:val="20"/>
          <w:szCs w:val="20"/>
          <w:highlight w:val="green"/>
        </w:rPr>
        <w:lastRenderedPageBreak/>
        <w:t>Obrazec št: 7</w:t>
      </w:r>
    </w:p>
    <w:p w14:paraId="1D95D725" w14:textId="77777777" w:rsidR="001960A8" w:rsidRDefault="00747164" w:rsidP="00747164">
      <w:pPr>
        <w:spacing w:after="0"/>
        <w:jc w:val="right"/>
        <w:rPr>
          <w:rFonts w:ascii="Arial Narrow" w:hAnsi="Arial Narrow" w:cs="Arial"/>
          <w:b/>
          <w:sz w:val="28"/>
          <w:szCs w:val="28"/>
        </w:rPr>
      </w:pPr>
      <w:r w:rsidRPr="00747164">
        <w:rPr>
          <w:rFonts w:ascii="Arial Narrow" w:hAnsi="Arial Narrow" w:cs="Arial"/>
          <w:b/>
          <w:sz w:val="28"/>
          <w:szCs w:val="28"/>
        </w:rPr>
        <w:t>IZJAVA ČLANOV ORGANOV IN ZASTOPNIKOV GOSPODARSKEGA SUBJEKTA IN POOBLASTILO ZA PRIDOBITEV PODATKOV IZ KAZENSKE EVIDENCE</w:t>
      </w:r>
    </w:p>
    <w:p w14:paraId="186B5F64" w14:textId="77777777" w:rsidR="00747164" w:rsidRPr="00747164" w:rsidRDefault="00747164" w:rsidP="00747164">
      <w:pPr>
        <w:spacing w:after="0"/>
        <w:jc w:val="right"/>
        <w:rPr>
          <w:rFonts w:ascii="Arial Narrow" w:hAnsi="Arial Narrow" w:cs="Arial"/>
          <w:b/>
          <w:sz w:val="28"/>
          <w:szCs w:val="28"/>
        </w:rPr>
      </w:pPr>
    </w:p>
    <w:p w14:paraId="6A37349A" w14:textId="77777777" w:rsidR="002B422B" w:rsidRPr="00F84294" w:rsidRDefault="002B422B" w:rsidP="002B422B">
      <w:pPr>
        <w:spacing w:before="225" w:after="225" w:line="240" w:lineRule="auto"/>
        <w:jc w:val="both"/>
        <w:rPr>
          <w:rFonts w:ascii="Arial Narrow" w:hAnsi="Arial Narrow"/>
        </w:rPr>
      </w:pPr>
      <w:r w:rsidRPr="00F84294">
        <w:rPr>
          <w:rFonts w:ascii="Arial Narrow" w:hAnsi="Arial Narrow" w:cs="Arial"/>
          <w:color w:val="000000"/>
        </w:rPr>
        <w:t>Pod kazensko in materialno odgovornostjo izjavljam, da nisem bil/a pravnomočno obsojen/a zaradi kaznivih dejanj, ki so opredeljena v prvem odstavku 75. člena ZJN-3.</w:t>
      </w:r>
    </w:p>
    <w:p w14:paraId="62E9D767" w14:textId="77777777" w:rsidR="002B422B" w:rsidRPr="00F84294" w:rsidRDefault="002B422B" w:rsidP="002B422B">
      <w:pPr>
        <w:spacing w:before="225" w:after="225" w:line="240" w:lineRule="auto"/>
        <w:jc w:val="both"/>
        <w:rPr>
          <w:rFonts w:ascii="Arial Narrow" w:hAnsi="Arial Narrow"/>
        </w:rPr>
      </w:pPr>
      <w:r w:rsidRPr="00F84294">
        <w:rPr>
          <w:rFonts w:ascii="Arial Narrow" w:hAnsi="Arial Narrow" w:cs="Arial"/>
          <w:color w:val="000000"/>
        </w:rPr>
        <w:t>Obenem izjavljam, da:</w:t>
      </w:r>
    </w:p>
    <w:tbl>
      <w:tblPr>
        <w:tblW w:w="0" w:type="auto"/>
        <w:tblInd w:w="108" w:type="dxa"/>
        <w:tblLook w:val="04A0" w:firstRow="1" w:lastRow="0" w:firstColumn="1" w:lastColumn="0" w:noHBand="0" w:noVBand="1"/>
      </w:tblPr>
      <w:tblGrid>
        <w:gridCol w:w="8962"/>
      </w:tblGrid>
      <w:tr w:rsidR="002B422B" w:rsidRPr="00F84294" w14:paraId="3CA9DBBC" w14:textId="77777777" w:rsidTr="00D34CDB">
        <w:tc>
          <w:tcPr>
            <w:tcW w:w="0" w:type="auto"/>
            <w:tcMar>
              <w:top w:w="0" w:type="auto"/>
              <w:bottom w:w="0" w:type="auto"/>
            </w:tcMar>
          </w:tcPr>
          <w:p w14:paraId="3FF973FE" w14:textId="77777777" w:rsidR="002B422B" w:rsidRPr="00F84294" w:rsidRDefault="002B422B" w:rsidP="00862A27">
            <w:pPr>
              <w:numPr>
                <w:ilvl w:val="0"/>
                <w:numId w:val="38"/>
              </w:numPr>
              <w:jc w:val="both"/>
              <w:rPr>
                <w:rFonts w:ascii="Arial Narrow" w:hAnsi="Arial Narrow" w:cs="Arial"/>
                <w:color w:val="000000"/>
              </w:rPr>
            </w:pPr>
            <w:r w:rsidRPr="00F84294">
              <w:rPr>
                <w:rFonts w:ascii="Arial Narrow" w:hAnsi="Arial Narrow" w:cs="Arial"/>
                <w:color w:val="000000"/>
              </w:rPr>
              <w:t>lahko naročnik sam pridobi potrdila, ki se nanašajo na zgoraj navedeno iz uradnih evidenc, ki jih vodijo državni organi, organi lokalnih skupnosti ali nosilci javnih pooblastil,</w:t>
            </w:r>
          </w:p>
          <w:p w14:paraId="5FE3AE7D" w14:textId="77777777" w:rsidR="002B422B" w:rsidRPr="00F84294" w:rsidRDefault="002B422B" w:rsidP="00862A27">
            <w:pPr>
              <w:numPr>
                <w:ilvl w:val="0"/>
                <w:numId w:val="38"/>
              </w:numPr>
              <w:jc w:val="both"/>
              <w:rPr>
                <w:rFonts w:ascii="Arial Narrow" w:hAnsi="Arial Narrow" w:cs="Arial"/>
                <w:color w:val="000000"/>
              </w:rPr>
            </w:pPr>
            <w:r w:rsidRPr="00F84294">
              <w:rPr>
                <w:rFonts w:ascii="Arial Narrow" w:hAnsi="Arial Narrow" w:cs="Arial"/>
                <w:color w:val="000000"/>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14:paraId="5B5F8B78" w14:textId="77777777" w:rsidR="002B422B" w:rsidRPr="00F84294" w:rsidRDefault="002B422B" w:rsidP="002B422B">
      <w:pPr>
        <w:spacing w:before="225" w:after="225" w:line="240" w:lineRule="auto"/>
        <w:jc w:val="center"/>
        <w:rPr>
          <w:rFonts w:ascii="Arial Narrow" w:hAnsi="Arial Narrow"/>
        </w:rPr>
      </w:pPr>
      <w:r w:rsidRPr="00F84294">
        <w:rPr>
          <w:rFonts w:ascii="Arial Narrow" w:hAnsi="Arial Narrow" w:cs="Arial"/>
          <w:b/>
          <w:bCs/>
          <w:color w:val="000000"/>
        </w:rPr>
        <w:t>in</w:t>
      </w:r>
    </w:p>
    <w:p w14:paraId="7B766211" w14:textId="77777777" w:rsidR="002B422B" w:rsidRPr="00F84294" w:rsidRDefault="002B422B" w:rsidP="002B422B">
      <w:pPr>
        <w:spacing w:before="225" w:after="225" w:line="240" w:lineRule="auto"/>
        <w:jc w:val="center"/>
        <w:rPr>
          <w:rFonts w:ascii="Arial Narrow" w:hAnsi="Arial Narrow"/>
        </w:rPr>
      </w:pPr>
      <w:r w:rsidRPr="00F84294">
        <w:rPr>
          <w:rFonts w:ascii="Arial Narrow" w:hAnsi="Arial Narrow" w:cs="Arial"/>
          <w:b/>
          <w:bCs/>
          <w:color w:val="000000"/>
        </w:rPr>
        <w:t>POOBLASTILO</w:t>
      </w:r>
    </w:p>
    <w:p w14:paraId="079D2076" w14:textId="77777777" w:rsidR="002B422B" w:rsidRPr="00F84294" w:rsidRDefault="002B422B" w:rsidP="002B422B">
      <w:pPr>
        <w:spacing w:before="225" w:after="225" w:line="240" w:lineRule="auto"/>
        <w:jc w:val="both"/>
        <w:rPr>
          <w:rFonts w:ascii="Arial Narrow" w:hAnsi="Arial Narrow"/>
        </w:rPr>
      </w:pPr>
      <w:r w:rsidRPr="00F84294">
        <w:rPr>
          <w:rFonts w:ascii="Arial Narrow" w:hAnsi="Arial Narrow" w:cs="Arial"/>
          <w:color w:val="000000"/>
        </w:rPr>
        <w:t>Spodaj podpisani pooblaščam naročnika OBČIN</w:t>
      </w:r>
      <w:r>
        <w:rPr>
          <w:rFonts w:ascii="Arial Narrow" w:hAnsi="Arial Narrow" w:cs="Arial"/>
          <w:color w:val="000000"/>
        </w:rPr>
        <w:t>O DRAVOGRAD</w:t>
      </w:r>
      <w:r w:rsidRPr="00F84294">
        <w:rPr>
          <w:rFonts w:ascii="Arial Narrow" w:hAnsi="Arial Narrow" w:cs="Arial"/>
          <w:color w:val="000000"/>
        </w:rPr>
        <w:t>,</w:t>
      </w:r>
      <w:r>
        <w:rPr>
          <w:rFonts w:ascii="Arial Narrow" w:hAnsi="Arial Narrow" w:cs="Arial"/>
          <w:color w:val="000000"/>
        </w:rPr>
        <w:t xml:space="preserve"> Trg 4. julija 7</w:t>
      </w:r>
      <w:r w:rsidRPr="00F84294">
        <w:rPr>
          <w:rFonts w:ascii="Arial Narrow" w:hAnsi="Arial Narrow" w:cs="Arial"/>
          <w:color w:val="000000"/>
        </w:rPr>
        <w:t>, 23</w:t>
      </w:r>
      <w:r>
        <w:rPr>
          <w:rFonts w:ascii="Arial Narrow" w:hAnsi="Arial Narrow" w:cs="Arial"/>
          <w:color w:val="000000"/>
        </w:rPr>
        <w:t>70</w:t>
      </w:r>
      <w:r w:rsidRPr="00F84294">
        <w:rPr>
          <w:rFonts w:ascii="Arial Narrow" w:hAnsi="Arial Narrow" w:cs="Arial"/>
          <w:color w:val="000000"/>
        </w:rPr>
        <w:t xml:space="preserve"> </w:t>
      </w:r>
      <w:r>
        <w:rPr>
          <w:rFonts w:ascii="Arial Narrow" w:hAnsi="Arial Narrow" w:cs="Arial"/>
          <w:color w:val="000000"/>
        </w:rPr>
        <w:t>Dravograd</w:t>
      </w:r>
      <w:r w:rsidRPr="00F84294">
        <w:rPr>
          <w:rFonts w:ascii="Arial Narrow" w:hAnsi="Arial Narrow" w:cs="Arial"/>
          <w:color w:val="000000"/>
        </w:rPr>
        <w:t>, da za potrebe preverjanja izpolnjevanja pogojev v postopku javnega naročila od Ministrstva za pravosodje pridobi potrdilo iz kazenske evidence.</w:t>
      </w:r>
    </w:p>
    <w:p w14:paraId="31F31321" w14:textId="77777777" w:rsidR="002B422B" w:rsidRPr="00F84294" w:rsidRDefault="002B422B" w:rsidP="002B422B">
      <w:pPr>
        <w:spacing w:before="225" w:after="225" w:line="240" w:lineRule="auto"/>
        <w:jc w:val="both"/>
        <w:rPr>
          <w:rFonts w:ascii="Arial Narrow" w:hAnsi="Arial Narrow"/>
        </w:rPr>
      </w:pPr>
      <w:r w:rsidRPr="00F84294">
        <w:rPr>
          <w:rFonts w:ascii="Arial Narrow" w:hAnsi="Arial Narrow" w:cs="Arial"/>
          <w:color w:val="000000"/>
        </w:rPr>
        <w:t>Moji osebni podatki so naslednji:</w:t>
      </w:r>
    </w:p>
    <w:tbl>
      <w:tblPr>
        <w:tblW w:w="5000" w:type="pct"/>
        <w:tblInd w:w="108" w:type="dxa"/>
        <w:tblLook w:val="04A0" w:firstRow="1" w:lastRow="0" w:firstColumn="1" w:lastColumn="0" w:noHBand="0" w:noVBand="1"/>
      </w:tblPr>
      <w:tblGrid>
        <w:gridCol w:w="2717"/>
        <w:gridCol w:w="6341"/>
      </w:tblGrid>
      <w:tr w:rsidR="002B422B" w:rsidRPr="00F84294" w14:paraId="1B0F34BE" w14:textId="77777777" w:rsidTr="00D34CDB">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319EAC" w14:textId="77777777" w:rsidR="002B422B" w:rsidRPr="00F84294" w:rsidRDefault="002B422B" w:rsidP="00D34CDB">
            <w:pPr>
              <w:jc w:val="right"/>
              <w:rPr>
                <w:rFonts w:ascii="Arial Narrow" w:hAnsi="Arial Narrow"/>
              </w:rPr>
            </w:pPr>
            <w:r w:rsidRPr="00F84294">
              <w:rPr>
                <w:rFonts w:ascii="Arial Narrow" w:hAnsi="Arial Narrow" w:cs="Arial"/>
                <w:color w:val="000000"/>
                <w:position w:val="-2"/>
              </w:rPr>
              <w:t>Ime in priimek:</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A10379" w14:textId="77777777" w:rsidR="002B422B" w:rsidRPr="00F84294" w:rsidRDefault="002B422B" w:rsidP="00D34CDB">
            <w:pPr>
              <w:rPr>
                <w:rFonts w:ascii="Arial Narrow" w:hAnsi="Arial Narrow"/>
              </w:rPr>
            </w:pPr>
            <w:r w:rsidRPr="00F84294">
              <w:rPr>
                <w:rFonts w:ascii="Arial Narrow" w:hAnsi="Arial Narrow" w:cs="Arial"/>
                <w:color w:val="000000"/>
                <w:position w:val="-2"/>
              </w:rPr>
              <w:t> </w:t>
            </w:r>
          </w:p>
        </w:tc>
      </w:tr>
      <w:tr w:rsidR="002B422B" w:rsidRPr="00F84294" w14:paraId="0855E571" w14:textId="77777777" w:rsidTr="00D34CDB">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671333" w14:textId="77777777" w:rsidR="002B422B" w:rsidRPr="00F84294" w:rsidRDefault="002B422B" w:rsidP="00D34CDB">
            <w:pPr>
              <w:jc w:val="right"/>
              <w:rPr>
                <w:rFonts w:ascii="Arial Narrow" w:hAnsi="Arial Narrow"/>
              </w:rPr>
            </w:pPr>
            <w:r w:rsidRPr="00F84294">
              <w:rPr>
                <w:rFonts w:ascii="Arial Narrow" w:hAnsi="Arial Narrow" w:cs="Arial"/>
                <w:color w:val="000000"/>
                <w:position w:val="-2"/>
              </w:rPr>
              <w:t>Funkcija v gospodarskem subjektu:</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584B84" w14:textId="77777777" w:rsidR="002B422B" w:rsidRPr="00F84294" w:rsidRDefault="002B422B" w:rsidP="00D34CDB">
            <w:pPr>
              <w:rPr>
                <w:rFonts w:ascii="Arial Narrow" w:hAnsi="Arial Narrow"/>
              </w:rPr>
            </w:pPr>
            <w:r w:rsidRPr="00F84294">
              <w:rPr>
                <w:rFonts w:ascii="Arial Narrow" w:hAnsi="Arial Narrow" w:cs="Arial"/>
                <w:color w:val="000000"/>
                <w:position w:val="-2"/>
              </w:rPr>
              <w:t> </w:t>
            </w:r>
          </w:p>
        </w:tc>
      </w:tr>
      <w:tr w:rsidR="002B422B" w:rsidRPr="00F84294" w14:paraId="2F45A423" w14:textId="77777777" w:rsidTr="00D34CDB">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4FD566" w14:textId="77777777" w:rsidR="002B422B" w:rsidRPr="00F84294" w:rsidRDefault="002B422B" w:rsidP="00D34CDB">
            <w:pPr>
              <w:jc w:val="right"/>
              <w:rPr>
                <w:rFonts w:ascii="Arial Narrow" w:hAnsi="Arial Narrow"/>
              </w:rPr>
            </w:pPr>
            <w:r w:rsidRPr="00F84294">
              <w:rPr>
                <w:rFonts w:ascii="Arial Narrow" w:hAnsi="Arial Narrow" w:cs="Arial"/>
                <w:color w:val="000000"/>
                <w:position w:val="-2"/>
              </w:rPr>
              <w:t>EMŠO:</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BA907C" w14:textId="77777777" w:rsidR="002B422B" w:rsidRPr="00F84294" w:rsidRDefault="002B422B" w:rsidP="00D34CDB">
            <w:pPr>
              <w:rPr>
                <w:rFonts w:ascii="Arial Narrow" w:hAnsi="Arial Narrow"/>
              </w:rPr>
            </w:pPr>
            <w:r w:rsidRPr="00F84294">
              <w:rPr>
                <w:rFonts w:ascii="Arial Narrow" w:hAnsi="Arial Narrow" w:cs="Arial"/>
                <w:color w:val="000000"/>
                <w:position w:val="-2"/>
              </w:rPr>
              <w:t> </w:t>
            </w:r>
          </w:p>
        </w:tc>
      </w:tr>
      <w:tr w:rsidR="002B422B" w:rsidRPr="00F84294" w14:paraId="1F5875A6" w14:textId="77777777" w:rsidTr="00D34CDB">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B6AA4F" w14:textId="77777777" w:rsidR="002B422B" w:rsidRPr="00F84294" w:rsidRDefault="002B422B" w:rsidP="00D34CDB">
            <w:pPr>
              <w:jc w:val="right"/>
              <w:rPr>
                <w:rFonts w:ascii="Arial Narrow" w:hAnsi="Arial Narrow"/>
              </w:rPr>
            </w:pPr>
            <w:r w:rsidRPr="00F84294">
              <w:rPr>
                <w:rFonts w:ascii="Arial Narrow" w:hAnsi="Arial Narrow" w:cs="Arial"/>
                <w:color w:val="000000"/>
                <w:position w:val="-2"/>
              </w:rPr>
              <w:t>Kraj in država rojstva: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B05924" w14:textId="77777777" w:rsidR="002B422B" w:rsidRPr="00F84294" w:rsidRDefault="002B422B" w:rsidP="00D34CDB">
            <w:pPr>
              <w:rPr>
                <w:rFonts w:ascii="Arial Narrow" w:hAnsi="Arial Narrow"/>
              </w:rPr>
            </w:pPr>
            <w:r w:rsidRPr="00F84294">
              <w:rPr>
                <w:rFonts w:ascii="Arial Narrow" w:hAnsi="Arial Narrow" w:cs="Arial"/>
                <w:color w:val="000000"/>
                <w:position w:val="-2"/>
              </w:rPr>
              <w:t> </w:t>
            </w:r>
          </w:p>
        </w:tc>
      </w:tr>
      <w:tr w:rsidR="002B422B" w:rsidRPr="00F84294" w14:paraId="60BA2545" w14:textId="77777777" w:rsidTr="00D34CDB">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A6244B" w14:textId="77777777" w:rsidR="002B422B" w:rsidRPr="00F84294" w:rsidRDefault="002B422B" w:rsidP="00D34CDB">
            <w:pPr>
              <w:jc w:val="right"/>
              <w:rPr>
                <w:rFonts w:ascii="Arial Narrow" w:hAnsi="Arial Narrow"/>
              </w:rPr>
            </w:pPr>
            <w:r w:rsidRPr="00F84294">
              <w:rPr>
                <w:rFonts w:ascii="Arial Narrow" w:hAnsi="Arial Narrow" w:cs="Arial"/>
                <w:color w:val="000000"/>
                <w:position w:val="-2"/>
              </w:rPr>
              <w:t>Naslov stalnega prebivališča: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CB138F" w14:textId="77777777" w:rsidR="002B422B" w:rsidRPr="00F84294" w:rsidRDefault="002B422B" w:rsidP="00D34CDB">
            <w:pPr>
              <w:rPr>
                <w:rFonts w:ascii="Arial Narrow" w:hAnsi="Arial Narrow"/>
              </w:rPr>
            </w:pPr>
            <w:r w:rsidRPr="00F84294">
              <w:rPr>
                <w:rFonts w:ascii="Arial Narrow" w:hAnsi="Arial Narrow" w:cs="Arial"/>
                <w:color w:val="000000"/>
                <w:position w:val="-2"/>
              </w:rPr>
              <w:t> </w:t>
            </w:r>
          </w:p>
        </w:tc>
      </w:tr>
      <w:tr w:rsidR="002B422B" w:rsidRPr="00F84294" w14:paraId="14002BCC" w14:textId="77777777" w:rsidTr="00D34CDB">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34BD7A" w14:textId="77777777" w:rsidR="002B422B" w:rsidRPr="00F84294" w:rsidRDefault="002B422B" w:rsidP="00D34CDB">
            <w:pPr>
              <w:jc w:val="right"/>
              <w:rPr>
                <w:rFonts w:ascii="Arial Narrow" w:hAnsi="Arial Narrow"/>
              </w:rPr>
            </w:pPr>
            <w:r w:rsidRPr="00F84294">
              <w:rPr>
                <w:rFonts w:ascii="Arial Narrow" w:hAnsi="Arial Narrow" w:cs="Arial"/>
                <w:color w:val="000000"/>
                <w:position w:val="-2"/>
              </w:rPr>
              <w:t>Naslov začasnega prebivališča: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55E35C" w14:textId="77777777" w:rsidR="002B422B" w:rsidRPr="00F84294" w:rsidRDefault="002B422B" w:rsidP="00D34CDB">
            <w:pPr>
              <w:rPr>
                <w:rFonts w:ascii="Arial Narrow" w:hAnsi="Arial Narrow"/>
              </w:rPr>
            </w:pPr>
            <w:r w:rsidRPr="00F84294">
              <w:rPr>
                <w:rFonts w:ascii="Arial Narrow" w:hAnsi="Arial Narrow" w:cs="Arial"/>
                <w:color w:val="000000"/>
                <w:position w:val="-2"/>
              </w:rPr>
              <w:t> </w:t>
            </w:r>
          </w:p>
        </w:tc>
      </w:tr>
      <w:tr w:rsidR="002B422B" w:rsidRPr="00F84294" w14:paraId="1BAC665C" w14:textId="77777777" w:rsidTr="00D34CDB">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9CEFBF" w14:textId="77777777" w:rsidR="002B422B" w:rsidRPr="00F84294" w:rsidRDefault="002B422B" w:rsidP="00D34CDB">
            <w:pPr>
              <w:jc w:val="right"/>
              <w:rPr>
                <w:rFonts w:ascii="Arial Narrow" w:hAnsi="Arial Narrow"/>
              </w:rPr>
            </w:pPr>
            <w:r w:rsidRPr="00F84294">
              <w:rPr>
                <w:rFonts w:ascii="Arial Narrow" w:hAnsi="Arial Narrow" w:cs="Arial"/>
                <w:color w:val="000000"/>
                <w:position w:val="-2"/>
              </w:rPr>
              <w:t>Državljanstvo:</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A66CE5" w14:textId="77777777" w:rsidR="002B422B" w:rsidRPr="00F84294" w:rsidRDefault="002B422B" w:rsidP="00D34CDB">
            <w:pPr>
              <w:rPr>
                <w:rFonts w:ascii="Arial Narrow" w:hAnsi="Arial Narrow"/>
              </w:rPr>
            </w:pPr>
            <w:r w:rsidRPr="00F84294">
              <w:rPr>
                <w:rFonts w:ascii="Arial Narrow" w:hAnsi="Arial Narrow" w:cs="Arial"/>
                <w:color w:val="000000"/>
                <w:position w:val="-2"/>
              </w:rPr>
              <w:t> </w:t>
            </w:r>
          </w:p>
        </w:tc>
      </w:tr>
      <w:tr w:rsidR="002B422B" w:rsidRPr="00F84294" w14:paraId="3EF2ACEF" w14:textId="77777777" w:rsidTr="00D34CDB">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DF90BE" w14:textId="77777777" w:rsidR="002B422B" w:rsidRPr="00F84294" w:rsidRDefault="002B422B" w:rsidP="00D34CDB">
            <w:pPr>
              <w:jc w:val="right"/>
              <w:rPr>
                <w:rFonts w:ascii="Arial Narrow" w:hAnsi="Arial Narrow"/>
              </w:rPr>
            </w:pPr>
            <w:r w:rsidRPr="00F84294">
              <w:rPr>
                <w:rFonts w:ascii="Arial Narrow" w:hAnsi="Arial Narrow" w:cs="Arial"/>
                <w:color w:val="000000"/>
                <w:position w:val="-2"/>
              </w:rPr>
              <w:lastRenderedPageBreak/>
              <w:t>Moj prejšnji priimek se glasi:</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C0A123" w14:textId="77777777" w:rsidR="002B422B" w:rsidRPr="00F84294" w:rsidRDefault="002B422B" w:rsidP="00D34CDB">
            <w:pPr>
              <w:rPr>
                <w:rFonts w:ascii="Arial Narrow" w:hAnsi="Arial Narrow"/>
              </w:rPr>
            </w:pPr>
            <w:r w:rsidRPr="00F84294">
              <w:rPr>
                <w:rFonts w:ascii="Arial Narrow" w:hAnsi="Arial Narrow" w:cs="Arial"/>
                <w:color w:val="000000"/>
                <w:position w:val="-2"/>
              </w:rPr>
              <w:t> </w:t>
            </w:r>
          </w:p>
        </w:tc>
      </w:tr>
    </w:tbl>
    <w:p w14:paraId="7EE111FB" w14:textId="77777777" w:rsidR="002B422B" w:rsidRPr="00F84294" w:rsidRDefault="002B422B" w:rsidP="002B422B">
      <w:pPr>
        <w:spacing w:before="225" w:after="225" w:line="240" w:lineRule="auto"/>
        <w:jc w:val="both"/>
        <w:rPr>
          <w:rFonts w:ascii="Arial Narrow" w:hAnsi="Arial Narrow"/>
        </w:rPr>
      </w:pPr>
      <w:r w:rsidRPr="00F84294">
        <w:rPr>
          <w:rFonts w:ascii="Arial Narrow" w:hAnsi="Arial Narrow" w:cs="Arial"/>
          <w:color w:val="000000"/>
        </w:rPr>
        <w:t> </w:t>
      </w:r>
    </w:p>
    <w:tbl>
      <w:tblPr>
        <w:tblW w:w="5000" w:type="pct"/>
        <w:tblInd w:w="108" w:type="dxa"/>
        <w:tblLook w:val="04A0" w:firstRow="1" w:lastRow="0" w:firstColumn="1" w:lastColumn="0" w:noHBand="0" w:noVBand="1"/>
      </w:tblPr>
      <w:tblGrid>
        <w:gridCol w:w="4535"/>
        <w:gridCol w:w="4535"/>
      </w:tblGrid>
      <w:tr w:rsidR="002B422B" w:rsidRPr="00F84294" w14:paraId="7EA514B2" w14:textId="77777777" w:rsidTr="00D34CDB">
        <w:tc>
          <w:tcPr>
            <w:tcW w:w="2500" w:type="pct"/>
            <w:tcMar>
              <w:top w:w="75" w:type="dxa"/>
              <w:bottom w:w="75" w:type="dxa"/>
            </w:tcMar>
            <w:vAlign w:val="center"/>
          </w:tcPr>
          <w:p w14:paraId="1B7BBD20" w14:textId="77777777" w:rsidR="002B422B" w:rsidRPr="00F84294" w:rsidRDefault="002B422B" w:rsidP="00D34CDB">
            <w:pPr>
              <w:rPr>
                <w:rFonts w:ascii="Arial Narrow" w:hAnsi="Arial Narrow"/>
              </w:rPr>
            </w:pPr>
            <w:r w:rsidRPr="00F84294">
              <w:rPr>
                <w:rFonts w:ascii="Arial Narrow" w:hAnsi="Arial Narrow" w:cs="Arial"/>
                <w:color w:val="000000"/>
                <w:position w:val="-2"/>
              </w:rPr>
              <w:t>Kraj in datum:</w:t>
            </w:r>
          </w:p>
        </w:tc>
        <w:tc>
          <w:tcPr>
            <w:tcW w:w="0" w:type="auto"/>
            <w:tcMar>
              <w:top w:w="75" w:type="dxa"/>
              <w:bottom w:w="75" w:type="dxa"/>
            </w:tcMar>
            <w:vAlign w:val="center"/>
          </w:tcPr>
          <w:p w14:paraId="751340AD" w14:textId="77777777" w:rsidR="002B422B" w:rsidRPr="00F84294" w:rsidRDefault="002B422B" w:rsidP="00D34CDB">
            <w:pPr>
              <w:rPr>
                <w:rFonts w:ascii="Arial Narrow" w:hAnsi="Arial Narrow"/>
              </w:rPr>
            </w:pPr>
            <w:r w:rsidRPr="00F84294">
              <w:rPr>
                <w:rFonts w:ascii="Arial Narrow" w:hAnsi="Arial Narrow" w:cs="Arial"/>
                <w:color w:val="000000"/>
                <w:position w:val="-2"/>
              </w:rPr>
              <w:t>Ime in priimek: __________</w:t>
            </w:r>
            <w:r w:rsidR="006A66B8">
              <w:rPr>
                <w:rFonts w:ascii="Arial Narrow" w:hAnsi="Arial Narrow" w:cs="Arial"/>
                <w:color w:val="000000"/>
                <w:position w:val="-2"/>
              </w:rPr>
              <w:t>___</w:t>
            </w:r>
            <w:r w:rsidRPr="00F84294">
              <w:rPr>
                <w:rFonts w:ascii="Arial Narrow" w:hAnsi="Arial Narrow" w:cs="Arial"/>
                <w:color w:val="000000"/>
                <w:position w:val="-2"/>
              </w:rPr>
              <w:t>___________</w:t>
            </w:r>
          </w:p>
        </w:tc>
      </w:tr>
      <w:tr w:rsidR="002B422B" w:rsidRPr="00F84294" w14:paraId="651BF0AF" w14:textId="77777777" w:rsidTr="00D34CDB">
        <w:tc>
          <w:tcPr>
            <w:tcW w:w="2500" w:type="pct"/>
            <w:tcMar>
              <w:top w:w="75" w:type="dxa"/>
              <w:bottom w:w="75" w:type="dxa"/>
            </w:tcMar>
            <w:vAlign w:val="center"/>
          </w:tcPr>
          <w:p w14:paraId="1E17E794" w14:textId="77777777" w:rsidR="002B422B" w:rsidRPr="00F84294" w:rsidRDefault="002B422B" w:rsidP="00D34CDB">
            <w:pPr>
              <w:rPr>
                <w:rFonts w:ascii="Arial Narrow" w:hAnsi="Arial Narrow"/>
              </w:rPr>
            </w:pPr>
            <w:r w:rsidRPr="00F84294">
              <w:rPr>
                <w:rFonts w:ascii="Arial Narrow" w:hAnsi="Arial Narrow" w:cs="Arial"/>
                <w:color w:val="000000"/>
                <w:position w:val="-2"/>
              </w:rPr>
              <w:t> </w:t>
            </w:r>
          </w:p>
        </w:tc>
        <w:tc>
          <w:tcPr>
            <w:tcW w:w="0" w:type="auto"/>
            <w:tcMar>
              <w:top w:w="75" w:type="dxa"/>
              <w:bottom w:w="75" w:type="dxa"/>
            </w:tcMar>
            <w:vAlign w:val="center"/>
          </w:tcPr>
          <w:p w14:paraId="161BD66F" w14:textId="77777777" w:rsidR="002B422B" w:rsidRPr="00F84294" w:rsidRDefault="002B422B" w:rsidP="00D34CDB">
            <w:pPr>
              <w:rPr>
                <w:rFonts w:ascii="Arial Narrow" w:hAnsi="Arial Narrow"/>
              </w:rPr>
            </w:pPr>
          </w:p>
          <w:p w14:paraId="44FE269B" w14:textId="77777777" w:rsidR="002B422B" w:rsidRPr="00F84294" w:rsidRDefault="002B422B" w:rsidP="00D34CDB">
            <w:pPr>
              <w:jc w:val="center"/>
              <w:rPr>
                <w:rFonts w:ascii="Arial Narrow" w:hAnsi="Arial Narrow"/>
              </w:rPr>
            </w:pPr>
            <w:r w:rsidRPr="00F84294">
              <w:rPr>
                <w:rFonts w:ascii="Arial Narrow" w:hAnsi="Arial Narrow" w:cs="Arial"/>
                <w:color w:val="A9A9A9"/>
                <w:position w:val="-2"/>
              </w:rPr>
              <w:t>(podpis)</w:t>
            </w:r>
          </w:p>
        </w:tc>
      </w:tr>
    </w:tbl>
    <w:p w14:paraId="7BED4462" w14:textId="77777777" w:rsidR="002B422B" w:rsidRPr="00F84294" w:rsidRDefault="002B422B" w:rsidP="002B422B">
      <w:pPr>
        <w:spacing w:before="225" w:after="225" w:line="240" w:lineRule="auto"/>
        <w:jc w:val="both"/>
        <w:rPr>
          <w:rFonts w:ascii="Arial Narrow" w:hAnsi="Arial Narrow"/>
        </w:rPr>
      </w:pPr>
      <w:r w:rsidRPr="00F84294">
        <w:rPr>
          <w:rFonts w:ascii="Arial Narrow" w:hAnsi="Arial Narrow" w:cs="Arial"/>
          <w:color w:val="000000"/>
        </w:rPr>
        <w:t> </w:t>
      </w:r>
    </w:p>
    <w:p w14:paraId="5865697F" w14:textId="77777777" w:rsidR="00781EF1" w:rsidRDefault="002B422B" w:rsidP="002B422B">
      <w:pPr>
        <w:spacing w:before="225" w:after="225" w:line="240" w:lineRule="auto"/>
        <w:jc w:val="both"/>
      </w:pPr>
      <w:r w:rsidRPr="00F84294">
        <w:rPr>
          <w:rFonts w:ascii="Arial Narrow" w:hAnsi="Arial Narrow" w:cs="Arial"/>
          <w:b/>
          <w:bCs/>
          <w:i/>
          <w:iCs/>
          <w:color w:val="000000"/>
          <w:u w:val="single"/>
        </w:rPr>
        <w:t>Izjava članov organov in zastopnikov gospodarskega subjekta in pooblastilo za pridobitev podatkov iz kazenske evidence mora osebno podpisati oseba, na katero se izjava nanaša. Teh izjav ni mogoče podpisati prek pooblaščencev.</w:t>
      </w:r>
    </w:p>
    <w:p w14:paraId="458D1DC1" w14:textId="77777777" w:rsidR="00781EF1" w:rsidRDefault="001960A8">
      <w:pPr>
        <w:spacing w:before="225" w:after="225" w:line="240" w:lineRule="auto"/>
        <w:jc w:val="both"/>
        <w:rPr>
          <w:rFonts w:ascii="Arial" w:hAnsi="Arial" w:cs="Arial"/>
          <w:color w:val="000000"/>
          <w:sz w:val="18"/>
          <w:szCs w:val="18"/>
        </w:rPr>
      </w:pPr>
      <w:r>
        <w:rPr>
          <w:rFonts w:ascii="Arial" w:hAnsi="Arial" w:cs="Arial"/>
          <w:color w:val="000000"/>
          <w:sz w:val="18"/>
          <w:szCs w:val="18"/>
        </w:rPr>
        <w:t> </w:t>
      </w:r>
    </w:p>
    <w:p w14:paraId="51BB4F2D" w14:textId="77777777" w:rsidR="00184EA0" w:rsidRDefault="00184EA0">
      <w:pPr>
        <w:spacing w:before="225" w:after="225" w:line="240" w:lineRule="auto"/>
        <w:jc w:val="both"/>
        <w:rPr>
          <w:rFonts w:ascii="Arial" w:hAnsi="Arial" w:cs="Arial"/>
          <w:color w:val="000000"/>
          <w:sz w:val="18"/>
          <w:szCs w:val="18"/>
        </w:rPr>
      </w:pPr>
    </w:p>
    <w:p w14:paraId="19D957ED" w14:textId="77777777" w:rsidR="00184EA0" w:rsidRDefault="00184EA0">
      <w:pPr>
        <w:spacing w:before="225" w:after="225" w:line="240" w:lineRule="auto"/>
        <w:jc w:val="both"/>
        <w:rPr>
          <w:rFonts w:ascii="Arial" w:hAnsi="Arial" w:cs="Arial"/>
          <w:color w:val="000000"/>
          <w:sz w:val="18"/>
          <w:szCs w:val="18"/>
        </w:rPr>
      </w:pPr>
    </w:p>
    <w:p w14:paraId="420EEC20" w14:textId="77777777" w:rsidR="00184EA0" w:rsidRDefault="00184EA0">
      <w:pPr>
        <w:spacing w:before="225" w:after="225" w:line="240" w:lineRule="auto"/>
        <w:jc w:val="both"/>
        <w:rPr>
          <w:rFonts w:ascii="Arial" w:hAnsi="Arial" w:cs="Arial"/>
          <w:color w:val="000000"/>
          <w:sz w:val="18"/>
          <w:szCs w:val="18"/>
        </w:rPr>
      </w:pPr>
    </w:p>
    <w:p w14:paraId="518556F9" w14:textId="77777777" w:rsidR="00184EA0" w:rsidRDefault="00184EA0">
      <w:pPr>
        <w:spacing w:before="225" w:after="225" w:line="240" w:lineRule="auto"/>
        <w:jc w:val="both"/>
        <w:rPr>
          <w:rFonts w:ascii="Arial" w:hAnsi="Arial" w:cs="Arial"/>
          <w:color w:val="000000"/>
          <w:sz w:val="18"/>
          <w:szCs w:val="18"/>
        </w:rPr>
      </w:pPr>
    </w:p>
    <w:p w14:paraId="03667603" w14:textId="77777777" w:rsidR="00184EA0" w:rsidRDefault="00184EA0">
      <w:pPr>
        <w:spacing w:before="225" w:after="225" w:line="240" w:lineRule="auto"/>
        <w:jc w:val="both"/>
        <w:rPr>
          <w:rFonts w:ascii="Arial" w:hAnsi="Arial" w:cs="Arial"/>
          <w:color w:val="000000"/>
          <w:sz w:val="18"/>
          <w:szCs w:val="18"/>
        </w:rPr>
      </w:pPr>
    </w:p>
    <w:p w14:paraId="0CCA059E" w14:textId="77777777" w:rsidR="00184EA0" w:rsidRDefault="00184EA0">
      <w:pPr>
        <w:spacing w:before="225" w:after="225" w:line="240" w:lineRule="auto"/>
        <w:jc w:val="both"/>
        <w:rPr>
          <w:rFonts w:ascii="Arial" w:hAnsi="Arial" w:cs="Arial"/>
          <w:color w:val="000000"/>
          <w:sz w:val="18"/>
          <w:szCs w:val="18"/>
        </w:rPr>
      </w:pPr>
    </w:p>
    <w:p w14:paraId="3D463E8A" w14:textId="77777777" w:rsidR="00184EA0" w:rsidRDefault="00184EA0">
      <w:pPr>
        <w:spacing w:before="225" w:after="225" w:line="240" w:lineRule="auto"/>
        <w:jc w:val="both"/>
        <w:rPr>
          <w:rFonts w:ascii="Arial" w:hAnsi="Arial" w:cs="Arial"/>
          <w:color w:val="000000"/>
          <w:sz w:val="18"/>
          <w:szCs w:val="18"/>
        </w:rPr>
      </w:pPr>
    </w:p>
    <w:p w14:paraId="4AD9FA31" w14:textId="77777777" w:rsidR="00184EA0" w:rsidRDefault="00184EA0">
      <w:pPr>
        <w:spacing w:before="225" w:after="225" w:line="240" w:lineRule="auto"/>
        <w:jc w:val="both"/>
        <w:rPr>
          <w:rFonts w:ascii="Arial" w:hAnsi="Arial" w:cs="Arial"/>
          <w:color w:val="000000"/>
          <w:sz w:val="18"/>
          <w:szCs w:val="18"/>
        </w:rPr>
      </w:pPr>
    </w:p>
    <w:p w14:paraId="275FFD46" w14:textId="77777777" w:rsidR="00184EA0" w:rsidRDefault="00184EA0">
      <w:pPr>
        <w:spacing w:before="225" w:after="225" w:line="240" w:lineRule="auto"/>
        <w:jc w:val="both"/>
        <w:rPr>
          <w:rFonts w:ascii="Arial" w:hAnsi="Arial" w:cs="Arial"/>
          <w:color w:val="000000"/>
          <w:sz w:val="18"/>
          <w:szCs w:val="18"/>
        </w:rPr>
      </w:pPr>
    </w:p>
    <w:p w14:paraId="2884273F" w14:textId="77777777" w:rsidR="00184EA0" w:rsidRDefault="00184EA0">
      <w:pPr>
        <w:spacing w:before="225" w:after="225" w:line="240" w:lineRule="auto"/>
        <w:jc w:val="both"/>
        <w:rPr>
          <w:rFonts w:ascii="Arial" w:hAnsi="Arial" w:cs="Arial"/>
          <w:color w:val="000000"/>
          <w:sz w:val="18"/>
          <w:szCs w:val="18"/>
        </w:rPr>
      </w:pPr>
    </w:p>
    <w:p w14:paraId="70E253EE" w14:textId="77777777" w:rsidR="00184EA0" w:rsidRDefault="00184EA0">
      <w:pPr>
        <w:spacing w:before="225" w:after="225" w:line="240" w:lineRule="auto"/>
        <w:jc w:val="both"/>
        <w:rPr>
          <w:rFonts w:ascii="Arial" w:hAnsi="Arial" w:cs="Arial"/>
          <w:color w:val="000000"/>
          <w:sz w:val="18"/>
          <w:szCs w:val="18"/>
        </w:rPr>
      </w:pPr>
    </w:p>
    <w:p w14:paraId="35BACC92" w14:textId="77777777" w:rsidR="00184EA0" w:rsidRDefault="00184EA0">
      <w:pPr>
        <w:spacing w:before="225" w:after="225" w:line="240" w:lineRule="auto"/>
        <w:jc w:val="both"/>
        <w:rPr>
          <w:rFonts w:ascii="Arial" w:hAnsi="Arial" w:cs="Arial"/>
          <w:color w:val="000000"/>
          <w:sz w:val="18"/>
          <w:szCs w:val="18"/>
        </w:rPr>
      </w:pPr>
    </w:p>
    <w:p w14:paraId="5A46C14C" w14:textId="77777777" w:rsidR="00184EA0" w:rsidRDefault="00184EA0">
      <w:pPr>
        <w:spacing w:before="225" w:after="225" w:line="240" w:lineRule="auto"/>
        <w:jc w:val="both"/>
        <w:rPr>
          <w:rFonts w:ascii="Arial" w:hAnsi="Arial" w:cs="Arial"/>
          <w:color w:val="000000"/>
          <w:sz w:val="18"/>
          <w:szCs w:val="18"/>
        </w:rPr>
      </w:pPr>
    </w:p>
    <w:p w14:paraId="67726CA7" w14:textId="77777777" w:rsidR="00184EA0" w:rsidRDefault="00184EA0">
      <w:pPr>
        <w:spacing w:before="225" w:after="225" w:line="240" w:lineRule="auto"/>
        <w:jc w:val="both"/>
        <w:rPr>
          <w:rFonts w:ascii="Arial" w:hAnsi="Arial" w:cs="Arial"/>
          <w:color w:val="000000"/>
          <w:sz w:val="18"/>
          <w:szCs w:val="18"/>
        </w:rPr>
      </w:pPr>
    </w:p>
    <w:p w14:paraId="2BBF4006" w14:textId="77777777" w:rsidR="00184EA0" w:rsidRDefault="00184EA0">
      <w:pPr>
        <w:spacing w:before="225" w:after="225" w:line="240" w:lineRule="auto"/>
        <w:jc w:val="both"/>
        <w:rPr>
          <w:rFonts w:ascii="Arial" w:hAnsi="Arial" w:cs="Arial"/>
          <w:color w:val="000000"/>
          <w:sz w:val="18"/>
          <w:szCs w:val="18"/>
        </w:rPr>
      </w:pPr>
    </w:p>
    <w:p w14:paraId="6307FB99" w14:textId="77777777" w:rsidR="00184EA0" w:rsidRDefault="00184EA0">
      <w:pPr>
        <w:spacing w:before="225" w:after="225" w:line="240" w:lineRule="auto"/>
        <w:jc w:val="both"/>
        <w:rPr>
          <w:rFonts w:ascii="Arial" w:hAnsi="Arial" w:cs="Arial"/>
          <w:color w:val="000000"/>
          <w:sz w:val="18"/>
          <w:szCs w:val="18"/>
        </w:rPr>
      </w:pPr>
    </w:p>
    <w:p w14:paraId="444BF91E" w14:textId="77777777" w:rsidR="00BF62CD" w:rsidRDefault="00BF62CD">
      <w:pPr>
        <w:spacing w:before="225" w:after="225" w:line="240" w:lineRule="auto"/>
        <w:jc w:val="both"/>
        <w:rPr>
          <w:rFonts w:ascii="Arial" w:hAnsi="Arial" w:cs="Arial"/>
          <w:color w:val="000000"/>
          <w:sz w:val="18"/>
          <w:szCs w:val="18"/>
        </w:rPr>
      </w:pPr>
    </w:p>
    <w:p w14:paraId="31A0DA40" w14:textId="77777777" w:rsidR="00BF62CD" w:rsidRDefault="00BF62CD">
      <w:pPr>
        <w:spacing w:before="225" w:after="225" w:line="240" w:lineRule="auto"/>
        <w:jc w:val="both"/>
        <w:rPr>
          <w:rFonts w:ascii="Arial" w:hAnsi="Arial" w:cs="Arial"/>
          <w:color w:val="000000"/>
          <w:sz w:val="18"/>
          <w:szCs w:val="18"/>
        </w:rPr>
      </w:pPr>
    </w:p>
    <w:p w14:paraId="02E1A7BD" w14:textId="77777777" w:rsidR="000858DF" w:rsidRDefault="000858DF">
      <w:pPr>
        <w:spacing w:before="225" w:after="225" w:line="240" w:lineRule="auto"/>
        <w:jc w:val="both"/>
        <w:rPr>
          <w:rFonts w:ascii="Arial" w:hAnsi="Arial" w:cs="Arial"/>
          <w:color w:val="000000"/>
          <w:sz w:val="18"/>
          <w:szCs w:val="18"/>
        </w:rPr>
      </w:pPr>
    </w:p>
    <w:p w14:paraId="25ECB303" w14:textId="77777777" w:rsidR="000858DF" w:rsidRDefault="000858DF">
      <w:pPr>
        <w:spacing w:before="225" w:after="225" w:line="240" w:lineRule="auto"/>
        <w:jc w:val="both"/>
        <w:rPr>
          <w:rFonts w:ascii="Arial" w:hAnsi="Arial" w:cs="Arial"/>
          <w:color w:val="000000"/>
          <w:sz w:val="18"/>
          <w:szCs w:val="18"/>
        </w:rPr>
      </w:pPr>
    </w:p>
    <w:p w14:paraId="049C3A29" w14:textId="77777777" w:rsidR="00E21976" w:rsidRDefault="00486425" w:rsidP="00E21976">
      <w:pPr>
        <w:spacing w:after="0"/>
        <w:jc w:val="right"/>
        <w:rPr>
          <w:rFonts w:ascii="Arial Narrow" w:hAnsi="Arial Narrow" w:cs="Arial"/>
          <w:sz w:val="20"/>
          <w:szCs w:val="20"/>
        </w:rPr>
      </w:pPr>
      <w:r>
        <w:rPr>
          <w:rFonts w:ascii="Arial Narrow" w:hAnsi="Arial Narrow" w:cs="Arial"/>
          <w:sz w:val="20"/>
          <w:szCs w:val="20"/>
          <w:highlight w:val="green"/>
        </w:rPr>
        <w:lastRenderedPageBreak/>
        <w:t>Obrazec št: 8</w:t>
      </w:r>
    </w:p>
    <w:p w14:paraId="786FE69F" w14:textId="77777777" w:rsidR="000858DF" w:rsidRDefault="000858DF" w:rsidP="00E21976">
      <w:pPr>
        <w:spacing w:after="0"/>
        <w:ind w:left="2124" w:firstLine="708"/>
        <w:rPr>
          <w:rFonts w:ascii="Arial Narrow" w:hAnsi="Arial Narrow"/>
          <w:b/>
          <w:sz w:val="28"/>
          <w:szCs w:val="28"/>
        </w:rPr>
      </w:pPr>
    </w:p>
    <w:p w14:paraId="77EF56A6" w14:textId="77777777" w:rsidR="00E21976" w:rsidRDefault="00E21976" w:rsidP="00E21976">
      <w:pPr>
        <w:spacing w:after="0"/>
        <w:ind w:left="2124" w:firstLine="708"/>
        <w:rPr>
          <w:rFonts w:ascii="Arial Narrow" w:hAnsi="Arial Narrow"/>
          <w:b/>
          <w:sz w:val="28"/>
          <w:szCs w:val="28"/>
        </w:rPr>
      </w:pPr>
      <w:r>
        <w:rPr>
          <w:rFonts w:ascii="Arial Narrow" w:hAnsi="Arial Narrow"/>
          <w:b/>
          <w:sz w:val="28"/>
          <w:szCs w:val="28"/>
        </w:rPr>
        <w:t>IZJAVA PODIZVAJALCA</w:t>
      </w:r>
      <w:r w:rsidR="00E61DDE">
        <w:rPr>
          <w:rFonts w:ascii="Arial Narrow" w:hAnsi="Arial Narrow"/>
          <w:b/>
          <w:sz w:val="28"/>
          <w:szCs w:val="28"/>
        </w:rPr>
        <w:t xml:space="preserve"> </w:t>
      </w:r>
    </w:p>
    <w:p w14:paraId="33DC05EE" w14:textId="77777777" w:rsidR="00E21976" w:rsidRDefault="00E21976" w:rsidP="00E21976">
      <w:pPr>
        <w:spacing w:after="0"/>
        <w:ind w:left="2124" w:firstLine="708"/>
        <w:rPr>
          <w:rFonts w:ascii="Arial Narrow" w:hAnsi="Arial Narrow"/>
          <w:b/>
          <w:sz w:val="28"/>
          <w:szCs w:val="28"/>
        </w:rPr>
      </w:pPr>
    </w:p>
    <w:p w14:paraId="1ADC5D65" w14:textId="77777777" w:rsidR="00E21976" w:rsidRDefault="00E21976" w:rsidP="00E21976">
      <w:pPr>
        <w:spacing w:after="0"/>
        <w:ind w:left="2124" w:firstLine="708"/>
        <w:rPr>
          <w:rFonts w:ascii="Arial Narrow" w:hAnsi="Arial Narrow"/>
          <w:b/>
          <w:sz w:val="28"/>
          <w:szCs w:val="28"/>
        </w:rPr>
      </w:pPr>
    </w:p>
    <w:p w14:paraId="12F7AEAE" w14:textId="57096B6E" w:rsidR="00E21976" w:rsidRPr="00F84294" w:rsidRDefault="00E21976" w:rsidP="00E21976">
      <w:pPr>
        <w:spacing w:before="225" w:after="225" w:line="240" w:lineRule="auto"/>
        <w:jc w:val="both"/>
        <w:rPr>
          <w:rFonts w:ascii="Arial Narrow" w:hAnsi="Arial Narrow"/>
        </w:rPr>
      </w:pPr>
      <w:r w:rsidRPr="00F84294">
        <w:rPr>
          <w:rFonts w:ascii="Arial Narrow" w:hAnsi="Arial Narrow" w:cs="Arial"/>
          <w:color w:val="000000"/>
        </w:rPr>
        <w:t xml:space="preserve">V zvezi z javnim naročilom </w:t>
      </w:r>
      <w:r w:rsidR="00117B5A" w:rsidRPr="00F02B44">
        <w:rPr>
          <w:rFonts w:ascii="Arial Narrow" w:hAnsi="Arial Narrow" w:cs="Arial"/>
          <w:b/>
          <w:color w:val="000000"/>
        </w:rPr>
        <w:t>»</w:t>
      </w:r>
      <w:r w:rsidR="00AC2817" w:rsidRPr="00AC2817">
        <w:rPr>
          <w:rFonts w:ascii="Arial Narrow" w:hAnsi="Arial Narrow" w:cs="Arial"/>
          <w:b/>
          <w:color w:val="000000"/>
        </w:rPr>
        <w:t>MEDNARODNI VADBENI CENTER ZA ZAŠČITO PRED POPLAVAMI</w:t>
      </w:r>
      <w:r w:rsidR="00117B5A" w:rsidRPr="00AC2817">
        <w:rPr>
          <w:rFonts w:ascii="Arial Narrow" w:hAnsi="Arial Narrow" w:cs="Arial"/>
          <w:b/>
          <w:color w:val="000000"/>
        </w:rPr>
        <w:t>«</w:t>
      </w:r>
      <w:r w:rsidR="00117B5A" w:rsidRPr="008C0AF1">
        <w:rPr>
          <w:rFonts w:ascii="Arial Narrow" w:hAnsi="Arial Narrow" w:cs="Arial"/>
          <w:color w:val="000000"/>
        </w:rPr>
        <w:t xml:space="preserve"> </w:t>
      </w:r>
      <w:r w:rsidR="00516C50">
        <w:rPr>
          <w:rFonts w:ascii="Arial Narrow" w:hAnsi="Arial Narrow" w:cs="Arial"/>
          <w:color w:val="000000"/>
        </w:rPr>
        <w:t>iz</w:t>
      </w:r>
      <w:r w:rsidRPr="00F84294">
        <w:rPr>
          <w:rFonts w:ascii="Arial Narrow" w:hAnsi="Arial Narrow" w:cs="Arial"/>
          <w:color w:val="000000"/>
        </w:rPr>
        <w:t>javljamo, da bomo v primeru izbire gospodarskega subjekta sodelovali pri izvedbi predmeta javnega naročila z deli v vrednosti ____________</w:t>
      </w:r>
      <w:r>
        <w:rPr>
          <w:rFonts w:ascii="Arial Narrow" w:hAnsi="Arial Narrow" w:cs="Arial"/>
          <w:color w:val="000000"/>
        </w:rPr>
        <w:t>____</w:t>
      </w:r>
      <w:r w:rsidRPr="00F84294">
        <w:rPr>
          <w:rFonts w:ascii="Arial Narrow" w:hAnsi="Arial Narrow" w:cs="Arial"/>
          <w:color w:val="000000"/>
        </w:rPr>
        <w:t xml:space="preserve">___ </w:t>
      </w:r>
      <w:r w:rsidRPr="003B1B7A">
        <w:rPr>
          <w:rFonts w:ascii="Arial Narrow" w:hAnsi="Arial Narrow" w:cs="Arial"/>
          <w:color w:val="000000"/>
        </w:rPr>
        <w:t>EUR</w:t>
      </w:r>
      <w:r w:rsidR="00DB6230" w:rsidRPr="003B1B7A">
        <w:rPr>
          <w:rFonts w:ascii="Arial Narrow" w:hAnsi="Arial Narrow" w:cs="Arial"/>
          <w:color w:val="000000"/>
        </w:rPr>
        <w:t xml:space="preserve"> </w:t>
      </w:r>
      <w:r w:rsidR="00E23E77" w:rsidRPr="003B1B7A">
        <w:rPr>
          <w:rFonts w:ascii="Arial Narrow" w:hAnsi="Arial Narrow" w:cs="Arial"/>
          <w:color w:val="000000"/>
        </w:rPr>
        <w:t>bre</w:t>
      </w:r>
      <w:r w:rsidR="00DB6230" w:rsidRPr="003B1B7A">
        <w:rPr>
          <w:rFonts w:ascii="Arial Narrow" w:hAnsi="Arial Narrow" w:cs="Arial"/>
          <w:color w:val="000000"/>
        </w:rPr>
        <w:t>z DDV</w:t>
      </w:r>
      <w:r w:rsidRPr="00F84294">
        <w:rPr>
          <w:rFonts w:ascii="Arial Narrow" w:hAnsi="Arial Narrow" w:cs="Arial"/>
          <w:color w:val="000000"/>
        </w:rPr>
        <w:t xml:space="preserve"> v skladu z razpisnimi pogoji.</w:t>
      </w:r>
    </w:p>
    <w:p w14:paraId="42F50B86" w14:textId="77777777" w:rsidR="00E21976" w:rsidRPr="00F84294" w:rsidRDefault="00E21976" w:rsidP="00E21976">
      <w:pPr>
        <w:spacing w:before="225" w:after="225" w:line="240" w:lineRule="auto"/>
        <w:jc w:val="both"/>
        <w:rPr>
          <w:rFonts w:ascii="Arial Narrow" w:hAnsi="Arial Narrow"/>
        </w:rPr>
      </w:pPr>
      <w:r w:rsidRPr="00F84294">
        <w:rPr>
          <w:rFonts w:ascii="Arial Narrow" w:hAnsi="Arial Narrow" w:cs="Arial"/>
          <w:color w:val="000000"/>
        </w:rPr>
        <w:t>Izjavljamo (ustrezno označi):</w:t>
      </w:r>
    </w:p>
    <w:p w14:paraId="4DC7E401" w14:textId="77777777" w:rsidR="00E21976" w:rsidRPr="00F84294" w:rsidRDefault="00E21976" w:rsidP="00E21976">
      <w:pPr>
        <w:spacing w:before="225" w:after="225" w:line="240" w:lineRule="auto"/>
        <w:jc w:val="both"/>
        <w:rPr>
          <w:rFonts w:ascii="Arial Narrow" w:hAnsi="Arial Narrow"/>
        </w:rPr>
      </w:pPr>
      <w:r w:rsidRPr="00F84294">
        <w:rPr>
          <w:rFonts w:ascii="Arial Narrow" w:hAnsi="Arial Narrow" w:cs="Arial"/>
          <w:color w:val="000000"/>
        </w:rPr>
        <w:t>[   ] DA zahtevamo izvedbo neposrednih plačil, in zato podajamo soglasje, da sme naročnik namesto glavnega izvajalca poravnati obveznosti glavnega izvajalca, ki nastanejo pri izvajanju javnega naročila do nas kot podizvajalca.</w:t>
      </w:r>
    </w:p>
    <w:p w14:paraId="0882C96B" w14:textId="77777777" w:rsidR="00E21976" w:rsidRPr="00F84294" w:rsidRDefault="00E21976" w:rsidP="00E21976">
      <w:pPr>
        <w:spacing w:before="225" w:after="225" w:line="240" w:lineRule="auto"/>
        <w:jc w:val="both"/>
        <w:rPr>
          <w:rFonts w:ascii="Arial Narrow" w:hAnsi="Arial Narrow"/>
        </w:rPr>
      </w:pPr>
      <w:r w:rsidRPr="00F84294">
        <w:rPr>
          <w:rFonts w:ascii="Arial Narrow" w:hAnsi="Arial Narrow" w:cs="Arial"/>
          <w:color w:val="000000"/>
        </w:rPr>
        <w:t>[   ] NE zahtevamo izvedbe neposrednih plačil.</w:t>
      </w:r>
    </w:p>
    <w:p w14:paraId="1C75B330" w14:textId="77777777" w:rsidR="00E21976" w:rsidRPr="00F84294" w:rsidRDefault="00E21976" w:rsidP="00E21976">
      <w:pPr>
        <w:spacing w:before="225" w:after="225" w:line="240" w:lineRule="auto"/>
        <w:jc w:val="both"/>
        <w:rPr>
          <w:rFonts w:ascii="Arial Narrow" w:hAnsi="Arial Narrow"/>
        </w:rPr>
      </w:pPr>
      <w:r w:rsidRPr="00F84294">
        <w:rPr>
          <w:rFonts w:ascii="Arial Narrow" w:hAnsi="Arial Narrow" w:cs="Arial"/>
          <w:color w:val="000000"/>
        </w:rPr>
        <w:t> </w:t>
      </w:r>
    </w:p>
    <w:p w14:paraId="6A67FD72" w14:textId="77777777" w:rsidR="00E21976" w:rsidRPr="00F84294" w:rsidRDefault="00E21976" w:rsidP="00E21976">
      <w:pPr>
        <w:spacing w:before="225" w:after="225" w:line="240" w:lineRule="auto"/>
        <w:jc w:val="both"/>
        <w:rPr>
          <w:rFonts w:ascii="Arial Narrow" w:hAnsi="Arial Narrow"/>
        </w:rPr>
      </w:pPr>
      <w:r w:rsidRPr="00F84294">
        <w:rPr>
          <w:rFonts w:ascii="Arial Narrow" w:hAnsi="Arial Narrow" w:cs="Arial"/>
          <w:color w:val="000000"/>
        </w:rPr>
        <w:t> </w:t>
      </w:r>
    </w:p>
    <w:tbl>
      <w:tblPr>
        <w:tblW w:w="5000" w:type="pct"/>
        <w:tblInd w:w="108" w:type="dxa"/>
        <w:tblLook w:val="04A0" w:firstRow="1" w:lastRow="0" w:firstColumn="1" w:lastColumn="0" w:noHBand="0" w:noVBand="1"/>
      </w:tblPr>
      <w:tblGrid>
        <w:gridCol w:w="4535"/>
        <w:gridCol w:w="4535"/>
      </w:tblGrid>
      <w:tr w:rsidR="00E21976" w:rsidRPr="00F84294" w14:paraId="0822F69F" w14:textId="77777777" w:rsidTr="00590E58">
        <w:tc>
          <w:tcPr>
            <w:tcW w:w="2500" w:type="pct"/>
            <w:tcMar>
              <w:top w:w="75" w:type="dxa"/>
              <w:bottom w:w="75" w:type="dxa"/>
            </w:tcMar>
            <w:vAlign w:val="center"/>
          </w:tcPr>
          <w:p w14:paraId="3272E36B" w14:textId="77777777" w:rsidR="00E21976" w:rsidRPr="00F84294" w:rsidRDefault="00E21976" w:rsidP="00590E58">
            <w:pPr>
              <w:rPr>
                <w:rFonts w:ascii="Arial Narrow" w:hAnsi="Arial Narrow"/>
              </w:rPr>
            </w:pPr>
            <w:r w:rsidRPr="00F84294">
              <w:rPr>
                <w:rFonts w:ascii="Arial Narrow" w:hAnsi="Arial Narrow" w:cs="Arial"/>
                <w:color w:val="000000"/>
                <w:position w:val="-2"/>
              </w:rPr>
              <w:t>Kraj in datum:</w:t>
            </w:r>
          </w:p>
        </w:tc>
        <w:tc>
          <w:tcPr>
            <w:tcW w:w="0" w:type="auto"/>
            <w:tcMar>
              <w:top w:w="75" w:type="dxa"/>
              <w:bottom w:w="75" w:type="dxa"/>
            </w:tcMar>
            <w:vAlign w:val="center"/>
          </w:tcPr>
          <w:p w14:paraId="7C8B5403" w14:textId="77777777" w:rsidR="00E21976" w:rsidRPr="00F84294" w:rsidRDefault="00E21976" w:rsidP="00590E58">
            <w:pPr>
              <w:rPr>
                <w:rFonts w:ascii="Arial Narrow" w:hAnsi="Arial Narrow"/>
              </w:rPr>
            </w:pPr>
            <w:r w:rsidRPr="00F84294">
              <w:rPr>
                <w:rFonts w:ascii="Arial Narrow" w:hAnsi="Arial Narrow" w:cs="Arial"/>
                <w:color w:val="000000"/>
                <w:position w:val="-2"/>
              </w:rPr>
              <w:t>Ime in priimek: _______________</w:t>
            </w:r>
            <w:r w:rsidR="006A66B8">
              <w:rPr>
                <w:rFonts w:ascii="Arial Narrow" w:hAnsi="Arial Narrow" w:cs="Arial"/>
                <w:color w:val="000000"/>
                <w:position w:val="-2"/>
              </w:rPr>
              <w:t>___</w:t>
            </w:r>
            <w:r w:rsidRPr="00F84294">
              <w:rPr>
                <w:rFonts w:ascii="Arial Narrow" w:hAnsi="Arial Narrow" w:cs="Arial"/>
                <w:color w:val="000000"/>
                <w:position w:val="-2"/>
              </w:rPr>
              <w:t>______</w:t>
            </w:r>
          </w:p>
        </w:tc>
      </w:tr>
      <w:tr w:rsidR="00E21976" w:rsidRPr="00F84294" w14:paraId="38306E03" w14:textId="77777777" w:rsidTr="00590E58">
        <w:tc>
          <w:tcPr>
            <w:tcW w:w="2500" w:type="pct"/>
            <w:tcMar>
              <w:top w:w="75" w:type="dxa"/>
              <w:bottom w:w="75" w:type="dxa"/>
            </w:tcMar>
            <w:vAlign w:val="center"/>
          </w:tcPr>
          <w:p w14:paraId="405BEB3B" w14:textId="77777777" w:rsidR="00E21976" w:rsidRPr="00F84294" w:rsidRDefault="00E21976" w:rsidP="00590E58">
            <w:pPr>
              <w:rPr>
                <w:rFonts w:ascii="Arial Narrow" w:hAnsi="Arial Narrow"/>
              </w:rPr>
            </w:pPr>
            <w:r w:rsidRPr="00F84294">
              <w:rPr>
                <w:rFonts w:ascii="Arial Narrow" w:hAnsi="Arial Narrow" w:cs="Arial"/>
                <w:color w:val="000000"/>
                <w:position w:val="-2"/>
              </w:rPr>
              <w:t> </w:t>
            </w:r>
          </w:p>
        </w:tc>
        <w:tc>
          <w:tcPr>
            <w:tcW w:w="0" w:type="auto"/>
            <w:tcMar>
              <w:top w:w="75" w:type="dxa"/>
              <w:bottom w:w="75" w:type="dxa"/>
            </w:tcMar>
            <w:vAlign w:val="center"/>
          </w:tcPr>
          <w:p w14:paraId="215C1C7D" w14:textId="77777777" w:rsidR="00E21976" w:rsidRPr="00F84294" w:rsidRDefault="00E21976" w:rsidP="00590E58">
            <w:pPr>
              <w:rPr>
                <w:rFonts w:ascii="Arial Narrow" w:hAnsi="Arial Narrow"/>
              </w:rPr>
            </w:pPr>
          </w:p>
          <w:p w14:paraId="65BDAA05" w14:textId="77777777" w:rsidR="00E21976" w:rsidRPr="00F84294" w:rsidRDefault="00E21976" w:rsidP="00590E58">
            <w:pPr>
              <w:jc w:val="center"/>
              <w:rPr>
                <w:rFonts w:ascii="Arial Narrow" w:hAnsi="Arial Narrow"/>
              </w:rPr>
            </w:pPr>
            <w:r w:rsidRPr="00F84294">
              <w:rPr>
                <w:rFonts w:ascii="Arial Narrow" w:hAnsi="Arial Narrow" w:cs="Arial"/>
                <w:color w:val="A9A9A9"/>
                <w:position w:val="-2"/>
              </w:rPr>
              <w:t>(žig in podpis)</w:t>
            </w:r>
          </w:p>
        </w:tc>
      </w:tr>
    </w:tbl>
    <w:p w14:paraId="34F94E05" w14:textId="77777777" w:rsidR="00E21976" w:rsidRPr="00F84294" w:rsidRDefault="00E21976" w:rsidP="00E21976">
      <w:pPr>
        <w:spacing w:before="225" w:after="225" w:line="240" w:lineRule="auto"/>
        <w:jc w:val="both"/>
        <w:rPr>
          <w:rFonts w:ascii="Arial Narrow" w:hAnsi="Arial Narrow"/>
        </w:rPr>
      </w:pPr>
      <w:r w:rsidRPr="00F84294">
        <w:rPr>
          <w:rFonts w:ascii="Arial Narrow" w:hAnsi="Arial Narrow" w:cs="Arial"/>
          <w:color w:val="000000"/>
        </w:rPr>
        <w:t> </w:t>
      </w:r>
    </w:p>
    <w:p w14:paraId="5B32E2FE" w14:textId="77777777" w:rsidR="00E21976" w:rsidRPr="00F84294" w:rsidRDefault="00E21976" w:rsidP="00E21976">
      <w:pPr>
        <w:spacing w:before="225" w:after="225" w:line="240" w:lineRule="auto"/>
        <w:jc w:val="both"/>
        <w:rPr>
          <w:rFonts w:ascii="Arial Narrow" w:hAnsi="Arial Narrow"/>
        </w:rPr>
      </w:pPr>
      <w:r w:rsidRPr="00F84294">
        <w:rPr>
          <w:rFonts w:ascii="Arial Narrow" w:hAnsi="Arial Narrow" w:cs="Arial"/>
          <w:color w:val="000000"/>
        </w:rPr>
        <w:t> </w:t>
      </w:r>
    </w:p>
    <w:p w14:paraId="4A3B078F" w14:textId="77777777" w:rsidR="00E21976" w:rsidRPr="00F84294" w:rsidRDefault="00E21976" w:rsidP="00E21976">
      <w:pPr>
        <w:spacing w:before="225" w:after="225" w:line="240" w:lineRule="auto"/>
        <w:jc w:val="both"/>
        <w:rPr>
          <w:rFonts w:ascii="Arial Narrow" w:hAnsi="Arial Narrow"/>
        </w:rPr>
      </w:pPr>
      <w:r w:rsidRPr="00F84294">
        <w:rPr>
          <w:rFonts w:ascii="Arial Narrow" w:hAnsi="Arial Narrow" w:cs="Arial"/>
          <w:color w:val="000000"/>
        </w:rPr>
        <w:t> </w:t>
      </w:r>
    </w:p>
    <w:p w14:paraId="559DD842" w14:textId="77777777" w:rsidR="00E21976" w:rsidRPr="00F84294" w:rsidRDefault="00E21976" w:rsidP="008647CF">
      <w:pPr>
        <w:spacing w:before="225" w:after="225" w:line="240" w:lineRule="auto"/>
        <w:jc w:val="both"/>
        <w:rPr>
          <w:rFonts w:ascii="Arial Narrow" w:hAnsi="Arial Narrow"/>
        </w:rPr>
      </w:pPr>
      <w:r w:rsidRPr="00F84294">
        <w:rPr>
          <w:rFonts w:ascii="Arial Narrow" w:hAnsi="Arial Narrow" w:cs="Arial"/>
          <w:b/>
          <w:bCs/>
          <w:i/>
          <w:iCs/>
          <w:color w:val="000000"/>
          <w:u w:val="single"/>
        </w:rPr>
        <w:t>Opomba:</w:t>
      </w:r>
    </w:p>
    <w:p w14:paraId="237E379E" w14:textId="77777777" w:rsidR="00E21976" w:rsidRDefault="00E21976" w:rsidP="008647CF">
      <w:pPr>
        <w:spacing w:after="0"/>
        <w:jc w:val="both"/>
        <w:rPr>
          <w:rFonts w:ascii="Arial" w:hAnsi="Arial" w:cs="Arial"/>
          <w:sz w:val="18"/>
          <w:szCs w:val="18"/>
        </w:rPr>
      </w:pPr>
      <w:r w:rsidRPr="00F84294">
        <w:rPr>
          <w:rFonts w:ascii="Arial Narrow" w:hAnsi="Arial Narrow" w:cs="Arial"/>
          <w:i/>
          <w:iCs/>
          <w:color w:val="000000"/>
        </w:rPr>
        <w:t>V primeru večjega števila podizvajalcev se obrazec fotokopira.</w:t>
      </w:r>
    </w:p>
    <w:p w14:paraId="3C28617F" w14:textId="77777777" w:rsidR="00E21976" w:rsidRDefault="00E21976" w:rsidP="001960A8">
      <w:pPr>
        <w:spacing w:after="0"/>
        <w:jc w:val="right"/>
        <w:rPr>
          <w:rFonts w:ascii="Arial" w:hAnsi="Arial" w:cs="Arial"/>
          <w:sz w:val="18"/>
          <w:szCs w:val="18"/>
        </w:rPr>
      </w:pPr>
    </w:p>
    <w:p w14:paraId="74310858" w14:textId="77777777" w:rsidR="00E21976" w:rsidRDefault="00E21976" w:rsidP="001960A8">
      <w:pPr>
        <w:spacing w:after="0"/>
        <w:jc w:val="right"/>
        <w:rPr>
          <w:rFonts w:ascii="Arial" w:hAnsi="Arial" w:cs="Arial"/>
          <w:sz w:val="18"/>
          <w:szCs w:val="18"/>
        </w:rPr>
      </w:pPr>
    </w:p>
    <w:p w14:paraId="181A158D" w14:textId="77777777" w:rsidR="00E21976" w:rsidRDefault="00E21976" w:rsidP="001960A8">
      <w:pPr>
        <w:spacing w:after="0"/>
        <w:jc w:val="right"/>
        <w:rPr>
          <w:rFonts w:ascii="Arial" w:hAnsi="Arial" w:cs="Arial"/>
          <w:sz w:val="18"/>
          <w:szCs w:val="18"/>
        </w:rPr>
      </w:pPr>
    </w:p>
    <w:p w14:paraId="3BB9862F" w14:textId="77777777" w:rsidR="00E21976" w:rsidRDefault="00E21976" w:rsidP="001960A8">
      <w:pPr>
        <w:spacing w:after="0"/>
        <w:jc w:val="right"/>
        <w:rPr>
          <w:rFonts w:ascii="Arial" w:hAnsi="Arial" w:cs="Arial"/>
          <w:sz w:val="18"/>
          <w:szCs w:val="18"/>
        </w:rPr>
      </w:pPr>
    </w:p>
    <w:p w14:paraId="575D893F" w14:textId="77777777" w:rsidR="00E21976" w:rsidRDefault="00E21976" w:rsidP="001960A8">
      <w:pPr>
        <w:spacing w:after="0"/>
        <w:jc w:val="right"/>
        <w:rPr>
          <w:rFonts w:ascii="Arial" w:hAnsi="Arial" w:cs="Arial"/>
          <w:sz w:val="18"/>
          <w:szCs w:val="18"/>
        </w:rPr>
      </w:pPr>
    </w:p>
    <w:p w14:paraId="3A671D5D" w14:textId="77777777" w:rsidR="00E21976" w:rsidRDefault="00E21976" w:rsidP="001960A8">
      <w:pPr>
        <w:spacing w:after="0"/>
        <w:jc w:val="right"/>
        <w:rPr>
          <w:rFonts w:ascii="Arial" w:hAnsi="Arial" w:cs="Arial"/>
          <w:sz w:val="18"/>
          <w:szCs w:val="18"/>
        </w:rPr>
      </w:pPr>
    </w:p>
    <w:p w14:paraId="20DE4CB5" w14:textId="77777777" w:rsidR="00E21976" w:rsidRDefault="00E21976" w:rsidP="001960A8">
      <w:pPr>
        <w:spacing w:after="0"/>
        <w:jc w:val="right"/>
        <w:rPr>
          <w:rFonts w:ascii="Arial" w:hAnsi="Arial" w:cs="Arial"/>
          <w:sz w:val="18"/>
          <w:szCs w:val="18"/>
        </w:rPr>
      </w:pPr>
    </w:p>
    <w:p w14:paraId="0B318004" w14:textId="77777777" w:rsidR="00E21976" w:rsidRDefault="00E21976" w:rsidP="001960A8">
      <w:pPr>
        <w:spacing w:after="0"/>
        <w:jc w:val="right"/>
        <w:rPr>
          <w:rFonts w:ascii="Arial" w:hAnsi="Arial" w:cs="Arial"/>
          <w:sz w:val="18"/>
          <w:szCs w:val="18"/>
        </w:rPr>
      </w:pPr>
    </w:p>
    <w:p w14:paraId="0508DF24" w14:textId="77777777" w:rsidR="00E21976" w:rsidRDefault="00E21976" w:rsidP="001960A8">
      <w:pPr>
        <w:spacing w:after="0"/>
        <w:jc w:val="right"/>
        <w:rPr>
          <w:rFonts w:ascii="Arial" w:hAnsi="Arial" w:cs="Arial"/>
          <w:sz w:val="18"/>
          <w:szCs w:val="18"/>
        </w:rPr>
      </w:pPr>
    </w:p>
    <w:p w14:paraId="406518B5" w14:textId="77777777" w:rsidR="00E21976" w:rsidRDefault="00E21976" w:rsidP="001960A8">
      <w:pPr>
        <w:spacing w:after="0"/>
        <w:jc w:val="right"/>
        <w:rPr>
          <w:rFonts w:ascii="Arial" w:hAnsi="Arial" w:cs="Arial"/>
          <w:sz w:val="18"/>
          <w:szCs w:val="18"/>
        </w:rPr>
      </w:pPr>
    </w:p>
    <w:p w14:paraId="0171AD2D" w14:textId="77777777" w:rsidR="00E21976" w:rsidRDefault="00E21976" w:rsidP="001960A8">
      <w:pPr>
        <w:spacing w:after="0"/>
        <w:jc w:val="right"/>
        <w:rPr>
          <w:rFonts w:ascii="Arial" w:hAnsi="Arial" w:cs="Arial"/>
          <w:sz w:val="18"/>
          <w:szCs w:val="18"/>
        </w:rPr>
      </w:pPr>
    </w:p>
    <w:p w14:paraId="010D4D86" w14:textId="77777777" w:rsidR="00E21976" w:rsidRDefault="00E21976" w:rsidP="001960A8">
      <w:pPr>
        <w:spacing w:after="0"/>
        <w:jc w:val="right"/>
        <w:rPr>
          <w:rFonts w:ascii="Arial" w:hAnsi="Arial" w:cs="Arial"/>
          <w:sz w:val="18"/>
          <w:szCs w:val="18"/>
        </w:rPr>
      </w:pPr>
    </w:p>
    <w:p w14:paraId="7663CDAB" w14:textId="77777777" w:rsidR="0089122D" w:rsidRDefault="0089122D" w:rsidP="001960A8">
      <w:pPr>
        <w:spacing w:after="0"/>
        <w:jc w:val="right"/>
        <w:rPr>
          <w:rFonts w:ascii="Arial" w:hAnsi="Arial" w:cs="Arial"/>
          <w:sz w:val="18"/>
          <w:szCs w:val="18"/>
        </w:rPr>
      </w:pPr>
    </w:p>
    <w:p w14:paraId="6DD6031A" w14:textId="77777777" w:rsidR="0089122D" w:rsidRDefault="0089122D" w:rsidP="001960A8">
      <w:pPr>
        <w:spacing w:after="0"/>
        <w:jc w:val="right"/>
        <w:rPr>
          <w:rFonts w:ascii="Arial" w:hAnsi="Arial" w:cs="Arial"/>
          <w:sz w:val="18"/>
          <w:szCs w:val="18"/>
        </w:rPr>
      </w:pPr>
    </w:p>
    <w:p w14:paraId="4641F634" w14:textId="77777777" w:rsidR="0089122D" w:rsidRDefault="0089122D" w:rsidP="001960A8">
      <w:pPr>
        <w:spacing w:after="0"/>
        <w:jc w:val="right"/>
        <w:rPr>
          <w:rFonts w:ascii="Arial" w:hAnsi="Arial" w:cs="Arial"/>
          <w:sz w:val="18"/>
          <w:szCs w:val="18"/>
        </w:rPr>
      </w:pPr>
    </w:p>
    <w:p w14:paraId="6B8F092C" w14:textId="77777777" w:rsidR="00E21976" w:rsidRDefault="00E21976" w:rsidP="001960A8">
      <w:pPr>
        <w:spacing w:after="0"/>
        <w:jc w:val="right"/>
        <w:rPr>
          <w:rFonts w:ascii="Arial" w:hAnsi="Arial" w:cs="Arial"/>
          <w:sz w:val="18"/>
          <w:szCs w:val="18"/>
        </w:rPr>
      </w:pPr>
    </w:p>
    <w:p w14:paraId="695FC67B" w14:textId="77777777" w:rsidR="00E21976" w:rsidRDefault="00E21976" w:rsidP="001960A8">
      <w:pPr>
        <w:spacing w:after="0"/>
        <w:jc w:val="right"/>
        <w:rPr>
          <w:rFonts w:ascii="Arial" w:hAnsi="Arial" w:cs="Arial"/>
          <w:sz w:val="18"/>
          <w:szCs w:val="18"/>
        </w:rPr>
      </w:pPr>
    </w:p>
    <w:p w14:paraId="1A4E534C" w14:textId="77777777" w:rsidR="00A37BC2" w:rsidRDefault="00A37BC2" w:rsidP="00AF56AE">
      <w:pPr>
        <w:spacing w:after="0"/>
        <w:jc w:val="right"/>
        <w:rPr>
          <w:rFonts w:ascii="Arial Narrow" w:hAnsi="Arial Narrow" w:cs="Arial"/>
          <w:sz w:val="20"/>
          <w:szCs w:val="20"/>
          <w:highlight w:val="green"/>
        </w:rPr>
      </w:pPr>
    </w:p>
    <w:p w14:paraId="49DE52B1" w14:textId="77777777" w:rsidR="00AF56AE" w:rsidRDefault="00483284" w:rsidP="00AF56AE">
      <w:pPr>
        <w:spacing w:after="0"/>
        <w:jc w:val="right"/>
        <w:rPr>
          <w:rFonts w:ascii="Arial Narrow" w:hAnsi="Arial Narrow" w:cs="Arial"/>
          <w:sz w:val="20"/>
          <w:szCs w:val="20"/>
        </w:rPr>
      </w:pPr>
      <w:r>
        <w:rPr>
          <w:rFonts w:ascii="Arial Narrow" w:hAnsi="Arial Narrow" w:cs="Arial"/>
          <w:sz w:val="20"/>
          <w:szCs w:val="20"/>
          <w:highlight w:val="green"/>
        </w:rPr>
        <w:t>Obrazec št: 9</w:t>
      </w:r>
    </w:p>
    <w:p w14:paraId="71172019" w14:textId="77777777" w:rsidR="00E21976" w:rsidRDefault="00E61DDE" w:rsidP="001960A8">
      <w:pPr>
        <w:spacing w:after="0"/>
        <w:jc w:val="right"/>
        <w:rPr>
          <w:rFonts w:ascii="Arial" w:hAnsi="Arial" w:cs="Arial"/>
          <w:sz w:val="18"/>
          <w:szCs w:val="18"/>
        </w:rPr>
      </w:pPr>
      <w:r w:rsidRPr="00E61DDE">
        <w:rPr>
          <w:rFonts w:ascii="Arial Narrow" w:hAnsi="Arial Narrow"/>
          <w:b/>
          <w:sz w:val="28"/>
          <w:szCs w:val="28"/>
        </w:rPr>
        <w:t>IZJAVA ZASTOPNIKA PODIZVAJALCA V ZVEZI Z IZPOLNJEVANJEM OBVEZNIH POGOJEV ZA PODIZVAJALCE</w:t>
      </w:r>
    </w:p>
    <w:p w14:paraId="1F374A15" w14:textId="77777777" w:rsidR="00E21976" w:rsidRDefault="00E21976" w:rsidP="001960A8">
      <w:pPr>
        <w:spacing w:after="0"/>
        <w:jc w:val="right"/>
        <w:rPr>
          <w:rFonts w:ascii="Arial" w:hAnsi="Arial" w:cs="Arial"/>
          <w:sz w:val="18"/>
          <w:szCs w:val="18"/>
        </w:rPr>
      </w:pPr>
    </w:p>
    <w:p w14:paraId="2721C9CB" w14:textId="77777777" w:rsidR="00E21976" w:rsidRDefault="00E21976" w:rsidP="001960A8">
      <w:pPr>
        <w:spacing w:after="0"/>
        <w:jc w:val="right"/>
        <w:rPr>
          <w:rFonts w:ascii="Arial" w:hAnsi="Arial" w:cs="Arial"/>
          <w:sz w:val="18"/>
          <w:szCs w:val="18"/>
        </w:rPr>
      </w:pPr>
    </w:p>
    <w:p w14:paraId="56473322" w14:textId="77777777" w:rsidR="00E61DDE" w:rsidRPr="00F84294" w:rsidRDefault="00E61DDE" w:rsidP="00E61DDE">
      <w:pPr>
        <w:spacing w:before="225" w:after="225" w:line="240" w:lineRule="auto"/>
        <w:jc w:val="both"/>
        <w:rPr>
          <w:rFonts w:ascii="Arial Narrow" w:hAnsi="Arial Narrow"/>
        </w:rPr>
      </w:pPr>
      <w:r w:rsidRPr="00F84294">
        <w:rPr>
          <w:rFonts w:ascii="Arial Narrow" w:hAnsi="Arial Narrow" w:cs="Arial"/>
          <w:color w:val="000000"/>
        </w:rPr>
        <w:t>Pod kazensko in materialno odgovornostjo izjavljamo da </w:t>
      </w:r>
      <w:r w:rsidRPr="00F84294">
        <w:rPr>
          <w:rFonts w:ascii="Arial Narrow" w:hAnsi="Arial Narrow" w:cs="Arial"/>
          <w:color w:val="000000"/>
          <w:u w:val="single"/>
        </w:rPr>
        <w:t>____________</w:t>
      </w:r>
      <w:r w:rsidR="00311AF9">
        <w:rPr>
          <w:rFonts w:ascii="Arial Narrow" w:hAnsi="Arial Narrow" w:cs="Arial"/>
          <w:color w:val="000000"/>
          <w:u w:val="single"/>
        </w:rPr>
        <w:t>______________________</w:t>
      </w:r>
      <w:r w:rsidRPr="00F84294">
        <w:rPr>
          <w:rFonts w:ascii="Arial Narrow" w:hAnsi="Arial Narrow" w:cs="Arial"/>
          <w:color w:val="000000"/>
          <w:u w:val="single"/>
        </w:rPr>
        <w:t>____</w:t>
      </w:r>
      <w:r w:rsidRPr="00F84294">
        <w:rPr>
          <w:rFonts w:ascii="Arial Narrow" w:hAnsi="Arial Narrow" w:cs="Arial"/>
          <w:color w:val="000000"/>
        </w:rPr>
        <w:t xml:space="preserve"> (Firma),</w:t>
      </w:r>
    </w:p>
    <w:p w14:paraId="048176A6" w14:textId="77777777" w:rsidR="00E61DDE" w:rsidRPr="00F84294" w:rsidRDefault="00E61DDE" w:rsidP="00E61DDE">
      <w:pPr>
        <w:spacing w:before="225" w:after="225" w:line="240" w:lineRule="auto"/>
        <w:jc w:val="both"/>
        <w:rPr>
          <w:rFonts w:ascii="Arial Narrow" w:hAnsi="Arial Narrow"/>
        </w:rPr>
      </w:pPr>
      <w:r w:rsidRPr="00F84294">
        <w:rPr>
          <w:rFonts w:ascii="Arial Narrow" w:hAnsi="Arial Narrow" w:cs="Arial"/>
          <w:color w:val="000000"/>
          <w:u w:val="single"/>
        </w:rPr>
        <w:t>______________</w:t>
      </w:r>
      <w:r w:rsidR="00311AF9">
        <w:rPr>
          <w:rFonts w:ascii="Arial Narrow" w:hAnsi="Arial Narrow" w:cs="Arial"/>
          <w:color w:val="000000"/>
          <w:u w:val="single"/>
        </w:rPr>
        <w:t>_________________________________</w:t>
      </w:r>
      <w:r w:rsidRPr="00F84294">
        <w:rPr>
          <w:rFonts w:ascii="Arial Narrow" w:hAnsi="Arial Narrow" w:cs="Arial"/>
          <w:color w:val="000000"/>
          <w:u w:val="single"/>
        </w:rPr>
        <w:t>___</w:t>
      </w:r>
      <w:r w:rsidRPr="00F84294">
        <w:rPr>
          <w:rFonts w:ascii="Arial Narrow" w:hAnsi="Arial Narrow" w:cs="Arial"/>
          <w:color w:val="000000"/>
        </w:rPr>
        <w:t xml:space="preserve"> (Naslov), matična številka: </w:t>
      </w:r>
      <w:r w:rsidRPr="00F84294">
        <w:rPr>
          <w:rFonts w:ascii="Arial Narrow" w:hAnsi="Arial Narrow" w:cs="Arial"/>
          <w:color w:val="000000"/>
          <w:u w:val="single"/>
        </w:rPr>
        <w:t>_________________</w:t>
      </w:r>
      <w:r w:rsidRPr="00F84294">
        <w:rPr>
          <w:rFonts w:ascii="Arial Narrow" w:hAnsi="Arial Narrow" w:cs="Arial"/>
          <w:color w:val="000000"/>
        </w:rPr>
        <w:t xml:space="preserve"> ,</w:t>
      </w:r>
    </w:p>
    <w:tbl>
      <w:tblPr>
        <w:tblW w:w="0" w:type="auto"/>
        <w:tblInd w:w="108" w:type="dxa"/>
        <w:tblLook w:val="04A0" w:firstRow="1" w:lastRow="0" w:firstColumn="1" w:lastColumn="0" w:noHBand="0" w:noVBand="1"/>
      </w:tblPr>
      <w:tblGrid>
        <w:gridCol w:w="8962"/>
      </w:tblGrid>
      <w:tr w:rsidR="00E61DDE" w:rsidRPr="00F84294" w14:paraId="5B113C06" w14:textId="77777777" w:rsidTr="00590E58">
        <w:tc>
          <w:tcPr>
            <w:tcW w:w="0" w:type="auto"/>
            <w:tcMar>
              <w:top w:w="0" w:type="auto"/>
              <w:bottom w:w="0" w:type="auto"/>
            </w:tcMar>
          </w:tcPr>
          <w:p w14:paraId="75B162DE" w14:textId="77777777" w:rsidR="00E61DDE" w:rsidRPr="00F84294" w:rsidRDefault="00E61DDE" w:rsidP="00862A27">
            <w:pPr>
              <w:numPr>
                <w:ilvl w:val="0"/>
                <w:numId w:val="39"/>
              </w:numPr>
              <w:jc w:val="both"/>
              <w:rPr>
                <w:rFonts w:ascii="Arial Narrow" w:hAnsi="Arial Narrow" w:cs="Arial"/>
                <w:color w:val="000000"/>
              </w:rPr>
            </w:pPr>
            <w:r w:rsidRPr="00F84294">
              <w:rPr>
                <w:rFonts w:ascii="Arial Narrow" w:hAnsi="Arial Narrow" w:cs="Arial"/>
                <w:color w:val="000000"/>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312AD111" w14:textId="77777777" w:rsidR="00E61DDE" w:rsidRPr="00F84294" w:rsidRDefault="00E61DDE" w:rsidP="00862A27">
            <w:pPr>
              <w:numPr>
                <w:ilvl w:val="0"/>
                <w:numId w:val="39"/>
              </w:numPr>
              <w:jc w:val="both"/>
              <w:rPr>
                <w:rFonts w:ascii="Arial Narrow" w:hAnsi="Arial Narrow" w:cs="Arial"/>
                <w:color w:val="000000"/>
              </w:rPr>
            </w:pPr>
            <w:r w:rsidRPr="00F84294">
              <w:rPr>
                <w:rFonts w:ascii="Arial Narrow" w:hAnsi="Arial Narrow" w:cs="Arial"/>
                <w:color w:val="000000"/>
              </w:rPr>
              <w:t xml:space="preserve">na dan oddaje ponudbe ali prijave nimamo </w:t>
            </w:r>
            <w:proofErr w:type="spellStart"/>
            <w:r w:rsidRPr="00F84294">
              <w:rPr>
                <w:rFonts w:ascii="Arial Narrow" w:hAnsi="Arial Narrow" w:cs="Arial"/>
                <w:color w:val="000000"/>
              </w:rPr>
              <w:t>nepredloženih</w:t>
            </w:r>
            <w:proofErr w:type="spellEnd"/>
            <w:r w:rsidRPr="00F84294">
              <w:rPr>
                <w:rFonts w:ascii="Arial Narrow" w:hAnsi="Arial Narrow" w:cs="Arial"/>
                <w:color w:val="000000"/>
              </w:rPr>
              <w:t xml:space="preserve"> obračunov davčnih odtegljajev za dohodke iz delovnega razmerja za obdobje zadnjih petih let do dne oddaje ponudbe ali prijave,</w:t>
            </w:r>
          </w:p>
          <w:p w14:paraId="52A33ABD" w14:textId="77777777" w:rsidR="00E61DDE" w:rsidRPr="00F84294" w:rsidRDefault="00E61DDE" w:rsidP="00862A27">
            <w:pPr>
              <w:numPr>
                <w:ilvl w:val="0"/>
                <w:numId w:val="39"/>
              </w:numPr>
              <w:jc w:val="both"/>
              <w:rPr>
                <w:rFonts w:ascii="Arial Narrow" w:hAnsi="Arial Narrow" w:cs="Arial"/>
                <w:color w:val="000000"/>
              </w:rPr>
            </w:pPr>
            <w:r w:rsidRPr="00F84294">
              <w:rPr>
                <w:rFonts w:ascii="Arial Narrow" w:hAnsi="Arial Narrow" w:cs="Arial"/>
                <w:color w:val="000000"/>
              </w:rPr>
              <w:t>smo vpisani v poklicni oziroma poslovni register v državi sedeža.</w:t>
            </w:r>
          </w:p>
        </w:tc>
      </w:tr>
    </w:tbl>
    <w:p w14:paraId="3F38AA71" w14:textId="77777777" w:rsidR="00E61DDE" w:rsidRPr="00F84294" w:rsidRDefault="00E61DDE" w:rsidP="00E61DDE">
      <w:pPr>
        <w:spacing w:before="225" w:after="225" w:line="240" w:lineRule="auto"/>
        <w:jc w:val="both"/>
        <w:rPr>
          <w:rFonts w:ascii="Arial Narrow" w:hAnsi="Arial Narrow"/>
        </w:rPr>
      </w:pPr>
      <w:r w:rsidRPr="00F84294">
        <w:rPr>
          <w:rFonts w:ascii="Arial Narrow" w:hAnsi="Arial Narrow" w:cs="Arial"/>
          <w:color w:val="000000"/>
        </w:rPr>
        <w:t>Obenem izjavljamo, da:</w:t>
      </w:r>
    </w:p>
    <w:tbl>
      <w:tblPr>
        <w:tblW w:w="0" w:type="auto"/>
        <w:tblInd w:w="108" w:type="dxa"/>
        <w:tblLook w:val="04A0" w:firstRow="1" w:lastRow="0" w:firstColumn="1" w:lastColumn="0" w:noHBand="0" w:noVBand="1"/>
      </w:tblPr>
      <w:tblGrid>
        <w:gridCol w:w="8962"/>
      </w:tblGrid>
      <w:tr w:rsidR="00E61DDE" w:rsidRPr="00F84294" w14:paraId="1ED21219" w14:textId="77777777" w:rsidTr="00590E58">
        <w:tc>
          <w:tcPr>
            <w:tcW w:w="0" w:type="auto"/>
            <w:tcMar>
              <w:top w:w="0" w:type="auto"/>
              <w:bottom w:w="0" w:type="auto"/>
            </w:tcMar>
          </w:tcPr>
          <w:p w14:paraId="7BEF78FB" w14:textId="77777777" w:rsidR="00E61DDE" w:rsidRPr="00F84294" w:rsidRDefault="00E61DDE" w:rsidP="00862A27">
            <w:pPr>
              <w:numPr>
                <w:ilvl w:val="0"/>
                <w:numId w:val="40"/>
              </w:numPr>
              <w:jc w:val="both"/>
              <w:rPr>
                <w:rFonts w:ascii="Arial Narrow" w:hAnsi="Arial Narrow" w:cs="Arial"/>
                <w:color w:val="000000"/>
              </w:rPr>
            </w:pPr>
            <w:r w:rsidRPr="00F84294">
              <w:rPr>
                <w:rFonts w:ascii="Arial Narrow" w:hAnsi="Arial Narrow" w:cs="Arial"/>
                <w:color w:val="000000"/>
              </w:rPr>
              <w:t>lahko naročnik sam pridobi potrdila, ki se nanašajo na zgoraj navedeno iz uradnih evidenc, ki jih vodijo državni organi, organi lokalnih skupnosti ali nosilci javnih pooblastil</w:t>
            </w:r>
            <w:r w:rsidR="004C5CAD">
              <w:rPr>
                <w:rFonts w:ascii="Arial Narrow" w:hAnsi="Arial Narrow" w:cs="Arial"/>
                <w:color w:val="000000"/>
              </w:rPr>
              <w:t xml:space="preserve"> (</w:t>
            </w:r>
            <w:proofErr w:type="spellStart"/>
            <w:r w:rsidR="004C5CAD">
              <w:rPr>
                <w:rFonts w:ascii="Arial Narrow" w:hAnsi="Arial Narrow" w:cs="Arial"/>
                <w:color w:val="000000"/>
              </w:rPr>
              <w:t>eDosje</w:t>
            </w:r>
            <w:proofErr w:type="spellEnd"/>
            <w:r w:rsidR="004C5CAD">
              <w:rPr>
                <w:rFonts w:ascii="Arial Narrow" w:hAnsi="Arial Narrow" w:cs="Arial"/>
                <w:color w:val="000000"/>
              </w:rPr>
              <w:t>)</w:t>
            </w:r>
            <w:r w:rsidRPr="00F84294">
              <w:rPr>
                <w:rFonts w:ascii="Arial Narrow" w:hAnsi="Arial Narrow" w:cs="Arial"/>
                <w:color w:val="000000"/>
              </w:rPr>
              <w:t>,</w:t>
            </w:r>
          </w:p>
          <w:p w14:paraId="2D011D69" w14:textId="77777777" w:rsidR="00E61DDE" w:rsidRPr="00F84294" w:rsidRDefault="00E61DDE" w:rsidP="00862A27">
            <w:pPr>
              <w:numPr>
                <w:ilvl w:val="0"/>
                <w:numId w:val="40"/>
              </w:numPr>
              <w:jc w:val="both"/>
              <w:rPr>
                <w:rFonts w:ascii="Arial Narrow" w:hAnsi="Arial Narrow" w:cs="Arial"/>
                <w:color w:val="000000"/>
              </w:rPr>
            </w:pPr>
            <w:r w:rsidRPr="00F84294">
              <w:rPr>
                <w:rFonts w:ascii="Arial Narrow" w:hAnsi="Arial Narrow" w:cs="Arial"/>
                <w:color w:val="000000"/>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7C0D1176" w14:textId="77777777" w:rsidR="00E61DDE" w:rsidRPr="00F84294" w:rsidRDefault="00E61DDE" w:rsidP="00E61DDE">
      <w:pPr>
        <w:spacing w:before="225" w:after="225" w:line="240" w:lineRule="auto"/>
        <w:jc w:val="center"/>
        <w:rPr>
          <w:rFonts w:ascii="Arial Narrow" w:hAnsi="Arial Narrow"/>
        </w:rPr>
      </w:pPr>
      <w:r w:rsidRPr="00F84294">
        <w:rPr>
          <w:rFonts w:ascii="Arial Narrow" w:hAnsi="Arial Narrow" w:cs="Arial"/>
          <w:b/>
          <w:bCs/>
          <w:color w:val="000000"/>
        </w:rPr>
        <w:t>in</w:t>
      </w:r>
    </w:p>
    <w:p w14:paraId="1C63C78B" w14:textId="77777777" w:rsidR="00E61DDE" w:rsidRPr="00F84294" w:rsidRDefault="00E61DDE" w:rsidP="00E61DDE">
      <w:pPr>
        <w:spacing w:before="225" w:after="225" w:line="240" w:lineRule="auto"/>
        <w:jc w:val="center"/>
        <w:rPr>
          <w:rFonts w:ascii="Arial Narrow" w:hAnsi="Arial Narrow"/>
        </w:rPr>
      </w:pPr>
      <w:r w:rsidRPr="00F84294">
        <w:rPr>
          <w:rFonts w:ascii="Arial Narrow" w:hAnsi="Arial Narrow" w:cs="Arial"/>
          <w:b/>
          <w:bCs/>
          <w:color w:val="000000"/>
        </w:rPr>
        <w:t>POOBLASTILO</w:t>
      </w:r>
    </w:p>
    <w:p w14:paraId="3AEAD3B9" w14:textId="77777777" w:rsidR="00E61DDE" w:rsidRPr="00F84294" w:rsidRDefault="00E61DDE" w:rsidP="00E61DDE">
      <w:pPr>
        <w:spacing w:before="225" w:after="225" w:line="240" w:lineRule="auto"/>
        <w:jc w:val="both"/>
        <w:rPr>
          <w:rFonts w:ascii="Arial Narrow" w:hAnsi="Arial Narrow"/>
        </w:rPr>
      </w:pPr>
      <w:r w:rsidRPr="00F84294">
        <w:rPr>
          <w:rFonts w:ascii="Arial Narrow" w:hAnsi="Arial Narrow" w:cs="Arial"/>
          <w:color w:val="000000"/>
        </w:rPr>
        <w:t>Pooblaščamo naročnika OBČIN</w:t>
      </w:r>
      <w:r>
        <w:rPr>
          <w:rFonts w:ascii="Arial Narrow" w:hAnsi="Arial Narrow" w:cs="Arial"/>
          <w:color w:val="000000"/>
        </w:rPr>
        <w:t>O DRAVOGRAD</w:t>
      </w:r>
      <w:r w:rsidRPr="00F84294">
        <w:rPr>
          <w:rFonts w:ascii="Arial Narrow" w:hAnsi="Arial Narrow" w:cs="Arial"/>
          <w:color w:val="000000"/>
        </w:rPr>
        <w:t>,</w:t>
      </w:r>
      <w:r>
        <w:rPr>
          <w:rFonts w:ascii="Arial Narrow" w:hAnsi="Arial Narrow" w:cs="Arial"/>
          <w:color w:val="000000"/>
        </w:rPr>
        <w:t xml:space="preserve"> Trg 4. julija 7</w:t>
      </w:r>
      <w:r w:rsidRPr="00F84294">
        <w:rPr>
          <w:rFonts w:ascii="Arial Narrow" w:hAnsi="Arial Narrow" w:cs="Arial"/>
          <w:color w:val="000000"/>
        </w:rPr>
        <w:t>, 23</w:t>
      </w:r>
      <w:r>
        <w:rPr>
          <w:rFonts w:ascii="Arial Narrow" w:hAnsi="Arial Narrow" w:cs="Arial"/>
          <w:color w:val="000000"/>
        </w:rPr>
        <w:t>70</w:t>
      </w:r>
      <w:r w:rsidRPr="00F84294">
        <w:rPr>
          <w:rFonts w:ascii="Arial Narrow" w:hAnsi="Arial Narrow" w:cs="Arial"/>
          <w:color w:val="000000"/>
        </w:rPr>
        <w:t xml:space="preserve"> </w:t>
      </w:r>
      <w:r>
        <w:rPr>
          <w:rFonts w:ascii="Arial Narrow" w:hAnsi="Arial Narrow" w:cs="Arial"/>
          <w:color w:val="000000"/>
        </w:rPr>
        <w:t>Dravograd,</w:t>
      </w:r>
      <w:r w:rsidRPr="00F84294">
        <w:rPr>
          <w:rFonts w:ascii="Arial Narrow" w:hAnsi="Arial Narrow" w:cs="Arial"/>
          <w:color w:val="000000"/>
        </w:rPr>
        <w:t xml:space="preserve"> da za potrebe preverjanja izpolnjevanja pogojev v postopku javnega naročila od pristojnih organov pridobi potrdila o izpolnjevanju zgoraj navedenih pogojev.</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716"/>
        <w:gridCol w:w="6336"/>
      </w:tblGrid>
      <w:tr w:rsidR="00E61DDE" w:rsidRPr="00F84294" w14:paraId="21CC047E" w14:textId="77777777" w:rsidTr="00590E58">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C92AD6" w14:textId="77777777" w:rsidR="00E61DDE" w:rsidRPr="00F84294" w:rsidRDefault="00E61DDE" w:rsidP="00590E58">
            <w:pPr>
              <w:jc w:val="right"/>
              <w:rPr>
                <w:rFonts w:ascii="Arial Narrow" w:hAnsi="Arial Narrow"/>
              </w:rPr>
            </w:pPr>
            <w:r w:rsidRPr="00F84294">
              <w:rPr>
                <w:rFonts w:ascii="Arial Narrow" w:hAnsi="Arial Narrow" w:cs="Arial"/>
                <w:color w:val="000000"/>
                <w:position w:val="-2"/>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7D2A4A" w14:textId="77777777" w:rsidR="00E61DDE" w:rsidRPr="00F84294" w:rsidRDefault="00E61DDE" w:rsidP="00590E58">
            <w:pPr>
              <w:rPr>
                <w:rFonts w:ascii="Arial Narrow" w:hAnsi="Arial Narrow"/>
              </w:rPr>
            </w:pPr>
            <w:r w:rsidRPr="00F84294">
              <w:rPr>
                <w:rFonts w:ascii="Arial Narrow" w:hAnsi="Arial Narrow" w:cs="Arial"/>
                <w:color w:val="000000"/>
                <w:position w:val="-2"/>
              </w:rPr>
              <w:t> </w:t>
            </w:r>
          </w:p>
        </w:tc>
      </w:tr>
      <w:tr w:rsidR="00E61DDE" w:rsidRPr="00F84294" w14:paraId="0E58741C" w14:textId="77777777" w:rsidTr="00590E58">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D524AD" w14:textId="77777777" w:rsidR="00E61DDE" w:rsidRPr="00F84294" w:rsidRDefault="00E61DDE" w:rsidP="00590E58">
            <w:pPr>
              <w:jc w:val="right"/>
              <w:rPr>
                <w:rFonts w:ascii="Arial Narrow" w:hAnsi="Arial Narrow"/>
              </w:rPr>
            </w:pPr>
            <w:r w:rsidRPr="00F84294">
              <w:rPr>
                <w:rFonts w:ascii="Arial Narrow" w:hAnsi="Arial Narrow" w:cs="Arial"/>
                <w:color w:val="000000"/>
                <w:position w:val="-2"/>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ECBE97" w14:textId="77777777" w:rsidR="00E61DDE" w:rsidRPr="00F84294" w:rsidRDefault="00E61DDE" w:rsidP="00590E58">
            <w:pPr>
              <w:rPr>
                <w:rFonts w:ascii="Arial Narrow" w:hAnsi="Arial Narrow"/>
              </w:rPr>
            </w:pPr>
            <w:r w:rsidRPr="00F84294">
              <w:rPr>
                <w:rFonts w:ascii="Arial Narrow" w:hAnsi="Arial Narrow" w:cs="Arial"/>
                <w:color w:val="000000"/>
                <w:position w:val="-2"/>
              </w:rPr>
              <w:t> </w:t>
            </w:r>
          </w:p>
        </w:tc>
      </w:tr>
      <w:tr w:rsidR="00E61DDE" w:rsidRPr="00F84294" w14:paraId="03142D17" w14:textId="77777777" w:rsidTr="00590E58">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6B140F" w14:textId="77777777" w:rsidR="00E61DDE" w:rsidRPr="00F84294" w:rsidRDefault="00E61DDE" w:rsidP="00590E58">
            <w:pPr>
              <w:jc w:val="right"/>
              <w:rPr>
                <w:rFonts w:ascii="Arial Narrow" w:hAnsi="Arial Narrow"/>
              </w:rPr>
            </w:pPr>
            <w:r w:rsidRPr="00F84294">
              <w:rPr>
                <w:rFonts w:ascii="Arial Narrow" w:hAnsi="Arial Narrow" w:cs="Arial"/>
                <w:color w:val="000000"/>
                <w:position w:val="-2"/>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ED8501" w14:textId="77777777" w:rsidR="00E61DDE" w:rsidRPr="00F84294" w:rsidRDefault="00E61DDE" w:rsidP="00590E58">
            <w:pPr>
              <w:rPr>
                <w:rFonts w:ascii="Arial Narrow" w:hAnsi="Arial Narrow"/>
              </w:rPr>
            </w:pPr>
            <w:r w:rsidRPr="00F84294">
              <w:rPr>
                <w:rFonts w:ascii="Arial Narrow" w:hAnsi="Arial Narrow" w:cs="Arial"/>
                <w:color w:val="000000"/>
                <w:position w:val="-2"/>
              </w:rPr>
              <w:t> </w:t>
            </w:r>
          </w:p>
        </w:tc>
      </w:tr>
      <w:tr w:rsidR="00E61DDE" w:rsidRPr="00F84294" w14:paraId="6D3086E2" w14:textId="77777777" w:rsidTr="00590E58">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1287E6" w14:textId="77777777" w:rsidR="00E61DDE" w:rsidRPr="00F84294" w:rsidRDefault="00E61DDE" w:rsidP="00590E58">
            <w:pPr>
              <w:jc w:val="right"/>
              <w:rPr>
                <w:rFonts w:ascii="Arial Narrow" w:hAnsi="Arial Narrow"/>
              </w:rPr>
            </w:pPr>
            <w:r w:rsidRPr="00F84294">
              <w:rPr>
                <w:rFonts w:ascii="Arial Narrow" w:hAnsi="Arial Narrow" w:cs="Arial"/>
                <w:color w:val="000000"/>
                <w:position w:val="-2"/>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F45368" w14:textId="77777777" w:rsidR="00E61DDE" w:rsidRPr="00F84294" w:rsidRDefault="00E61DDE" w:rsidP="00590E58">
            <w:pPr>
              <w:rPr>
                <w:rFonts w:ascii="Arial Narrow" w:hAnsi="Arial Narrow"/>
              </w:rPr>
            </w:pPr>
            <w:r w:rsidRPr="00F84294">
              <w:rPr>
                <w:rFonts w:ascii="Arial Narrow" w:hAnsi="Arial Narrow" w:cs="Arial"/>
                <w:color w:val="000000"/>
                <w:position w:val="-2"/>
              </w:rPr>
              <w:t> </w:t>
            </w:r>
          </w:p>
        </w:tc>
      </w:tr>
      <w:tr w:rsidR="00E61DDE" w:rsidRPr="00F84294" w14:paraId="523F9A33" w14:textId="77777777" w:rsidTr="00590E58">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B37E97" w14:textId="77777777" w:rsidR="00E61DDE" w:rsidRPr="00F84294" w:rsidRDefault="00E61DDE" w:rsidP="00590E58">
            <w:pPr>
              <w:jc w:val="right"/>
              <w:rPr>
                <w:rFonts w:ascii="Arial Narrow" w:hAnsi="Arial Narrow"/>
              </w:rPr>
            </w:pPr>
            <w:r w:rsidRPr="00F84294">
              <w:rPr>
                <w:rFonts w:ascii="Arial Narrow" w:hAnsi="Arial Narrow" w:cs="Arial"/>
                <w:color w:val="000000"/>
                <w:position w:val="-2"/>
              </w:rPr>
              <w:lastRenderedPageBreak/>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0C55AC" w14:textId="77777777" w:rsidR="00E61DDE" w:rsidRPr="00F84294" w:rsidRDefault="00E61DDE" w:rsidP="00590E58">
            <w:pPr>
              <w:rPr>
                <w:rFonts w:ascii="Arial Narrow" w:hAnsi="Arial Narrow"/>
              </w:rPr>
            </w:pPr>
            <w:r w:rsidRPr="00F84294">
              <w:rPr>
                <w:rFonts w:ascii="Arial Narrow" w:hAnsi="Arial Narrow" w:cs="Arial"/>
                <w:color w:val="000000"/>
                <w:position w:val="-2"/>
              </w:rPr>
              <w:t> </w:t>
            </w:r>
          </w:p>
        </w:tc>
      </w:tr>
    </w:tbl>
    <w:p w14:paraId="6D0B73F6" w14:textId="77777777" w:rsidR="00E61DDE" w:rsidRPr="00F84294" w:rsidRDefault="00E61DDE" w:rsidP="00E61DDE">
      <w:pPr>
        <w:spacing w:before="225" w:after="225" w:line="240" w:lineRule="auto"/>
        <w:jc w:val="both"/>
        <w:rPr>
          <w:rFonts w:ascii="Arial Narrow" w:hAnsi="Arial Narrow"/>
        </w:rPr>
      </w:pPr>
      <w:r w:rsidRPr="00F84294">
        <w:rPr>
          <w:rFonts w:ascii="Arial Narrow" w:hAnsi="Arial Narrow" w:cs="Arial"/>
          <w:color w:val="000000"/>
        </w:rPr>
        <w:t> </w:t>
      </w:r>
    </w:p>
    <w:tbl>
      <w:tblPr>
        <w:tblW w:w="5000" w:type="pct"/>
        <w:tblInd w:w="108" w:type="dxa"/>
        <w:tblLook w:val="04A0" w:firstRow="1" w:lastRow="0" w:firstColumn="1" w:lastColumn="0" w:noHBand="0" w:noVBand="1"/>
      </w:tblPr>
      <w:tblGrid>
        <w:gridCol w:w="4535"/>
        <w:gridCol w:w="4535"/>
      </w:tblGrid>
      <w:tr w:rsidR="00E61DDE" w:rsidRPr="00F84294" w14:paraId="0AFEA6FD" w14:textId="77777777" w:rsidTr="00590E58">
        <w:tc>
          <w:tcPr>
            <w:tcW w:w="2500" w:type="pct"/>
            <w:tcMar>
              <w:top w:w="75" w:type="dxa"/>
              <w:bottom w:w="75" w:type="dxa"/>
            </w:tcMar>
            <w:vAlign w:val="center"/>
          </w:tcPr>
          <w:p w14:paraId="6B6C919C" w14:textId="77777777" w:rsidR="00E61DDE" w:rsidRPr="00F84294" w:rsidRDefault="00E61DDE" w:rsidP="00590E58">
            <w:pPr>
              <w:rPr>
                <w:rFonts w:ascii="Arial Narrow" w:hAnsi="Arial Narrow"/>
              </w:rPr>
            </w:pPr>
            <w:r w:rsidRPr="00F84294">
              <w:rPr>
                <w:rFonts w:ascii="Arial Narrow" w:hAnsi="Arial Narrow" w:cs="Arial"/>
                <w:color w:val="000000"/>
                <w:position w:val="-2"/>
              </w:rPr>
              <w:t>Kraj in datum:</w:t>
            </w:r>
          </w:p>
        </w:tc>
        <w:tc>
          <w:tcPr>
            <w:tcW w:w="0" w:type="auto"/>
            <w:tcMar>
              <w:top w:w="75" w:type="dxa"/>
              <w:bottom w:w="75" w:type="dxa"/>
            </w:tcMar>
            <w:vAlign w:val="center"/>
          </w:tcPr>
          <w:p w14:paraId="3F1B0795" w14:textId="77777777" w:rsidR="00E61DDE" w:rsidRPr="00F84294" w:rsidRDefault="00E61DDE" w:rsidP="00590E58">
            <w:pPr>
              <w:rPr>
                <w:rFonts w:ascii="Arial Narrow" w:hAnsi="Arial Narrow"/>
              </w:rPr>
            </w:pPr>
            <w:r w:rsidRPr="00F84294">
              <w:rPr>
                <w:rFonts w:ascii="Arial Narrow" w:hAnsi="Arial Narrow" w:cs="Arial"/>
                <w:color w:val="000000"/>
                <w:position w:val="-2"/>
              </w:rPr>
              <w:t>Ime in priimek: ____________</w:t>
            </w:r>
            <w:r w:rsidR="006A66B8">
              <w:rPr>
                <w:rFonts w:ascii="Arial Narrow" w:hAnsi="Arial Narrow" w:cs="Arial"/>
                <w:color w:val="000000"/>
                <w:position w:val="-2"/>
              </w:rPr>
              <w:t>___</w:t>
            </w:r>
            <w:r w:rsidRPr="00F84294">
              <w:rPr>
                <w:rFonts w:ascii="Arial Narrow" w:hAnsi="Arial Narrow" w:cs="Arial"/>
                <w:color w:val="000000"/>
                <w:position w:val="-2"/>
              </w:rPr>
              <w:t>_________</w:t>
            </w:r>
          </w:p>
        </w:tc>
      </w:tr>
      <w:tr w:rsidR="00E61DDE" w:rsidRPr="00F84294" w14:paraId="3AEB309C" w14:textId="77777777" w:rsidTr="00590E58">
        <w:tc>
          <w:tcPr>
            <w:tcW w:w="2500" w:type="pct"/>
            <w:tcMar>
              <w:top w:w="75" w:type="dxa"/>
              <w:bottom w:w="75" w:type="dxa"/>
            </w:tcMar>
            <w:vAlign w:val="center"/>
          </w:tcPr>
          <w:p w14:paraId="6658F2CD" w14:textId="77777777" w:rsidR="00E61DDE" w:rsidRPr="00F84294" w:rsidRDefault="00E61DDE" w:rsidP="00590E58">
            <w:pPr>
              <w:rPr>
                <w:rFonts w:ascii="Arial Narrow" w:hAnsi="Arial Narrow"/>
              </w:rPr>
            </w:pPr>
            <w:r w:rsidRPr="00F84294">
              <w:rPr>
                <w:rFonts w:ascii="Arial Narrow" w:hAnsi="Arial Narrow" w:cs="Arial"/>
                <w:color w:val="000000"/>
                <w:position w:val="-2"/>
              </w:rPr>
              <w:t> </w:t>
            </w:r>
          </w:p>
        </w:tc>
        <w:tc>
          <w:tcPr>
            <w:tcW w:w="0" w:type="auto"/>
            <w:tcMar>
              <w:top w:w="75" w:type="dxa"/>
              <w:bottom w:w="75" w:type="dxa"/>
            </w:tcMar>
            <w:vAlign w:val="center"/>
          </w:tcPr>
          <w:p w14:paraId="7D6799D4" w14:textId="77777777" w:rsidR="00E61DDE" w:rsidRPr="00F84294" w:rsidRDefault="00E61DDE" w:rsidP="00590E58">
            <w:pPr>
              <w:rPr>
                <w:rFonts w:ascii="Arial Narrow" w:hAnsi="Arial Narrow"/>
              </w:rPr>
            </w:pPr>
          </w:p>
          <w:p w14:paraId="0A8567C9" w14:textId="77777777" w:rsidR="00E61DDE" w:rsidRPr="00F84294" w:rsidRDefault="00E61DDE" w:rsidP="00590E58">
            <w:pPr>
              <w:jc w:val="center"/>
              <w:rPr>
                <w:rFonts w:ascii="Arial Narrow" w:hAnsi="Arial Narrow"/>
              </w:rPr>
            </w:pPr>
            <w:r w:rsidRPr="00F84294">
              <w:rPr>
                <w:rFonts w:ascii="Arial Narrow" w:hAnsi="Arial Narrow" w:cs="Arial"/>
                <w:color w:val="A9A9A9"/>
                <w:position w:val="-2"/>
              </w:rPr>
              <w:t>(žig in podpis)</w:t>
            </w:r>
          </w:p>
        </w:tc>
      </w:tr>
    </w:tbl>
    <w:p w14:paraId="6BB4990D" w14:textId="77777777" w:rsidR="00E61DDE" w:rsidRPr="00F84294" w:rsidRDefault="00E61DDE" w:rsidP="00E61DDE">
      <w:pPr>
        <w:spacing w:before="225" w:after="225" w:line="240" w:lineRule="auto"/>
        <w:jc w:val="both"/>
        <w:rPr>
          <w:rFonts w:ascii="Arial Narrow" w:hAnsi="Arial Narrow"/>
        </w:rPr>
      </w:pPr>
      <w:r w:rsidRPr="00F84294">
        <w:rPr>
          <w:rFonts w:ascii="Arial Narrow" w:hAnsi="Arial Narrow" w:cs="Arial"/>
          <w:color w:val="000000"/>
        </w:rPr>
        <w:t> </w:t>
      </w:r>
    </w:p>
    <w:p w14:paraId="0A607366" w14:textId="77777777" w:rsidR="00E21976" w:rsidRDefault="00E21976" w:rsidP="001960A8">
      <w:pPr>
        <w:spacing w:after="0"/>
        <w:jc w:val="right"/>
        <w:rPr>
          <w:rFonts w:ascii="Arial" w:hAnsi="Arial" w:cs="Arial"/>
          <w:sz w:val="18"/>
          <w:szCs w:val="18"/>
        </w:rPr>
      </w:pPr>
    </w:p>
    <w:p w14:paraId="3137C448" w14:textId="77777777" w:rsidR="00E21976" w:rsidRDefault="00E21976" w:rsidP="001960A8">
      <w:pPr>
        <w:spacing w:after="0"/>
        <w:jc w:val="right"/>
        <w:rPr>
          <w:rFonts w:ascii="Arial" w:hAnsi="Arial" w:cs="Arial"/>
          <w:sz w:val="18"/>
          <w:szCs w:val="18"/>
        </w:rPr>
      </w:pPr>
    </w:p>
    <w:p w14:paraId="4371C8C9" w14:textId="77777777" w:rsidR="00E21976" w:rsidRDefault="00E21976" w:rsidP="001960A8">
      <w:pPr>
        <w:spacing w:after="0"/>
        <w:jc w:val="right"/>
        <w:rPr>
          <w:rFonts w:ascii="Arial" w:hAnsi="Arial" w:cs="Arial"/>
          <w:sz w:val="18"/>
          <w:szCs w:val="18"/>
        </w:rPr>
      </w:pPr>
    </w:p>
    <w:p w14:paraId="7F309D8F" w14:textId="77777777" w:rsidR="00E21976" w:rsidRDefault="00E21976" w:rsidP="001960A8">
      <w:pPr>
        <w:spacing w:after="0"/>
        <w:jc w:val="right"/>
        <w:rPr>
          <w:rFonts w:ascii="Arial" w:hAnsi="Arial" w:cs="Arial"/>
          <w:sz w:val="18"/>
          <w:szCs w:val="18"/>
        </w:rPr>
      </w:pPr>
    </w:p>
    <w:p w14:paraId="07196F4A" w14:textId="77777777" w:rsidR="00E21976" w:rsidRDefault="00E21976" w:rsidP="001960A8">
      <w:pPr>
        <w:spacing w:after="0"/>
        <w:jc w:val="right"/>
        <w:rPr>
          <w:rFonts w:ascii="Arial" w:hAnsi="Arial" w:cs="Arial"/>
          <w:sz w:val="18"/>
          <w:szCs w:val="18"/>
        </w:rPr>
      </w:pPr>
    </w:p>
    <w:p w14:paraId="75CF1291" w14:textId="77777777" w:rsidR="00E21976" w:rsidRDefault="00E21976" w:rsidP="001960A8">
      <w:pPr>
        <w:spacing w:after="0"/>
        <w:jc w:val="right"/>
        <w:rPr>
          <w:rFonts w:ascii="Arial" w:hAnsi="Arial" w:cs="Arial"/>
          <w:sz w:val="18"/>
          <w:szCs w:val="18"/>
        </w:rPr>
      </w:pPr>
    </w:p>
    <w:p w14:paraId="240836B8" w14:textId="77777777" w:rsidR="00E21976" w:rsidRDefault="00E21976" w:rsidP="001960A8">
      <w:pPr>
        <w:spacing w:after="0"/>
        <w:jc w:val="right"/>
        <w:rPr>
          <w:rFonts w:ascii="Arial" w:hAnsi="Arial" w:cs="Arial"/>
          <w:sz w:val="18"/>
          <w:szCs w:val="18"/>
        </w:rPr>
      </w:pPr>
    </w:p>
    <w:p w14:paraId="6A27F600" w14:textId="77777777" w:rsidR="00E21976" w:rsidRDefault="00E21976" w:rsidP="001960A8">
      <w:pPr>
        <w:spacing w:after="0"/>
        <w:jc w:val="right"/>
        <w:rPr>
          <w:rFonts w:ascii="Arial" w:hAnsi="Arial" w:cs="Arial"/>
          <w:sz w:val="18"/>
          <w:szCs w:val="18"/>
        </w:rPr>
      </w:pPr>
    </w:p>
    <w:p w14:paraId="1A1550F1" w14:textId="77777777" w:rsidR="00E21976" w:rsidRDefault="00E21976" w:rsidP="001960A8">
      <w:pPr>
        <w:spacing w:after="0"/>
        <w:jc w:val="right"/>
        <w:rPr>
          <w:rFonts w:ascii="Arial" w:hAnsi="Arial" w:cs="Arial"/>
          <w:sz w:val="18"/>
          <w:szCs w:val="18"/>
        </w:rPr>
      </w:pPr>
    </w:p>
    <w:p w14:paraId="3ECEF974" w14:textId="77777777" w:rsidR="00E21976" w:rsidRDefault="00E21976" w:rsidP="001960A8">
      <w:pPr>
        <w:spacing w:after="0"/>
        <w:jc w:val="right"/>
        <w:rPr>
          <w:rFonts w:ascii="Arial" w:hAnsi="Arial" w:cs="Arial"/>
          <w:sz w:val="18"/>
          <w:szCs w:val="18"/>
        </w:rPr>
      </w:pPr>
    </w:p>
    <w:p w14:paraId="2544B10E" w14:textId="77777777" w:rsidR="00E21976" w:rsidRDefault="00E21976" w:rsidP="001960A8">
      <w:pPr>
        <w:spacing w:after="0"/>
        <w:jc w:val="right"/>
        <w:rPr>
          <w:rFonts w:ascii="Arial" w:hAnsi="Arial" w:cs="Arial"/>
          <w:sz w:val="18"/>
          <w:szCs w:val="18"/>
        </w:rPr>
      </w:pPr>
    </w:p>
    <w:p w14:paraId="57493EBA" w14:textId="77777777" w:rsidR="00E21976" w:rsidRDefault="00E21976" w:rsidP="001960A8">
      <w:pPr>
        <w:spacing w:after="0"/>
        <w:jc w:val="right"/>
        <w:rPr>
          <w:rFonts w:ascii="Arial" w:hAnsi="Arial" w:cs="Arial"/>
          <w:sz w:val="18"/>
          <w:szCs w:val="18"/>
        </w:rPr>
      </w:pPr>
    </w:p>
    <w:p w14:paraId="2FF83AD7" w14:textId="77777777" w:rsidR="00E21976" w:rsidRDefault="00E21976" w:rsidP="001960A8">
      <w:pPr>
        <w:spacing w:after="0"/>
        <w:jc w:val="right"/>
        <w:rPr>
          <w:rFonts w:ascii="Arial" w:hAnsi="Arial" w:cs="Arial"/>
          <w:sz w:val="18"/>
          <w:szCs w:val="18"/>
        </w:rPr>
      </w:pPr>
    </w:p>
    <w:p w14:paraId="60F618B4" w14:textId="77777777" w:rsidR="00E21976" w:rsidRDefault="00E21976" w:rsidP="001960A8">
      <w:pPr>
        <w:spacing w:after="0"/>
        <w:jc w:val="right"/>
        <w:rPr>
          <w:rFonts w:ascii="Arial" w:hAnsi="Arial" w:cs="Arial"/>
          <w:sz w:val="18"/>
          <w:szCs w:val="18"/>
        </w:rPr>
      </w:pPr>
    </w:p>
    <w:p w14:paraId="5C1E9FFC" w14:textId="77777777" w:rsidR="00E21976" w:rsidRDefault="00E21976" w:rsidP="001960A8">
      <w:pPr>
        <w:spacing w:after="0"/>
        <w:jc w:val="right"/>
        <w:rPr>
          <w:rFonts w:ascii="Arial" w:hAnsi="Arial" w:cs="Arial"/>
          <w:sz w:val="18"/>
          <w:szCs w:val="18"/>
        </w:rPr>
      </w:pPr>
    </w:p>
    <w:p w14:paraId="1DEC6449" w14:textId="77777777" w:rsidR="00E21976" w:rsidRDefault="00E21976" w:rsidP="001960A8">
      <w:pPr>
        <w:spacing w:after="0"/>
        <w:jc w:val="right"/>
        <w:rPr>
          <w:rFonts w:ascii="Arial" w:hAnsi="Arial" w:cs="Arial"/>
          <w:sz w:val="18"/>
          <w:szCs w:val="18"/>
        </w:rPr>
      </w:pPr>
    </w:p>
    <w:p w14:paraId="10D000EA" w14:textId="77777777" w:rsidR="00E21976" w:rsidRDefault="00E21976" w:rsidP="001960A8">
      <w:pPr>
        <w:spacing w:after="0"/>
        <w:jc w:val="right"/>
        <w:rPr>
          <w:rFonts w:ascii="Arial" w:hAnsi="Arial" w:cs="Arial"/>
          <w:sz w:val="18"/>
          <w:szCs w:val="18"/>
        </w:rPr>
      </w:pPr>
    </w:p>
    <w:p w14:paraId="16BFD3EC" w14:textId="77777777" w:rsidR="00E21976" w:rsidRDefault="00E21976" w:rsidP="001960A8">
      <w:pPr>
        <w:spacing w:after="0"/>
        <w:jc w:val="right"/>
        <w:rPr>
          <w:rFonts w:ascii="Arial" w:hAnsi="Arial" w:cs="Arial"/>
          <w:sz w:val="18"/>
          <w:szCs w:val="18"/>
        </w:rPr>
      </w:pPr>
    </w:p>
    <w:p w14:paraId="5831C014" w14:textId="77777777" w:rsidR="00E21976" w:rsidRDefault="00E21976" w:rsidP="001960A8">
      <w:pPr>
        <w:spacing w:after="0"/>
        <w:jc w:val="right"/>
        <w:rPr>
          <w:rFonts w:ascii="Arial" w:hAnsi="Arial" w:cs="Arial"/>
          <w:sz w:val="18"/>
          <w:szCs w:val="18"/>
        </w:rPr>
      </w:pPr>
    </w:p>
    <w:p w14:paraId="07A293B7" w14:textId="77777777" w:rsidR="00E21976" w:rsidRDefault="00E21976" w:rsidP="001960A8">
      <w:pPr>
        <w:spacing w:after="0"/>
        <w:jc w:val="right"/>
        <w:rPr>
          <w:rFonts w:ascii="Arial" w:hAnsi="Arial" w:cs="Arial"/>
          <w:sz w:val="18"/>
          <w:szCs w:val="18"/>
        </w:rPr>
      </w:pPr>
    </w:p>
    <w:p w14:paraId="03097BCC" w14:textId="77777777" w:rsidR="00E21976" w:rsidRDefault="00E21976" w:rsidP="001960A8">
      <w:pPr>
        <w:spacing w:after="0"/>
        <w:jc w:val="right"/>
        <w:rPr>
          <w:rFonts w:ascii="Arial" w:hAnsi="Arial" w:cs="Arial"/>
          <w:sz w:val="18"/>
          <w:szCs w:val="18"/>
        </w:rPr>
      </w:pPr>
    </w:p>
    <w:p w14:paraId="1DDEE9F3" w14:textId="77777777" w:rsidR="00E21976" w:rsidRDefault="00E21976" w:rsidP="001960A8">
      <w:pPr>
        <w:spacing w:after="0"/>
        <w:jc w:val="right"/>
        <w:rPr>
          <w:rFonts w:ascii="Arial" w:hAnsi="Arial" w:cs="Arial"/>
          <w:sz w:val="18"/>
          <w:szCs w:val="18"/>
        </w:rPr>
      </w:pPr>
    </w:p>
    <w:p w14:paraId="0BC1C289" w14:textId="77777777" w:rsidR="00E21976" w:rsidRDefault="00E21976" w:rsidP="001960A8">
      <w:pPr>
        <w:spacing w:after="0"/>
        <w:jc w:val="right"/>
        <w:rPr>
          <w:rFonts w:ascii="Arial" w:hAnsi="Arial" w:cs="Arial"/>
          <w:sz w:val="18"/>
          <w:szCs w:val="18"/>
        </w:rPr>
      </w:pPr>
    </w:p>
    <w:p w14:paraId="2350AF2E" w14:textId="77777777" w:rsidR="00E21976" w:rsidRDefault="00E21976" w:rsidP="001960A8">
      <w:pPr>
        <w:spacing w:after="0"/>
        <w:jc w:val="right"/>
        <w:rPr>
          <w:rFonts w:ascii="Arial" w:hAnsi="Arial" w:cs="Arial"/>
          <w:sz w:val="18"/>
          <w:szCs w:val="18"/>
        </w:rPr>
      </w:pPr>
    </w:p>
    <w:p w14:paraId="695D2E08" w14:textId="77777777" w:rsidR="00E21976" w:rsidRDefault="00E21976" w:rsidP="001960A8">
      <w:pPr>
        <w:spacing w:after="0"/>
        <w:jc w:val="right"/>
        <w:rPr>
          <w:rFonts w:ascii="Arial" w:hAnsi="Arial" w:cs="Arial"/>
          <w:sz w:val="18"/>
          <w:szCs w:val="18"/>
        </w:rPr>
      </w:pPr>
    </w:p>
    <w:p w14:paraId="36BBDD32" w14:textId="77777777" w:rsidR="00E21976" w:rsidRDefault="00E21976" w:rsidP="001960A8">
      <w:pPr>
        <w:spacing w:after="0"/>
        <w:jc w:val="right"/>
        <w:rPr>
          <w:rFonts w:ascii="Arial" w:hAnsi="Arial" w:cs="Arial"/>
          <w:sz w:val="18"/>
          <w:szCs w:val="18"/>
        </w:rPr>
      </w:pPr>
    </w:p>
    <w:p w14:paraId="60219D68" w14:textId="77777777" w:rsidR="00E21976" w:rsidRDefault="00E21976" w:rsidP="001960A8">
      <w:pPr>
        <w:spacing w:after="0"/>
        <w:jc w:val="right"/>
        <w:rPr>
          <w:rFonts w:ascii="Arial" w:hAnsi="Arial" w:cs="Arial"/>
          <w:sz w:val="18"/>
          <w:szCs w:val="18"/>
        </w:rPr>
      </w:pPr>
    </w:p>
    <w:p w14:paraId="04A07B3F" w14:textId="77777777" w:rsidR="00950DCF" w:rsidRDefault="00950DCF" w:rsidP="001960A8">
      <w:pPr>
        <w:spacing w:after="0"/>
        <w:jc w:val="right"/>
        <w:rPr>
          <w:rFonts w:ascii="Arial" w:hAnsi="Arial" w:cs="Arial"/>
          <w:sz w:val="18"/>
          <w:szCs w:val="18"/>
        </w:rPr>
      </w:pPr>
    </w:p>
    <w:p w14:paraId="1BA4D8E9" w14:textId="77777777" w:rsidR="00950DCF" w:rsidRDefault="00950DCF" w:rsidP="001960A8">
      <w:pPr>
        <w:spacing w:after="0"/>
        <w:jc w:val="right"/>
        <w:rPr>
          <w:rFonts w:ascii="Arial" w:hAnsi="Arial" w:cs="Arial"/>
          <w:sz w:val="18"/>
          <w:szCs w:val="18"/>
        </w:rPr>
      </w:pPr>
    </w:p>
    <w:p w14:paraId="1E221EE4" w14:textId="77777777" w:rsidR="00950DCF" w:rsidRDefault="00950DCF" w:rsidP="001960A8">
      <w:pPr>
        <w:spacing w:after="0"/>
        <w:jc w:val="right"/>
        <w:rPr>
          <w:rFonts w:ascii="Arial" w:hAnsi="Arial" w:cs="Arial"/>
          <w:sz w:val="18"/>
          <w:szCs w:val="18"/>
        </w:rPr>
      </w:pPr>
    </w:p>
    <w:p w14:paraId="1E07C5CE" w14:textId="77777777" w:rsidR="00950DCF" w:rsidRDefault="00950DCF" w:rsidP="001960A8">
      <w:pPr>
        <w:spacing w:after="0"/>
        <w:jc w:val="right"/>
        <w:rPr>
          <w:rFonts w:ascii="Arial" w:hAnsi="Arial" w:cs="Arial"/>
          <w:sz w:val="18"/>
          <w:szCs w:val="18"/>
        </w:rPr>
      </w:pPr>
    </w:p>
    <w:p w14:paraId="2B3C336C" w14:textId="77777777" w:rsidR="00950DCF" w:rsidRDefault="00950DCF" w:rsidP="001960A8">
      <w:pPr>
        <w:spacing w:after="0"/>
        <w:jc w:val="right"/>
        <w:rPr>
          <w:rFonts w:ascii="Arial" w:hAnsi="Arial" w:cs="Arial"/>
          <w:sz w:val="18"/>
          <w:szCs w:val="18"/>
        </w:rPr>
      </w:pPr>
    </w:p>
    <w:p w14:paraId="3F8D89EE" w14:textId="77777777" w:rsidR="00950DCF" w:rsidRDefault="00950DCF" w:rsidP="001960A8">
      <w:pPr>
        <w:spacing w:after="0"/>
        <w:jc w:val="right"/>
        <w:rPr>
          <w:rFonts w:ascii="Arial" w:hAnsi="Arial" w:cs="Arial"/>
          <w:sz w:val="18"/>
          <w:szCs w:val="18"/>
        </w:rPr>
      </w:pPr>
    </w:p>
    <w:p w14:paraId="33F1452E" w14:textId="77777777" w:rsidR="00950DCF" w:rsidRDefault="00950DCF" w:rsidP="001960A8">
      <w:pPr>
        <w:spacing w:after="0"/>
        <w:jc w:val="right"/>
        <w:rPr>
          <w:rFonts w:ascii="Arial" w:hAnsi="Arial" w:cs="Arial"/>
          <w:sz w:val="18"/>
          <w:szCs w:val="18"/>
        </w:rPr>
      </w:pPr>
    </w:p>
    <w:p w14:paraId="49F7C7C2" w14:textId="77777777" w:rsidR="00950DCF" w:rsidRDefault="00950DCF" w:rsidP="001960A8">
      <w:pPr>
        <w:spacing w:after="0"/>
        <w:jc w:val="right"/>
        <w:rPr>
          <w:rFonts w:ascii="Arial" w:hAnsi="Arial" w:cs="Arial"/>
          <w:sz w:val="18"/>
          <w:szCs w:val="18"/>
        </w:rPr>
      </w:pPr>
    </w:p>
    <w:p w14:paraId="41B73358" w14:textId="77777777" w:rsidR="00950DCF" w:rsidRDefault="00950DCF" w:rsidP="001960A8">
      <w:pPr>
        <w:spacing w:after="0"/>
        <w:jc w:val="right"/>
        <w:rPr>
          <w:rFonts w:ascii="Arial" w:hAnsi="Arial" w:cs="Arial"/>
          <w:sz w:val="18"/>
          <w:szCs w:val="18"/>
        </w:rPr>
      </w:pPr>
    </w:p>
    <w:p w14:paraId="2C3996F4" w14:textId="77777777" w:rsidR="000858DF" w:rsidRDefault="000858DF" w:rsidP="001960A8">
      <w:pPr>
        <w:spacing w:after="0"/>
        <w:jc w:val="right"/>
        <w:rPr>
          <w:rFonts w:ascii="Arial" w:hAnsi="Arial" w:cs="Arial"/>
          <w:sz w:val="18"/>
          <w:szCs w:val="18"/>
        </w:rPr>
      </w:pPr>
    </w:p>
    <w:p w14:paraId="3860DC44" w14:textId="77777777" w:rsidR="000858DF" w:rsidRDefault="000858DF" w:rsidP="001960A8">
      <w:pPr>
        <w:spacing w:after="0"/>
        <w:jc w:val="right"/>
        <w:rPr>
          <w:rFonts w:ascii="Arial" w:hAnsi="Arial" w:cs="Arial"/>
          <w:sz w:val="18"/>
          <w:szCs w:val="18"/>
        </w:rPr>
      </w:pPr>
    </w:p>
    <w:p w14:paraId="76EEFD6F" w14:textId="77777777" w:rsidR="000858DF" w:rsidRDefault="000858DF" w:rsidP="001960A8">
      <w:pPr>
        <w:spacing w:after="0"/>
        <w:jc w:val="right"/>
        <w:rPr>
          <w:rFonts w:ascii="Arial" w:hAnsi="Arial" w:cs="Arial"/>
          <w:sz w:val="18"/>
          <w:szCs w:val="18"/>
        </w:rPr>
      </w:pPr>
    </w:p>
    <w:p w14:paraId="497D7845" w14:textId="77777777" w:rsidR="000858DF" w:rsidRDefault="000858DF" w:rsidP="001960A8">
      <w:pPr>
        <w:spacing w:after="0"/>
        <w:jc w:val="right"/>
        <w:rPr>
          <w:rFonts w:ascii="Arial" w:hAnsi="Arial" w:cs="Arial"/>
          <w:sz w:val="18"/>
          <w:szCs w:val="18"/>
        </w:rPr>
      </w:pPr>
    </w:p>
    <w:p w14:paraId="6D7BCD19" w14:textId="77777777" w:rsidR="00950DCF" w:rsidRDefault="00950DCF" w:rsidP="001960A8">
      <w:pPr>
        <w:spacing w:after="0"/>
        <w:jc w:val="right"/>
        <w:rPr>
          <w:rFonts w:ascii="Arial" w:hAnsi="Arial" w:cs="Arial"/>
          <w:sz w:val="18"/>
          <w:szCs w:val="18"/>
        </w:rPr>
      </w:pPr>
    </w:p>
    <w:p w14:paraId="417836B6" w14:textId="77777777" w:rsidR="00950DCF" w:rsidRDefault="00950DCF" w:rsidP="001960A8">
      <w:pPr>
        <w:spacing w:after="0"/>
        <w:jc w:val="right"/>
        <w:rPr>
          <w:rFonts w:ascii="Arial" w:hAnsi="Arial" w:cs="Arial"/>
          <w:sz w:val="18"/>
          <w:szCs w:val="18"/>
        </w:rPr>
      </w:pPr>
    </w:p>
    <w:p w14:paraId="3BD7BD0F" w14:textId="77777777" w:rsidR="00950DCF" w:rsidRDefault="00950DCF" w:rsidP="00950DCF">
      <w:pPr>
        <w:spacing w:after="0"/>
        <w:jc w:val="right"/>
        <w:rPr>
          <w:rFonts w:ascii="Arial Narrow" w:hAnsi="Arial Narrow" w:cs="Arial"/>
          <w:sz w:val="20"/>
          <w:szCs w:val="20"/>
        </w:rPr>
      </w:pPr>
      <w:r w:rsidRPr="00E61DDE">
        <w:rPr>
          <w:rFonts w:ascii="Arial Narrow" w:hAnsi="Arial Narrow" w:cs="Arial"/>
          <w:sz w:val="20"/>
          <w:szCs w:val="20"/>
          <w:highlight w:val="green"/>
        </w:rPr>
        <w:lastRenderedPageBreak/>
        <w:t>Obrazec št: 1</w:t>
      </w:r>
      <w:r w:rsidR="00483284">
        <w:rPr>
          <w:rFonts w:ascii="Arial Narrow" w:hAnsi="Arial Narrow" w:cs="Arial"/>
          <w:sz w:val="20"/>
          <w:szCs w:val="20"/>
          <w:highlight w:val="green"/>
        </w:rPr>
        <w:t>0</w:t>
      </w:r>
    </w:p>
    <w:p w14:paraId="5E7CB33A" w14:textId="77777777" w:rsidR="00950DCF" w:rsidRDefault="00950DCF" w:rsidP="00950DCF">
      <w:pPr>
        <w:spacing w:after="0"/>
        <w:jc w:val="center"/>
        <w:rPr>
          <w:rFonts w:ascii="Arial" w:hAnsi="Arial" w:cs="Arial"/>
          <w:sz w:val="18"/>
          <w:szCs w:val="18"/>
        </w:rPr>
      </w:pPr>
      <w:r w:rsidRPr="00E61DDE">
        <w:rPr>
          <w:rFonts w:ascii="Arial Narrow" w:hAnsi="Arial Narrow"/>
          <w:b/>
          <w:sz w:val="28"/>
          <w:szCs w:val="28"/>
        </w:rPr>
        <w:t xml:space="preserve">IZJAVA </w:t>
      </w:r>
      <w:r>
        <w:rPr>
          <w:rFonts w:ascii="Arial Narrow" w:hAnsi="Arial Narrow"/>
          <w:b/>
          <w:sz w:val="28"/>
          <w:szCs w:val="28"/>
        </w:rPr>
        <w:t>O NASTOPU S PODIZVAJALCI</w:t>
      </w:r>
    </w:p>
    <w:p w14:paraId="70F49C8C" w14:textId="77777777" w:rsidR="00950DCF" w:rsidRDefault="00950DCF" w:rsidP="001960A8">
      <w:pPr>
        <w:spacing w:after="0"/>
        <w:jc w:val="right"/>
        <w:rPr>
          <w:rFonts w:ascii="Arial" w:hAnsi="Arial" w:cs="Arial"/>
          <w:sz w:val="18"/>
          <w:szCs w:val="18"/>
        </w:rPr>
      </w:pPr>
    </w:p>
    <w:p w14:paraId="15DB2551" w14:textId="53034D43" w:rsidR="00117B5A" w:rsidRDefault="00950DCF" w:rsidP="00950DCF">
      <w:pPr>
        <w:spacing w:before="225" w:after="225" w:line="240" w:lineRule="auto"/>
        <w:jc w:val="both"/>
        <w:rPr>
          <w:rFonts w:ascii="Arial Narrow" w:hAnsi="Arial Narrow" w:cs="Arial"/>
          <w:color w:val="000000"/>
        </w:rPr>
      </w:pPr>
      <w:r w:rsidRPr="00F84294">
        <w:rPr>
          <w:rFonts w:ascii="Arial Narrow" w:hAnsi="Arial Narrow" w:cs="Arial"/>
          <w:color w:val="000000"/>
        </w:rPr>
        <w:t xml:space="preserve">V razpisu za izvedbo javnega naročila </w:t>
      </w:r>
      <w:r w:rsidR="00117B5A" w:rsidRPr="00F02B44">
        <w:rPr>
          <w:rFonts w:ascii="Arial Narrow" w:hAnsi="Arial Narrow" w:cs="Arial"/>
          <w:b/>
          <w:color w:val="000000"/>
        </w:rPr>
        <w:t>»</w:t>
      </w:r>
      <w:r w:rsidR="00AC2817" w:rsidRPr="00AC2817">
        <w:rPr>
          <w:rFonts w:ascii="Arial Narrow" w:hAnsi="Arial Narrow" w:cs="Arial"/>
          <w:b/>
          <w:color w:val="000000"/>
        </w:rPr>
        <w:t>MEDNARODNI VADBENI CENTER ZA ZAŠČITO PRED POPLAVAMI</w:t>
      </w:r>
      <w:r w:rsidR="00117B5A" w:rsidRPr="00F02B44">
        <w:rPr>
          <w:rFonts w:ascii="Arial Narrow" w:hAnsi="Arial Narrow" w:cs="Arial"/>
          <w:b/>
          <w:color w:val="000000"/>
        </w:rPr>
        <w:t>«</w:t>
      </w:r>
      <w:r w:rsidR="00117B5A" w:rsidRPr="008C0AF1">
        <w:rPr>
          <w:rFonts w:ascii="Arial Narrow" w:hAnsi="Arial Narrow" w:cs="Arial"/>
          <w:color w:val="000000"/>
        </w:rPr>
        <w:t xml:space="preserve"> </w:t>
      </w:r>
    </w:p>
    <w:p w14:paraId="2A79DE4B" w14:textId="4274CCA1" w:rsidR="00950DCF" w:rsidRPr="00F84294" w:rsidRDefault="00950DCF" w:rsidP="00950DCF">
      <w:pPr>
        <w:spacing w:before="225" w:after="225" w:line="240" w:lineRule="auto"/>
        <w:jc w:val="both"/>
        <w:rPr>
          <w:rFonts w:ascii="Arial Narrow" w:hAnsi="Arial Narrow"/>
        </w:rPr>
      </w:pPr>
      <w:r w:rsidRPr="00F84294">
        <w:rPr>
          <w:rFonts w:ascii="Arial Narrow" w:hAnsi="Arial Narrow" w:cs="Arial"/>
          <w:color w:val="000000"/>
        </w:rPr>
        <w:t>izjavljamo, da (ustrezno označi in izpolni):</w:t>
      </w:r>
    </w:p>
    <w:p w14:paraId="20519A05" w14:textId="77777777" w:rsidR="00950DCF" w:rsidRPr="00F84294" w:rsidRDefault="00950DCF" w:rsidP="00950DCF">
      <w:pPr>
        <w:spacing w:before="225" w:after="225" w:line="240" w:lineRule="auto"/>
        <w:jc w:val="both"/>
        <w:rPr>
          <w:rFonts w:ascii="Arial Narrow" w:hAnsi="Arial Narrow"/>
        </w:rPr>
      </w:pPr>
      <w:r w:rsidRPr="00F84294">
        <w:rPr>
          <w:rFonts w:ascii="Arial Narrow" w:hAnsi="Arial Narrow" w:cs="Arial"/>
          <w:b/>
          <w:bCs/>
          <w:color w:val="000000"/>
        </w:rPr>
        <w:t>[   ] ne nastopamo s podizvajalci</w:t>
      </w:r>
    </w:p>
    <w:p w14:paraId="758E8330" w14:textId="77777777" w:rsidR="00950DCF" w:rsidRPr="00F84294" w:rsidRDefault="00950DCF" w:rsidP="00950DCF">
      <w:pPr>
        <w:spacing w:before="225" w:after="225" w:line="240" w:lineRule="auto"/>
        <w:jc w:val="both"/>
        <w:rPr>
          <w:rFonts w:ascii="Arial Narrow" w:hAnsi="Arial Narrow"/>
        </w:rPr>
      </w:pPr>
      <w:r w:rsidRPr="00F84294">
        <w:rPr>
          <w:rFonts w:ascii="Arial Narrow" w:hAnsi="Arial Narrow" w:cs="Arial"/>
          <w:b/>
          <w:bCs/>
          <w:color w:val="000000"/>
        </w:rPr>
        <w:t>[   ] nastopamo z naslednjimi podizvajalci:</w:t>
      </w:r>
    </w:p>
    <w:tbl>
      <w:tblPr>
        <w:tblW w:w="8430" w:type="dxa"/>
        <w:tblCellSpacing w:w="15" w:type="dxa"/>
        <w:tblInd w:w="155"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1895"/>
        <w:gridCol w:w="6535"/>
      </w:tblGrid>
      <w:tr w:rsidR="00950DCF" w:rsidRPr="00F84294" w14:paraId="05DCAEEB" w14:textId="77777777" w:rsidTr="00590E58">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74BAC50" w14:textId="77777777" w:rsidR="00950DCF" w:rsidRPr="00F84294" w:rsidRDefault="00950DCF" w:rsidP="00590E58">
            <w:pPr>
              <w:jc w:val="right"/>
              <w:rPr>
                <w:rFonts w:ascii="Arial Narrow" w:hAnsi="Arial Narrow"/>
              </w:rPr>
            </w:pPr>
            <w:r w:rsidRPr="00F84294">
              <w:rPr>
                <w:rFonts w:ascii="Arial Narrow" w:hAnsi="Arial Narrow" w:cs="Arial"/>
                <w:color w:val="000000"/>
                <w:position w:val="-2"/>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D1E7E36" w14:textId="77777777" w:rsidR="00950DCF" w:rsidRPr="00F84294" w:rsidRDefault="00950DCF" w:rsidP="00590E58">
            <w:pPr>
              <w:rPr>
                <w:rFonts w:ascii="Arial Narrow" w:hAnsi="Arial Narrow"/>
              </w:rPr>
            </w:pPr>
            <w:r w:rsidRPr="00F84294">
              <w:rPr>
                <w:rFonts w:ascii="Arial Narrow" w:hAnsi="Arial Narrow" w:cs="Arial"/>
                <w:color w:val="000000"/>
                <w:position w:val="-2"/>
              </w:rPr>
              <w:t> </w:t>
            </w:r>
          </w:p>
        </w:tc>
      </w:tr>
      <w:tr w:rsidR="00950DCF" w:rsidRPr="00F84294" w14:paraId="78B136BF" w14:textId="77777777" w:rsidTr="00590E58">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E2F23EA" w14:textId="77777777" w:rsidR="00950DCF" w:rsidRPr="00F84294" w:rsidRDefault="00950DCF" w:rsidP="00590E58">
            <w:pPr>
              <w:jc w:val="right"/>
              <w:rPr>
                <w:rFonts w:ascii="Arial Narrow" w:hAnsi="Arial Narrow"/>
              </w:rPr>
            </w:pPr>
            <w:r w:rsidRPr="00F84294">
              <w:rPr>
                <w:rFonts w:ascii="Arial Narrow" w:hAnsi="Arial Narrow" w:cs="Arial"/>
                <w:color w:val="000000"/>
                <w:position w:val="-2"/>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181D133" w14:textId="77777777" w:rsidR="00950DCF" w:rsidRPr="00F84294" w:rsidRDefault="00950DCF" w:rsidP="00590E58">
            <w:pPr>
              <w:spacing w:before="135" w:after="135"/>
              <w:jc w:val="both"/>
              <w:textAlignment w:val="center"/>
              <w:rPr>
                <w:rFonts w:ascii="Arial Narrow" w:hAnsi="Arial Narrow"/>
              </w:rPr>
            </w:pPr>
            <w:r w:rsidRPr="00F84294">
              <w:rPr>
                <w:rFonts w:ascii="Arial Narrow" w:hAnsi="Arial Narrow" w:cs="Arial"/>
                <w:color w:val="000000"/>
                <w:position w:val="-2"/>
              </w:rPr>
              <w:t>Opis del, ki jih bo izvedel podizvajalec:</w:t>
            </w:r>
          </w:p>
          <w:p w14:paraId="1C4381D9" w14:textId="77777777" w:rsidR="00950DCF" w:rsidRPr="00F84294" w:rsidRDefault="00950DCF" w:rsidP="00590E58">
            <w:pPr>
              <w:spacing w:before="135" w:after="135"/>
              <w:jc w:val="both"/>
              <w:textAlignment w:val="center"/>
              <w:rPr>
                <w:rFonts w:ascii="Arial Narrow" w:hAnsi="Arial Narrow"/>
              </w:rPr>
            </w:pPr>
            <w:r w:rsidRPr="00F84294">
              <w:rPr>
                <w:rFonts w:ascii="Arial Narrow" w:hAnsi="Arial Narrow" w:cs="Arial"/>
                <w:color w:val="000000"/>
                <w:position w:val="-2"/>
              </w:rPr>
              <w:t> </w:t>
            </w:r>
          </w:p>
          <w:p w14:paraId="64D92018" w14:textId="77777777" w:rsidR="00950DCF" w:rsidRPr="00F84294" w:rsidRDefault="00950DCF" w:rsidP="00590E58">
            <w:pPr>
              <w:spacing w:before="135" w:after="135"/>
              <w:jc w:val="both"/>
              <w:textAlignment w:val="center"/>
              <w:rPr>
                <w:rFonts w:ascii="Arial Narrow" w:hAnsi="Arial Narrow"/>
              </w:rPr>
            </w:pPr>
            <w:r w:rsidRPr="00F84294">
              <w:rPr>
                <w:rFonts w:ascii="Arial Narrow" w:hAnsi="Arial Narrow" w:cs="Arial"/>
                <w:color w:val="000000"/>
                <w:position w:val="-2"/>
              </w:rPr>
              <w:t>% končne ponudbe vrednosti, ki jo bo izvedel podizvajalec: ___</w:t>
            </w:r>
            <w:r>
              <w:rPr>
                <w:rFonts w:ascii="Arial Narrow" w:hAnsi="Arial Narrow" w:cs="Arial"/>
                <w:color w:val="000000"/>
                <w:position w:val="-2"/>
              </w:rPr>
              <w:t>__</w:t>
            </w:r>
            <w:r w:rsidRPr="00F84294">
              <w:rPr>
                <w:rFonts w:ascii="Arial Narrow" w:hAnsi="Arial Narrow" w:cs="Arial"/>
                <w:color w:val="000000"/>
                <w:position w:val="-2"/>
              </w:rPr>
              <w:t>_</w:t>
            </w:r>
          </w:p>
        </w:tc>
      </w:tr>
      <w:tr w:rsidR="00950DCF" w:rsidRPr="00F84294" w14:paraId="40FD8233" w14:textId="77777777" w:rsidTr="00590E58">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418E2B28" w14:textId="77777777" w:rsidR="00950DCF" w:rsidRPr="00F84294" w:rsidRDefault="00950DCF" w:rsidP="00590E58">
            <w:pPr>
              <w:jc w:val="right"/>
              <w:rPr>
                <w:rFonts w:ascii="Arial Narrow" w:hAnsi="Arial Narrow"/>
              </w:rPr>
            </w:pPr>
            <w:r w:rsidRPr="00F84294">
              <w:rPr>
                <w:rFonts w:ascii="Arial Narrow" w:hAnsi="Arial Narrow" w:cs="Arial"/>
                <w:color w:val="000000"/>
                <w:position w:val="-2"/>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61A7B6C" w14:textId="77777777" w:rsidR="00950DCF" w:rsidRPr="00F84294" w:rsidRDefault="00950DCF" w:rsidP="00590E58">
            <w:pPr>
              <w:rPr>
                <w:rFonts w:ascii="Arial Narrow" w:hAnsi="Arial Narrow"/>
              </w:rPr>
            </w:pPr>
            <w:r w:rsidRPr="00F84294">
              <w:rPr>
                <w:rFonts w:ascii="Arial Narrow" w:hAnsi="Arial Narrow" w:cs="Arial"/>
                <w:color w:val="000000"/>
                <w:position w:val="-2"/>
              </w:rPr>
              <w:t> </w:t>
            </w:r>
          </w:p>
        </w:tc>
      </w:tr>
      <w:tr w:rsidR="00950DCF" w:rsidRPr="00F84294" w14:paraId="40C0C31F" w14:textId="77777777" w:rsidTr="00590E58">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878BF8F" w14:textId="77777777" w:rsidR="00950DCF" w:rsidRPr="00F84294" w:rsidRDefault="00950DCF" w:rsidP="00590E58">
            <w:pPr>
              <w:jc w:val="right"/>
              <w:rPr>
                <w:rFonts w:ascii="Arial Narrow" w:hAnsi="Arial Narrow"/>
              </w:rPr>
            </w:pPr>
            <w:r w:rsidRPr="00F84294">
              <w:rPr>
                <w:rFonts w:ascii="Arial Narrow" w:hAnsi="Arial Narrow" w:cs="Arial"/>
                <w:color w:val="000000"/>
                <w:position w:val="-2"/>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B59B368" w14:textId="77777777" w:rsidR="00950DCF" w:rsidRPr="00F84294" w:rsidRDefault="00950DCF" w:rsidP="00590E58">
            <w:pPr>
              <w:spacing w:before="135" w:after="135"/>
              <w:jc w:val="both"/>
              <w:textAlignment w:val="center"/>
              <w:rPr>
                <w:rFonts w:ascii="Arial Narrow" w:hAnsi="Arial Narrow"/>
              </w:rPr>
            </w:pPr>
            <w:r w:rsidRPr="00F84294">
              <w:rPr>
                <w:rFonts w:ascii="Arial Narrow" w:hAnsi="Arial Narrow" w:cs="Arial"/>
                <w:color w:val="000000"/>
                <w:position w:val="-2"/>
              </w:rPr>
              <w:t>Opis del, ki jih bo izvedel podizvajalec:</w:t>
            </w:r>
          </w:p>
          <w:p w14:paraId="2B446A2F" w14:textId="77777777" w:rsidR="00950DCF" w:rsidRPr="00F84294" w:rsidRDefault="00950DCF" w:rsidP="00590E58">
            <w:pPr>
              <w:spacing w:before="135" w:after="135"/>
              <w:jc w:val="both"/>
              <w:textAlignment w:val="center"/>
              <w:rPr>
                <w:rFonts w:ascii="Arial Narrow" w:hAnsi="Arial Narrow"/>
              </w:rPr>
            </w:pPr>
            <w:r w:rsidRPr="00F84294">
              <w:rPr>
                <w:rFonts w:ascii="Arial Narrow" w:hAnsi="Arial Narrow" w:cs="Arial"/>
                <w:color w:val="000000"/>
                <w:position w:val="-2"/>
              </w:rPr>
              <w:t> </w:t>
            </w:r>
          </w:p>
          <w:p w14:paraId="7AAA58E6" w14:textId="77777777" w:rsidR="00950DCF" w:rsidRPr="00F84294" w:rsidRDefault="00950DCF" w:rsidP="00590E58">
            <w:pPr>
              <w:spacing w:before="135" w:after="135"/>
              <w:jc w:val="both"/>
              <w:textAlignment w:val="center"/>
              <w:rPr>
                <w:rFonts w:ascii="Arial Narrow" w:hAnsi="Arial Narrow"/>
              </w:rPr>
            </w:pPr>
            <w:r w:rsidRPr="00F84294">
              <w:rPr>
                <w:rFonts w:ascii="Arial Narrow" w:hAnsi="Arial Narrow" w:cs="Arial"/>
                <w:color w:val="000000"/>
                <w:position w:val="-2"/>
              </w:rPr>
              <w:t>% končne ponudbe vrednosti, ki jo bo izvedel podizvajalec: __</w:t>
            </w:r>
            <w:r>
              <w:rPr>
                <w:rFonts w:ascii="Arial Narrow" w:hAnsi="Arial Narrow" w:cs="Arial"/>
                <w:color w:val="000000"/>
                <w:position w:val="-2"/>
              </w:rPr>
              <w:t>__</w:t>
            </w:r>
            <w:r w:rsidRPr="00F84294">
              <w:rPr>
                <w:rFonts w:ascii="Arial Narrow" w:hAnsi="Arial Narrow" w:cs="Arial"/>
                <w:color w:val="000000"/>
                <w:position w:val="-2"/>
              </w:rPr>
              <w:t>__</w:t>
            </w:r>
          </w:p>
          <w:p w14:paraId="742168DC" w14:textId="77777777" w:rsidR="00950DCF" w:rsidRPr="00F84294" w:rsidRDefault="00950DCF" w:rsidP="00590E58">
            <w:pPr>
              <w:spacing w:before="135" w:after="135"/>
              <w:jc w:val="both"/>
              <w:textAlignment w:val="center"/>
              <w:rPr>
                <w:rFonts w:ascii="Arial Narrow" w:hAnsi="Arial Narrow"/>
              </w:rPr>
            </w:pPr>
            <w:r w:rsidRPr="00F84294">
              <w:rPr>
                <w:rFonts w:ascii="Arial Narrow" w:hAnsi="Arial Narrow" w:cs="Arial"/>
                <w:color w:val="000000"/>
                <w:position w:val="-2"/>
              </w:rPr>
              <w:t> </w:t>
            </w:r>
          </w:p>
        </w:tc>
      </w:tr>
    </w:tbl>
    <w:p w14:paraId="3E0A5833" w14:textId="77777777" w:rsidR="00950DCF" w:rsidRPr="00F84294" w:rsidRDefault="00950DCF" w:rsidP="00950DCF">
      <w:pPr>
        <w:spacing w:before="225" w:after="225" w:line="240" w:lineRule="auto"/>
        <w:jc w:val="both"/>
        <w:rPr>
          <w:rFonts w:ascii="Arial Narrow" w:hAnsi="Arial Narrow"/>
        </w:rPr>
      </w:pPr>
      <w:r w:rsidRPr="00F84294">
        <w:rPr>
          <w:rFonts w:ascii="Arial Narrow" w:hAnsi="Arial Narrow" w:cs="Arial"/>
          <w:color w:val="000000"/>
        </w:rPr>
        <w:t>Izjavljamo, da bomo ob morebitni zamenjavi podizvajalca ali uvedbi novega podizvajalca, ki ni priglašen v dokumentaciji, predhodno pridobili pisno soglasje naročnika. Seznanjeni smo z dejstvom, da ima naročnik, če ne bomo priglasili vseh podizvajalcev, iz tega razloga pravico krivdno odpovedati sklenjeno pogodbo, če naknadno ugotovi, da nastopamo s podizvajalci ali s podizvajalci, ki jih nismo priglasili.</w:t>
      </w:r>
    </w:p>
    <w:p w14:paraId="2DE6717F" w14:textId="77777777" w:rsidR="00950DCF" w:rsidRPr="00F84294" w:rsidRDefault="00950DCF" w:rsidP="00950DCF">
      <w:pPr>
        <w:spacing w:before="225" w:after="225" w:line="240" w:lineRule="auto"/>
        <w:jc w:val="both"/>
        <w:rPr>
          <w:rFonts w:ascii="Arial Narrow" w:hAnsi="Arial Narrow"/>
        </w:rPr>
      </w:pPr>
      <w:r w:rsidRPr="00F84294">
        <w:rPr>
          <w:rFonts w:ascii="Arial Narrow" w:hAnsi="Arial Narrow" w:cs="Arial"/>
          <w:color w:val="000000"/>
        </w:rPr>
        <w:t>Priloga: - priložen izpolnjen ESPD obrazec za vsakega podizvajalca (79. člen ZJN-3)</w:t>
      </w:r>
    </w:p>
    <w:tbl>
      <w:tblPr>
        <w:tblW w:w="8745" w:type="dxa"/>
        <w:tblInd w:w="108" w:type="dxa"/>
        <w:tblLook w:val="04A0" w:firstRow="1" w:lastRow="0" w:firstColumn="1" w:lastColumn="0" w:noHBand="0" w:noVBand="1"/>
      </w:tblPr>
      <w:tblGrid>
        <w:gridCol w:w="4080"/>
        <w:gridCol w:w="4665"/>
      </w:tblGrid>
      <w:tr w:rsidR="00950DCF" w:rsidRPr="00F84294" w14:paraId="69409E41" w14:textId="77777777" w:rsidTr="00590E58">
        <w:tc>
          <w:tcPr>
            <w:tcW w:w="4080" w:type="dxa"/>
            <w:tcMar>
              <w:top w:w="135" w:type="dxa"/>
              <w:bottom w:w="135" w:type="dxa"/>
            </w:tcMar>
            <w:vAlign w:val="center"/>
          </w:tcPr>
          <w:p w14:paraId="7C9CEE39" w14:textId="77777777" w:rsidR="00950DCF" w:rsidRPr="00F84294" w:rsidRDefault="00950DCF" w:rsidP="00590E58">
            <w:pPr>
              <w:rPr>
                <w:rFonts w:ascii="Arial Narrow" w:hAnsi="Arial Narrow"/>
              </w:rPr>
            </w:pPr>
            <w:r w:rsidRPr="00F84294">
              <w:rPr>
                <w:rFonts w:ascii="Arial Narrow" w:hAnsi="Arial Narrow" w:cs="Arial"/>
                <w:color w:val="000000"/>
                <w:position w:val="-2"/>
              </w:rPr>
              <w:t>Kraj in datum:</w:t>
            </w:r>
          </w:p>
        </w:tc>
        <w:tc>
          <w:tcPr>
            <w:tcW w:w="0" w:type="auto"/>
            <w:tcMar>
              <w:top w:w="135" w:type="dxa"/>
              <w:bottom w:w="135" w:type="dxa"/>
            </w:tcMar>
            <w:vAlign w:val="center"/>
          </w:tcPr>
          <w:p w14:paraId="2B6BFFC9" w14:textId="77777777" w:rsidR="00950DCF" w:rsidRPr="00F84294" w:rsidRDefault="00950DCF" w:rsidP="00590E58">
            <w:pPr>
              <w:rPr>
                <w:rFonts w:ascii="Arial Narrow" w:hAnsi="Arial Narrow"/>
              </w:rPr>
            </w:pPr>
            <w:r w:rsidRPr="00F84294">
              <w:rPr>
                <w:rFonts w:ascii="Arial Narrow" w:hAnsi="Arial Narrow" w:cs="Arial"/>
                <w:color w:val="000000"/>
                <w:position w:val="-2"/>
              </w:rPr>
              <w:t>Ime in priimek: _________________</w:t>
            </w:r>
            <w:r w:rsidR="006A66B8">
              <w:rPr>
                <w:rFonts w:ascii="Arial Narrow" w:hAnsi="Arial Narrow" w:cs="Arial"/>
                <w:color w:val="000000"/>
                <w:position w:val="-2"/>
              </w:rPr>
              <w:t>__</w:t>
            </w:r>
            <w:r w:rsidRPr="00F84294">
              <w:rPr>
                <w:rFonts w:ascii="Arial Narrow" w:hAnsi="Arial Narrow" w:cs="Arial"/>
                <w:color w:val="000000"/>
                <w:position w:val="-2"/>
              </w:rPr>
              <w:t>__</w:t>
            </w:r>
            <w:r>
              <w:rPr>
                <w:rFonts w:ascii="Arial Narrow" w:hAnsi="Arial Narrow" w:cs="Arial"/>
                <w:color w:val="000000"/>
                <w:position w:val="-2"/>
              </w:rPr>
              <w:t>____</w:t>
            </w:r>
            <w:r w:rsidRPr="00F84294">
              <w:rPr>
                <w:rFonts w:ascii="Arial Narrow" w:hAnsi="Arial Narrow" w:cs="Arial"/>
                <w:color w:val="000000"/>
                <w:position w:val="-2"/>
              </w:rPr>
              <w:t>__</w:t>
            </w:r>
          </w:p>
        </w:tc>
      </w:tr>
      <w:tr w:rsidR="00950DCF" w:rsidRPr="00F84294" w14:paraId="6A66DCFC" w14:textId="77777777" w:rsidTr="00590E58">
        <w:tc>
          <w:tcPr>
            <w:tcW w:w="4080" w:type="dxa"/>
            <w:tcMar>
              <w:top w:w="135" w:type="dxa"/>
              <w:bottom w:w="135" w:type="dxa"/>
            </w:tcMar>
            <w:vAlign w:val="center"/>
          </w:tcPr>
          <w:p w14:paraId="6F041474" w14:textId="77777777" w:rsidR="00950DCF" w:rsidRPr="00F84294" w:rsidRDefault="00950DCF" w:rsidP="00590E58">
            <w:pPr>
              <w:rPr>
                <w:rFonts w:ascii="Arial Narrow" w:hAnsi="Arial Narrow"/>
              </w:rPr>
            </w:pPr>
          </w:p>
        </w:tc>
        <w:tc>
          <w:tcPr>
            <w:tcW w:w="0" w:type="auto"/>
            <w:tcMar>
              <w:top w:w="135" w:type="dxa"/>
              <w:bottom w:w="135" w:type="dxa"/>
            </w:tcMar>
            <w:vAlign w:val="center"/>
          </w:tcPr>
          <w:p w14:paraId="0A91951D" w14:textId="77777777" w:rsidR="00950DCF" w:rsidRPr="00F84294" w:rsidRDefault="00950DCF" w:rsidP="00590E58">
            <w:pPr>
              <w:rPr>
                <w:rFonts w:ascii="Arial Narrow" w:hAnsi="Arial Narrow"/>
              </w:rPr>
            </w:pPr>
          </w:p>
          <w:p w14:paraId="0E122D77" w14:textId="77777777" w:rsidR="00950DCF" w:rsidRPr="00F84294" w:rsidRDefault="00950DCF" w:rsidP="00590E58">
            <w:pPr>
              <w:jc w:val="center"/>
              <w:rPr>
                <w:rFonts w:ascii="Arial Narrow" w:hAnsi="Arial Narrow"/>
              </w:rPr>
            </w:pPr>
            <w:r w:rsidRPr="00F84294">
              <w:rPr>
                <w:rFonts w:ascii="Arial Narrow" w:hAnsi="Arial Narrow" w:cs="Arial"/>
                <w:color w:val="A9A9A9"/>
                <w:position w:val="-2"/>
              </w:rPr>
              <w:t>(žig in podpis)</w:t>
            </w:r>
          </w:p>
        </w:tc>
      </w:tr>
    </w:tbl>
    <w:p w14:paraId="07389694" w14:textId="77777777" w:rsidR="00950DCF" w:rsidRPr="00950DCF" w:rsidRDefault="00950DCF" w:rsidP="008647CF">
      <w:pPr>
        <w:spacing w:after="0"/>
        <w:jc w:val="both"/>
        <w:rPr>
          <w:rFonts w:ascii="Arial Narrow" w:hAnsi="Arial Narrow" w:cs="Arial"/>
          <w:b/>
          <w:i/>
          <w:iCs/>
          <w:color w:val="000000"/>
          <w:u w:val="single"/>
        </w:rPr>
      </w:pPr>
      <w:r w:rsidRPr="00950DCF">
        <w:rPr>
          <w:rFonts w:ascii="Arial Narrow" w:hAnsi="Arial Narrow" w:cs="Arial"/>
          <w:b/>
          <w:i/>
          <w:iCs/>
          <w:color w:val="000000"/>
          <w:u w:val="single"/>
        </w:rPr>
        <w:t>Opomba: </w:t>
      </w:r>
    </w:p>
    <w:p w14:paraId="20F555E1" w14:textId="77777777" w:rsidR="00950DCF" w:rsidRDefault="00950DCF" w:rsidP="008647CF">
      <w:pPr>
        <w:spacing w:after="0"/>
        <w:jc w:val="both"/>
        <w:rPr>
          <w:rFonts w:ascii="Arial Narrow" w:hAnsi="Arial Narrow" w:cs="Arial"/>
          <w:i/>
          <w:iCs/>
          <w:color w:val="000000"/>
        </w:rPr>
      </w:pPr>
      <w:r w:rsidRPr="00F84294">
        <w:rPr>
          <w:rFonts w:ascii="Arial Narrow" w:hAnsi="Arial Narrow" w:cs="Arial"/>
          <w:i/>
          <w:iCs/>
          <w:color w:val="000000"/>
        </w:rPr>
        <w:t>V primeru nastopa z več podizvajalci se obrazec ustrezno razmnoži.</w:t>
      </w:r>
    </w:p>
    <w:p w14:paraId="7EEC4F5C" w14:textId="77777777" w:rsidR="008E4627" w:rsidRDefault="008E4627" w:rsidP="008647CF">
      <w:pPr>
        <w:spacing w:after="0"/>
        <w:jc w:val="both"/>
        <w:rPr>
          <w:rFonts w:ascii="Arial" w:hAnsi="Arial" w:cs="Arial"/>
          <w:sz w:val="18"/>
          <w:szCs w:val="18"/>
        </w:rPr>
      </w:pPr>
    </w:p>
    <w:p w14:paraId="4AAD6638" w14:textId="77777777" w:rsidR="00B9652A" w:rsidRDefault="00B9652A" w:rsidP="00B9652A">
      <w:pPr>
        <w:spacing w:after="0"/>
        <w:jc w:val="right"/>
        <w:rPr>
          <w:rFonts w:ascii="Arial Narrow" w:hAnsi="Arial Narrow" w:cs="Arial"/>
          <w:sz w:val="20"/>
          <w:szCs w:val="20"/>
        </w:rPr>
      </w:pPr>
      <w:r w:rsidRPr="00E61DDE">
        <w:rPr>
          <w:rFonts w:ascii="Arial Narrow" w:hAnsi="Arial Narrow" w:cs="Arial"/>
          <w:sz w:val="20"/>
          <w:szCs w:val="20"/>
          <w:highlight w:val="green"/>
        </w:rPr>
        <w:lastRenderedPageBreak/>
        <w:t>Obrazec št: 1</w:t>
      </w:r>
      <w:r w:rsidR="00483284">
        <w:rPr>
          <w:rFonts w:ascii="Arial Narrow" w:hAnsi="Arial Narrow" w:cs="Arial"/>
          <w:sz w:val="20"/>
          <w:szCs w:val="20"/>
          <w:highlight w:val="green"/>
        </w:rPr>
        <w:t>1</w:t>
      </w:r>
    </w:p>
    <w:p w14:paraId="79375E76" w14:textId="77777777" w:rsidR="00950DCF" w:rsidRDefault="00B9652A" w:rsidP="00B9652A">
      <w:pPr>
        <w:spacing w:after="0"/>
        <w:jc w:val="center"/>
        <w:rPr>
          <w:rFonts w:ascii="Arial" w:hAnsi="Arial" w:cs="Arial"/>
          <w:sz w:val="18"/>
          <w:szCs w:val="18"/>
        </w:rPr>
      </w:pPr>
      <w:r w:rsidRPr="00E61DDE">
        <w:rPr>
          <w:rFonts w:ascii="Arial Narrow" w:hAnsi="Arial Narrow"/>
          <w:b/>
          <w:sz w:val="28"/>
          <w:szCs w:val="28"/>
        </w:rPr>
        <w:t xml:space="preserve">IZJAVA </w:t>
      </w:r>
      <w:r>
        <w:rPr>
          <w:rFonts w:ascii="Arial Narrow" w:hAnsi="Arial Narrow"/>
          <w:b/>
          <w:sz w:val="28"/>
          <w:szCs w:val="28"/>
        </w:rPr>
        <w:t>O LASTNIŠKIH DELEŽIH</w:t>
      </w:r>
    </w:p>
    <w:p w14:paraId="5C2FD930" w14:textId="77777777" w:rsidR="00950DCF" w:rsidRDefault="00950DCF" w:rsidP="001960A8">
      <w:pPr>
        <w:spacing w:after="0"/>
        <w:jc w:val="right"/>
        <w:rPr>
          <w:rFonts w:ascii="Arial" w:hAnsi="Arial" w:cs="Arial"/>
          <w:sz w:val="18"/>
          <w:szCs w:val="18"/>
        </w:rPr>
      </w:pPr>
    </w:p>
    <w:p w14:paraId="32ABFE40" w14:textId="77777777" w:rsidR="00950DCF" w:rsidRDefault="00950DCF" w:rsidP="001960A8">
      <w:pPr>
        <w:spacing w:after="0"/>
        <w:jc w:val="right"/>
        <w:rPr>
          <w:rFonts w:ascii="Arial" w:hAnsi="Arial" w:cs="Arial"/>
          <w:sz w:val="18"/>
          <w:szCs w:val="18"/>
        </w:rPr>
      </w:pPr>
    </w:p>
    <w:p w14:paraId="0B45A1BD" w14:textId="77777777" w:rsidR="00950DCF" w:rsidRDefault="00950DCF" w:rsidP="001960A8">
      <w:pPr>
        <w:spacing w:after="0"/>
        <w:jc w:val="right"/>
        <w:rPr>
          <w:rFonts w:ascii="Arial" w:hAnsi="Arial" w:cs="Arial"/>
          <w:sz w:val="18"/>
          <w:szCs w:val="18"/>
        </w:rPr>
      </w:pPr>
    </w:p>
    <w:p w14:paraId="095A83E4" w14:textId="77777777" w:rsidR="006A66B8" w:rsidRPr="00F84294" w:rsidRDefault="006A66B8" w:rsidP="006A66B8">
      <w:pPr>
        <w:spacing w:before="225" w:after="225" w:line="240" w:lineRule="auto"/>
        <w:jc w:val="both"/>
        <w:rPr>
          <w:rFonts w:ascii="Arial Narrow" w:hAnsi="Arial Narrow"/>
        </w:rPr>
      </w:pPr>
      <w:r w:rsidRPr="00F84294">
        <w:rPr>
          <w:rFonts w:ascii="Arial Narrow" w:hAnsi="Arial Narrow" w:cs="Arial"/>
          <w:color w:val="000000"/>
        </w:rPr>
        <w:t>Skladno z določili 14. člena Zakona o integriteti in preprečevanju korupcije spodaj podpisani zakoniti zastopnik gospodarskega subjekta:</w:t>
      </w:r>
    </w:p>
    <w:p w14:paraId="70826617" w14:textId="77777777" w:rsidR="006A66B8" w:rsidRPr="00F84294" w:rsidRDefault="006A66B8" w:rsidP="006A66B8">
      <w:pPr>
        <w:spacing w:before="225" w:after="225" w:line="240" w:lineRule="auto"/>
        <w:jc w:val="both"/>
        <w:rPr>
          <w:rFonts w:ascii="Arial Narrow" w:hAnsi="Arial Narrow"/>
        </w:rPr>
      </w:pPr>
      <w:r w:rsidRPr="00F84294">
        <w:rPr>
          <w:rFonts w:ascii="Arial Narrow" w:hAnsi="Arial Narrow" w:cs="Arial"/>
          <w:color w:val="000000"/>
        </w:rPr>
        <w:t>- izjavljam, da so družbeniki gospodarskega subjekta (podatki o udeležbi fizičnih in pravnih oseb v lastništvu gospodarskega subjekta, vključno z udeležbo tihih družbenikov):</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018"/>
        <w:gridCol w:w="3017"/>
        <w:gridCol w:w="3017"/>
      </w:tblGrid>
      <w:tr w:rsidR="006A66B8" w:rsidRPr="00F84294" w14:paraId="4584175D" w14:textId="77777777" w:rsidTr="00590E58">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5937D43" w14:textId="77777777" w:rsidR="006A66B8" w:rsidRPr="00F84294" w:rsidRDefault="006A66B8" w:rsidP="00590E58">
            <w:pPr>
              <w:spacing w:before="135" w:after="135"/>
              <w:jc w:val="both"/>
              <w:textAlignment w:val="center"/>
              <w:rPr>
                <w:rFonts w:ascii="Arial Narrow" w:hAnsi="Arial Narrow"/>
              </w:rPr>
            </w:pPr>
            <w:r w:rsidRPr="00F84294">
              <w:rPr>
                <w:rFonts w:ascii="Arial Narrow" w:hAnsi="Arial Narrow" w:cs="Arial"/>
                <w:color w:val="000000"/>
                <w:position w:val="-2"/>
              </w:rPr>
              <w:t>Ime in priimek</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394564" w14:textId="77777777" w:rsidR="006A66B8" w:rsidRPr="00F84294" w:rsidRDefault="006A66B8" w:rsidP="00590E58">
            <w:pPr>
              <w:spacing w:before="135" w:after="135"/>
              <w:jc w:val="both"/>
              <w:textAlignment w:val="center"/>
              <w:rPr>
                <w:rFonts w:ascii="Arial Narrow" w:hAnsi="Arial Narrow"/>
              </w:rPr>
            </w:pPr>
            <w:r w:rsidRPr="00F84294">
              <w:rPr>
                <w:rFonts w:ascii="Arial Narrow" w:hAnsi="Arial Narrow" w:cs="Arial"/>
                <w:color w:val="000000"/>
                <w:position w:val="-2"/>
              </w:rPr>
              <w:t>Naslov prebivališča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E27BCD6" w14:textId="77777777" w:rsidR="006A66B8" w:rsidRPr="00F84294" w:rsidRDefault="006A66B8" w:rsidP="00590E58">
            <w:pPr>
              <w:spacing w:before="135" w:after="135"/>
              <w:jc w:val="both"/>
              <w:textAlignment w:val="center"/>
              <w:rPr>
                <w:rFonts w:ascii="Arial Narrow" w:hAnsi="Arial Narrow"/>
              </w:rPr>
            </w:pPr>
            <w:r w:rsidRPr="00F84294">
              <w:rPr>
                <w:rFonts w:ascii="Arial Narrow" w:hAnsi="Arial Narrow" w:cs="Arial"/>
                <w:color w:val="000000"/>
                <w:position w:val="-2"/>
              </w:rPr>
              <w:t>Delež lastništva</w:t>
            </w:r>
          </w:p>
        </w:tc>
      </w:tr>
      <w:tr w:rsidR="006A66B8" w:rsidRPr="00F84294" w14:paraId="269BC18C" w14:textId="77777777" w:rsidTr="00590E58">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7811868" w14:textId="77777777" w:rsidR="006A66B8" w:rsidRPr="00F84294" w:rsidRDefault="006A66B8" w:rsidP="00590E58">
            <w:pPr>
              <w:spacing w:before="135" w:after="135"/>
              <w:jc w:val="both"/>
              <w:textAlignment w:val="center"/>
              <w:rPr>
                <w:rFonts w:ascii="Arial Narrow" w:hAnsi="Arial Narrow"/>
              </w:rPr>
            </w:pPr>
            <w:r w:rsidRPr="00F84294">
              <w:rPr>
                <w:rFonts w:ascii="Arial Narrow" w:hAnsi="Arial Narrow" w:cs="Arial"/>
                <w:color w:val="000000"/>
                <w:position w:val="-2"/>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E9254E1" w14:textId="77777777" w:rsidR="006A66B8" w:rsidRPr="00F84294" w:rsidRDefault="006A66B8" w:rsidP="00590E58">
            <w:pPr>
              <w:spacing w:before="135" w:after="135"/>
              <w:jc w:val="both"/>
              <w:textAlignment w:val="center"/>
              <w:rPr>
                <w:rFonts w:ascii="Arial Narrow" w:hAnsi="Arial Narrow"/>
              </w:rPr>
            </w:pPr>
            <w:r w:rsidRPr="00F84294">
              <w:rPr>
                <w:rFonts w:ascii="Arial Narrow" w:hAnsi="Arial Narrow" w:cs="Arial"/>
                <w:color w:val="000000"/>
                <w:position w:val="-2"/>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ECF0265" w14:textId="77777777" w:rsidR="006A66B8" w:rsidRPr="00F84294" w:rsidRDefault="006A66B8" w:rsidP="00590E58">
            <w:pPr>
              <w:spacing w:before="135" w:after="135"/>
              <w:jc w:val="both"/>
              <w:textAlignment w:val="center"/>
              <w:rPr>
                <w:rFonts w:ascii="Arial Narrow" w:hAnsi="Arial Narrow"/>
              </w:rPr>
            </w:pPr>
            <w:r w:rsidRPr="00F84294">
              <w:rPr>
                <w:rFonts w:ascii="Arial Narrow" w:hAnsi="Arial Narrow" w:cs="Arial"/>
                <w:color w:val="000000"/>
                <w:position w:val="-2"/>
              </w:rPr>
              <w:t> </w:t>
            </w:r>
          </w:p>
        </w:tc>
      </w:tr>
      <w:tr w:rsidR="006A66B8" w:rsidRPr="00F84294" w14:paraId="6F40B6F8" w14:textId="77777777" w:rsidTr="00590E58">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5CDE11" w14:textId="77777777" w:rsidR="006A66B8" w:rsidRPr="00F84294" w:rsidRDefault="006A66B8" w:rsidP="00590E58">
            <w:pPr>
              <w:spacing w:before="135" w:after="135"/>
              <w:jc w:val="both"/>
              <w:textAlignment w:val="center"/>
              <w:rPr>
                <w:rFonts w:ascii="Arial Narrow" w:hAnsi="Arial Narrow"/>
              </w:rPr>
            </w:pPr>
            <w:r w:rsidRPr="00F84294">
              <w:rPr>
                <w:rFonts w:ascii="Arial Narrow" w:hAnsi="Arial Narrow" w:cs="Arial"/>
                <w:color w:val="000000"/>
                <w:position w:val="-2"/>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C01395" w14:textId="77777777" w:rsidR="006A66B8" w:rsidRPr="00F84294" w:rsidRDefault="006A66B8" w:rsidP="00590E58">
            <w:pPr>
              <w:spacing w:before="135" w:after="135"/>
              <w:jc w:val="both"/>
              <w:textAlignment w:val="center"/>
              <w:rPr>
                <w:rFonts w:ascii="Arial Narrow" w:hAnsi="Arial Narrow"/>
              </w:rPr>
            </w:pPr>
            <w:r w:rsidRPr="00F84294">
              <w:rPr>
                <w:rFonts w:ascii="Arial Narrow" w:hAnsi="Arial Narrow" w:cs="Arial"/>
                <w:color w:val="000000"/>
                <w:position w:val="-2"/>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4BC1A0F" w14:textId="77777777" w:rsidR="006A66B8" w:rsidRPr="00F84294" w:rsidRDefault="006A66B8" w:rsidP="00590E58">
            <w:pPr>
              <w:spacing w:before="135" w:after="135"/>
              <w:jc w:val="both"/>
              <w:textAlignment w:val="center"/>
              <w:rPr>
                <w:rFonts w:ascii="Arial Narrow" w:hAnsi="Arial Narrow"/>
              </w:rPr>
            </w:pPr>
            <w:r w:rsidRPr="00F84294">
              <w:rPr>
                <w:rFonts w:ascii="Arial Narrow" w:hAnsi="Arial Narrow" w:cs="Arial"/>
                <w:color w:val="000000"/>
                <w:position w:val="-2"/>
              </w:rPr>
              <w:t> </w:t>
            </w:r>
          </w:p>
        </w:tc>
      </w:tr>
      <w:tr w:rsidR="006A66B8" w:rsidRPr="00F84294" w14:paraId="777A4E88" w14:textId="77777777" w:rsidTr="00590E58">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B83C4F" w14:textId="77777777" w:rsidR="006A66B8" w:rsidRPr="00F84294" w:rsidRDefault="006A66B8" w:rsidP="00590E58">
            <w:pPr>
              <w:spacing w:before="135" w:after="135"/>
              <w:jc w:val="both"/>
              <w:textAlignment w:val="center"/>
              <w:rPr>
                <w:rFonts w:ascii="Arial Narrow" w:hAnsi="Arial Narrow"/>
              </w:rPr>
            </w:pPr>
            <w:r w:rsidRPr="00F84294">
              <w:rPr>
                <w:rFonts w:ascii="Arial Narrow" w:hAnsi="Arial Narrow" w:cs="Arial"/>
                <w:color w:val="000000"/>
                <w:position w:val="-2"/>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6EE720C" w14:textId="77777777" w:rsidR="006A66B8" w:rsidRPr="00F84294" w:rsidRDefault="006A66B8" w:rsidP="00590E58">
            <w:pPr>
              <w:spacing w:before="135" w:after="135"/>
              <w:jc w:val="both"/>
              <w:textAlignment w:val="center"/>
              <w:rPr>
                <w:rFonts w:ascii="Arial Narrow" w:hAnsi="Arial Narrow"/>
              </w:rPr>
            </w:pPr>
            <w:r w:rsidRPr="00F84294">
              <w:rPr>
                <w:rFonts w:ascii="Arial Narrow" w:hAnsi="Arial Narrow" w:cs="Arial"/>
                <w:color w:val="000000"/>
                <w:position w:val="-2"/>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49A1DEA" w14:textId="77777777" w:rsidR="006A66B8" w:rsidRPr="00F84294" w:rsidRDefault="006A66B8" w:rsidP="00590E58">
            <w:pPr>
              <w:spacing w:before="135" w:after="135"/>
              <w:jc w:val="both"/>
              <w:textAlignment w:val="center"/>
              <w:rPr>
                <w:rFonts w:ascii="Arial Narrow" w:hAnsi="Arial Narrow"/>
              </w:rPr>
            </w:pPr>
            <w:r w:rsidRPr="00F84294">
              <w:rPr>
                <w:rFonts w:ascii="Arial Narrow" w:hAnsi="Arial Narrow" w:cs="Arial"/>
                <w:color w:val="000000"/>
                <w:position w:val="-2"/>
              </w:rPr>
              <w:t> </w:t>
            </w:r>
          </w:p>
        </w:tc>
      </w:tr>
      <w:tr w:rsidR="006A66B8" w:rsidRPr="00F84294" w14:paraId="4AA63C19" w14:textId="77777777" w:rsidTr="00590E58">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239DE9" w14:textId="77777777" w:rsidR="006A66B8" w:rsidRPr="00F84294" w:rsidRDefault="006A66B8" w:rsidP="00590E58">
            <w:pPr>
              <w:spacing w:before="135" w:after="135"/>
              <w:jc w:val="both"/>
              <w:textAlignment w:val="center"/>
              <w:rPr>
                <w:rFonts w:ascii="Arial Narrow" w:hAnsi="Arial Narrow"/>
              </w:rPr>
            </w:pPr>
            <w:r w:rsidRPr="00F84294">
              <w:rPr>
                <w:rFonts w:ascii="Arial Narrow" w:hAnsi="Arial Narrow" w:cs="Arial"/>
                <w:color w:val="000000"/>
                <w:position w:val="-2"/>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36DB9B4" w14:textId="77777777" w:rsidR="006A66B8" w:rsidRPr="00F84294" w:rsidRDefault="006A66B8" w:rsidP="00590E58">
            <w:pPr>
              <w:spacing w:before="135" w:after="135"/>
              <w:jc w:val="both"/>
              <w:textAlignment w:val="center"/>
              <w:rPr>
                <w:rFonts w:ascii="Arial Narrow" w:hAnsi="Arial Narrow"/>
              </w:rPr>
            </w:pPr>
            <w:r w:rsidRPr="00F84294">
              <w:rPr>
                <w:rFonts w:ascii="Arial Narrow" w:hAnsi="Arial Narrow" w:cs="Arial"/>
                <w:color w:val="000000"/>
                <w:position w:val="-2"/>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37A01DD" w14:textId="77777777" w:rsidR="006A66B8" w:rsidRPr="00F84294" w:rsidRDefault="006A66B8" w:rsidP="00590E58">
            <w:pPr>
              <w:spacing w:before="135" w:after="135"/>
              <w:jc w:val="both"/>
              <w:textAlignment w:val="center"/>
              <w:rPr>
                <w:rFonts w:ascii="Arial Narrow" w:hAnsi="Arial Narrow"/>
              </w:rPr>
            </w:pPr>
            <w:r w:rsidRPr="00F84294">
              <w:rPr>
                <w:rFonts w:ascii="Arial Narrow" w:hAnsi="Arial Narrow" w:cs="Arial"/>
                <w:color w:val="000000"/>
                <w:position w:val="-2"/>
              </w:rPr>
              <w:t> </w:t>
            </w:r>
          </w:p>
        </w:tc>
      </w:tr>
    </w:tbl>
    <w:p w14:paraId="665C697D" w14:textId="77777777" w:rsidR="006A66B8" w:rsidRPr="00F84294" w:rsidRDefault="006A66B8" w:rsidP="006A66B8">
      <w:pPr>
        <w:spacing w:before="225" w:after="225" w:line="240" w:lineRule="auto"/>
        <w:jc w:val="both"/>
        <w:rPr>
          <w:rFonts w:ascii="Arial Narrow" w:hAnsi="Arial Narrow"/>
        </w:rPr>
      </w:pPr>
      <w:r w:rsidRPr="00F84294">
        <w:rPr>
          <w:rFonts w:ascii="Arial Narrow" w:hAnsi="Arial Narrow" w:cs="Arial"/>
          <w:color w:val="000000"/>
        </w:rPr>
        <w:t>- izjavljam,  da so gospodarski subjekti za katere se glede na določbe zakona, ki ureja gospodarske družbe, šteje, da so povezane družbe z gospodarskim subjektom</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018"/>
        <w:gridCol w:w="3017"/>
        <w:gridCol w:w="3017"/>
      </w:tblGrid>
      <w:tr w:rsidR="006A66B8" w:rsidRPr="00F84294" w14:paraId="26310FE2" w14:textId="77777777" w:rsidTr="00590E58">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247DB85" w14:textId="77777777" w:rsidR="006A66B8" w:rsidRPr="00F84294" w:rsidRDefault="006A66B8" w:rsidP="00590E58">
            <w:pPr>
              <w:spacing w:before="135" w:after="135"/>
              <w:jc w:val="both"/>
              <w:textAlignment w:val="center"/>
              <w:rPr>
                <w:rFonts w:ascii="Arial Narrow" w:hAnsi="Arial Narrow"/>
              </w:rPr>
            </w:pPr>
            <w:r w:rsidRPr="00F84294">
              <w:rPr>
                <w:rFonts w:ascii="Arial Narrow" w:hAnsi="Arial Narrow" w:cs="Arial"/>
                <w:color w:val="000000"/>
                <w:position w:val="-2"/>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9BD4181" w14:textId="77777777" w:rsidR="006A66B8" w:rsidRPr="00F84294" w:rsidRDefault="006A66B8" w:rsidP="00590E58">
            <w:pPr>
              <w:spacing w:before="135" w:after="135"/>
              <w:jc w:val="both"/>
              <w:textAlignment w:val="center"/>
              <w:rPr>
                <w:rFonts w:ascii="Arial Narrow" w:hAnsi="Arial Narrow"/>
              </w:rPr>
            </w:pPr>
            <w:r w:rsidRPr="00F84294">
              <w:rPr>
                <w:rFonts w:ascii="Arial Narrow" w:hAnsi="Arial Narrow" w:cs="Arial"/>
                <w:color w:val="000000"/>
                <w:position w:val="-2"/>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86B096" w14:textId="77777777" w:rsidR="006A66B8" w:rsidRPr="00F84294" w:rsidRDefault="006A66B8" w:rsidP="00590E58">
            <w:pPr>
              <w:spacing w:before="135" w:after="135"/>
              <w:jc w:val="both"/>
              <w:textAlignment w:val="center"/>
              <w:rPr>
                <w:rFonts w:ascii="Arial Narrow" w:hAnsi="Arial Narrow"/>
              </w:rPr>
            </w:pPr>
            <w:r w:rsidRPr="00F84294">
              <w:rPr>
                <w:rFonts w:ascii="Arial Narrow" w:hAnsi="Arial Narrow" w:cs="Arial"/>
                <w:color w:val="000000"/>
                <w:position w:val="-2"/>
              </w:rPr>
              <w:t>Delež lastništva gospodarskega subjekta</w:t>
            </w:r>
          </w:p>
        </w:tc>
      </w:tr>
      <w:tr w:rsidR="006A66B8" w:rsidRPr="00F84294" w14:paraId="2E5E64CC" w14:textId="77777777" w:rsidTr="00590E58">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33B1D14" w14:textId="77777777" w:rsidR="006A66B8" w:rsidRPr="00F84294" w:rsidRDefault="006A66B8" w:rsidP="00590E58">
            <w:pPr>
              <w:spacing w:before="135" w:after="135"/>
              <w:jc w:val="both"/>
              <w:textAlignment w:val="center"/>
              <w:rPr>
                <w:rFonts w:ascii="Arial Narrow" w:hAnsi="Arial Narrow"/>
              </w:rPr>
            </w:pPr>
            <w:r w:rsidRPr="00F84294">
              <w:rPr>
                <w:rFonts w:ascii="Arial Narrow" w:hAnsi="Arial Narrow" w:cs="Arial"/>
                <w:color w:val="000000"/>
                <w:position w:val="-2"/>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DD76926" w14:textId="77777777" w:rsidR="006A66B8" w:rsidRPr="00F84294" w:rsidRDefault="006A66B8" w:rsidP="00590E58">
            <w:pPr>
              <w:spacing w:before="135" w:after="135"/>
              <w:jc w:val="both"/>
              <w:textAlignment w:val="center"/>
              <w:rPr>
                <w:rFonts w:ascii="Arial Narrow" w:hAnsi="Arial Narrow"/>
              </w:rPr>
            </w:pPr>
            <w:r w:rsidRPr="00F84294">
              <w:rPr>
                <w:rFonts w:ascii="Arial Narrow" w:hAnsi="Arial Narrow" w:cs="Arial"/>
                <w:color w:val="000000"/>
                <w:position w:val="-2"/>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BE9AB53" w14:textId="77777777" w:rsidR="006A66B8" w:rsidRPr="00F84294" w:rsidRDefault="006A66B8" w:rsidP="00590E58">
            <w:pPr>
              <w:spacing w:before="135" w:after="135"/>
              <w:jc w:val="both"/>
              <w:textAlignment w:val="center"/>
              <w:rPr>
                <w:rFonts w:ascii="Arial Narrow" w:hAnsi="Arial Narrow"/>
              </w:rPr>
            </w:pPr>
            <w:r w:rsidRPr="00F84294">
              <w:rPr>
                <w:rFonts w:ascii="Arial Narrow" w:hAnsi="Arial Narrow" w:cs="Arial"/>
                <w:color w:val="000000"/>
                <w:position w:val="-2"/>
              </w:rPr>
              <w:t> </w:t>
            </w:r>
          </w:p>
        </w:tc>
      </w:tr>
      <w:tr w:rsidR="006A66B8" w:rsidRPr="00F84294" w14:paraId="7339FB45" w14:textId="77777777" w:rsidTr="00590E58">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64DB12F" w14:textId="77777777" w:rsidR="006A66B8" w:rsidRPr="00F84294" w:rsidRDefault="006A66B8" w:rsidP="00590E58">
            <w:pPr>
              <w:spacing w:before="135" w:after="135"/>
              <w:jc w:val="both"/>
              <w:textAlignment w:val="center"/>
              <w:rPr>
                <w:rFonts w:ascii="Arial Narrow" w:hAnsi="Arial Narrow"/>
              </w:rPr>
            </w:pPr>
            <w:r w:rsidRPr="00F84294">
              <w:rPr>
                <w:rFonts w:ascii="Arial Narrow" w:hAnsi="Arial Narrow" w:cs="Arial"/>
                <w:color w:val="000000"/>
                <w:position w:val="-2"/>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D93586E" w14:textId="77777777" w:rsidR="006A66B8" w:rsidRPr="00F84294" w:rsidRDefault="006A66B8" w:rsidP="00590E58">
            <w:pPr>
              <w:spacing w:before="135" w:after="135"/>
              <w:jc w:val="both"/>
              <w:textAlignment w:val="center"/>
              <w:rPr>
                <w:rFonts w:ascii="Arial Narrow" w:hAnsi="Arial Narrow"/>
              </w:rPr>
            </w:pPr>
            <w:r w:rsidRPr="00F84294">
              <w:rPr>
                <w:rFonts w:ascii="Arial Narrow" w:hAnsi="Arial Narrow" w:cs="Arial"/>
                <w:color w:val="000000"/>
                <w:position w:val="-2"/>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8B42D48" w14:textId="77777777" w:rsidR="006A66B8" w:rsidRPr="00F84294" w:rsidRDefault="006A66B8" w:rsidP="00590E58">
            <w:pPr>
              <w:spacing w:before="135" w:after="135"/>
              <w:jc w:val="both"/>
              <w:textAlignment w:val="center"/>
              <w:rPr>
                <w:rFonts w:ascii="Arial Narrow" w:hAnsi="Arial Narrow"/>
              </w:rPr>
            </w:pPr>
            <w:r w:rsidRPr="00F84294">
              <w:rPr>
                <w:rFonts w:ascii="Arial Narrow" w:hAnsi="Arial Narrow" w:cs="Arial"/>
                <w:color w:val="000000"/>
                <w:position w:val="-2"/>
              </w:rPr>
              <w:t> </w:t>
            </w:r>
          </w:p>
        </w:tc>
      </w:tr>
      <w:tr w:rsidR="006A66B8" w:rsidRPr="00F84294" w14:paraId="64A9846F" w14:textId="77777777" w:rsidTr="00590E58">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2697749" w14:textId="77777777" w:rsidR="006A66B8" w:rsidRPr="00F84294" w:rsidRDefault="006A66B8" w:rsidP="00590E58">
            <w:pPr>
              <w:spacing w:before="135" w:after="135"/>
              <w:jc w:val="both"/>
              <w:textAlignment w:val="center"/>
              <w:rPr>
                <w:rFonts w:ascii="Arial Narrow" w:hAnsi="Arial Narrow"/>
              </w:rPr>
            </w:pPr>
            <w:r w:rsidRPr="00F84294">
              <w:rPr>
                <w:rFonts w:ascii="Arial Narrow" w:hAnsi="Arial Narrow" w:cs="Arial"/>
                <w:color w:val="000000"/>
                <w:position w:val="-2"/>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311F0AD" w14:textId="77777777" w:rsidR="006A66B8" w:rsidRPr="00F84294" w:rsidRDefault="006A66B8" w:rsidP="00590E58">
            <w:pPr>
              <w:spacing w:before="135" w:after="135"/>
              <w:jc w:val="both"/>
              <w:textAlignment w:val="center"/>
              <w:rPr>
                <w:rFonts w:ascii="Arial Narrow" w:hAnsi="Arial Narrow"/>
              </w:rPr>
            </w:pPr>
            <w:r w:rsidRPr="00F84294">
              <w:rPr>
                <w:rFonts w:ascii="Arial Narrow" w:hAnsi="Arial Narrow" w:cs="Arial"/>
                <w:color w:val="000000"/>
                <w:position w:val="-2"/>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24B0FCA" w14:textId="77777777" w:rsidR="006A66B8" w:rsidRPr="00F84294" w:rsidRDefault="006A66B8" w:rsidP="00590E58">
            <w:pPr>
              <w:spacing w:before="135" w:after="135"/>
              <w:jc w:val="both"/>
              <w:textAlignment w:val="center"/>
              <w:rPr>
                <w:rFonts w:ascii="Arial Narrow" w:hAnsi="Arial Narrow"/>
              </w:rPr>
            </w:pPr>
            <w:r w:rsidRPr="00F84294">
              <w:rPr>
                <w:rFonts w:ascii="Arial Narrow" w:hAnsi="Arial Narrow" w:cs="Arial"/>
                <w:color w:val="000000"/>
                <w:position w:val="-2"/>
              </w:rPr>
              <w:t> </w:t>
            </w:r>
          </w:p>
        </w:tc>
      </w:tr>
      <w:tr w:rsidR="006A66B8" w:rsidRPr="00F84294" w14:paraId="009ED258" w14:textId="77777777" w:rsidTr="00590E58">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64A7E2C" w14:textId="77777777" w:rsidR="006A66B8" w:rsidRPr="00F84294" w:rsidRDefault="006A66B8" w:rsidP="00590E58">
            <w:pPr>
              <w:spacing w:before="135" w:after="135"/>
              <w:jc w:val="both"/>
              <w:textAlignment w:val="center"/>
              <w:rPr>
                <w:rFonts w:ascii="Arial Narrow" w:hAnsi="Arial Narrow"/>
              </w:rPr>
            </w:pPr>
            <w:r w:rsidRPr="00F84294">
              <w:rPr>
                <w:rFonts w:ascii="Arial Narrow" w:hAnsi="Arial Narrow" w:cs="Arial"/>
                <w:color w:val="000000"/>
                <w:position w:val="-2"/>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2D754C0" w14:textId="77777777" w:rsidR="006A66B8" w:rsidRPr="00F84294" w:rsidRDefault="006A66B8" w:rsidP="00590E58">
            <w:pPr>
              <w:spacing w:before="135" w:after="135"/>
              <w:jc w:val="both"/>
              <w:textAlignment w:val="center"/>
              <w:rPr>
                <w:rFonts w:ascii="Arial Narrow" w:hAnsi="Arial Narrow"/>
              </w:rPr>
            </w:pPr>
            <w:r w:rsidRPr="00F84294">
              <w:rPr>
                <w:rFonts w:ascii="Arial Narrow" w:hAnsi="Arial Narrow" w:cs="Arial"/>
                <w:color w:val="000000"/>
                <w:position w:val="-2"/>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9DAF968" w14:textId="77777777" w:rsidR="006A66B8" w:rsidRPr="00F84294" w:rsidRDefault="006A66B8" w:rsidP="00590E58">
            <w:pPr>
              <w:spacing w:before="135" w:after="135"/>
              <w:jc w:val="both"/>
              <w:textAlignment w:val="center"/>
              <w:rPr>
                <w:rFonts w:ascii="Arial Narrow" w:hAnsi="Arial Narrow"/>
              </w:rPr>
            </w:pPr>
            <w:r w:rsidRPr="00F84294">
              <w:rPr>
                <w:rFonts w:ascii="Arial Narrow" w:hAnsi="Arial Narrow" w:cs="Arial"/>
                <w:color w:val="000000"/>
                <w:position w:val="-2"/>
              </w:rPr>
              <w:t> </w:t>
            </w:r>
          </w:p>
        </w:tc>
      </w:tr>
    </w:tbl>
    <w:p w14:paraId="67F82FFD" w14:textId="77777777" w:rsidR="006A66B8" w:rsidRPr="00F84294" w:rsidRDefault="006A66B8" w:rsidP="006A66B8">
      <w:pPr>
        <w:spacing w:before="225" w:after="225" w:line="240" w:lineRule="auto"/>
        <w:jc w:val="both"/>
        <w:rPr>
          <w:rFonts w:ascii="Arial Narrow" w:hAnsi="Arial Narrow"/>
        </w:rPr>
      </w:pPr>
      <w:r w:rsidRPr="00F84294">
        <w:rPr>
          <w:rFonts w:ascii="Arial Narrow" w:hAnsi="Arial Narrow" w:cs="Arial"/>
          <w:color w:val="000000"/>
        </w:rPr>
        <w:t>oziroma v kolikor v zgornji tabeli ni naveden noben gospodarski subjekt izjavljam, da ne obstajajo gospodarski subjekti, ki se skladno z določili zakona, ki ureja gospodarske družbe, štejejo za povezane družbe z gospodarskim subjektom.</w:t>
      </w:r>
    </w:p>
    <w:tbl>
      <w:tblPr>
        <w:tblW w:w="8745" w:type="dxa"/>
        <w:tblInd w:w="108" w:type="dxa"/>
        <w:tblLook w:val="04A0" w:firstRow="1" w:lastRow="0" w:firstColumn="1" w:lastColumn="0" w:noHBand="0" w:noVBand="1"/>
      </w:tblPr>
      <w:tblGrid>
        <w:gridCol w:w="4080"/>
        <w:gridCol w:w="4665"/>
      </w:tblGrid>
      <w:tr w:rsidR="006A66B8" w:rsidRPr="00F84294" w14:paraId="0057A1F0" w14:textId="77777777" w:rsidTr="00590E58">
        <w:tc>
          <w:tcPr>
            <w:tcW w:w="4080" w:type="dxa"/>
            <w:tcMar>
              <w:top w:w="75" w:type="dxa"/>
              <w:bottom w:w="75" w:type="dxa"/>
            </w:tcMar>
            <w:vAlign w:val="center"/>
          </w:tcPr>
          <w:p w14:paraId="3755FBB1" w14:textId="77777777" w:rsidR="006A66B8" w:rsidRPr="00F84294" w:rsidRDefault="006A66B8" w:rsidP="00590E58">
            <w:pPr>
              <w:rPr>
                <w:rFonts w:ascii="Arial Narrow" w:hAnsi="Arial Narrow"/>
              </w:rPr>
            </w:pPr>
            <w:r w:rsidRPr="00F84294">
              <w:rPr>
                <w:rFonts w:ascii="Arial Narrow" w:hAnsi="Arial Narrow" w:cs="Arial"/>
                <w:color w:val="000000"/>
                <w:position w:val="-2"/>
              </w:rPr>
              <w:t>Kraj in datum:</w:t>
            </w:r>
          </w:p>
        </w:tc>
        <w:tc>
          <w:tcPr>
            <w:tcW w:w="0" w:type="auto"/>
            <w:tcMar>
              <w:top w:w="75" w:type="dxa"/>
              <w:bottom w:w="75" w:type="dxa"/>
            </w:tcMar>
            <w:vAlign w:val="center"/>
          </w:tcPr>
          <w:p w14:paraId="78A58120" w14:textId="77777777" w:rsidR="006A66B8" w:rsidRPr="00F84294" w:rsidRDefault="006A66B8" w:rsidP="00590E58">
            <w:pPr>
              <w:rPr>
                <w:rFonts w:ascii="Arial Narrow" w:hAnsi="Arial Narrow"/>
              </w:rPr>
            </w:pPr>
            <w:r w:rsidRPr="00F84294">
              <w:rPr>
                <w:rFonts w:ascii="Arial Narrow" w:hAnsi="Arial Narrow" w:cs="Arial"/>
                <w:color w:val="000000"/>
                <w:position w:val="-2"/>
              </w:rPr>
              <w:t>Ime in priimek: ____________________</w:t>
            </w:r>
            <w:r>
              <w:rPr>
                <w:rFonts w:ascii="Arial Narrow" w:hAnsi="Arial Narrow" w:cs="Arial"/>
                <w:color w:val="000000"/>
                <w:position w:val="-2"/>
              </w:rPr>
              <w:t>___</w:t>
            </w:r>
            <w:r w:rsidRPr="00F84294">
              <w:rPr>
                <w:rFonts w:ascii="Arial Narrow" w:hAnsi="Arial Narrow" w:cs="Arial"/>
                <w:color w:val="000000"/>
                <w:position w:val="-2"/>
              </w:rPr>
              <w:t>_</w:t>
            </w:r>
          </w:p>
        </w:tc>
      </w:tr>
      <w:tr w:rsidR="006A66B8" w:rsidRPr="00F84294" w14:paraId="295ECD5D" w14:textId="77777777" w:rsidTr="00590E58">
        <w:tc>
          <w:tcPr>
            <w:tcW w:w="4080" w:type="dxa"/>
            <w:tcMar>
              <w:top w:w="75" w:type="dxa"/>
              <w:bottom w:w="75" w:type="dxa"/>
            </w:tcMar>
            <w:vAlign w:val="center"/>
          </w:tcPr>
          <w:p w14:paraId="3CEC2AA9" w14:textId="77777777" w:rsidR="006A66B8" w:rsidRPr="00F84294" w:rsidRDefault="006A66B8" w:rsidP="00590E58">
            <w:pPr>
              <w:rPr>
                <w:rFonts w:ascii="Arial Narrow" w:hAnsi="Arial Narrow"/>
              </w:rPr>
            </w:pPr>
            <w:r w:rsidRPr="00F84294">
              <w:rPr>
                <w:rFonts w:ascii="Arial Narrow" w:hAnsi="Arial Narrow" w:cs="Arial"/>
                <w:color w:val="000000"/>
                <w:position w:val="-2"/>
              </w:rPr>
              <w:t> </w:t>
            </w:r>
          </w:p>
        </w:tc>
        <w:tc>
          <w:tcPr>
            <w:tcW w:w="0" w:type="auto"/>
            <w:tcMar>
              <w:top w:w="75" w:type="dxa"/>
              <w:bottom w:w="75" w:type="dxa"/>
            </w:tcMar>
            <w:vAlign w:val="center"/>
          </w:tcPr>
          <w:p w14:paraId="4B2D7142" w14:textId="77777777" w:rsidR="006A66B8" w:rsidRPr="00F84294" w:rsidRDefault="006A66B8" w:rsidP="00590E58">
            <w:pPr>
              <w:jc w:val="center"/>
              <w:rPr>
                <w:rFonts w:ascii="Arial Narrow" w:hAnsi="Arial Narrow"/>
              </w:rPr>
            </w:pPr>
            <w:r w:rsidRPr="00F84294">
              <w:rPr>
                <w:rFonts w:ascii="Arial Narrow" w:hAnsi="Arial Narrow" w:cs="Arial"/>
                <w:color w:val="000000"/>
                <w:position w:val="-2"/>
              </w:rPr>
              <w:t>(žig in podpis)</w:t>
            </w:r>
          </w:p>
        </w:tc>
      </w:tr>
    </w:tbl>
    <w:p w14:paraId="34F94134" w14:textId="77777777" w:rsidR="006A66B8" w:rsidRPr="00F84294" w:rsidRDefault="006A66B8" w:rsidP="006A66B8">
      <w:pPr>
        <w:spacing w:before="225" w:after="225" w:line="240" w:lineRule="auto"/>
        <w:jc w:val="both"/>
        <w:rPr>
          <w:rFonts w:ascii="Arial Narrow" w:hAnsi="Arial Narrow"/>
        </w:rPr>
      </w:pPr>
      <w:r w:rsidRPr="00F84294">
        <w:rPr>
          <w:rFonts w:ascii="Arial Narrow" w:hAnsi="Arial Narrow" w:cs="Arial"/>
          <w:color w:val="000000"/>
        </w:rPr>
        <w:t> </w:t>
      </w:r>
    </w:p>
    <w:p w14:paraId="59472841" w14:textId="77777777" w:rsidR="00950DCF" w:rsidRDefault="006A66B8" w:rsidP="008647CF">
      <w:pPr>
        <w:spacing w:after="0"/>
        <w:jc w:val="both"/>
        <w:rPr>
          <w:rFonts w:ascii="Arial" w:hAnsi="Arial" w:cs="Arial"/>
          <w:sz w:val="18"/>
          <w:szCs w:val="18"/>
        </w:rPr>
      </w:pPr>
      <w:r w:rsidRPr="00F84294">
        <w:rPr>
          <w:rFonts w:ascii="Arial Narrow" w:hAnsi="Arial Narrow" w:cs="Arial"/>
          <w:b/>
          <w:bCs/>
          <w:i/>
          <w:iCs/>
          <w:color w:val="000000"/>
          <w:u w:val="single"/>
        </w:rPr>
        <w:t>OPOMBA:</w:t>
      </w:r>
      <w:r w:rsidRPr="00F84294">
        <w:rPr>
          <w:rFonts w:ascii="Arial Narrow" w:hAnsi="Arial Narrow" w:cs="Arial"/>
          <w:i/>
          <w:iCs/>
          <w:color w:val="000000"/>
        </w:rPr>
        <w:t xml:space="preserve"> V primeru skupnega nastopa več partnerjev, mora vsak izmed partnerjev predložiti to izjavo. V primeru več podatkov, se predloži nov obrazec z navedenimi preostalimi podatki.</w:t>
      </w:r>
    </w:p>
    <w:p w14:paraId="19E02094" w14:textId="77777777" w:rsidR="001960A8" w:rsidRPr="00C0762A" w:rsidRDefault="00483284" w:rsidP="001960A8">
      <w:pPr>
        <w:spacing w:after="0"/>
        <w:jc w:val="right"/>
        <w:rPr>
          <w:rFonts w:ascii="Arial Narrow" w:hAnsi="Arial Narrow" w:cs="Arial"/>
          <w:sz w:val="20"/>
          <w:szCs w:val="20"/>
        </w:rPr>
      </w:pPr>
      <w:r>
        <w:rPr>
          <w:rFonts w:ascii="Arial Narrow" w:hAnsi="Arial Narrow" w:cs="Arial"/>
          <w:sz w:val="20"/>
          <w:szCs w:val="20"/>
          <w:highlight w:val="green"/>
        </w:rPr>
        <w:lastRenderedPageBreak/>
        <w:t>Obrazec št: 12</w:t>
      </w:r>
    </w:p>
    <w:p w14:paraId="464E94DF" w14:textId="77777777" w:rsidR="001960A8" w:rsidRPr="00582CBE" w:rsidRDefault="00582CBE" w:rsidP="00582CBE">
      <w:pPr>
        <w:spacing w:after="120"/>
        <w:ind w:left="708" w:firstLine="708"/>
        <w:rPr>
          <w:rFonts w:ascii="Arial Narrow" w:hAnsi="Arial Narrow" w:cs="Arial"/>
          <w:b/>
          <w:sz w:val="28"/>
          <w:szCs w:val="28"/>
        </w:rPr>
      </w:pPr>
      <w:r>
        <w:rPr>
          <w:rFonts w:ascii="Arial Narrow" w:hAnsi="Arial Narrow" w:cs="Arial"/>
          <w:b/>
          <w:sz w:val="28"/>
          <w:szCs w:val="28"/>
        </w:rPr>
        <w:t>REFERENČNA LISTA GOSPODARSKEGA SUBJEKTA</w:t>
      </w:r>
    </w:p>
    <w:p w14:paraId="4FB21750" w14:textId="77777777" w:rsidR="00582CBE" w:rsidRDefault="00582CBE">
      <w:pPr>
        <w:spacing w:before="225" w:after="225" w:line="240" w:lineRule="auto"/>
        <w:jc w:val="both"/>
        <w:rPr>
          <w:rFonts w:ascii="Arial" w:hAnsi="Arial" w:cs="Arial"/>
          <w:color w:val="000000"/>
          <w:sz w:val="18"/>
          <w:szCs w:val="18"/>
        </w:rPr>
      </w:pPr>
    </w:p>
    <w:p w14:paraId="7E352BE7" w14:textId="77777777" w:rsidR="00582CBE" w:rsidRDefault="00582CBE">
      <w:pPr>
        <w:spacing w:before="225" w:after="225" w:line="240" w:lineRule="auto"/>
        <w:jc w:val="both"/>
        <w:rPr>
          <w:rFonts w:ascii="Arial" w:hAnsi="Arial" w:cs="Arial"/>
          <w:color w:val="000000"/>
          <w:sz w:val="18"/>
          <w:szCs w:val="18"/>
        </w:rPr>
      </w:pPr>
    </w:p>
    <w:p w14:paraId="58E246EF" w14:textId="77777777" w:rsidR="00582CBE" w:rsidRPr="00F84294" w:rsidRDefault="00582CBE" w:rsidP="00582CBE">
      <w:pPr>
        <w:spacing w:before="225" w:after="225" w:line="240" w:lineRule="auto"/>
        <w:jc w:val="both"/>
        <w:rPr>
          <w:rFonts w:ascii="Arial Narrow" w:hAnsi="Arial Narrow"/>
        </w:rPr>
      </w:pPr>
      <w:r w:rsidRPr="00F84294">
        <w:rPr>
          <w:rFonts w:ascii="Arial Narrow" w:hAnsi="Arial Narrow" w:cs="Arial"/>
          <w:color w:val="000000"/>
        </w:rPr>
        <w:t>Naziv gospodarskega subjekta: ______________________</w:t>
      </w:r>
      <w:r>
        <w:rPr>
          <w:rFonts w:ascii="Arial Narrow" w:hAnsi="Arial Narrow" w:cs="Arial"/>
          <w:color w:val="000000"/>
        </w:rPr>
        <w:t>_______________</w:t>
      </w:r>
      <w:r w:rsidRPr="00F84294">
        <w:rPr>
          <w:rFonts w:ascii="Arial Narrow" w:hAnsi="Arial Narrow" w:cs="Arial"/>
          <w:color w:val="000000"/>
        </w:rPr>
        <w:t>___</w:t>
      </w:r>
    </w:p>
    <w:p w14:paraId="7BC82F23" w14:textId="77777777" w:rsidR="00582CBE" w:rsidRPr="00F84294" w:rsidRDefault="00582CBE" w:rsidP="00582CBE">
      <w:pPr>
        <w:spacing w:before="225" w:after="225" w:line="240" w:lineRule="auto"/>
        <w:jc w:val="both"/>
        <w:rPr>
          <w:rFonts w:ascii="Arial Narrow" w:hAnsi="Arial Narrow"/>
        </w:rPr>
      </w:pPr>
      <w:r w:rsidRPr="00F84294">
        <w:rPr>
          <w:rFonts w:ascii="Arial Narrow" w:hAnsi="Arial Narrow" w:cs="Arial"/>
          <w:color w:val="000000"/>
        </w:rPr>
        <w:t> </w:t>
      </w:r>
    </w:p>
    <w:p w14:paraId="49C55CA2" w14:textId="77777777" w:rsidR="00582CBE" w:rsidRPr="00F84294" w:rsidRDefault="00582CBE" w:rsidP="00582CBE">
      <w:pPr>
        <w:spacing w:before="225" w:after="225" w:line="240" w:lineRule="auto"/>
        <w:jc w:val="both"/>
        <w:rPr>
          <w:rFonts w:ascii="Arial Narrow" w:hAnsi="Arial Narrow"/>
        </w:rPr>
      </w:pPr>
      <w:r w:rsidRPr="00F84294">
        <w:rPr>
          <w:rFonts w:ascii="Arial Narrow" w:hAnsi="Arial Narrow" w:cs="Arial"/>
          <w:color w:val="000000"/>
        </w:rPr>
        <w:t> </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615"/>
        <w:gridCol w:w="1013"/>
        <w:gridCol w:w="1637"/>
        <w:gridCol w:w="1428"/>
        <w:gridCol w:w="1589"/>
        <w:gridCol w:w="1364"/>
        <w:gridCol w:w="1406"/>
      </w:tblGrid>
      <w:tr w:rsidR="00582CBE" w:rsidRPr="00F84294" w14:paraId="71F84826" w14:textId="77777777" w:rsidTr="00590E58">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37F83B3" w14:textId="77777777" w:rsidR="00582CBE" w:rsidRPr="00F84294" w:rsidRDefault="00582CBE" w:rsidP="00590E58">
            <w:pPr>
              <w:jc w:val="center"/>
              <w:rPr>
                <w:rFonts w:ascii="Arial Narrow" w:hAnsi="Arial Narrow"/>
              </w:rPr>
            </w:pPr>
            <w:proofErr w:type="spellStart"/>
            <w:r w:rsidRPr="00F84294">
              <w:rPr>
                <w:rFonts w:ascii="Arial Narrow" w:hAnsi="Arial Narrow" w:cs="Arial"/>
                <w:color w:val="000000"/>
                <w:position w:val="-2"/>
                <w:shd w:val="clear" w:color="auto" w:fill="CCCCCC"/>
              </w:rPr>
              <w:t>Zap</w:t>
            </w:r>
            <w:proofErr w:type="spellEnd"/>
            <w:r w:rsidRPr="00F84294">
              <w:rPr>
                <w:rFonts w:ascii="Arial Narrow" w:hAnsi="Arial Narrow" w:cs="Arial"/>
                <w:color w:val="000000"/>
                <w:position w:val="-2"/>
                <w:shd w:val="clear" w:color="auto" w:fill="CCCCCC"/>
              </w:rPr>
              <w:t>. št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DEC437E" w14:textId="77777777" w:rsidR="00582CBE" w:rsidRPr="00F84294" w:rsidRDefault="00582CBE" w:rsidP="00590E58">
            <w:pPr>
              <w:jc w:val="center"/>
              <w:rPr>
                <w:rFonts w:ascii="Arial Narrow" w:hAnsi="Arial Narrow"/>
              </w:rPr>
            </w:pPr>
            <w:r w:rsidRPr="00F84294">
              <w:rPr>
                <w:rFonts w:ascii="Arial Narrow" w:hAnsi="Arial Narrow" w:cs="Arial"/>
                <w:color w:val="000000"/>
                <w:position w:val="-2"/>
                <w:shd w:val="clear" w:color="auto" w:fill="CCCCCC"/>
              </w:rPr>
              <w:t>Naročnik</w:t>
            </w:r>
            <w:r w:rsidRPr="00F84294">
              <w:rPr>
                <w:rFonts w:ascii="Arial Narrow" w:hAnsi="Arial Narrow" w:cs="Arial"/>
                <w:color w:val="000000"/>
                <w:position w:val="-2"/>
                <w:shd w:val="clear" w:color="auto" w:fill="CCCCCC"/>
              </w:rPr>
              <w:br/>
              <w:t>(naziv, naslov)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BE60DF8" w14:textId="77777777" w:rsidR="00582CBE" w:rsidRPr="00F84294" w:rsidRDefault="00582CBE" w:rsidP="00590E58">
            <w:pPr>
              <w:jc w:val="center"/>
              <w:rPr>
                <w:rFonts w:ascii="Arial Narrow" w:hAnsi="Arial Narrow"/>
              </w:rPr>
            </w:pPr>
            <w:r w:rsidRPr="00F84294">
              <w:rPr>
                <w:rFonts w:ascii="Arial Narrow" w:hAnsi="Arial Narrow" w:cs="Arial"/>
                <w:color w:val="000000"/>
                <w:position w:val="-2"/>
                <w:shd w:val="clear" w:color="auto" w:fill="CCCCCC"/>
              </w:rPr>
              <w:t>Vrsta dela</w:t>
            </w:r>
            <w:r w:rsidRPr="00F84294">
              <w:rPr>
                <w:rFonts w:ascii="Arial Narrow" w:hAnsi="Arial Narrow" w:cs="Arial"/>
                <w:color w:val="000000"/>
                <w:position w:val="-2"/>
                <w:shd w:val="clear" w:color="auto" w:fill="CCCCCC"/>
              </w:rPr>
              <w:br/>
              <w:t xml:space="preserve">(podroben opis </w:t>
            </w:r>
            <w:r w:rsidRPr="00F84294">
              <w:rPr>
                <w:rFonts w:ascii="Arial Narrow" w:hAnsi="Arial Narrow" w:cs="Arial"/>
                <w:color w:val="000000"/>
                <w:position w:val="-2"/>
                <w:u w:val="single"/>
                <w:shd w:val="clear" w:color="auto" w:fill="CCCCCC"/>
              </w:rPr>
              <w:t>vrste del</w:t>
            </w:r>
            <w:r w:rsidRPr="00F84294">
              <w:rPr>
                <w:rFonts w:ascii="Arial Narrow" w:hAnsi="Arial Narrow" w:cs="Arial"/>
                <w:color w:val="000000"/>
                <w:position w:val="-2"/>
                <w:shd w:val="clear" w:color="auto" w:fill="CCCCCC"/>
              </w:rPr>
              <w:t>, ki jih je izvedel izvajalec)</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3B2AABA" w14:textId="77777777" w:rsidR="00582CBE" w:rsidRPr="00F84294" w:rsidRDefault="00582CBE" w:rsidP="00590E58">
            <w:pPr>
              <w:jc w:val="center"/>
              <w:rPr>
                <w:rFonts w:ascii="Arial Narrow" w:hAnsi="Arial Narrow"/>
              </w:rPr>
            </w:pPr>
            <w:r w:rsidRPr="00F84294">
              <w:rPr>
                <w:rFonts w:ascii="Arial Narrow" w:hAnsi="Arial Narrow" w:cs="Arial"/>
                <w:color w:val="000000"/>
                <w:position w:val="-2"/>
                <w:shd w:val="clear" w:color="auto" w:fill="CCCCCC"/>
              </w:rPr>
              <w:t>Čas realizacije</w:t>
            </w:r>
            <w:r w:rsidRPr="00F84294">
              <w:rPr>
                <w:rFonts w:ascii="Arial Narrow" w:hAnsi="Arial Narrow" w:cs="Arial"/>
                <w:color w:val="000000"/>
                <w:position w:val="-2"/>
                <w:shd w:val="clear" w:color="auto" w:fill="CCCCCC"/>
              </w:rPr>
              <w:br/>
              <w:t>(od mesec/leto do mesec/leto)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84C6DEC" w14:textId="77777777" w:rsidR="00582CBE" w:rsidRPr="00F84294" w:rsidRDefault="00582CBE" w:rsidP="00590E58">
            <w:pPr>
              <w:jc w:val="center"/>
              <w:rPr>
                <w:rFonts w:ascii="Arial Narrow" w:hAnsi="Arial Narrow"/>
              </w:rPr>
            </w:pPr>
            <w:r w:rsidRPr="00F84294">
              <w:rPr>
                <w:rFonts w:ascii="Arial Narrow" w:hAnsi="Arial Narrow" w:cs="Arial"/>
                <w:color w:val="000000"/>
                <w:position w:val="-2"/>
                <w:shd w:val="clear" w:color="auto" w:fill="CCCCCC"/>
              </w:rPr>
              <w:t>Pogodbeni znesek</w:t>
            </w:r>
            <w:r w:rsidRPr="00F84294">
              <w:rPr>
                <w:rFonts w:ascii="Arial Narrow" w:hAnsi="Arial Narrow" w:cs="Arial"/>
                <w:color w:val="000000"/>
                <w:position w:val="-2"/>
                <w:shd w:val="clear" w:color="auto" w:fill="CCCCCC"/>
              </w:rPr>
              <w:br/>
              <w:t xml:space="preserve">(brez DDV), ki se nanaša na </w:t>
            </w:r>
            <w:r w:rsidRPr="00F84294">
              <w:rPr>
                <w:rFonts w:ascii="Arial Narrow" w:hAnsi="Arial Narrow" w:cs="Arial"/>
                <w:color w:val="000000"/>
                <w:position w:val="-2"/>
                <w:u w:val="single"/>
                <w:shd w:val="clear" w:color="auto" w:fill="CCCCCC"/>
              </w:rPr>
              <w:t>referenčno delo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721D418" w14:textId="77777777" w:rsidR="00582CBE" w:rsidRPr="00F84294" w:rsidRDefault="00582CBE" w:rsidP="00590E58">
            <w:pPr>
              <w:jc w:val="center"/>
              <w:rPr>
                <w:rFonts w:ascii="Arial Narrow" w:hAnsi="Arial Narrow"/>
              </w:rPr>
            </w:pPr>
            <w:r w:rsidRPr="00F84294">
              <w:rPr>
                <w:rFonts w:ascii="Arial Narrow" w:hAnsi="Arial Narrow" w:cs="Arial"/>
                <w:color w:val="000000"/>
                <w:position w:val="-2"/>
                <w:shd w:val="clear" w:color="auto" w:fill="CCCCCC"/>
              </w:rPr>
              <w:t>Celotna vrednost pogodbe (brez DDV)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7D282FF" w14:textId="77777777" w:rsidR="00582CBE" w:rsidRPr="00F84294" w:rsidRDefault="00582CBE" w:rsidP="00590E58">
            <w:pPr>
              <w:jc w:val="center"/>
              <w:rPr>
                <w:rFonts w:ascii="Arial Narrow" w:hAnsi="Arial Narrow"/>
              </w:rPr>
            </w:pPr>
            <w:r w:rsidRPr="00F84294">
              <w:rPr>
                <w:rFonts w:ascii="Arial Narrow" w:hAnsi="Arial Narrow" w:cs="Arial"/>
                <w:color w:val="000000"/>
                <w:position w:val="-2"/>
                <w:shd w:val="clear" w:color="auto" w:fill="CCCCCC"/>
              </w:rPr>
              <w:t>Kontaktna oseba pri naročniku</w:t>
            </w:r>
            <w:r w:rsidRPr="00F84294">
              <w:rPr>
                <w:rFonts w:ascii="Arial Narrow" w:hAnsi="Arial Narrow" w:cs="Arial"/>
                <w:color w:val="000000"/>
                <w:position w:val="-2"/>
                <w:shd w:val="clear" w:color="auto" w:fill="CCCCCC"/>
              </w:rPr>
              <w:br/>
              <w:t>(ime in priimek ter telefon in e-mail)</w:t>
            </w:r>
          </w:p>
        </w:tc>
      </w:tr>
      <w:tr w:rsidR="00582CBE" w:rsidRPr="00F84294" w14:paraId="4C477792" w14:textId="77777777" w:rsidTr="00590E58">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F4E000" w14:textId="77777777" w:rsidR="00582CBE" w:rsidRPr="00F84294" w:rsidRDefault="00582CBE" w:rsidP="00590E58">
            <w:pPr>
              <w:rPr>
                <w:rFonts w:ascii="Arial Narrow" w:hAnsi="Arial Narrow"/>
              </w:rPr>
            </w:pPr>
            <w:r w:rsidRPr="00F84294">
              <w:rPr>
                <w:rFonts w:ascii="Arial Narrow" w:hAnsi="Arial Narrow" w:cs="Arial"/>
                <w:color w:val="000000"/>
                <w:position w:val="-2"/>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424621" w14:textId="77777777" w:rsidR="00582CBE" w:rsidRPr="00F84294" w:rsidRDefault="00582CBE" w:rsidP="00590E58">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892991" w14:textId="77777777" w:rsidR="00582CBE" w:rsidRPr="00F84294" w:rsidRDefault="00582CBE" w:rsidP="00590E58">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0C87C1" w14:textId="77777777" w:rsidR="00582CBE" w:rsidRPr="00F84294" w:rsidRDefault="00582CBE" w:rsidP="00590E58">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C0B60E" w14:textId="77777777" w:rsidR="00582CBE" w:rsidRPr="00F84294" w:rsidRDefault="00582CBE" w:rsidP="00590E58">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1500BE" w14:textId="77777777" w:rsidR="00582CBE" w:rsidRPr="00F84294" w:rsidRDefault="00582CBE" w:rsidP="00590E58">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CA41B4" w14:textId="77777777" w:rsidR="00582CBE" w:rsidRPr="00F84294" w:rsidRDefault="00582CBE" w:rsidP="00590E58">
            <w:pPr>
              <w:rPr>
                <w:rFonts w:ascii="Arial Narrow" w:hAnsi="Arial Narrow"/>
              </w:rPr>
            </w:pPr>
            <w:r w:rsidRPr="00F84294">
              <w:rPr>
                <w:rFonts w:ascii="Arial Narrow" w:hAnsi="Arial Narrow" w:cs="Arial"/>
                <w:color w:val="000000"/>
                <w:position w:val="-2"/>
              </w:rPr>
              <w:t> </w:t>
            </w:r>
          </w:p>
        </w:tc>
      </w:tr>
      <w:tr w:rsidR="00582CBE" w:rsidRPr="00F84294" w14:paraId="73235C9F" w14:textId="77777777" w:rsidTr="00590E58">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C30C6E" w14:textId="77777777" w:rsidR="00582CBE" w:rsidRPr="00F84294" w:rsidRDefault="00582CBE" w:rsidP="00590E58">
            <w:pPr>
              <w:rPr>
                <w:rFonts w:ascii="Arial Narrow" w:hAnsi="Arial Narrow"/>
              </w:rPr>
            </w:pPr>
            <w:r w:rsidRPr="00F84294">
              <w:rPr>
                <w:rFonts w:ascii="Arial Narrow" w:hAnsi="Arial Narrow" w:cs="Arial"/>
                <w:color w:val="000000"/>
                <w:position w:val="-2"/>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C0C37C" w14:textId="77777777" w:rsidR="00582CBE" w:rsidRPr="00F84294" w:rsidRDefault="00582CBE" w:rsidP="00590E58">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1838B3" w14:textId="77777777" w:rsidR="00582CBE" w:rsidRPr="00F84294" w:rsidRDefault="00582CBE" w:rsidP="00590E58">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43FDE6" w14:textId="77777777" w:rsidR="00582CBE" w:rsidRPr="00F84294" w:rsidRDefault="00582CBE" w:rsidP="00590E58">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703659" w14:textId="77777777" w:rsidR="00582CBE" w:rsidRPr="00F84294" w:rsidRDefault="00582CBE" w:rsidP="00590E58">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E1CD59" w14:textId="77777777" w:rsidR="00582CBE" w:rsidRPr="00F84294" w:rsidRDefault="00582CBE" w:rsidP="00590E58">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8FA113" w14:textId="77777777" w:rsidR="00582CBE" w:rsidRPr="00F84294" w:rsidRDefault="00582CBE" w:rsidP="00590E58">
            <w:pPr>
              <w:rPr>
                <w:rFonts w:ascii="Arial Narrow" w:hAnsi="Arial Narrow"/>
              </w:rPr>
            </w:pPr>
            <w:r w:rsidRPr="00F84294">
              <w:rPr>
                <w:rFonts w:ascii="Arial Narrow" w:hAnsi="Arial Narrow" w:cs="Arial"/>
                <w:color w:val="000000"/>
                <w:position w:val="-2"/>
              </w:rPr>
              <w:t> </w:t>
            </w:r>
          </w:p>
        </w:tc>
      </w:tr>
      <w:tr w:rsidR="00582CBE" w:rsidRPr="00F84294" w14:paraId="3516C5B0" w14:textId="77777777" w:rsidTr="00590E58">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A53061" w14:textId="77777777" w:rsidR="00582CBE" w:rsidRPr="00F84294" w:rsidRDefault="00582CBE" w:rsidP="00590E58">
            <w:pPr>
              <w:rPr>
                <w:rFonts w:ascii="Arial Narrow" w:hAnsi="Arial Narrow"/>
              </w:rPr>
            </w:pPr>
            <w:r w:rsidRPr="00F84294">
              <w:rPr>
                <w:rFonts w:ascii="Arial Narrow" w:hAnsi="Arial Narrow" w:cs="Arial"/>
                <w:color w:val="000000"/>
                <w:position w:val="-2"/>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3DD361" w14:textId="77777777" w:rsidR="00582CBE" w:rsidRPr="00F84294" w:rsidRDefault="00582CBE" w:rsidP="00590E58">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E2F76B" w14:textId="77777777" w:rsidR="00582CBE" w:rsidRPr="00F84294" w:rsidRDefault="00582CBE" w:rsidP="00590E58">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3AB323" w14:textId="77777777" w:rsidR="00582CBE" w:rsidRPr="00F84294" w:rsidRDefault="00582CBE" w:rsidP="00590E58">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F73BCD" w14:textId="77777777" w:rsidR="00582CBE" w:rsidRPr="00F84294" w:rsidRDefault="00582CBE" w:rsidP="00590E58">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BE0B80" w14:textId="77777777" w:rsidR="00582CBE" w:rsidRPr="00F84294" w:rsidRDefault="00582CBE" w:rsidP="00590E58">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CC1A38" w14:textId="77777777" w:rsidR="00582CBE" w:rsidRPr="00F84294" w:rsidRDefault="00582CBE" w:rsidP="00590E58">
            <w:pPr>
              <w:rPr>
                <w:rFonts w:ascii="Arial Narrow" w:hAnsi="Arial Narrow"/>
              </w:rPr>
            </w:pPr>
            <w:r w:rsidRPr="00F84294">
              <w:rPr>
                <w:rFonts w:ascii="Arial Narrow" w:hAnsi="Arial Narrow" w:cs="Arial"/>
                <w:color w:val="000000"/>
                <w:position w:val="-2"/>
              </w:rPr>
              <w:t> </w:t>
            </w:r>
          </w:p>
        </w:tc>
      </w:tr>
      <w:tr w:rsidR="00582CBE" w:rsidRPr="00F84294" w14:paraId="3773D9F6" w14:textId="77777777" w:rsidTr="00590E58">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AAC7A1" w14:textId="77777777" w:rsidR="00582CBE" w:rsidRPr="00F84294" w:rsidRDefault="00582CBE" w:rsidP="00590E58">
            <w:pPr>
              <w:rPr>
                <w:rFonts w:ascii="Arial Narrow" w:hAnsi="Arial Narrow"/>
              </w:rPr>
            </w:pPr>
            <w:r w:rsidRPr="00F84294">
              <w:rPr>
                <w:rFonts w:ascii="Arial Narrow" w:hAnsi="Arial Narrow" w:cs="Arial"/>
                <w:color w:val="000000"/>
                <w:position w:val="-2"/>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B94B66" w14:textId="77777777" w:rsidR="00582CBE" w:rsidRPr="00F84294" w:rsidRDefault="00582CBE" w:rsidP="00590E58">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8E4EB7" w14:textId="77777777" w:rsidR="00582CBE" w:rsidRPr="00F84294" w:rsidRDefault="00582CBE" w:rsidP="00590E58">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6E80F9" w14:textId="77777777" w:rsidR="00582CBE" w:rsidRPr="00F84294" w:rsidRDefault="00582CBE" w:rsidP="00590E58">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5696AB" w14:textId="77777777" w:rsidR="00582CBE" w:rsidRPr="00F84294" w:rsidRDefault="00582CBE" w:rsidP="00590E58">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DED92A" w14:textId="77777777" w:rsidR="00582CBE" w:rsidRPr="00F84294" w:rsidRDefault="00582CBE" w:rsidP="00590E58">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3DFF30" w14:textId="77777777" w:rsidR="00582CBE" w:rsidRPr="00F84294" w:rsidRDefault="00582CBE" w:rsidP="00590E58">
            <w:pPr>
              <w:rPr>
                <w:rFonts w:ascii="Arial Narrow" w:hAnsi="Arial Narrow"/>
              </w:rPr>
            </w:pPr>
            <w:r w:rsidRPr="00F84294">
              <w:rPr>
                <w:rFonts w:ascii="Arial Narrow" w:hAnsi="Arial Narrow" w:cs="Arial"/>
                <w:color w:val="000000"/>
                <w:position w:val="-2"/>
              </w:rPr>
              <w:t> </w:t>
            </w:r>
          </w:p>
        </w:tc>
      </w:tr>
      <w:tr w:rsidR="00582CBE" w:rsidRPr="00F84294" w14:paraId="3B017ADF" w14:textId="77777777" w:rsidTr="00590E58">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7D8037" w14:textId="77777777" w:rsidR="00582CBE" w:rsidRPr="00F84294" w:rsidRDefault="00582CBE" w:rsidP="00590E58">
            <w:pPr>
              <w:rPr>
                <w:rFonts w:ascii="Arial Narrow" w:hAnsi="Arial Narrow"/>
              </w:rPr>
            </w:pPr>
            <w:r w:rsidRPr="00F84294">
              <w:rPr>
                <w:rFonts w:ascii="Arial Narrow" w:hAnsi="Arial Narrow" w:cs="Arial"/>
                <w:color w:val="000000"/>
                <w:position w:val="-2"/>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ACB39E" w14:textId="77777777" w:rsidR="00582CBE" w:rsidRPr="00F84294" w:rsidRDefault="00582CBE" w:rsidP="00590E58">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739522" w14:textId="77777777" w:rsidR="00582CBE" w:rsidRPr="00F84294" w:rsidRDefault="00582CBE" w:rsidP="00590E58">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2CFFF0" w14:textId="77777777" w:rsidR="00582CBE" w:rsidRPr="00F84294" w:rsidRDefault="00582CBE" w:rsidP="00590E58">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6351B5" w14:textId="77777777" w:rsidR="00582CBE" w:rsidRPr="00F84294" w:rsidRDefault="00582CBE" w:rsidP="00590E58">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427D73" w14:textId="77777777" w:rsidR="00582CBE" w:rsidRPr="00F84294" w:rsidRDefault="00582CBE" w:rsidP="00590E58">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D35F73" w14:textId="77777777" w:rsidR="00582CBE" w:rsidRPr="00F84294" w:rsidRDefault="00582CBE" w:rsidP="00590E58">
            <w:pPr>
              <w:rPr>
                <w:rFonts w:ascii="Arial Narrow" w:hAnsi="Arial Narrow"/>
              </w:rPr>
            </w:pPr>
            <w:r w:rsidRPr="00F84294">
              <w:rPr>
                <w:rFonts w:ascii="Arial Narrow" w:hAnsi="Arial Narrow" w:cs="Arial"/>
                <w:color w:val="000000"/>
                <w:position w:val="-2"/>
              </w:rPr>
              <w:t> </w:t>
            </w:r>
          </w:p>
        </w:tc>
      </w:tr>
    </w:tbl>
    <w:p w14:paraId="42D38A6A" w14:textId="77777777" w:rsidR="00582CBE" w:rsidRPr="00F84294" w:rsidRDefault="00582CBE" w:rsidP="00582CBE">
      <w:pPr>
        <w:spacing w:before="225" w:after="225" w:line="240" w:lineRule="auto"/>
        <w:jc w:val="both"/>
        <w:rPr>
          <w:rFonts w:ascii="Arial Narrow" w:hAnsi="Arial Narrow"/>
        </w:rPr>
      </w:pPr>
      <w:r w:rsidRPr="00F84294">
        <w:rPr>
          <w:rFonts w:ascii="Arial Narrow" w:hAnsi="Arial Narrow" w:cs="Arial"/>
          <w:color w:val="000000"/>
        </w:rPr>
        <w:t> </w:t>
      </w:r>
    </w:p>
    <w:p w14:paraId="4871D056" w14:textId="77777777" w:rsidR="00582CBE" w:rsidRPr="00F84294" w:rsidRDefault="00582CBE" w:rsidP="00582CBE">
      <w:pPr>
        <w:spacing w:before="225" w:after="225" w:line="240" w:lineRule="auto"/>
        <w:jc w:val="both"/>
        <w:rPr>
          <w:rFonts w:ascii="Arial Narrow" w:hAnsi="Arial Narrow"/>
        </w:rPr>
      </w:pPr>
      <w:r w:rsidRPr="00F84294">
        <w:rPr>
          <w:rFonts w:ascii="Arial Narrow" w:hAnsi="Arial Narrow" w:cs="Arial"/>
          <w:b/>
          <w:bCs/>
          <w:i/>
          <w:iCs/>
          <w:color w:val="000000"/>
          <w:u w:val="single"/>
        </w:rPr>
        <w:t>Opomba:</w:t>
      </w:r>
      <w:r w:rsidRPr="00F84294">
        <w:rPr>
          <w:rFonts w:ascii="Arial Narrow" w:hAnsi="Arial Narrow" w:cs="Arial"/>
          <w:i/>
          <w:iCs/>
          <w:color w:val="000000"/>
        </w:rPr>
        <w:br/>
        <w:t>V primeru več referenc se obrazec fotokopira.</w:t>
      </w:r>
    </w:p>
    <w:p w14:paraId="51524630" w14:textId="77777777" w:rsidR="00582CBE" w:rsidRPr="00F84294" w:rsidRDefault="00582CBE" w:rsidP="00582CBE">
      <w:pPr>
        <w:spacing w:before="225" w:after="225" w:line="240" w:lineRule="auto"/>
        <w:jc w:val="both"/>
        <w:rPr>
          <w:rFonts w:ascii="Arial Narrow" w:hAnsi="Arial Narrow"/>
        </w:rPr>
      </w:pPr>
      <w:r w:rsidRPr="00F84294">
        <w:rPr>
          <w:rFonts w:ascii="Arial Narrow" w:hAnsi="Arial Narrow" w:cs="Arial"/>
          <w:color w:val="000000"/>
        </w:rPr>
        <w:t> </w:t>
      </w:r>
    </w:p>
    <w:tbl>
      <w:tblPr>
        <w:tblW w:w="5000" w:type="pct"/>
        <w:tblInd w:w="108" w:type="dxa"/>
        <w:tblLook w:val="04A0" w:firstRow="1" w:lastRow="0" w:firstColumn="1" w:lastColumn="0" w:noHBand="0" w:noVBand="1"/>
      </w:tblPr>
      <w:tblGrid>
        <w:gridCol w:w="4535"/>
        <w:gridCol w:w="4535"/>
      </w:tblGrid>
      <w:tr w:rsidR="00582CBE" w:rsidRPr="00F84294" w14:paraId="0DE3525C" w14:textId="77777777" w:rsidTr="00590E58">
        <w:tc>
          <w:tcPr>
            <w:tcW w:w="2500" w:type="pct"/>
            <w:tcMar>
              <w:top w:w="75" w:type="dxa"/>
              <w:bottom w:w="75" w:type="dxa"/>
            </w:tcMar>
            <w:vAlign w:val="center"/>
          </w:tcPr>
          <w:p w14:paraId="5C5B7C33" w14:textId="77777777" w:rsidR="00582CBE" w:rsidRPr="00F84294" w:rsidRDefault="00582CBE" w:rsidP="00590E58">
            <w:pPr>
              <w:rPr>
                <w:rFonts w:ascii="Arial Narrow" w:hAnsi="Arial Narrow"/>
              </w:rPr>
            </w:pPr>
            <w:r w:rsidRPr="00F84294">
              <w:rPr>
                <w:rFonts w:ascii="Arial Narrow" w:hAnsi="Arial Narrow" w:cs="Arial"/>
                <w:color w:val="000000"/>
                <w:position w:val="-2"/>
              </w:rPr>
              <w:t>Kraj in datum:</w:t>
            </w:r>
          </w:p>
        </w:tc>
        <w:tc>
          <w:tcPr>
            <w:tcW w:w="0" w:type="auto"/>
            <w:tcMar>
              <w:top w:w="75" w:type="dxa"/>
              <w:bottom w:w="75" w:type="dxa"/>
            </w:tcMar>
            <w:vAlign w:val="center"/>
          </w:tcPr>
          <w:p w14:paraId="3CB8856C" w14:textId="77777777" w:rsidR="00582CBE" w:rsidRPr="00F84294" w:rsidRDefault="00582CBE" w:rsidP="00590E58">
            <w:pPr>
              <w:rPr>
                <w:rFonts w:ascii="Arial Narrow" w:hAnsi="Arial Narrow"/>
              </w:rPr>
            </w:pPr>
            <w:r w:rsidRPr="00F84294">
              <w:rPr>
                <w:rFonts w:ascii="Arial Narrow" w:hAnsi="Arial Narrow" w:cs="Arial"/>
                <w:color w:val="000000"/>
                <w:position w:val="-2"/>
              </w:rPr>
              <w:t>Ime in priimek: ______________</w:t>
            </w:r>
            <w:r>
              <w:rPr>
                <w:rFonts w:ascii="Arial Narrow" w:hAnsi="Arial Narrow" w:cs="Arial"/>
                <w:color w:val="000000"/>
                <w:position w:val="-2"/>
              </w:rPr>
              <w:t>___</w:t>
            </w:r>
            <w:r w:rsidRPr="00F84294">
              <w:rPr>
                <w:rFonts w:ascii="Arial Narrow" w:hAnsi="Arial Narrow" w:cs="Arial"/>
                <w:color w:val="000000"/>
                <w:position w:val="-2"/>
              </w:rPr>
              <w:t>_______</w:t>
            </w:r>
          </w:p>
        </w:tc>
      </w:tr>
    </w:tbl>
    <w:p w14:paraId="64DB49E5" w14:textId="77777777" w:rsidR="00781EF1" w:rsidRDefault="00781EF1" w:rsidP="00823C75">
      <w:pPr>
        <w:spacing w:before="225" w:after="225" w:line="240" w:lineRule="auto"/>
        <w:jc w:val="both"/>
        <w:sectPr w:rsidR="00781EF1" w:rsidSect="00E21976">
          <w:footerReference w:type="default" r:id="rId43"/>
          <w:pgSz w:w="11906" w:h="16838"/>
          <w:pgMar w:top="1418" w:right="1418" w:bottom="1418" w:left="1418" w:header="567" w:footer="596" w:gutter="0"/>
          <w:cols w:space="708"/>
          <w:docGrid w:linePitch="360"/>
        </w:sectPr>
      </w:pPr>
    </w:p>
    <w:p w14:paraId="4BAEB20E" w14:textId="77777777" w:rsidR="001960A8" w:rsidRPr="00C0762A" w:rsidRDefault="00C028FC" w:rsidP="001960A8">
      <w:pPr>
        <w:spacing w:after="0"/>
        <w:jc w:val="right"/>
        <w:rPr>
          <w:rFonts w:ascii="Arial Narrow" w:hAnsi="Arial Narrow" w:cs="Arial"/>
          <w:sz w:val="20"/>
          <w:szCs w:val="20"/>
        </w:rPr>
      </w:pPr>
      <w:r w:rsidRPr="00C0762A">
        <w:rPr>
          <w:rFonts w:ascii="Arial Narrow" w:hAnsi="Arial Narrow" w:cs="Arial"/>
          <w:sz w:val="20"/>
          <w:szCs w:val="20"/>
          <w:highlight w:val="green"/>
        </w:rPr>
        <w:lastRenderedPageBreak/>
        <w:t>Ob</w:t>
      </w:r>
      <w:r w:rsidR="00483284">
        <w:rPr>
          <w:rFonts w:ascii="Arial Narrow" w:hAnsi="Arial Narrow" w:cs="Arial"/>
          <w:sz w:val="20"/>
          <w:szCs w:val="20"/>
          <w:highlight w:val="green"/>
        </w:rPr>
        <w:t>razec št: 13</w:t>
      </w:r>
    </w:p>
    <w:p w14:paraId="07F19117" w14:textId="77777777" w:rsidR="001960A8" w:rsidRPr="00B13D7C" w:rsidRDefault="00C0762A" w:rsidP="00C0762A">
      <w:pPr>
        <w:spacing w:after="120"/>
        <w:ind w:left="1416" w:firstLine="708"/>
        <w:rPr>
          <w:rFonts w:ascii="Arial Narrow" w:hAnsi="Arial Narrow" w:cs="Arial"/>
          <w:b/>
          <w:sz w:val="28"/>
          <w:szCs w:val="28"/>
        </w:rPr>
      </w:pPr>
      <w:r>
        <w:rPr>
          <w:rFonts w:ascii="Arial Narrow" w:hAnsi="Arial Narrow" w:cs="Arial"/>
          <w:b/>
          <w:sz w:val="28"/>
          <w:szCs w:val="28"/>
        </w:rPr>
        <w:t>POTRDILO O DOBRO OPRAVLJENEM DELU</w:t>
      </w:r>
    </w:p>
    <w:p w14:paraId="5957D634" w14:textId="77777777" w:rsidR="00F40195" w:rsidRDefault="00F40195" w:rsidP="001960A8">
      <w:pPr>
        <w:spacing w:after="120"/>
        <w:rPr>
          <w:rFonts w:ascii="Arial" w:hAnsi="Arial" w:cs="Arial"/>
        </w:rPr>
      </w:pPr>
    </w:p>
    <w:p w14:paraId="19C1613C" w14:textId="77777777" w:rsidR="00C0762A" w:rsidRDefault="00C0762A" w:rsidP="001960A8">
      <w:pPr>
        <w:spacing w:after="120"/>
        <w:rPr>
          <w:rFonts w:ascii="Arial" w:hAnsi="Arial" w:cs="Arial"/>
        </w:rPr>
      </w:pPr>
    </w:p>
    <w:p w14:paraId="2ABBF432" w14:textId="77777777" w:rsidR="00C0762A" w:rsidRPr="00F84294" w:rsidRDefault="00C0762A" w:rsidP="00C0762A">
      <w:pPr>
        <w:shd w:val="clear" w:color="auto" w:fill="FFFFFF"/>
        <w:spacing w:before="225" w:after="375" w:line="333" w:lineRule="auto"/>
        <w:jc w:val="both"/>
        <w:rPr>
          <w:rFonts w:ascii="Arial Narrow" w:hAnsi="Arial Narrow"/>
        </w:rPr>
      </w:pPr>
      <w:r w:rsidRPr="00F84294">
        <w:rPr>
          <w:rFonts w:ascii="Arial Narrow" w:hAnsi="Arial Narrow" w:cs="Arial"/>
          <w:b/>
          <w:bCs/>
          <w:color w:val="444444"/>
          <w:shd w:val="clear" w:color="auto" w:fill="FFFFFF"/>
        </w:rPr>
        <w:t>Naziv in naslov potrjevalca reference: </w:t>
      </w:r>
      <w:r w:rsidRPr="00F84294">
        <w:rPr>
          <w:rFonts w:ascii="Arial Narrow" w:hAnsi="Arial Narrow" w:cs="Arial"/>
          <w:color w:val="444444"/>
          <w:u w:val="single"/>
          <w:shd w:val="clear" w:color="auto" w:fill="FFFFFF"/>
        </w:rPr>
        <w:t>____________________________</w:t>
      </w:r>
    </w:p>
    <w:p w14:paraId="0793DAE3" w14:textId="77777777" w:rsidR="00C0762A" w:rsidRPr="00F84294" w:rsidRDefault="00C0762A" w:rsidP="00C0762A">
      <w:pPr>
        <w:shd w:val="clear" w:color="auto" w:fill="FFFFFF"/>
        <w:spacing w:before="225" w:after="375" w:line="333" w:lineRule="auto"/>
        <w:jc w:val="both"/>
        <w:rPr>
          <w:rFonts w:ascii="Arial Narrow" w:hAnsi="Arial Narrow"/>
        </w:rPr>
      </w:pPr>
      <w:r w:rsidRPr="00F84294">
        <w:rPr>
          <w:rFonts w:ascii="Arial Narrow" w:hAnsi="Arial Narrow" w:cs="Arial"/>
          <w:color w:val="444444"/>
          <w:shd w:val="clear" w:color="auto" w:fill="FFFFFF"/>
        </w:rPr>
        <w:t> </w:t>
      </w:r>
    </w:p>
    <w:p w14:paraId="4E40FD32" w14:textId="77777777" w:rsidR="00C0762A" w:rsidRPr="00F84294" w:rsidRDefault="00C0762A" w:rsidP="00C0762A">
      <w:pPr>
        <w:shd w:val="clear" w:color="auto" w:fill="FFFFFF"/>
        <w:spacing w:before="225" w:after="375" w:line="333" w:lineRule="auto"/>
        <w:jc w:val="center"/>
        <w:rPr>
          <w:rFonts w:ascii="Arial Narrow" w:hAnsi="Arial Narrow"/>
        </w:rPr>
      </w:pPr>
      <w:r w:rsidRPr="00F84294">
        <w:rPr>
          <w:rFonts w:ascii="Arial Narrow" w:hAnsi="Arial Narrow" w:cs="Arial"/>
          <w:b/>
          <w:bCs/>
          <w:color w:val="444444"/>
          <w:shd w:val="clear" w:color="auto" w:fill="FFFFFF"/>
        </w:rPr>
        <w:t>IZJAVA - POTRDILO REFERENCE</w:t>
      </w:r>
    </w:p>
    <w:p w14:paraId="2E3E52FD" w14:textId="77777777" w:rsidR="00C0762A" w:rsidRPr="00F84294" w:rsidRDefault="00C0762A" w:rsidP="00C0762A">
      <w:pPr>
        <w:shd w:val="clear" w:color="auto" w:fill="FFFFFF"/>
        <w:spacing w:before="225" w:after="375" w:line="333" w:lineRule="auto"/>
        <w:jc w:val="center"/>
        <w:rPr>
          <w:rFonts w:ascii="Arial Narrow" w:hAnsi="Arial Narrow"/>
        </w:rPr>
      </w:pPr>
      <w:r w:rsidRPr="00F84294">
        <w:rPr>
          <w:rFonts w:ascii="Arial Narrow" w:hAnsi="Arial Narrow" w:cs="Arial"/>
          <w:color w:val="444444"/>
          <w:shd w:val="clear" w:color="auto" w:fill="FFFFFF"/>
        </w:rPr>
        <w:t> </w:t>
      </w:r>
    </w:p>
    <w:p w14:paraId="28027600" w14:textId="77777777" w:rsidR="00C0762A" w:rsidRPr="00F84294" w:rsidRDefault="00C0762A" w:rsidP="00C0762A">
      <w:pPr>
        <w:shd w:val="clear" w:color="auto" w:fill="FFFFFF"/>
        <w:spacing w:before="225" w:after="375" w:line="333" w:lineRule="auto"/>
        <w:jc w:val="both"/>
        <w:rPr>
          <w:rFonts w:ascii="Arial Narrow" w:hAnsi="Arial Narrow"/>
        </w:rPr>
      </w:pPr>
      <w:r w:rsidRPr="00F84294">
        <w:rPr>
          <w:rFonts w:ascii="Arial Narrow" w:hAnsi="Arial Narrow" w:cs="Arial"/>
          <w:color w:val="444444"/>
          <w:shd w:val="clear" w:color="auto" w:fill="FFFFFF"/>
        </w:rPr>
        <w:t>Pod kazensko in materialno odgovornostjo izjavljamo, da je</w:t>
      </w:r>
    </w:p>
    <w:tbl>
      <w:tblPr>
        <w:tblW w:w="8115" w:type="dxa"/>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shd w:val="clear" w:color="auto" w:fill="FFFFFF"/>
        <w:tblLook w:val="04A0" w:firstRow="1" w:lastRow="0" w:firstColumn="1" w:lastColumn="0" w:noHBand="0" w:noVBand="1"/>
      </w:tblPr>
      <w:tblGrid>
        <w:gridCol w:w="2974"/>
        <w:gridCol w:w="5141"/>
      </w:tblGrid>
      <w:tr w:rsidR="00C0762A" w:rsidRPr="00F84294" w14:paraId="5CB8B013" w14:textId="77777777" w:rsidTr="00590E58">
        <w:tc>
          <w:tcPr>
            <w:tcW w:w="2760"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175996C" w14:textId="77777777" w:rsidR="00C0762A" w:rsidRPr="00F84294" w:rsidRDefault="00C0762A" w:rsidP="00590E58">
            <w:pPr>
              <w:jc w:val="right"/>
              <w:rPr>
                <w:rFonts w:ascii="Arial Narrow" w:hAnsi="Arial Narrow"/>
              </w:rPr>
            </w:pPr>
            <w:r w:rsidRPr="00F84294">
              <w:rPr>
                <w:rFonts w:ascii="Arial Narrow" w:hAnsi="Arial Narrow" w:cs="Arial"/>
                <w:color w:val="000000"/>
                <w:position w:val="-2"/>
                <w:shd w:val="clear" w:color="auto" w:fill="FFFFFF"/>
              </w:rPr>
              <w:t>gospodarski subjekt</w:t>
            </w:r>
          </w:p>
        </w:tc>
        <w:tc>
          <w:tcPr>
            <w:tcW w:w="4770"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78B7949" w14:textId="77777777" w:rsidR="00C0762A" w:rsidRPr="00F84294" w:rsidRDefault="00C0762A" w:rsidP="00590E58">
            <w:pPr>
              <w:rPr>
                <w:rFonts w:ascii="Arial Narrow" w:hAnsi="Arial Narrow"/>
              </w:rPr>
            </w:pPr>
            <w:r w:rsidRPr="00F84294">
              <w:rPr>
                <w:rFonts w:ascii="Arial Narrow" w:hAnsi="Arial Narrow" w:cs="Arial"/>
                <w:color w:val="000000"/>
                <w:position w:val="-2"/>
                <w:shd w:val="clear" w:color="auto" w:fill="FFFFFF"/>
              </w:rPr>
              <w:t> </w:t>
            </w:r>
          </w:p>
        </w:tc>
      </w:tr>
      <w:tr w:rsidR="00C0762A" w:rsidRPr="00F84294" w14:paraId="0283FD51" w14:textId="77777777" w:rsidTr="00590E58">
        <w:tc>
          <w:tcPr>
            <w:tcW w:w="2760"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447A3FB" w14:textId="77777777" w:rsidR="00C0762A" w:rsidRPr="00F84294" w:rsidRDefault="00C0762A" w:rsidP="00590E58">
            <w:pPr>
              <w:jc w:val="right"/>
              <w:rPr>
                <w:rFonts w:ascii="Arial Narrow" w:hAnsi="Arial Narrow"/>
              </w:rPr>
            </w:pPr>
            <w:r w:rsidRPr="00F84294">
              <w:rPr>
                <w:rFonts w:ascii="Arial Narrow" w:hAnsi="Arial Narrow" w:cs="Arial"/>
                <w:color w:val="000000"/>
                <w:position w:val="-2"/>
                <w:shd w:val="clear" w:color="auto" w:fill="FFFFFF"/>
              </w:rPr>
              <w:t>izvedel naslednja dela </w:t>
            </w:r>
          </w:p>
        </w:tc>
        <w:tc>
          <w:tcPr>
            <w:tcW w:w="4770"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B6A9286" w14:textId="77777777" w:rsidR="00C0762A" w:rsidRPr="00F84294" w:rsidRDefault="00C0762A" w:rsidP="00590E58">
            <w:pPr>
              <w:rPr>
                <w:rFonts w:ascii="Arial Narrow" w:hAnsi="Arial Narrow"/>
              </w:rPr>
            </w:pPr>
            <w:r w:rsidRPr="00F84294">
              <w:rPr>
                <w:rFonts w:ascii="Arial Narrow" w:hAnsi="Arial Narrow" w:cs="Arial"/>
                <w:color w:val="000000"/>
                <w:position w:val="-2"/>
                <w:shd w:val="clear" w:color="auto" w:fill="FFFFFF"/>
              </w:rPr>
              <w:t> </w:t>
            </w:r>
          </w:p>
        </w:tc>
      </w:tr>
      <w:tr w:rsidR="00C0762A" w:rsidRPr="00F84294" w14:paraId="619C222D" w14:textId="77777777" w:rsidTr="00590E58">
        <w:tc>
          <w:tcPr>
            <w:tcW w:w="2760"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C99CFB7" w14:textId="77777777" w:rsidR="00C0762A" w:rsidRPr="00F84294" w:rsidRDefault="00C0762A" w:rsidP="00590E58">
            <w:pPr>
              <w:jc w:val="right"/>
              <w:rPr>
                <w:rFonts w:ascii="Arial Narrow" w:hAnsi="Arial Narrow"/>
              </w:rPr>
            </w:pPr>
            <w:r w:rsidRPr="00F84294">
              <w:rPr>
                <w:rFonts w:ascii="Arial Narrow" w:hAnsi="Arial Narrow" w:cs="Arial"/>
                <w:color w:val="000000"/>
                <w:position w:val="-2"/>
                <w:shd w:val="clear" w:color="auto" w:fill="FFFFFF"/>
              </w:rPr>
              <w:t>po pogodbi z nazivom in številko</w:t>
            </w:r>
          </w:p>
        </w:tc>
        <w:tc>
          <w:tcPr>
            <w:tcW w:w="4770"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3C2574E" w14:textId="77777777" w:rsidR="00C0762A" w:rsidRPr="00F84294" w:rsidRDefault="00C0762A" w:rsidP="00590E58">
            <w:pPr>
              <w:rPr>
                <w:rFonts w:ascii="Arial Narrow" w:hAnsi="Arial Narrow"/>
              </w:rPr>
            </w:pPr>
            <w:r w:rsidRPr="00F84294">
              <w:rPr>
                <w:rFonts w:ascii="Arial Narrow" w:hAnsi="Arial Narrow" w:cs="Arial"/>
                <w:color w:val="000000"/>
                <w:position w:val="-2"/>
                <w:shd w:val="clear" w:color="auto" w:fill="FFFFFF"/>
              </w:rPr>
              <w:t> </w:t>
            </w:r>
          </w:p>
        </w:tc>
      </w:tr>
      <w:tr w:rsidR="00C0762A" w:rsidRPr="00F84294" w14:paraId="776F955E" w14:textId="77777777" w:rsidTr="00590E58">
        <w:tc>
          <w:tcPr>
            <w:tcW w:w="2760"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DD80631" w14:textId="77777777" w:rsidR="00C0762A" w:rsidRPr="00F84294" w:rsidRDefault="00C0762A" w:rsidP="00590E58">
            <w:pPr>
              <w:jc w:val="right"/>
              <w:rPr>
                <w:rFonts w:ascii="Arial Narrow" w:hAnsi="Arial Narrow"/>
              </w:rPr>
            </w:pPr>
            <w:r w:rsidRPr="00F84294">
              <w:rPr>
                <w:rFonts w:ascii="Arial Narrow" w:hAnsi="Arial Narrow" w:cs="Arial"/>
                <w:color w:val="000000"/>
                <w:position w:val="-2"/>
                <w:shd w:val="clear" w:color="auto" w:fill="FFFFFF"/>
              </w:rPr>
              <w:t>z dne</w:t>
            </w:r>
          </w:p>
        </w:tc>
        <w:tc>
          <w:tcPr>
            <w:tcW w:w="4770"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3726A95" w14:textId="77777777" w:rsidR="00C0762A" w:rsidRPr="00F84294" w:rsidRDefault="00C0762A" w:rsidP="00590E58">
            <w:pPr>
              <w:rPr>
                <w:rFonts w:ascii="Arial Narrow" w:hAnsi="Arial Narrow"/>
              </w:rPr>
            </w:pPr>
            <w:r w:rsidRPr="00F84294">
              <w:rPr>
                <w:rFonts w:ascii="Arial Narrow" w:hAnsi="Arial Narrow" w:cs="Arial"/>
                <w:color w:val="000000"/>
                <w:position w:val="-2"/>
                <w:shd w:val="clear" w:color="auto" w:fill="FFFFFF"/>
              </w:rPr>
              <w:t> </w:t>
            </w:r>
          </w:p>
        </w:tc>
      </w:tr>
      <w:tr w:rsidR="00C0762A" w:rsidRPr="00F84294" w14:paraId="036D1356" w14:textId="77777777" w:rsidTr="00590E58">
        <w:tc>
          <w:tcPr>
            <w:tcW w:w="2760"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EC21CAE" w14:textId="77777777" w:rsidR="00C0762A" w:rsidRPr="00F84294" w:rsidRDefault="00C0762A" w:rsidP="00590E58">
            <w:pPr>
              <w:jc w:val="right"/>
              <w:rPr>
                <w:rFonts w:ascii="Arial Narrow" w:hAnsi="Arial Narrow"/>
              </w:rPr>
            </w:pPr>
            <w:r w:rsidRPr="00F84294">
              <w:rPr>
                <w:rFonts w:ascii="Arial Narrow" w:hAnsi="Arial Narrow" w:cs="Arial"/>
                <w:color w:val="000000"/>
                <w:position w:val="-2"/>
                <w:shd w:val="clear" w:color="auto" w:fill="FFFFFF"/>
              </w:rPr>
              <w:t>v vrednosti</w:t>
            </w:r>
            <w:r w:rsidRPr="00F84294">
              <w:rPr>
                <w:rFonts w:ascii="Arial Narrow" w:hAnsi="Arial Narrow" w:cs="Arial"/>
                <w:color w:val="000000"/>
                <w:position w:val="-2"/>
                <w:shd w:val="clear" w:color="auto" w:fill="FFFFFF"/>
              </w:rPr>
              <w:br/>
              <w:t>(vrednost del, ki jih je izvedel ponudnik brez DDV)</w:t>
            </w:r>
          </w:p>
        </w:tc>
        <w:tc>
          <w:tcPr>
            <w:tcW w:w="4770"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7D2F77B" w14:textId="77777777" w:rsidR="00C0762A" w:rsidRPr="00F84294" w:rsidRDefault="00C0762A" w:rsidP="00590E58">
            <w:pPr>
              <w:rPr>
                <w:rFonts w:ascii="Arial Narrow" w:hAnsi="Arial Narrow"/>
              </w:rPr>
            </w:pPr>
            <w:r w:rsidRPr="00F84294">
              <w:rPr>
                <w:rFonts w:ascii="Arial Narrow" w:hAnsi="Arial Narrow" w:cs="Arial"/>
                <w:color w:val="000000"/>
                <w:position w:val="-2"/>
                <w:shd w:val="clear" w:color="auto" w:fill="FFFFFF"/>
              </w:rPr>
              <w:t> </w:t>
            </w:r>
          </w:p>
        </w:tc>
      </w:tr>
      <w:tr w:rsidR="00C0762A" w:rsidRPr="00F84294" w14:paraId="796717FF" w14:textId="77777777" w:rsidTr="00590E58">
        <w:tc>
          <w:tcPr>
            <w:tcW w:w="2760"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A8B8211" w14:textId="77777777" w:rsidR="00C0762A" w:rsidRPr="00F84294" w:rsidRDefault="00C0762A" w:rsidP="00590E58">
            <w:pPr>
              <w:jc w:val="right"/>
              <w:rPr>
                <w:rFonts w:ascii="Arial Narrow" w:hAnsi="Arial Narrow"/>
              </w:rPr>
            </w:pPr>
            <w:r w:rsidRPr="00F84294">
              <w:rPr>
                <w:rFonts w:ascii="Arial Narrow" w:hAnsi="Arial Narrow" w:cs="Arial"/>
                <w:color w:val="000000"/>
                <w:position w:val="-2"/>
                <w:shd w:val="clear" w:color="auto" w:fill="FFFFFF"/>
              </w:rPr>
              <w:t>v obdobju od</w:t>
            </w:r>
          </w:p>
        </w:tc>
        <w:tc>
          <w:tcPr>
            <w:tcW w:w="4770"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5098604" w14:textId="77777777" w:rsidR="00C0762A" w:rsidRPr="00F84294" w:rsidRDefault="00C0762A" w:rsidP="00590E58">
            <w:pPr>
              <w:rPr>
                <w:rFonts w:ascii="Arial Narrow" w:hAnsi="Arial Narrow"/>
              </w:rPr>
            </w:pPr>
            <w:r w:rsidRPr="00F84294">
              <w:rPr>
                <w:rFonts w:ascii="Arial Narrow" w:hAnsi="Arial Narrow" w:cs="Arial"/>
                <w:color w:val="000000"/>
                <w:position w:val="-2"/>
                <w:shd w:val="clear" w:color="auto" w:fill="FFFFFF"/>
              </w:rPr>
              <w:t> </w:t>
            </w:r>
          </w:p>
        </w:tc>
      </w:tr>
      <w:tr w:rsidR="00C0762A" w:rsidRPr="00F84294" w14:paraId="231360AB" w14:textId="77777777" w:rsidTr="00590E58">
        <w:tc>
          <w:tcPr>
            <w:tcW w:w="2760"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3109BF5" w14:textId="77777777" w:rsidR="00C0762A" w:rsidRPr="00F84294" w:rsidRDefault="00C0762A" w:rsidP="00590E58">
            <w:pPr>
              <w:jc w:val="right"/>
              <w:rPr>
                <w:rFonts w:ascii="Arial Narrow" w:hAnsi="Arial Narrow"/>
              </w:rPr>
            </w:pPr>
            <w:r w:rsidRPr="00F84294">
              <w:rPr>
                <w:rFonts w:ascii="Arial Narrow" w:hAnsi="Arial Narrow" w:cs="Arial"/>
                <w:color w:val="000000"/>
                <w:position w:val="-2"/>
                <w:shd w:val="clear" w:color="auto" w:fill="FFFFFF"/>
              </w:rPr>
              <w:t>do</w:t>
            </w:r>
          </w:p>
        </w:tc>
        <w:tc>
          <w:tcPr>
            <w:tcW w:w="4770"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F3BC578" w14:textId="77777777" w:rsidR="00C0762A" w:rsidRPr="00F84294" w:rsidRDefault="00C0762A" w:rsidP="00590E58">
            <w:pPr>
              <w:rPr>
                <w:rFonts w:ascii="Arial Narrow" w:hAnsi="Arial Narrow"/>
              </w:rPr>
            </w:pPr>
            <w:r w:rsidRPr="00F84294">
              <w:rPr>
                <w:rFonts w:ascii="Arial Narrow" w:hAnsi="Arial Narrow" w:cs="Arial"/>
                <w:color w:val="000000"/>
                <w:position w:val="-2"/>
                <w:shd w:val="clear" w:color="auto" w:fill="FFFFFF"/>
              </w:rPr>
              <w:t> </w:t>
            </w:r>
          </w:p>
        </w:tc>
      </w:tr>
    </w:tbl>
    <w:p w14:paraId="22C58BBF" w14:textId="45DBFCE2" w:rsidR="00C0762A" w:rsidRPr="00F84294" w:rsidRDefault="00C0762A" w:rsidP="00C0762A">
      <w:pPr>
        <w:shd w:val="clear" w:color="auto" w:fill="FFFFFF"/>
        <w:spacing w:before="225" w:after="375" w:line="333" w:lineRule="auto"/>
        <w:jc w:val="both"/>
        <w:rPr>
          <w:rFonts w:ascii="Arial Narrow" w:hAnsi="Arial Narrow"/>
        </w:rPr>
      </w:pPr>
      <w:r w:rsidRPr="00F84294">
        <w:rPr>
          <w:rFonts w:ascii="Arial Narrow" w:hAnsi="Arial Narrow" w:cs="Arial"/>
          <w:color w:val="444444"/>
          <w:shd w:val="clear" w:color="auto" w:fill="FFFFFF"/>
        </w:rPr>
        <w:t>Posel je zaključen ter je bil izveden pravočasno, strokovno, kvalitetno in v skladu z določili pogodbe.</w:t>
      </w:r>
    </w:p>
    <w:p w14:paraId="0F8ED098" w14:textId="77777777" w:rsidR="00C0762A" w:rsidRPr="00F84294" w:rsidRDefault="00C0762A" w:rsidP="00C0762A">
      <w:pPr>
        <w:shd w:val="clear" w:color="auto" w:fill="FFFFFF"/>
        <w:spacing w:before="225" w:after="375" w:line="333" w:lineRule="auto"/>
        <w:jc w:val="both"/>
        <w:rPr>
          <w:rFonts w:ascii="Arial Narrow" w:hAnsi="Arial Narrow"/>
        </w:rPr>
      </w:pPr>
      <w:r w:rsidRPr="00F84294">
        <w:rPr>
          <w:rFonts w:ascii="Arial Narrow" w:hAnsi="Arial Narrow" w:cs="Arial"/>
          <w:color w:val="444444"/>
          <w:shd w:val="clear" w:color="auto" w:fill="FFFFFF"/>
        </w:rPr>
        <w:t> </w:t>
      </w:r>
    </w:p>
    <w:tbl>
      <w:tblPr>
        <w:tblW w:w="8040" w:type="dxa"/>
        <w:tblInd w:w="108" w:type="dxa"/>
        <w:shd w:val="clear" w:color="auto" w:fill="FFFFFF"/>
        <w:tblLook w:val="04A0" w:firstRow="1" w:lastRow="0" w:firstColumn="1" w:lastColumn="0" w:noHBand="0" w:noVBand="1"/>
      </w:tblPr>
      <w:tblGrid>
        <w:gridCol w:w="3591"/>
        <w:gridCol w:w="2629"/>
        <w:gridCol w:w="1820"/>
      </w:tblGrid>
      <w:tr w:rsidR="00C0762A" w:rsidRPr="00F84294" w14:paraId="3BCF41DA" w14:textId="77777777" w:rsidTr="00590E58">
        <w:tc>
          <w:tcPr>
            <w:tcW w:w="3195" w:type="dxa"/>
            <w:shd w:val="clear" w:color="auto" w:fill="FFFFFF"/>
            <w:tcMar>
              <w:top w:w="75" w:type="dxa"/>
              <w:bottom w:w="75" w:type="dxa"/>
            </w:tcMar>
            <w:vAlign w:val="center"/>
          </w:tcPr>
          <w:p w14:paraId="74E4FF27" w14:textId="77777777" w:rsidR="00C0762A" w:rsidRPr="00F84294" w:rsidRDefault="00C0762A" w:rsidP="00590E58">
            <w:pPr>
              <w:jc w:val="right"/>
              <w:rPr>
                <w:rFonts w:ascii="Arial Narrow" w:hAnsi="Arial Narrow"/>
              </w:rPr>
            </w:pPr>
            <w:r w:rsidRPr="00F84294">
              <w:rPr>
                <w:rFonts w:ascii="Arial Narrow" w:hAnsi="Arial Narrow" w:cs="Arial"/>
                <w:color w:val="000000"/>
                <w:position w:val="-2"/>
                <w:shd w:val="clear" w:color="auto" w:fill="FFFFFF"/>
              </w:rPr>
              <w:t>Kraj in datum:</w:t>
            </w:r>
          </w:p>
        </w:tc>
        <w:tc>
          <w:tcPr>
            <w:tcW w:w="2340" w:type="dxa"/>
            <w:shd w:val="clear" w:color="auto" w:fill="FFFFFF"/>
            <w:tcMar>
              <w:top w:w="75" w:type="dxa"/>
              <w:bottom w:w="75" w:type="dxa"/>
            </w:tcMar>
            <w:vAlign w:val="center"/>
          </w:tcPr>
          <w:p w14:paraId="101D7441" w14:textId="77777777" w:rsidR="00C0762A" w:rsidRPr="00F84294" w:rsidRDefault="00C0762A" w:rsidP="00590E58">
            <w:pPr>
              <w:rPr>
                <w:rFonts w:ascii="Arial Narrow" w:hAnsi="Arial Narrow"/>
              </w:rPr>
            </w:pPr>
            <w:r w:rsidRPr="00F84294">
              <w:rPr>
                <w:rFonts w:ascii="Arial Narrow" w:hAnsi="Arial Narrow" w:cs="Arial"/>
                <w:color w:val="000000"/>
                <w:position w:val="-2"/>
                <w:shd w:val="clear" w:color="auto" w:fill="FFFFFF"/>
              </w:rPr>
              <w:t> </w:t>
            </w:r>
          </w:p>
        </w:tc>
        <w:tc>
          <w:tcPr>
            <w:tcW w:w="1620" w:type="dxa"/>
            <w:shd w:val="clear" w:color="auto" w:fill="FFFFFF"/>
            <w:tcMar>
              <w:top w:w="75" w:type="dxa"/>
              <w:bottom w:w="75" w:type="dxa"/>
            </w:tcMar>
            <w:vAlign w:val="center"/>
          </w:tcPr>
          <w:p w14:paraId="5501A978" w14:textId="77777777" w:rsidR="00C0762A" w:rsidRPr="00F84294" w:rsidRDefault="00C0762A" w:rsidP="00590E58">
            <w:pPr>
              <w:rPr>
                <w:rFonts w:ascii="Arial Narrow" w:hAnsi="Arial Narrow"/>
              </w:rPr>
            </w:pPr>
            <w:r w:rsidRPr="00F84294">
              <w:rPr>
                <w:rFonts w:ascii="Arial Narrow" w:hAnsi="Arial Narrow" w:cs="Arial"/>
                <w:color w:val="000000"/>
                <w:position w:val="-2"/>
                <w:shd w:val="clear" w:color="auto" w:fill="FFFFFF"/>
              </w:rPr>
              <w:t> </w:t>
            </w:r>
          </w:p>
        </w:tc>
      </w:tr>
      <w:tr w:rsidR="00C0762A" w:rsidRPr="00F84294" w14:paraId="511C7181" w14:textId="77777777" w:rsidTr="00590E58">
        <w:tc>
          <w:tcPr>
            <w:tcW w:w="3195" w:type="dxa"/>
            <w:shd w:val="clear" w:color="auto" w:fill="FFFFFF"/>
            <w:tcMar>
              <w:top w:w="75" w:type="dxa"/>
              <w:bottom w:w="75" w:type="dxa"/>
            </w:tcMar>
            <w:vAlign w:val="center"/>
          </w:tcPr>
          <w:p w14:paraId="191E1932" w14:textId="77777777" w:rsidR="00C0762A" w:rsidRPr="00F84294" w:rsidRDefault="00C0762A" w:rsidP="00590E58">
            <w:pPr>
              <w:jc w:val="right"/>
              <w:rPr>
                <w:rFonts w:ascii="Arial Narrow" w:hAnsi="Arial Narrow"/>
              </w:rPr>
            </w:pPr>
            <w:r w:rsidRPr="00F84294">
              <w:rPr>
                <w:rFonts w:ascii="Arial Narrow" w:hAnsi="Arial Narrow" w:cs="Arial"/>
                <w:color w:val="000000"/>
                <w:position w:val="-2"/>
                <w:shd w:val="clear" w:color="auto" w:fill="FFFFFF"/>
              </w:rPr>
              <w:lastRenderedPageBreak/>
              <w:t>Ime in priimek odgovorne osebe potrjevalca reference:</w:t>
            </w:r>
          </w:p>
        </w:tc>
        <w:tc>
          <w:tcPr>
            <w:tcW w:w="2340" w:type="dxa"/>
            <w:shd w:val="clear" w:color="auto" w:fill="FFFFFF"/>
            <w:tcMar>
              <w:top w:w="75" w:type="dxa"/>
              <w:bottom w:w="75" w:type="dxa"/>
            </w:tcMar>
            <w:vAlign w:val="center"/>
          </w:tcPr>
          <w:p w14:paraId="32B95434" w14:textId="77777777" w:rsidR="00C0762A" w:rsidRPr="00F84294" w:rsidRDefault="00C0762A" w:rsidP="00590E58">
            <w:pPr>
              <w:rPr>
                <w:rFonts w:ascii="Arial Narrow" w:hAnsi="Arial Narrow"/>
              </w:rPr>
            </w:pPr>
            <w:r w:rsidRPr="00F84294">
              <w:rPr>
                <w:rFonts w:ascii="Arial Narrow" w:hAnsi="Arial Narrow" w:cs="Arial"/>
                <w:color w:val="000000"/>
                <w:position w:val="-2"/>
                <w:shd w:val="clear" w:color="auto" w:fill="FFFFFF"/>
              </w:rPr>
              <w:t> </w:t>
            </w:r>
          </w:p>
        </w:tc>
        <w:tc>
          <w:tcPr>
            <w:tcW w:w="1620" w:type="dxa"/>
            <w:shd w:val="clear" w:color="auto" w:fill="FFFFFF"/>
            <w:tcMar>
              <w:top w:w="75" w:type="dxa"/>
              <w:bottom w:w="75" w:type="dxa"/>
            </w:tcMar>
            <w:vAlign w:val="center"/>
          </w:tcPr>
          <w:p w14:paraId="0AE01BD8" w14:textId="77777777" w:rsidR="00C0762A" w:rsidRPr="00F84294" w:rsidRDefault="00C0762A" w:rsidP="00590E58">
            <w:pPr>
              <w:rPr>
                <w:rFonts w:ascii="Arial Narrow" w:hAnsi="Arial Narrow"/>
              </w:rPr>
            </w:pPr>
          </w:p>
          <w:p w14:paraId="5298F5D9" w14:textId="77777777" w:rsidR="00C0762A" w:rsidRPr="00F84294" w:rsidRDefault="00C0762A" w:rsidP="00590E58">
            <w:pPr>
              <w:jc w:val="center"/>
              <w:rPr>
                <w:rFonts w:ascii="Arial Narrow" w:hAnsi="Arial Narrow"/>
              </w:rPr>
            </w:pPr>
            <w:r w:rsidRPr="00F84294">
              <w:rPr>
                <w:rFonts w:ascii="Arial Narrow" w:hAnsi="Arial Narrow" w:cs="Arial"/>
                <w:color w:val="A9A9A9"/>
                <w:position w:val="-2"/>
                <w:shd w:val="clear" w:color="auto" w:fill="FFFFFF"/>
              </w:rPr>
              <w:t>(žig in podpis)</w:t>
            </w:r>
          </w:p>
        </w:tc>
      </w:tr>
    </w:tbl>
    <w:p w14:paraId="4B3B3C60" w14:textId="77777777" w:rsidR="00C0762A" w:rsidRPr="00F84294" w:rsidRDefault="00C0762A" w:rsidP="00C0762A">
      <w:pPr>
        <w:shd w:val="clear" w:color="auto" w:fill="FFFFFF"/>
        <w:spacing w:before="225" w:after="375" w:line="333" w:lineRule="auto"/>
        <w:jc w:val="both"/>
        <w:rPr>
          <w:rFonts w:ascii="Arial Narrow" w:hAnsi="Arial Narrow"/>
        </w:rPr>
      </w:pPr>
      <w:r w:rsidRPr="00F84294">
        <w:rPr>
          <w:rFonts w:ascii="Arial Narrow" w:hAnsi="Arial Narrow" w:cs="Arial"/>
          <w:color w:val="444444"/>
          <w:shd w:val="clear" w:color="auto" w:fill="FFFFFF"/>
        </w:rPr>
        <w:t> </w:t>
      </w:r>
    </w:p>
    <w:p w14:paraId="3A8818E6" w14:textId="77777777" w:rsidR="00C0762A" w:rsidRPr="00F84294" w:rsidRDefault="00C0762A" w:rsidP="00C0762A">
      <w:pPr>
        <w:shd w:val="clear" w:color="auto" w:fill="FFFFFF"/>
        <w:spacing w:before="225" w:after="375" w:line="333" w:lineRule="auto"/>
        <w:jc w:val="both"/>
        <w:rPr>
          <w:rFonts w:ascii="Arial Narrow" w:hAnsi="Arial Narrow"/>
        </w:rPr>
      </w:pPr>
      <w:r w:rsidRPr="00F84294">
        <w:rPr>
          <w:rFonts w:ascii="Arial Narrow" w:hAnsi="Arial Narrow" w:cs="Arial"/>
          <w:b/>
          <w:bCs/>
          <w:color w:val="444444"/>
          <w:u w:val="single"/>
          <w:shd w:val="clear" w:color="auto" w:fill="FFFFFF"/>
        </w:rPr>
        <w:t>OPOMBA:</w:t>
      </w:r>
    </w:p>
    <w:tbl>
      <w:tblPr>
        <w:tblW w:w="0" w:type="auto"/>
        <w:tblInd w:w="108" w:type="dxa"/>
        <w:shd w:val="clear" w:color="auto" w:fill="FFFFFF"/>
        <w:tblLook w:val="04A0" w:firstRow="1" w:lastRow="0" w:firstColumn="1" w:lastColumn="0" w:noHBand="0" w:noVBand="1"/>
      </w:tblPr>
      <w:tblGrid>
        <w:gridCol w:w="8962"/>
      </w:tblGrid>
      <w:tr w:rsidR="00C0762A" w:rsidRPr="00F84294" w14:paraId="56FAC4CD" w14:textId="77777777" w:rsidTr="00590E58">
        <w:tc>
          <w:tcPr>
            <w:tcW w:w="0" w:type="auto"/>
            <w:tcMar>
              <w:top w:w="0" w:type="auto"/>
              <w:bottom w:w="0" w:type="auto"/>
            </w:tcMar>
          </w:tcPr>
          <w:p w14:paraId="12300A39" w14:textId="77777777" w:rsidR="00C0762A" w:rsidRPr="00F84294" w:rsidRDefault="00C0762A" w:rsidP="00862A27">
            <w:pPr>
              <w:numPr>
                <w:ilvl w:val="0"/>
                <w:numId w:val="41"/>
              </w:numPr>
              <w:shd w:val="clear" w:color="auto" w:fill="FFFFFF"/>
              <w:spacing w:line="333" w:lineRule="auto"/>
              <w:rPr>
                <w:rFonts w:ascii="Arial Narrow" w:hAnsi="Arial Narrow" w:cs="Arial"/>
                <w:color w:val="444444"/>
                <w:highlight w:val="white"/>
              </w:rPr>
            </w:pPr>
            <w:r w:rsidRPr="00F84294">
              <w:rPr>
                <w:rFonts w:ascii="Arial Narrow" w:hAnsi="Arial Narrow" w:cs="Arial"/>
                <w:i/>
                <w:iCs/>
                <w:color w:val="444444"/>
                <w:shd w:val="clear" w:color="auto" w:fill="FFFFFF"/>
              </w:rPr>
              <w:t>Naročnik bo upošteval izključno že zaključene posle.</w:t>
            </w:r>
          </w:p>
          <w:p w14:paraId="5804D7F1" w14:textId="77777777" w:rsidR="00C0762A" w:rsidRPr="00F84294" w:rsidRDefault="00C0762A" w:rsidP="00862A27">
            <w:pPr>
              <w:numPr>
                <w:ilvl w:val="0"/>
                <w:numId w:val="41"/>
              </w:numPr>
              <w:shd w:val="clear" w:color="auto" w:fill="FFFFFF"/>
              <w:spacing w:line="333" w:lineRule="auto"/>
              <w:rPr>
                <w:rFonts w:ascii="Arial Narrow" w:hAnsi="Arial Narrow" w:cs="Arial"/>
                <w:color w:val="444444"/>
                <w:highlight w:val="white"/>
              </w:rPr>
            </w:pPr>
            <w:r w:rsidRPr="00F84294">
              <w:rPr>
                <w:rFonts w:ascii="Arial Narrow" w:hAnsi="Arial Narrow" w:cs="Arial"/>
                <w:i/>
                <w:iCs/>
                <w:color w:val="444444"/>
                <w:shd w:val="clear" w:color="auto" w:fill="FFFFFF"/>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14:paraId="4CDD0AF9" w14:textId="77777777" w:rsidR="00C0762A" w:rsidRPr="00F84294" w:rsidRDefault="00C0762A" w:rsidP="00862A27">
            <w:pPr>
              <w:numPr>
                <w:ilvl w:val="0"/>
                <w:numId w:val="41"/>
              </w:numPr>
              <w:shd w:val="clear" w:color="auto" w:fill="FFFFFF"/>
              <w:spacing w:line="333" w:lineRule="auto"/>
              <w:rPr>
                <w:rFonts w:ascii="Arial Narrow" w:hAnsi="Arial Narrow" w:cs="Arial"/>
                <w:color w:val="444444"/>
                <w:highlight w:val="white"/>
              </w:rPr>
            </w:pPr>
            <w:r w:rsidRPr="00F84294">
              <w:rPr>
                <w:rFonts w:ascii="Arial Narrow" w:hAnsi="Arial Narrow" w:cs="Arial"/>
                <w:i/>
                <w:iCs/>
                <w:color w:val="444444"/>
                <w:shd w:val="clear" w:color="auto" w:fill="FFFFFF"/>
              </w:rPr>
              <w:t>V primeru več referenčnih potrdil se obrazec fotokopira.</w:t>
            </w:r>
          </w:p>
        </w:tc>
      </w:tr>
    </w:tbl>
    <w:p w14:paraId="6D5CDE36" w14:textId="77777777" w:rsidR="00781EF1" w:rsidRDefault="00781EF1">
      <w:pPr>
        <w:sectPr w:rsidR="00781EF1" w:rsidSect="00823C75">
          <w:footerReference w:type="default" r:id="rId44"/>
          <w:pgSz w:w="11906" w:h="16838"/>
          <w:pgMar w:top="1418" w:right="1418" w:bottom="1418" w:left="1418" w:header="567" w:footer="596" w:gutter="0"/>
          <w:cols w:space="708"/>
          <w:docGrid w:linePitch="360"/>
        </w:sectPr>
      </w:pPr>
    </w:p>
    <w:p w14:paraId="1EC5B37B" w14:textId="77777777" w:rsidR="001960A8" w:rsidRPr="008647CF" w:rsidRDefault="001960A8" w:rsidP="00C0762A">
      <w:pPr>
        <w:spacing w:after="0"/>
        <w:ind w:left="7788"/>
        <w:rPr>
          <w:rFonts w:ascii="Arial Narrow" w:hAnsi="Arial Narrow" w:cs="Arial"/>
          <w:sz w:val="20"/>
          <w:szCs w:val="20"/>
        </w:rPr>
      </w:pPr>
      <w:r w:rsidRPr="008647CF">
        <w:rPr>
          <w:rFonts w:ascii="Arial Narrow" w:hAnsi="Arial Narrow" w:cs="Arial"/>
          <w:sz w:val="20"/>
          <w:szCs w:val="20"/>
          <w:highlight w:val="green"/>
        </w:rPr>
        <w:lastRenderedPageBreak/>
        <w:t>Obrazec št: 1</w:t>
      </w:r>
      <w:r w:rsidR="00483284">
        <w:rPr>
          <w:rFonts w:ascii="Arial Narrow" w:hAnsi="Arial Narrow" w:cs="Arial"/>
          <w:sz w:val="20"/>
          <w:szCs w:val="20"/>
          <w:highlight w:val="green"/>
        </w:rPr>
        <w:t>4</w:t>
      </w:r>
    </w:p>
    <w:p w14:paraId="218344E3" w14:textId="77777777" w:rsidR="001960A8" w:rsidRPr="008647CF" w:rsidRDefault="008647CF" w:rsidP="00A37BC2">
      <w:pPr>
        <w:spacing w:after="120"/>
        <w:ind w:left="2832" w:firstLine="708"/>
        <w:rPr>
          <w:rFonts w:ascii="Arial Narrow" w:hAnsi="Arial Narrow" w:cs="Arial"/>
          <w:b/>
          <w:sz w:val="28"/>
          <w:szCs w:val="28"/>
        </w:rPr>
      </w:pPr>
      <w:r>
        <w:rPr>
          <w:rFonts w:ascii="Arial Narrow" w:hAnsi="Arial Narrow" w:cs="Arial"/>
          <w:b/>
          <w:sz w:val="28"/>
          <w:szCs w:val="28"/>
        </w:rPr>
        <w:t>VODJA DEL</w:t>
      </w:r>
      <w:r w:rsidR="007E60AC">
        <w:rPr>
          <w:rFonts w:ascii="Arial Narrow" w:hAnsi="Arial Narrow" w:cs="Arial"/>
          <w:b/>
          <w:sz w:val="28"/>
          <w:szCs w:val="28"/>
        </w:rPr>
        <w:tab/>
      </w:r>
    </w:p>
    <w:p w14:paraId="43F66BB7" w14:textId="77777777" w:rsidR="008647CF" w:rsidRDefault="008647CF" w:rsidP="001960A8">
      <w:pPr>
        <w:spacing w:after="120"/>
        <w:rPr>
          <w:rFonts w:ascii="Arial" w:hAnsi="Arial" w:cs="Arial"/>
        </w:rPr>
      </w:pPr>
    </w:p>
    <w:p w14:paraId="5F8F2E9C" w14:textId="77777777" w:rsidR="00A37BC2" w:rsidRPr="000F6180" w:rsidRDefault="00A37BC2" w:rsidP="00A37BC2">
      <w:pPr>
        <w:spacing w:before="225" w:after="225" w:line="240" w:lineRule="auto"/>
        <w:jc w:val="both"/>
        <w:rPr>
          <w:rFonts w:ascii="Arial Narrow" w:hAnsi="Arial Narrow"/>
        </w:rPr>
      </w:pPr>
      <w:r w:rsidRPr="000F6180">
        <w:rPr>
          <w:rFonts w:ascii="Arial Narrow" w:hAnsi="Arial Narrow" w:cs="Arial"/>
          <w:b/>
          <w:bCs/>
          <w:color w:val="000000"/>
        </w:rPr>
        <w:t>VODJA DEL:</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263"/>
        <w:gridCol w:w="6789"/>
      </w:tblGrid>
      <w:tr w:rsidR="00A37BC2" w:rsidRPr="000F6180" w14:paraId="3CADDF58" w14:textId="77777777" w:rsidTr="00E14720">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FBFC6D" w14:textId="77777777" w:rsidR="00A37BC2" w:rsidRPr="000F6180" w:rsidRDefault="00A37BC2" w:rsidP="00E14720">
            <w:pPr>
              <w:jc w:val="right"/>
              <w:rPr>
                <w:rFonts w:ascii="Arial Narrow" w:hAnsi="Arial Narrow"/>
              </w:rPr>
            </w:pPr>
            <w:r w:rsidRPr="000F6180">
              <w:rPr>
                <w:rFonts w:ascii="Arial Narrow" w:hAnsi="Arial Narrow" w:cs="Arial"/>
                <w:color w:val="000000"/>
                <w:position w:val="-2"/>
              </w:rPr>
              <w:t>Ime in priimek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0FAEB2" w14:textId="77777777" w:rsidR="00A37BC2" w:rsidRPr="000F6180" w:rsidRDefault="00A37BC2" w:rsidP="00E14720">
            <w:pPr>
              <w:rPr>
                <w:rFonts w:ascii="Arial Narrow" w:hAnsi="Arial Narrow"/>
              </w:rPr>
            </w:pPr>
            <w:r w:rsidRPr="000F6180">
              <w:rPr>
                <w:rFonts w:ascii="Arial Narrow" w:hAnsi="Arial Narrow" w:cs="Arial"/>
                <w:color w:val="000000"/>
                <w:position w:val="-2"/>
              </w:rPr>
              <w:t> </w:t>
            </w:r>
          </w:p>
        </w:tc>
      </w:tr>
      <w:tr w:rsidR="00A37BC2" w:rsidRPr="000F6180" w14:paraId="28C7608F" w14:textId="77777777" w:rsidTr="00E14720">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5E1665" w14:textId="77777777" w:rsidR="00A37BC2" w:rsidRPr="000F6180" w:rsidRDefault="00A37BC2" w:rsidP="00E14720">
            <w:pPr>
              <w:jc w:val="right"/>
              <w:rPr>
                <w:rFonts w:ascii="Arial Narrow" w:hAnsi="Arial Narrow"/>
              </w:rPr>
            </w:pPr>
            <w:r w:rsidRPr="000F6180">
              <w:rPr>
                <w:rFonts w:ascii="Arial Narrow" w:hAnsi="Arial Narrow" w:cs="Arial"/>
                <w:color w:val="000000"/>
                <w:position w:val="-2"/>
              </w:rPr>
              <w:t>Strokovna izobrazba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8E2251" w14:textId="77777777" w:rsidR="00A37BC2" w:rsidRPr="000F6180" w:rsidRDefault="00A37BC2" w:rsidP="00E14720">
            <w:pPr>
              <w:rPr>
                <w:rFonts w:ascii="Arial Narrow" w:hAnsi="Arial Narrow"/>
              </w:rPr>
            </w:pPr>
            <w:r w:rsidRPr="000F6180">
              <w:rPr>
                <w:rFonts w:ascii="Arial Narrow" w:hAnsi="Arial Narrow" w:cs="Arial"/>
                <w:color w:val="000000"/>
                <w:position w:val="-2"/>
              </w:rPr>
              <w:t> </w:t>
            </w:r>
          </w:p>
        </w:tc>
      </w:tr>
      <w:tr w:rsidR="00A37BC2" w:rsidRPr="000F6180" w14:paraId="1441E913" w14:textId="77777777" w:rsidTr="00E14720">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D00D58" w14:textId="77777777" w:rsidR="00A37BC2" w:rsidRPr="000F6180" w:rsidRDefault="00A37BC2" w:rsidP="00E14720">
            <w:pPr>
              <w:jc w:val="right"/>
              <w:rPr>
                <w:rFonts w:ascii="Arial Narrow" w:hAnsi="Arial Narrow"/>
              </w:rPr>
            </w:pPr>
            <w:r w:rsidRPr="000F6180">
              <w:rPr>
                <w:rFonts w:ascii="Arial Narrow" w:hAnsi="Arial Narrow" w:cs="Arial"/>
                <w:color w:val="000000"/>
                <w:position w:val="-2"/>
              </w:rPr>
              <w:t>Strokovni izpit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9C8FB5" w14:textId="77777777" w:rsidR="00A37BC2" w:rsidRPr="000F6180" w:rsidRDefault="00A37BC2" w:rsidP="00E14720">
            <w:pPr>
              <w:rPr>
                <w:rFonts w:ascii="Arial Narrow" w:hAnsi="Arial Narrow"/>
              </w:rPr>
            </w:pPr>
            <w:r w:rsidRPr="000F6180">
              <w:rPr>
                <w:rFonts w:ascii="Arial Narrow" w:hAnsi="Arial Narrow" w:cs="Arial"/>
                <w:color w:val="000000"/>
                <w:position w:val="-2"/>
              </w:rPr>
              <w:t xml:space="preserve">DA </w:t>
            </w:r>
            <w:r w:rsidRPr="000F6180">
              <w:rPr>
                <w:rFonts w:ascii="Arial Narrow" w:hAnsi="Arial Narrow"/>
              </w:rPr>
              <w:fldChar w:fldCharType="begin">
                <w:ffData>
                  <w:name w:val="cbox1573afaa689dcd"/>
                  <w:enabled/>
                  <w:calcOnExit w:val="0"/>
                  <w:checkBox>
                    <w:sizeAuto/>
                    <w:default w:val="0"/>
                  </w:checkBox>
                </w:ffData>
              </w:fldChar>
            </w:r>
            <w:bookmarkStart w:id="7" w:name="cbox1573afaa689dcd"/>
            <w:r w:rsidRPr="000F6180">
              <w:rPr>
                <w:rFonts w:ascii="Arial Narrow" w:hAnsi="Arial Narrow"/>
              </w:rPr>
              <w:instrText xml:space="preserve"> FORMCHECKBOX </w:instrText>
            </w:r>
            <w:r w:rsidRPr="000F6180">
              <w:rPr>
                <w:rFonts w:ascii="Arial Narrow" w:hAnsi="Arial Narrow"/>
              </w:rPr>
            </w:r>
            <w:r w:rsidRPr="000F6180">
              <w:rPr>
                <w:rFonts w:ascii="Arial Narrow" w:hAnsi="Arial Narrow"/>
              </w:rPr>
              <w:fldChar w:fldCharType="separate"/>
            </w:r>
            <w:r w:rsidRPr="000F6180">
              <w:rPr>
                <w:rFonts w:ascii="Arial Narrow" w:hAnsi="Arial Narrow"/>
              </w:rPr>
              <w:fldChar w:fldCharType="end"/>
            </w:r>
            <w:bookmarkEnd w:id="7"/>
            <w:r w:rsidRPr="000F6180">
              <w:rPr>
                <w:rFonts w:ascii="Arial Narrow" w:hAnsi="Arial Narrow" w:cs="Arial"/>
                <w:color w:val="000000"/>
                <w:position w:val="-2"/>
              </w:rPr>
              <w:t xml:space="preserve"> NE </w:t>
            </w:r>
            <w:r w:rsidRPr="000F6180">
              <w:rPr>
                <w:rFonts w:ascii="Arial Narrow" w:hAnsi="Arial Narrow"/>
              </w:rPr>
              <w:fldChar w:fldCharType="begin">
                <w:ffData>
                  <w:name w:val="cbox1573afaa689f41"/>
                  <w:enabled/>
                  <w:calcOnExit w:val="0"/>
                  <w:checkBox>
                    <w:sizeAuto/>
                    <w:default w:val="0"/>
                  </w:checkBox>
                </w:ffData>
              </w:fldChar>
            </w:r>
            <w:bookmarkStart w:id="8" w:name="cbox1573afaa689f41"/>
            <w:r w:rsidRPr="000F6180">
              <w:rPr>
                <w:rFonts w:ascii="Arial Narrow" w:hAnsi="Arial Narrow"/>
              </w:rPr>
              <w:instrText xml:space="preserve"> FORMCHECKBOX </w:instrText>
            </w:r>
            <w:r w:rsidRPr="000F6180">
              <w:rPr>
                <w:rFonts w:ascii="Arial Narrow" w:hAnsi="Arial Narrow"/>
              </w:rPr>
            </w:r>
            <w:r w:rsidRPr="000F6180">
              <w:rPr>
                <w:rFonts w:ascii="Arial Narrow" w:hAnsi="Arial Narrow"/>
              </w:rPr>
              <w:fldChar w:fldCharType="separate"/>
            </w:r>
            <w:r w:rsidRPr="000F6180">
              <w:rPr>
                <w:rFonts w:ascii="Arial Narrow" w:hAnsi="Arial Narrow"/>
              </w:rPr>
              <w:fldChar w:fldCharType="end"/>
            </w:r>
            <w:bookmarkEnd w:id="8"/>
          </w:p>
        </w:tc>
      </w:tr>
      <w:tr w:rsidR="00A37BC2" w:rsidRPr="000F6180" w14:paraId="4292E10A" w14:textId="77777777" w:rsidTr="00E14720">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973AF8" w14:textId="77777777" w:rsidR="00A37BC2" w:rsidRPr="000F6180" w:rsidRDefault="00A37BC2" w:rsidP="00E14720">
            <w:pPr>
              <w:jc w:val="right"/>
              <w:rPr>
                <w:rFonts w:ascii="Arial Narrow" w:hAnsi="Arial Narrow"/>
              </w:rPr>
            </w:pPr>
            <w:r w:rsidRPr="000F6180">
              <w:rPr>
                <w:rFonts w:ascii="Arial Narrow" w:hAnsi="Arial Narrow" w:cs="Arial"/>
                <w:color w:val="000000"/>
                <w:position w:val="-2"/>
              </w:rPr>
              <w:t>Leta delovnih izkušenj</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BE175C" w14:textId="77777777" w:rsidR="00A37BC2" w:rsidRPr="000F6180" w:rsidRDefault="00A37BC2" w:rsidP="00E14720">
            <w:pPr>
              <w:rPr>
                <w:rFonts w:ascii="Arial Narrow" w:hAnsi="Arial Narrow"/>
              </w:rPr>
            </w:pPr>
            <w:r w:rsidRPr="000F6180">
              <w:rPr>
                <w:rFonts w:ascii="Arial Narrow" w:hAnsi="Arial Narrow" w:cs="Arial"/>
                <w:color w:val="000000"/>
                <w:position w:val="-2"/>
              </w:rPr>
              <w:t> </w:t>
            </w:r>
          </w:p>
        </w:tc>
      </w:tr>
      <w:tr w:rsidR="00A37BC2" w:rsidRPr="000F6180" w14:paraId="28A75BD5" w14:textId="77777777" w:rsidTr="00E14720">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D01474" w14:textId="77777777" w:rsidR="00A37BC2" w:rsidRPr="000F6180" w:rsidRDefault="00A37BC2" w:rsidP="00E14720">
            <w:pPr>
              <w:jc w:val="right"/>
              <w:rPr>
                <w:rFonts w:ascii="Arial Narrow" w:hAnsi="Arial Narrow"/>
              </w:rPr>
            </w:pPr>
            <w:r w:rsidRPr="000F6180">
              <w:rPr>
                <w:rFonts w:ascii="Arial Narrow" w:hAnsi="Arial Narrow" w:cs="Arial"/>
                <w:color w:val="000000"/>
                <w:position w:val="-2"/>
              </w:rPr>
              <w:t>Potrdilo o članstvu IZS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AD551F" w14:textId="77777777" w:rsidR="00A37BC2" w:rsidRPr="000F6180" w:rsidRDefault="00A37BC2" w:rsidP="00E14720">
            <w:pPr>
              <w:rPr>
                <w:rFonts w:ascii="Arial Narrow" w:hAnsi="Arial Narrow"/>
              </w:rPr>
            </w:pPr>
            <w:r w:rsidRPr="000F6180">
              <w:rPr>
                <w:rFonts w:ascii="Arial Narrow" w:hAnsi="Arial Narrow" w:cs="Arial"/>
                <w:color w:val="000000"/>
                <w:position w:val="-2"/>
              </w:rPr>
              <w:t xml:space="preserve">DA </w:t>
            </w:r>
            <w:r w:rsidRPr="000F6180">
              <w:rPr>
                <w:rFonts w:ascii="Arial Narrow" w:hAnsi="Arial Narrow"/>
              </w:rPr>
              <w:fldChar w:fldCharType="begin">
                <w:ffData>
                  <w:name w:val="cbox1573afaa68a88f"/>
                  <w:enabled/>
                  <w:calcOnExit w:val="0"/>
                  <w:checkBox>
                    <w:sizeAuto/>
                    <w:default w:val="0"/>
                  </w:checkBox>
                </w:ffData>
              </w:fldChar>
            </w:r>
            <w:bookmarkStart w:id="9" w:name="cbox1573afaa68a88f"/>
            <w:r w:rsidRPr="000F6180">
              <w:rPr>
                <w:rFonts w:ascii="Arial Narrow" w:hAnsi="Arial Narrow"/>
              </w:rPr>
              <w:instrText xml:space="preserve"> FORMCHECKBOX </w:instrText>
            </w:r>
            <w:r w:rsidRPr="000F6180">
              <w:rPr>
                <w:rFonts w:ascii="Arial Narrow" w:hAnsi="Arial Narrow"/>
              </w:rPr>
            </w:r>
            <w:r w:rsidRPr="000F6180">
              <w:rPr>
                <w:rFonts w:ascii="Arial Narrow" w:hAnsi="Arial Narrow"/>
              </w:rPr>
              <w:fldChar w:fldCharType="separate"/>
            </w:r>
            <w:r w:rsidRPr="000F6180">
              <w:rPr>
                <w:rFonts w:ascii="Arial Narrow" w:hAnsi="Arial Narrow"/>
              </w:rPr>
              <w:fldChar w:fldCharType="end"/>
            </w:r>
            <w:bookmarkEnd w:id="9"/>
            <w:r w:rsidRPr="000F6180">
              <w:rPr>
                <w:rFonts w:ascii="Arial Narrow" w:hAnsi="Arial Narrow" w:cs="Arial"/>
                <w:color w:val="000000"/>
                <w:position w:val="-2"/>
              </w:rPr>
              <w:t xml:space="preserve"> NE </w:t>
            </w:r>
            <w:r w:rsidRPr="000F6180">
              <w:rPr>
                <w:rFonts w:ascii="Arial Narrow" w:hAnsi="Arial Narrow"/>
              </w:rPr>
              <w:fldChar w:fldCharType="begin">
                <w:ffData>
                  <w:name w:val="cbox1573afaa68a9fb"/>
                  <w:enabled/>
                  <w:calcOnExit w:val="0"/>
                  <w:checkBox>
                    <w:sizeAuto/>
                    <w:default w:val="0"/>
                  </w:checkBox>
                </w:ffData>
              </w:fldChar>
            </w:r>
            <w:bookmarkStart w:id="10" w:name="cbox1573afaa68a9fb"/>
            <w:r w:rsidRPr="000F6180">
              <w:rPr>
                <w:rFonts w:ascii="Arial Narrow" w:hAnsi="Arial Narrow"/>
              </w:rPr>
              <w:instrText xml:space="preserve"> FORMCHECKBOX </w:instrText>
            </w:r>
            <w:r w:rsidRPr="000F6180">
              <w:rPr>
                <w:rFonts w:ascii="Arial Narrow" w:hAnsi="Arial Narrow"/>
              </w:rPr>
            </w:r>
            <w:r w:rsidRPr="000F6180">
              <w:rPr>
                <w:rFonts w:ascii="Arial Narrow" w:hAnsi="Arial Narrow"/>
              </w:rPr>
              <w:fldChar w:fldCharType="separate"/>
            </w:r>
            <w:r w:rsidRPr="000F6180">
              <w:rPr>
                <w:rFonts w:ascii="Arial Narrow" w:hAnsi="Arial Narrow"/>
              </w:rPr>
              <w:fldChar w:fldCharType="end"/>
            </w:r>
            <w:bookmarkEnd w:id="10"/>
            <w:r w:rsidRPr="000F6180">
              <w:rPr>
                <w:rFonts w:ascii="Arial Narrow" w:hAnsi="Arial Narrow" w:cs="Arial"/>
                <w:color w:val="000000"/>
                <w:position w:val="-2"/>
              </w:rPr>
              <w:t xml:space="preserve"> Številka: </w:t>
            </w:r>
            <w:r w:rsidRPr="000F6180">
              <w:rPr>
                <w:rFonts w:ascii="Arial Narrow" w:hAnsi="Arial Narrow" w:cs="Arial"/>
                <w:color w:val="000000"/>
                <w:position w:val="-2"/>
                <w:u w:val="single"/>
              </w:rPr>
              <w:t>______________</w:t>
            </w:r>
            <w:r w:rsidRPr="000F6180">
              <w:rPr>
                <w:rFonts w:ascii="Arial Narrow" w:hAnsi="Arial Narrow" w:cs="Arial"/>
                <w:color w:val="000000"/>
                <w:position w:val="-2"/>
              </w:rPr>
              <w:t xml:space="preserve"> Datum: </w:t>
            </w:r>
            <w:r w:rsidRPr="000F6180">
              <w:rPr>
                <w:rFonts w:ascii="Arial Narrow" w:hAnsi="Arial Narrow" w:cs="Arial"/>
                <w:color w:val="000000"/>
                <w:position w:val="-2"/>
                <w:u w:val="single"/>
              </w:rPr>
              <w:t>______________</w:t>
            </w:r>
          </w:p>
        </w:tc>
      </w:tr>
    </w:tbl>
    <w:p w14:paraId="377ABE7D" w14:textId="77777777" w:rsidR="00A37BC2" w:rsidRPr="000F6180" w:rsidRDefault="00A37BC2" w:rsidP="00A37BC2">
      <w:pPr>
        <w:spacing w:before="225" w:after="225" w:line="240" w:lineRule="auto"/>
        <w:jc w:val="both"/>
        <w:rPr>
          <w:rFonts w:ascii="Arial Narrow" w:hAnsi="Arial Narrow"/>
        </w:rPr>
      </w:pPr>
      <w:r w:rsidRPr="000F6180">
        <w:rPr>
          <w:rFonts w:ascii="Arial Narrow" w:hAnsi="Arial Narrow" w:cs="Arial"/>
          <w:b/>
          <w:bCs/>
          <w:color w:val="000000"/>
        </w:rPr>
        <w:t>Opozorilo: </w:t>
      </w:r>
      <w:r w:rsidRPr="000F6180">
        <w:rPr>
          <w:rFonts w:ascii="Arial Narrow" w:hAnsi="Arial Narrow" w:cs="Arial"/>
          <w:color w:val="000000"/>
        </w:rPr>
        <w:t xml:space="preserve">Gospodarski subjekt jamči pod kazensko in materialno odgovornostjo, da navedeni kadri izpolnjujejo zakonske pogoje za opravljanje razpisanih storitev skladno z </w:t>
      </w:r>
      <w:r>
        <w:rPr>
          <w:rFonts w:ascii="Arial Narrow" w:hAnsi="Arial Narrow" w:cs="Arial"/>
          <w:color w:val="000000"/>
        </w:rPr>
        <w:t>GZ in ZAID</w:t>
      </w:r>
      <w:r w:rsidRPr="000F6180">
        <w:rPr>
          <w:rFonts w:ascii="Arial Narrow" w:hAnsi="Arial Narrow" w:cs="Arial"/>
          <w:color w:val="000000"/>
        </w:rPr>
        <w:t xml:space="preserve">. </w:t>
      </w:r>
      <w:r w:rsidRPr="000F6180">
        <w:rPr>
          <w:rFonts w:ascii="Arial Narrow" w:hAnsi="Arial Narrow" w:cs="Arial"/>
          <w:b/>
          <w:color w:val="000000"/>
        </w:rPr>
        <w:t xml:space="preserve">Gospodarski subjekt ne sme zamenjati </w:t>
      </w:r>
      <w:r>
        <w:rPr>
          <w:rFonts w:ascii="Arial Narrow" w:hAnsi="Arial Narrow" w:cs="Arial"/>
          <w:b/>
          <w:color w:val="000000"/>
        </w:rPr>
        <w:t>določenega</w:t>
      </w:r>
      <w:r w:rsidRPr="000F6180">
        <w:rPr>
          <w:rFonts w:ascii="Arial Narrow" w:hAnsi="Arial Narrow" w:cs="Arial"/>
          <w:b/>
          <w:color w:val="000000"/>
        </w:rPr>
        <w:t xml:space="preserve"> vodj</w:t>
      </w:r>
      <w:r>
        <w:rPr>
          <w:rFonts w:ascii="Arial Narrow" w:hAnsi="Arial Narrow" w:cs="Arial"/>
          <w:b/>
          <w:color w:val="000000"/>
        </w:rPr>
        <w:t>o</w:t>
      </w:r>
      <w:r w:rsidRPr="000F6180">
        <w:rPr>
          <w:rFonts w:ascii="Arial Narrow" w:hAnsi="Arial Narrow" w:cs="Arial"/>
          <w:b/>
          <w:color w:val="000000"/>
        </w:rPr>
        <w:t xml:space="preserve"> del brez pisnega soglasja naro</w:t>
      </w:r>
      <w:r w:rsidRPr="000F6180">
        <w:rPr>
          <w:rFonts w:ascii="Arial Narrow" w:hAnsi="Arial Narrow" w:cs="Arial" w:hint="eastAsia"/>
          <w:b/>
          <w:color w:val="000000"/>
        </w:rPr>
        <w:t>č</w:t>
      </w:r>
      <w:r w:rsidRPr="000F6180">
        <w:rPr>
          <w:rFonts w:ascii="Arial Narrow" w:hAnsi="Arial Narrow" w:cs="Arial"/>
          <w:b/>
          <w:color w:val="000000"/>
        </w:rPr>
        <w:t>nika</w:t>
      </w:r>
      <w:r w:rsidRPr="000F6180">
        <w:rPr>
          <w:rFonts w:ascii="Arial Narrow" w:hAnsi="Arial Narrow" w:cs="Arial"/>
          <w:color w:val="000000"/>
        </w:rPr>
        <w:t>.</w:t>
      </w:r>
    </w:p>
    <w:p w14:paraId="7AEA9F84" w14:textId="77777777" w:rsidR="00A37BC2" w:rsidRPr="000F6180" w:rsidRDefault="00A37BC2" w:rsidP="00A37BC2">
      <w:pPr>
        <w:spacing w:before="225" w:after="225" w:line="240" w:lineRule="auto"/>
        <w:jc w:val="both"/>
        <w:rPr>
          <w:rFonts w:ascii="Arial Narrow" w:hAnsi="Arial Narrow"/>
        </w:rPr>
      </w:pPr>
      <w:r w:rsidRPr="000F6180">
        <w:rPr>
          <w:rFonts w:ascii="Arial Narrow" w:hAnsi="Arial Narrow" w:cs="Arial"/>
          <w:color w:val="000000"/>
        </w:rPr>
        <w:t>_____________________________________________________</w:t>
      </w:r>
    </w:p>
    <w:p w14:paraId="15F6908E" w14:textId="77777777" w:rsidR="00A37BC2" w:rsidRPr="000F6180" w:rsidRDefault="00A37BC2" w:rsidP="00A37BC2">
      <w:pPr>
        <w:spacing w:before="225" w:after="225" w:line="240" w:lineRule="auto"/>
        <w:jc w:val="both"/>
        <w:rPr>
          <w:rFonts w:ascii="Arial Narrow" w:hAnsi="Arial Narrow"/>
        </w:rPr>
      </w:pPr>
      <w:r w:rsidRPr="000F6180">
        <w:rPr>
          <w:rFonts w:ascii="Arial Narrow" w:hAnsi="Arial Narrow" w:cs="Arial"/>
          <w:b/>
          <w:bCs/>
          <w:color w:val="000000"/>
          <w:u w:val="single"/>
        </w:rPr>
        <w:t>Velja za tuje gospodarske subjekte:</w:t>
      </w:r>
    </w:p>
    <w:p w14:paraId="2F1445F8" w14:textId="77777777" w:rsidR="00A37BC2" w:rsidRPr="000F6180" w:rsidRDefault="00A37BC2" w:rsidP="00A37BC2">
      <w:pPr>
        <w:spacing w:before="225" w:after="225" w:line="240" w:lineRule="auto"/>
        <w:jc w:val="both"/>
        <w:rPr>
          <w:rFonts w:ascii="Arial Narrow" w:hAnsi="Arial Narrow"/>
        </w:rPr>
      </w:pPr>
      <w:r w:rsidRPr="000F6180">
        <w:rPr>
          <w:rFonts w:ascii="Arial Narrow" w:hAnsi="Arial Narrow" w:cs="Arial"/>
          <w:color w:val="000000"/>
        </w:rPr>
        <w:t>Izjavljamo, da bomo za predlagani kader pred začetkom izvedbe del poskrbeli za vpis kadra v IZS. Šteje se, da je rok za vpis kadra v IZS začel teči z dnem objave obvestila o predmetnem javnem naročilu. V kolikor predlagani kader ne bo vpisan v IZS v času pričetka izvajanja del, prevzemamo vso odgovornost za nepravočasen vpis kadra pri IZS in bomo naročniku povrnili vse stroške, ki bi mu zaradi tega nastali, za kar lahko naročnik unovči tudi predloženo finančno zavarovanje. Izključeni so primeri, ko je razlog za zamudo izključno na strani IZS ali je do zamude prišlo zaradi višje sile.</w:t>
      </w:r>
    </w:p>
    <w:p w14:paraId="37CCFF48" w14:textId="77777777" w:rsidR="00A37BC2" w:rsidRPr="000F6180" w:rsidRDefault="00A37BC2" w:rsidP="00A37BC2">
      <w:pPr>
        <w:spacing w:before="225" w:after="225" w:line="240" w:lineRule="auto"/>
        <w:jc w:val="both"/>
        <w:rPr>
          <w:rFonts w:ascii="Arial Narrow" w:hAnsi="Arial Narrow"/>
        </w:rPr>
      </w:pPr>
      <w:r w:rsidRPr="000F6180">
        <w:rPr>
          <w:rFonts w:ascii="Arial Narrow" w:hAnsi="Arial Narrow" w:cs="Arial"/>
          <w:color w:val="000000"/>
        </w:rPr>
        <w:t>Izjavljamo, da je za opravljanje dejavnosti odgovornega vodje del v državi domicila (ustrezno označi):</w:t>
      </w:r>
    </w:p>
    <w:p w14:paraId="4E6A2BDF" w14:textId="77777777" w:rsidR="00A37BC2" w:rsidRPr="000F6180" w:rsidRDefault="00A37BC2" w:rsidP="00A37BC2">
      <w:pPr>
        <w:spacing w:before="225" w:after="225" w:line="240" w:lineRule="auto"/>
        <w:jc w:val="both"/>
        <w:rPr>
          <w:rFonts w:ascii="Arial Narrow" w:hAnsi="Arial Narrow"/>
        </w:rPr>
      </w:pPr>
      <w:r w:rsidRPr="000F6180">
        <w:rPr>
          <w:rFonts w:ascii="Arial Narrow" w:hAnsi="Arial Narrow" w:cs="Arial"/>
          <w:color w:val="000000"/>
        </w:rPr>
        <w:t>[   ] potrebno posebno dovoljenje pristojnega organa, za kar prilagamo fotokopijo potrdila pristojnega organa.</w:t>
      </w:r>
    </w:p>
    <w:p w14:paraId="5A21E520" w14:textId="77777777" w:rsidR="00A37BC2" w:rsidRPr="000F6180" w:rsidRDefault="00A37BC2" w:rsidP="00A37BC2">
      <w:pPr>
        <w:spacing w:before="225" w:after="225" w:line="240" w:lineRule="auto"/>
        <w:jc w:val="both"/>
        <w:rPr>
          <w:rFonts w:ascii="Arial Narrow" w:hAnsi="Arial Narrow"/>
        </w:rPr>
      </w:pPr>
      <w:r w:rsidRPr="000F6180">
        <w:rPr>
          <w:rFonts w:ascii="Arial Narrow" w:hAnsi="Arial Narrow" w:cs="Arial"/>
          <w:color w:val="000000"/>
        </w:rPr>
        <w:t>[   ] posebno dovoljenje ni potrebno. </w:t>
      </w:r>
    </w:p>
    <w:p w14:paraId="615FD1AB" w14:textId="77777777" w:rsidR="00A37BC2" w:rsidRPr="000F6180" w:rsidRDefault="00A37BC2" w:rsidP="00A37BC2">
      <w:pPr>
        <w:spacing w:before="225" w:after="225" w:line="240" w:lineRule="auto"/>
        <w:jc w:val="both"/>
        <w:rPr>
          <w:rFonts w:ascii="Arial Narrow" w:hAnsi="Arial Narrow"/>
        </w:rPr>
      </w:pPr>
      <w:r w:rsidRPr="000F6180">
        <w:rPr>
          <w:rFonts w:ascii="Arial Narrow" w:hAnsi="Arial Narrow" w:cs="Arial"/>
          <w:color w:val="000000"/>
        </w:rPr>
        <w:t>Pod kazensko in materialno odgovornostjo jamčimo, da so navedene izjave resnične.</w:t>
      </w:r>
    </w:p>
    <w:p w14:paraId="33FB6D2E" w14:textId="77777777" w:rsidR="00A37BC2" w:rsidRPr="000F6180" w:rsidRDefault="00A37BC2" w:rsidP="00A37BC2">
      <w:pPr>
        <w:spacing w:before="225" w:after="225" w:line="240" w:lineRule="auto"/>
        <w:jc w:val="both"/>
        <w:rPr>
          <w:rFonts w:ascii="Arial Narrow" w:hAnsi="Arial Narrow"/>
        </w:rPr>
      </w:pPr>
      <w:r w:rsidRPr="000F6180">
        <w:rPr>
          <w:rFonts w:ascii="Arial Narrow" w:hAnsi="Arial Narrow" w:cs="Arial"/>
          <w:color w:val="000000"/>
        </w:rPr>
        <w:t>_____________________________________________________</w:t>
      </w:r>
    </w:p>
    <w:tbl>
      <w:tblPr>
        <w:tblW w:w="5000" w:type="pct"/>
        <w:tblInd w:w="108" w:type="dxa"/>
        <w:tblLook w:val="04A0" w:firstRow="1" w:lastRow="0" w:firstColumn="1" w:lastColumn="0" w:noHBand="0" w:noVBand="1"/>
      </w:tblPr>
      <w:tblGrid>
        <w:gridCol w:w="4535"/>
        <w:gridCol w:w="4535"/>
      </w:tblGrid>
      <w:tr w:rsidR="00A37BC2" w:rsidRPr="000F6180" w14:paraId="39066F3C" w14:textId="77777777" w:rsidTr="00E14720">
        <w:tc>
          <w:tcPr>
            <w:tcW w:w="2500" w:type="pct"/>
            <w:tcMar>
              <w:top w:w="75" w:type="dxa"/>
              <w:bottom w:w="75" w:type="dxa"/>
            </w:tcMar>
            <w:vAlign w:val="center"/>
          </w:tcPr>
          <w:p w14:paraId="4F98524E" w14:textId="77777777" w:rsidR="00A37BC2" w:rsidRPr="000F6180" w:rsidRDefault="00A37BC2" w:rsidP="00E14720">
            <w:pPr>
              <w:rPr>
                <w:rFonts w:ascii="Arial Narrow" w:hAnsi="Arial Narrow"/>
              </w:rPr>
            </w:pPr>
            <w:r w:rsidRPr="000F6180">
              <w:rPr>
                <w:rFonts w:ascii="Arial Narrow" w:hAnsi="Arial Narrow" w:cs="Arial"/>
                <w:color w:val="000000"/>
                <w:position w:val="-2"/>
              </w:rPr>
              <w:t>Kraj in datum:</w:t>
            </w:r>
          </w:p>
        </w:tc>
        <w:tc>
          <w:tcPr>
            <w:tcW w:w="0" w:type="auto"/>
            <w:tcMar>
              <w:top w:w="75" w:type="dxa"/>
              <w:bottom w:w="75" w:type="dxa"/>
            </w:tcMar>
            <w:vAlign w:val="center"/>
          </w:tcPr>
          <w:p w14:paraId="219A56F3" w14:textId="77777777" w:rsidR="00A37BC2" w:rsidRPr="000F6180" w:rsidRDefault="00A37BC2" w:rsidP="00E14720">
            <w:pPr>
              <w:rPr>
                <w:rFonts w:ascii="Arial Narrow" w:hAnsi="Arial Narrow"/>
              </w:rPr>
            </w:pPr>
            <w:r w:rsidRPr="000F6180">
              <w:rPr>
                <w:rFonts w:ascii="Arial Narrow" w:hAnsi="Arial Narrow" w:cs="Arial"/>
                <w:color w:val="000000"/>
                <w:position w:val="-2"/>
              </w:rPr>
              <w:t>Ime in priimek: ________________________</w:t>
            </w:r>
          </w:p>
        </w:tc>
      </w:tr>
      <w:tr w:rsidR="00A37BC2" w:rsidRPr="000F6180" w14:paraId="70904316" w14:textId="77777777" w:rsidTr="00E14720">
        <w:tc>
          <w:tcPr>
            <w:tcW w:w="2500" w:type="pct"/>
            <w:tcMar>
              <w:top w:w="75" w:type="dxa"/>
              <w:bottom w:w="75" w:type="dxa"/>
            </w:tcMar>
            <w:vAlign w:val="center"/>
          </w:tcPr>
          <w:p w14:paraId="46E62B29" w14:textId="77777777" w:rsidR="00A37BC2" w:rsidRPr="000F6180" w:rsidRDefault="00A37BC2" w:rsidP="00E14720">
            <w:pPr>
              <w:rPr>
                <w:rFonts w:ascii="Arial Narrow" w:hAnsi="Arial Narrow"/>
              </w:rPr>
            </w:pPr>
            <w:r w:rsidRPr="000F6180">
              <w:rPr>
                <w:rFonts w:ascii="Arial Narrow" w:hAnsi="Arial Narrow" w:cs="Arial"/>
                <w:color w:val="000000"/>
                <w:position w:val="-2"/>
              </w:rPr>
              <w:t> </w:t>
            </w:r>
          </w:p>
        </w:tc>
        <w:tc>
          <w:tcPr>
            <w:tcW w:w="0" w:type="auto"/>
            <w:tcMar>
              <w:top w:w="75" w:type="dxa"/>
              <w:bottom w:w="75" w:type="dxa"/>
            </w:tcMar>
            <w:vAlign w:val="center"/>
          </w:tcPr>
          <w:p w14:paraId="07129FFC" w14:textId="77777777" w:rsidR="00A37BC2" w:rsidRPr="000F6180" w:rsidRDefault="00A37BC2" w:rsidP="00E14720">
            <w:pPr>
              <w:jc w:val="center"/>
              <w:rPr>
                <w:rFonts w:ascii="Arial Narrow" w:hAnsi="Arial Narrow"/>
              </w:rPr>
            </w:pPr>
            <w:r w:rsidRPr="000F6180">
              <w:rPr>
                <w:rFonts w:ascii="Arial Narrow" w:hAnsi="Arial Narrow" w:cs="Arial"/>
                <w:color w:val="A9A9A9"/>
                <w:position w:val="-2"/>
              </w:rPr>
              <w:t>(žig in podpis)</w:t>
            </w:r>
          </w:p>
        </w:tc>
      </w:tr>
    </w:tbl>
    <w:p w14:paraId="696A9A33" w14:textId="77777777" w:rsidR="00781EF1" w:rsidRDefault="00781EF1">
      <w:pPr>
        <w:sectPr w:rsidR="00781EF1" w:rsidSect="00823C75">
          <w:footerReference w:type="default" r:id="rId45"/>
          <w:pgSz w:w="11906" w:h="16838"/>
          <w:pgMar w:top="1418" w:right="1418" w:bottom="1418" w:left="1418" w:header="567" w:footer="596" w:gutter="0"/>
          <w:cols w:space="708"/>
          <w:docGrid w:linePitch="360"/>
        </w:sectPr>
      </w:pPr>
    </w:p>
    <w:p w14:paraId="39AA966E" w14:textId="77777777" w:rsidR="001960A8" w:rsidRPr="00DB08DE" w:rsidRDefault="008448D5" w:rsidP="001960A8">
      <w:pPr>
        <w:spacing w:after="0"/>
        <w:jc w:val="right"/>
        <w:rPr>
          <w:rFonts w:ascii="Arial Narrow" w:hAnsi="Arial Narrow" w:cs="Arial"/>
          <w:sz w:val="20"/>
          <w:szCs w:val="20"/>
        </w:rPr>
      </w:pPr>
      <w:r>
        <w:rPr>
          <w:rFonts w:ascii="Arial Narrow" w:hAnsi="Arial Narrow" w:cs="Arial"/>
          <w:sz w:val="20"/>
          <w:szCs w:val="20"/>
          <w:highlight w:val="green"/>
        </w:rPr>
        <w:lastRenderedPageBreak/>
        <w:t>Obrazec št: 15</w:t>
      </w:r>
    </w:p>
    <w:p w14:paraId="6059D61F" w14:textId="77777777" w:rsidR="001960A8" w:rsidRPr="00DB08DE" w:rsidRDefault="00A37BC2" w:rsidP="00A37BC2">
      <w:pPr>
        <w:spacing w:after="120"/>
        <w:ind w:left="1416" w:firstLine="708"/>
        <w:rPr>
          <w:rFonts w:ascii="Arial Narrow" w:hAnsi="Arial Narrow" w:cs="Arial"/>
          <w:b/>
          <w:sz w:val="28"/>
          <w:szCs w:val="28"/>
        </w:rPr>
      </w:pPr>
      <w:r>
        <w:rPr>
          <w:rFonts w:ascii="Arial Narrow" w:hAnsi="Arial Narrow" w:cs="Arial"/>
          <w:b/>
          <w:sz w:val="28"/>
          <w:szCs w:val="28"/>
        </w:rPr>
        <w:t xml:space="preserve">REFERENČNA LISTA </w:t>
      </w:r>
      <w:r w:rsidR="00DB08DE">
        <w:rPr>
          <w:rFonts w:ascii="Arial Narrow" w:hAnsi="Arial Narrow" w:cs="Arial"/>
          <w:b/>
          <w:sz w:val="28"/>
          <w:szCs w:val="28"/>
        </w:rPr>
        <w:t>VODJE DEL</w:t>
      </w:r>
    </w:p>
    <w:p w14:paraId="71784D22" w14:textId="77777777" w:rsidR="00DB08DE" w:rsidRDefault="00DB08DE" w:rsidP="001960A8">
      <w:pPr>
        <w:spacing w:after="120"/>
        <w:rPr>
          <w:rFonts w:ascii="Arial" w:hAnsi="Arial" w:cs="Arial"/>
        </w:rPr>
      </w:pPr>
    </w:p>
    <w:p w14:paraId="2F340471" w14:textId="77777777" w:rsidR="00DB08DE" w:rsidRPr="00F84294" w:rsidRDefault="00DB08DE" w:rsidP="00DB08DE">
      <w:pPr>
        <w:spacing w:after="120"/>
        <w:rPr>
          <w:rFonts w:ascii="Arial Narrow" w:hAnsi="Arial Narrow" w:cs="Arial"/>
        </w:rPr>
      </w:pPr>
    </w:p>
    <w:tbl>
      <w:tblPr>
        <w:tblW w:w="8745" w:type="dxa"/>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609"/>
        <w:gridCol w:w="1000"/>
        <w:gridCol w:w="1226"/>
        <w:gridCol w:w="1385"/>
        <w:gridCol w:w="1518"/>
        <w:gridCol w:w="1659"/>
        <w:gridCol w:w="1348"/>
      </w:tblGrid>
      <w:tr w:rsidR="00DB08DE" w:rsidRPr="00F84294" w14:paraId="42430DEC" w14:textId="77777777" w:rsidTr="00590E58">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99B3CE3" w14:textId="77777777" w:rsidR="00DB08DE" w:rsidRPr="00F84294" w:rsidRDefault="00DB08DE" w:rsidP="00590E58">
            <w:pPr>
              <w:jc w:val="center"/>
              <w:rPr>
                <w:rFonts w:ascii="Arial Narrow" w:hAnsi="Arial Narrow"/>
              </w:rPr>
            </w:pPr>
            <w:proofErr w:type="spellStart"/>
            <w:r w:rsidRPr="00F84294">
              <w:rPr>
                <w:rFonts w:ascii="Arial Narrow" w:hAnsi="Arial Narrow" w:cs="Arial"/>
                <w:color w:val="000000"/>
                <w:position w:val="-2"/>
                <w:shd w:val="clear" w:color="auto" w:fill="CCCCCC"/>
              </w:rPr>
              <w:t>Zap</w:t>
            </w:r>
            <w:proofErr w:type="spellEnd"/>
            <w:r w:rsidRPr="00F84294">
              <w:rPr>
                <w:rFonts w:ascii="Arial Narrow" w:hAnsi="Arial Narrow" w:cs="Arial"/>
                <w:color w:val="000000"/>
                <w:position w:val="-2"/>
                <w:shd w:val="clear" w:color="auto" w:fill="CCCCCC"/>
              </w:rPr>
              <w:t>. št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37BC880" w14:textId="77777777" w:rsidR="00DB08DE" w:rsidRPr="00F84294" w:rsidRDefault="00DB08DE" w:rsidP="00590E58">
            <w:pPr>
              <w:jc w:val="center"/>
              <w:rPr>
                <w:rFonts w:ascii="Arial Narrow" w:hAnsi="Arial Narrow"/>
              </w:rPr>
            </w:pPr>
            <w:r w:rsidRPr="00F84294">
              <w:rPr>
                <w:rFonts w:ascii="Arial Narrow" w:hAnsi="Arial Narrow" w:cs="Arial"/>
                <w:color w:val="000000"/>
                <w:position w:val="-2"/>
                <w:shd w:val="clear" w:color="auto" w:fill="CCCCCC"/>
              </w:rPr>
              <w:t>Naročnik</w:t>
            </w:r>
            <w:r w:rsidRPr="00F84294">
              <w:rPr>
                <w:rFonts w:ascii="Arial Narrow" w:hAnsi="Arial Narrow" w:cs="Arial"/>
                <w:color w:val="000000"/>
                <w:position w:val="-2"/>
                <w:shd w:val="clear" w:color="auto" w:fill="CCCCCC"/>
              </w:rPr>
              <w:br/>
              <w:t>(naziv, naslov)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EC7B00A" w14:textId="77777777" w:rsidR="00DB08DE" w:rsidRPr="00F84294" w:rsidRDefault="00DB08DE" w:rsidP="00590E58">
            <w:pPr>
              <w:jc w:val="center"/>
              <w:rPr>
                <w:rFonts w:ascii="Arial Narrow" w:hAnsi="Arial Narrow"/>
              </w:rPr>
            </w:pPr>
            <w:r w:rsidRPr="00F84294">
              <w:rPr>
                <w:rFonts w:ascii="Arial Narrow" w:hAnsi="Arial Narrow" w:cs="Arial"/>
                <w:color w:val="000000"/>
                <w:position w:val="-2"/>
                <w:shd w:val="clear" w:color="auto" w:fill="CCCCCC"/>
              </w:rPr>
              <w:t>Vrsta dela</w:t>
            </w:r>
            <w:r w:rsidRPr="00F84294">
              <w:rPr>
                <w:rFonts w:ascii="Arial Narrow" w:hAnsi="Arial Narrow" w:cs="Arial"/>
                <w:color w:val="000000"/>
                <w:position w:val="-2"/>
                <w:shd w:val="clear" w:color="auto" w:fill="CCCCCC"/>
              </w:rPr>
              <w:br/>
              <w:t>(podroben opis vrste del)</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DB94BCB" w14:textId="77777777" w:rsidR="00DB08DE" w:rsidRPr="00F84294" w:rsidRDefault="00DB08DE" w:rsidP="00590E58">
            <w:pPr>
              <w:jc w:val="center"/>
              <w:rPr>
                <w:rFonts w:ascii="Arial Narrow" w:hAnsi="Arial Narrow"/>
              </w:rPr>
            </w:pPr>
            <w:r w:rsidRPr="00F84294">
              <w:rPr>
                <w:rFonts w:ascii="Arial Narrow" w:hAnsi="Arial Narrow" w:cs="Arial"/>
                <w:color w:val="000000"/>
                <w:position w:val="-2"/>
                <w:shd w:val="clear" w:color="auto" w:fill="CCCCCC"/>
              </w:rPr>
              <w:t>Čas realizacije</w:t>
            </w:r>
            <w:r w:rsidRPr="00F84294">
              <w:rPr>
                <w:rFonts w:ascii="Arial Narrow" w:hAnsi="Arial Narrow" w:cs="Arial"/>
                <w:color w:val="000000"/>
                <w:position w:val="-2"/>
                <w:shd w:val="clear" w:color="auto" w:fill="CCCCCC"/>
              </w:rPr>
              <w:br/>
              <w:t>(od mesec/leto do mesec/leto)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89D949F" w14:textId="77777777" w:rsidR="00DB08DE" w:rsidRPr="00F84294" w:rsidRDefault="00DB08DE" w:rsidP="00590E58">
            <w:pPr>
              <w:jc w:val="center"/>
              <w:rPr>
                <w:rFonts w:ascii="Arial Narrow" w:hAnsi="Arial Narrow"/>
              </w:rPr>
            </w:pPr>
            <w:r w:rsidRPr="00F84294">
              <w:rPr>
                <w:rFonts w:ascii="Arial Narrow" w:hAnsi="Arial Narrow" w:cs="Arial"/>
                <w:color w:val="000000"/>
                <w:position w:val="-2"/>
                <w:shd w:val="clear" w:color="auto" w:fill="CCCCCC"/>
              </w:rPr>
              <w:t>Vrednost investicije</w:t>
            </w:r>
            <w:r w:rsidRPr="00F84294">
              <w:rPr>
                <w:rFonts w:ascii="Arial Narrow" w:hAnsi="Arial Narrow" w:cs="Arial"/>
                <w:color w:val="000000"/>
                <w:position w:val="-2"/>
                <w:shd w:val="clear" w:color="auto" w:fill="CCCCCC"/>
              </w:rPr>
              <w:br/>
              <w:t>(brez DDV), ki se nanaša na referenčno delo </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05B647D" w14:textId="77777777" w:rsidR="00DB08DE" w:rsidRPr="00F84294" w:rsidRDefault="00DB08DE" w:rsidP="00590E58">
            <w:pPr>
              <w:jc w:val="center"/>
              <w:rPr>
                <w:rFonts w:ascii="Arial Narrow" w:hAnsi="Arial Narrow"/>
              </w:rPr>
            </w:pPr>
            <w:r w:rsidRPr="00F84294">
              <w:rPr>
                <w:rFonts w:ascii="Arial Narrow" w:hAnsi="Arial Narrow" w:cs="Arial"/>
                <w:color w:val="000000"/>
                <w:position w:val="-2"/>
                <w:shd w:val="clear" w:color="auto" w:fill="CCCCCC"/>
              </w:rPr>
              <w:t>Pravna podlaga za izvedbo posla (naziv, št. in datum pogodbe)</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D2AE941" w14:textId="77777777" w:rsidR="00DB08DE" w:rsidRPr="00F84294" w:rsidRDefault="00DB08DE" w:rsidP="00590E58">
            <w:pPr>
              <w:jc w:val="center"/>
              <w:rPr>
                <w:rFonts w:ascii="Arial Narrow" w:hAnsi="Arial Narrow"/>
              </w:rPr>
            </w:pPr>
            <w:r w:rsidRPr="00F84294">
              <w:rPr>
                <w:rFonts w:ascii="Arial Narrow" w:hAnsi="Arial Narrow" w:cs="Arial"/>
                <w:color w:val="000000"/>
                <w:position w:val="-2"/>
                <w:shd w:val="clear" w:color="auto" w:fill="CCCCCC"/>
              </w:rPr>
              <w:t>Kontaktna oseba pri naročniku</w:t>
            </w:r>
            <w:r w:rsidRPr="00F84294">
              <w:rPr>
                <w:rFonts w:ascii="Arial Narrow" w:hAnsi="Arial Narrow" w:cs="Arial"/>
                <w:color w:val="000000"/>
                <w:position w:val="-2"/>
                <w:shd w:val="clear" w:color="auto" w:fill="CCCCCC"/>
              </w:rPr>
              <w:br/>
              <w:t>(ime in priimek ter telefon in e-mail)</w:t>
            </w:r>
          </w:p>
        </w:tc>
      </w:tr>
      <w:tr w:rsidR="00DB08DE" w:rsidRPr="00F84294" w14:paraId="52E8E4D5" w14:textId="77777777" w:rsidTr="00590E58">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79F020" w14:textId="77777777" w:rsidR="00DB08DE" w:rsidRPr="00F84294" w:rsidRDefault="00DB08DE" w:rsidP="00590E58">
            <w:pPr>
              <w:rPr>
                <w:rFonts w:ascii="Arial Narrow" w:hAnsi="Arial Narrow"/>
              </w:rPr>
            </w:pPr>
            <w:r w:rsidRPr="00F84294">
              <w:rPr>
                <w:rFonts w:ascii="Arial Narrow" w:hAnsi="Arial Narrow" w:cs="Arial"/>
                <w:color w:val="000000"/>
                <w:position w:val="-2"/>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FDC9D9" w14:textId="77777777" w:rsidR="00DB08DE" w:rsidRPr="00F84294" w:rsidRDefault="00DB08DE" w:rsidP="00590E58">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357BF2" w14:textId="77777777" w:rsidR="00DB08DE" w:rsidRPr="00F84294" w:rsidRDefault="00DB08DE" w:rsidP="00590E58">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E0E541" w14:textId="77777777" w:rsidR="00DB08DE" w:rsidRPr="00F84294" w:rsidRDefault="00DB08DE" w:rsidP="00590E58">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C7CFA6" w14:textId="77777777" w:rsidR="00DB08DE" w:rsidRPr="00F84294" w:rsidRDefault="00DB08DE" w:rsidP="00590E58">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75CF67" w14:textId="77777777" w:rsidR="00DB08DE" w:rsidRPr="00F84294" w:rsidRDefault="00DB08DE" w:rsidP="00590E58">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A24976" w14:textId="77777777" w:rsidR="00DB08DE" w:rsidRPr="00F84294" w:rsidRDefault="00DB08DE" w:rsidP="00590E58">
            <w:pPr>
              <w:rPr>
                <w:rFonts w:ascii="Arial Narrow" w:hAnsi="Arial Narrow"/>
              </w:rPr>
            </w:pPr>
            <w:r w:rsidRPr="00F84294">
              <w:rPr>
                <w:rFonts w:ascii="Arial Narrow" w:hAnsi="Arial Narrow" w:cs="Arial"/>
                <w:color w:val="000000"/>
                <w:position w:val="-2"/>
              </w:rPr>
              <w:t> </w:t>
            </w:r>
          </w:p>
        </w:tc>
      </w:tr>
      <w:tr w:rsidR="00DB08DE" w:rsidRPr="00F84294" w14:paraId="38B0D09E" w14:textId="77777777" w:rsidTr="00590E58">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9FA0F9" w14:textId="77777777" w:rsidR="00DB08DE" w:rsidRPr="00F84294" w:rsidRDefault="00DB08DE" w:rsidP="00590E58">
            <w:pPr>
              <w:rPr>
                <w:rFonts w:ascii="Arial Narrow" w:hAnsi="Arial Narrow"/>
              </w:rPr>
            </w:pPr>
            <w:r w:rsidRPr="00F84294">
              <w:rPr>
                <w:rFonts w:ascii="Arial Narrow" w:hAnsi="Arial Narrow" w:cs="Arial"/>
                <w:color w:val="000000"/>
                <w:position w:val="-2"/>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EF4DAB" w14:textId="77777777" w:rsidR="00DB08DE" w:rsidRPr="00F84294" w:rsidRDefault="00DB08DE" w:rsidP="00590E58">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837177" w14:textId="77777777" w:rsidR="00DB08DE" w:rsidRPr="00F84294" w:rsidRDefault="00DB08DE" w:rsidP="00590E58">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A49BA0" w14:textId="77777777" w:rsidR="00DB08DE" w:rsidRPr="00F84294" w:rsidRDefault="00DB08DE" w:rsidP="00590E58">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F32836" w14:textId="77777777" w:rsidR="00DB08DE" w:rsidRPr="00F84294" w:rsidRDefault="00DB08DE" w:rsidP="00590E58">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5A665A" w14:textId="77777777" w:rsidR="00DB08DE" w:rsidRPr="00F84294" w:rsidRDefault="00DB08DE" w:rsidP="00590E58">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155027" w14:textId="77777777" w:rsidR="00DB08DE" w:rsidRPr="00F84294" w:rsidRDefault="00DB08DE" w:rsidP="00590E58">
            <w:pPr>
              <w:rPr>
                <w:rFonts w:ascii="Arial Narrow" w:hAnsi="Arial Narrow"/>
              </w:rPr>
            </w:pPr>
            <w:r w:rsidRPr="00F84294">
              <w:rPr>
                <w:rFonts w:ascii="Arial Narrow" w:hAnsi="Arial Narrow" w:cs="Arial"/>
                <w:color w:val="000000"/>
                <w:position w:val="-2"/>
              </w:rPr>
              <w:t> </w:t>
            </w:r>
          </w:p>
        </w:tc>
      </w:tr>
      <w:tr w:rsidR="00DB08DE" w:rsidRPr="00F84294" w14:paraId="785B8255" w14:textId="77777777" w:rsidTr="00590E58">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401F2D" w14:textId="77777777" w:rsidR="00DB08DE" w:rsidRPr="00F84294" w:rsidRDefault="00DB08DE" w:rsidP="00590E58">
            <w:pPr>
              <w:rPr>
                <w:rFonts w:ascii="Arial Narrow" w:hAnsi="Arial Narrow"/>
              </w:rPr>
            </w:pPr>
            <w:r w:rsidRPr="00F84294">
              <w:rPr>
                <w:rFonts w:ascii="Arial Narrow" w:hAnsi="Arial Narrow" w:cs="Arial"/>
                <w:color w:val="000000"/>
                <w:position w:val="-2"/>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F90320" w14:textId="77777777" w:rsidR="00DB08DE" w:rsidRPr="00F84294" w:rsidRDefault="00DB08DE" w:rsidP="00590E58">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F9AD2F" w14:textId="77777777" w:rsidR="00DB08DE" w:rsidRPr="00F84294" w:rsidRDefault="00DB08DE" w:rsidP="00590E58">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758D4A" w14:textId="77777777" w:rsidR="00DB08DE" w:rsidRPr="00F84294" w:rsidRDefault="00DB08DE" w:rsidP="00590E58">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B9FF9D" w14:textId="77777777" w:rsidR="00DB08DE" w:rsidRPr="00F84294" w:rsidRDefault="00DB08DE" w:rsidP="00590E58">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8FF88F" w14:textId="77777777" w:rsidR="00DB08DE" w:rsidRPr="00F84294" w:rsidRDefault="00DB08DE" w:rsidP="00590E58">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3F6D94" w14:textId="77777777" w:rsidR="00DB08DE" w:rsidRPr="00F84294" w:rsidRDefault="00DB08DE" w:rsidP="00590E58">
            <w:pPr>
              <w:rPr>
                <w:rFonts w:ascii="Arial Narrow" w:hAnsi="Arial Narrow"/>
              </w:rPr>
            </w:pPr>
            <w:r w:rsidRPr="00F84294">
              <w:rPr>
                <w:rFonts w:ascii="Arial Narrow" w:hAnsi="Arial Narrow" w:cs="Arial"/>
                <w:color w:val="000000"/>
                <w:position w:val="-2"/>
              </w:rPr>
              <w:t> </w:t>
            </w:r>
          </w:p>
        </w:tc>
      </w:tr>
      <w:tr w:rsidR="00DB08DE" w:rsidRPr="00F84294" w14:paraId="0D9F67E5" w14:textId="77777777" w:rsidTr="00590E58">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A3E03A" w14:textId="77777777" w:rsidR="00DB08DE" w:rsidRPr="00F84294" w:rsidRDefault="00DB08DE" w:rsidP="00590E58">
            <w:pPr>
              <w:rPr>
                <w:rFonts w:ascii="Arial Narrow" w:hAnsi="Arial Narrow"/>
              </w:rPr>
            </w:pPr>
            <w:r w:rsidRPr="00F84294">
              <w:rPr>
                <w:rFonts w:ascii="Arial Narrow" w:hAnsi="Arial Narrow" w:cs="Arial"/>
                <w:color w:val="000000"/>
                <w:position w:val="-2"/>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DDF9E5" w14:textId="77777777" w:rsidR="00DB08DE" w:rsidRPr="00F84294" w:rsidRDefault="00DB08DE" w:rsidP="00590E58">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C8A474" w14:textId="77777777" w:rsidR="00DB08DE" w:rsidRPr="00F84294" w:rsidRDefault="00DB08DE" w:rsidP="00590E58">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59BCF3" w14:textId="77777777" w:rsidR="00DB08DE" w:rsidRPr="00F84294" w:rsidRDefault="00DB08DE" w:rsidP="00590E58">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B282B4" w14:textId="77777777" w:rsidR="00DB08DE" w:rsidRPr="00F84294" w:rsidRDefault="00DB08DE" w:rsidP="00590E58">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4D17B9" w14:textId="77777777" w:rsidR="00DB08DE" w:rsidRPr="00F84294" w:rsidRDefault="00DB08DE" w:rsidP="00590E58">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93D000" w14:textId="77777777" w:rsidR="00DB08DE" w:rsidRPr="00F84294" w:rsidRDefault="00DB08DE" w:rsidP="00590E58">
            <w:pPr>
              <w:rPr>
                <w:rFonts w:ascii="Arial Narrow" w:hAnsi="Arial Narrow"/>
              </w:rPr>
            </w:pPr>
            <w:r w:rsidRPr="00F84294">
              <w:rPr>
                <w:rFonts w:ascii="Arial Narrow" w:hAnsi="Arial Narrow" w:cs="Arial"/>
                <w:color w:val="000000"/>
                <w:position w:val="-2"/>
              </w:rPr>
              <w:t> </w:t>
            </w:r>
          </w:p>
        </w:tc>
      </w:tr>
      <w:tr w:rsidR="00DB08DE" w:rsidRPr="00F84294" w14:paraId="5BE965E5" w14:textId="77777777" w:rsidTr="00590E58">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617224" w14:textId="77777777" w:rsidR="00DB08DE" w:rsidRPr="00F84294" w:rsidRDefault="00DB08DE" w:rsidP="00590E58">
            <w:pPr>
              <w:rPr>
                <w:rFonts w:ascii="Arial Narrow" w:hAnsi="Arial Narrow"/>
              </w:rPr>
            </w:pPr>
            <w:r w:rsidRPr="00F84294">
              <w:rPr>
                <w:rFonts w:ascii="Arial Narrow" w:hAnsi="Arial Narrow" w:cs="Arial"/>
                <w:color w:val="000000"/>
                <w:position w:val="-2"/>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64A087" w14:textId="77777777" w:rsidR="00DB08DE" w:rsidRPr="00F84294" w:rsidRDefault="00DB08DE" w:rsidP="00590E58">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6F1F88" w14:textId="77777777" w:rsidR="00DB08DE" w:rsidRPr="00F84294" w:rsidRDefault="00DB08DE" w:rsidP="00590E58">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1958A3" w14:textId="77777777" w:rsidR="00DB08DE" w:rsidRPr="00F84294" w:rsidRDefault="00DB08DE" w:rsidP="00590E58">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6A097B" w14:textId="77777777" w:rsidR="00DB08DE" w:rsidRPr="00F84294" w:rsidRDefault="00DB08DE" w:rsidP="00590E58">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FA8A3A" w14:textId="77777777" w:rsidR="00DB08DE" w:rsidRPr="00F84294" w:rsidRDefault="00DB08DE" w:rsidP="00590E58">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95A50A" w14:textId="77777777" w:rsidR="00DB08DE" w:rsidRPr="00F84294" w:rsidRDefault="00DB08DE" w:rsidP="00590E58">
            <w:pPr>
              <w:rPr>
                <w:rFonts w:ascii="Arial Narrow" w:hAnsi="Arial Narrow"/>
              </w:rPr>
            </w:pPr>
            <w:r w:rsidRPr="00F84294">
              <w:rPr>
                <w:rFonts w:ascii="Arial Narrow" w:hAnsi="Arial Narrow" w:cs="Arial"/>
                <w:color w:val="000000"/>
                <w:position w:val="-2"/>
              </w:rPr>
              <w:t> </w:t>
            </w:r>
          </w:p>
        </w:tc>
      </w:tr>
    </w:tbl>
    <w:p w14:paraId="23F6E64C" w14:textId="77777777" w:rsidR="00DB08DE" w:rsidRPr="00F84294" w:rsidRDefault="00DB08DE" w:rsidP="00DB08DE">
      <w:pPr>
        <w:spacing w:before="225" w:after="225" w:line="240" w:lineRule="auto"/>
        <w:jc w:val="both"/>
        <w:rPr>
          <w:rFonts w:ascii="Arial Narrow" w:hAnsi="Arial Narrow"/>
        </w:rPr>
      </w:pPr>
      <w:r w:rsidRPr="00F84294">
        <w:rPr>
          <w:rFonts w:ascii="Arial Narrow" w:hAnsi="Arial Narrow" w:cs="Arial"/>
          <w:color w:val="000000"/>
        </w:rPr>
        <w:t> </w:t>
      </w:r>
    </w:p>
    <w:p w14:paraId="51EDBEDC" w14:textId="77777777" w:rsidR="00DB08DE" w:rsidRPr="00F84294" w:rsidRDefault="00DB08DE" w:rsidP="00DB08DE">
      <w:pPr>
        <w:spacing w:before="225" w:after="225" w:line="240" w:lineRule="auto"/>
        <w:jc w:val="both"/>
        <w:rPr>
          <w:rFonts w:ascii="Arial Narrow" w:hAnsi="Arial Narrow"/>
        </w:rPr>
      </w:pPr>
      <w:r w:rsidRPr="00F84294">
        <w:rPr>
          <w:rFonts w:ascii="Arial Narrow" w:hAnsi="Arial Narrow" w:cs="Arial"/>
          <w:b/>
          <w:bCs/>
          <w:i/>
          <w:iCs/>
          <w:color w:val="000000"/>
          <w:u w:val="single"/>
        </w:rPr>
        <w:t>Opomba:</w:t>
      </w:r>
      <w:r w:rsidRPr="00F84294">
        <w:rPr>
          <w:rFonts w:ascii="Arial Narrow" w:hAnsi="Arial Narrow" w:cs="Arial"/>
          <w:i/>
          <w:iCs/>
          <w:color w:val="000000"/>
        </w:rPr>
        <w:br/>
        <w:t>V primeru več referenc se obrazec fotokopira.</w:t>
      </w:r>
    </w:p>
    <w:p w14:paraId="28BFE22D" w14:textId="77777777" w:rsidR="00DB08DE" w:rsidRPr="00F84294" w:rsidRDefault="00DB08DE" w:rsidP="00DB08DE">
      <w:pPr>
        <w:spacing w:before="225" w:after="225" w:line="240" w:lineRule="auto"/>
        <w:jc w:val="both"/>
        <w:rPr>
          <w:rFonts w:ascii="Arial Narrow" w:hAnsi="Arial Narrow"/>
        </w:rPr>
      </w:pPr>
      <w:r w:rsidRPr="00F84294">
        <w:rPr>
          <w:rFonts w:ascii="Arial Narrow" w:hAnsi="Arial Narrow" w:cs="Arial"/>
          <w:color w:val="000000"/>
        </w:rPr>
        <w:t> </w:t>
      </w:r>
    </w:p>
    <w:tbl>
      <w:tblPr>
        <w:tblW w:w="5000" w:type="pct"/>
        <w:tblInd w:w="108" w:type="dxa"/>
        <w:tblLook w:val="04A0" w:firstRow="1" w:lastRow="0" w:firstColumn="1" w:lastColumn="0" w:noHBand="0" w:noVBand="1"/>
      </w:tblPr>
      <w:tblGrid>
        <w:gridCol w:w="4535"/>
        <w:gridCol w:w="4535"/>
      </w:tblGrid>
      <w:tr w:rsidR="00DB08DE" w:rsidRPr="00F84294" w14:paraId="46A55698" w14:textId="77777777" w:rsidTr="00590E58">
        <w:tc>
          <w:tcPr>
            <w:tcW w:w="2500" w:type="pct"/>
            <w:tcMar>
              <w:top w:w="75" w:type="dxa"/>
              <w:bottom w:w="75" w:type="dxa"/>
            </w:tcMar>
            <w:vAlign w:val="center"/>
          </w:tcPr>
          <w:p w14:paraId="6454B389" w14:textId="77777777" w:rsidR="00DB08DE" w:rsidRPr="00F84294" w:rsidRDefault="00DB08DE" w:rsidP="00590E58">
            <w:pPr>
              <w:rPr>
                <w:rFonts w:ascii="Arial Narrow" w:hAnsi="Arial Narrow"/>
              </w:rPr>
            </w:pPr>
            <w:r w:rsidRPr="00F84294">
              <w:rPr>
                <w:rFonts w:ascii="Arial Narrow" w:hAnsi="Arial Narrow" w:cs="Arial"/>
                <w:color w:val="000000"/>
                <w:position w:val="-2"/>
              </w:rPr>
              <w:t>Kraj in datum:</w:t>
            </w:r>
          </w:p>
        </w:tc>
        <w:tc>
          <w:tcPr>
            <w:tcW w:w="0" w:type="auto"/>
            <w:tcMar>
              <w:top w:w="75" w:type="dxa"/>
              <w:bottom w:w="75" w:type="dxa"/>
            </w:tcMar>
            <w:vAlign w:val="center"/>
          </w:tcPr>
          <w:p w14:paraId="20786AC9" w14:textId="77777777" w:rsidR="00DB08DE" w:rsidRPr="00F84294" w:rsidRDefault="00DB08DE" w:rsidP="00590E58">
            <w:pPr>
              <w:rPr>
                <w:rFonts w:ascii="Arial Narrow" w:hAnsi="Arial Narrow"/>
              </w:rPr>
            </w:pPr>
            <w:r w:rsidRPr="00F84294">
              <w:rPr>
                <w:rFonts w:ascii="Arial Narrow" w:hAnsi="Arial Narrow" w:cs="Arial"/>
                <w:color w:val="000000"/>
                <w:position w:val="-2"/>
              </w:rPr>
              <w:t>Naziv:</w:t>
            </w:r>
          </w:p>
        </w:tc>
      </w:tr>
      <w:tr w:rsidR="00DB08DE" w:rsidRPr="00F84294" w14:paraId="4344F1B7" w14:textId="77777777" w:rsidTr="00590E58">
        <w:tc>
          <w:tcPr>
            <w:tcW w:w="2500" w:type="pct"/>
            <w:tcMar>
              <w:top w:w="75" w:type="dxa"/>
              <w:bottom w:w="75" w:type="dxa"/>
            </w:tcMar>
            <w:vAlign w:val="center"/>
          </w:tcPr>
          <w:p w14:paraId="4FF7DA30" w14:textId="77777777" w:rsidR="00DB08DE" w:rsidRPr="00F84294" w:rsidRDefault="00DB08DE" w:rsidP="00590E58">
            <w:pPr>
              <w:rPr>
                <w:rFonts w:ascii="Arial Narrow" w:hAnsi="Arial Narrow"/>
              </w:rPr>
            </w:pPr>
            <w:r w:rsidRPr="00F84294">
              <w:rPr>
                <w:rFonts w:ascii="Arial Narrow" w:hAnsi="Arial Narrow" w:cs="Arial"/>
                <w:color w:val="000000"/>
                <w:position w:val="-2"/>
              </w:rPr>
              <w:t> </w:t>
            </w:r>
          </w:p>
        </w:tc>
        <w:tc>
          <w:tcPr>
            <w:tcW w:w="0" w:type="auto"/>
            <w:tcMar>
              <w:top w:w="75" w:type="dxa"/>
              <w:bottom w:w="75" w:type="dxa"/>
            </w:tcMar>
            <w:vAlign w:val="center"/>
          </w:tcPr>
          <w:p w14:paraId="727A3C86" w14:textId="77777777" w:rsidR="00DB08DE" w:rsidRPr="00F84294" w:rsidRDefault="00DB08DE" w:rsidP="00590E58">
            <w:pPr>
              <w:rPr>
                <w:rFonts w:ascii="Arial Narrow" w:hAnsi="Arial Narrow"/>
              </w:rPr>
            </w:pPr>
          </w:p>
          <w:p w14:paraId="5670DFC2" w14:textId="77777777" w:rsidR="00DB08DE" w:rsidRPr="00F84294" w:rsidRDefault="00DB08DE" w:rsidP="00590E58">
            <w:pPr>
              <w:jc w:val="center"/>
              <w:rPr>
                <w:rFonts w:ascii="Arial Narrow" w:hAnsi="Arial Narrow"/>
              </w:rPr>
            </w:pPr>
            <w:r w:rsidRPr="00F84294">
              <w:rPr>
                <w:rFonts w:ascii="Arial Narrow" w:hAnsi="Arial Narrow" w:cs="Arial"/>
                <w:color w:val="A9A9A9"/>
                <w:position w:val="-2"/>
              </w:rPr>
              <w:t>(žig in podpis)</w:t>
            </w:r>
          </w:p>
        </w:tc>
      </w:tr>
    </w:tbl>
    <w:p w14:paraId="46F9C3F6" w14:textId="77777777" w:rsidR="00A02E69" w:rsidRDefault="00A02E69">
      <w:pPr>
        <w:rPr>
          <w:rFonts w:ascii="Arial" w:hAnsi="Arial" w:cs="Arial"/>
          <w:sz w:val="18"/>
          <w:szCs w:val="18"/>
        </w:rPr>
      </w:pPr>
      <w:r>
        <w:rPr>
          <w:rFonts w:ascii="Arial" w:hAnsi="Arial" w:cs="Arial"/>
          <w:sz w:val="18"/>
          <w:szCs w:val="18"/>
        </w:rPr>
        <w:br w:type="page"/>
      </w:r>
    </w:p>
    <w:p w14:paraId="76DF7CF8" w14:textId="77777777" w:rsidR="007E60AC" w:rsidRPr="008647CF" w:rsidRDefault="007E60AC" w:rsidP="007E60AC">
      <w:pPr>
        <w:spacing w:after="0"/>
        <w:ind w:left="7788"/>
        <w:rPr>
          <w:rFonts w:ascii="Arial Narrow" w:hAnsi="Arial Narrow" w:cs="Arial"/>
          <w:sz w:val="20"/>
          <w:szCs w:val="20"/>
        </w:rPr>
      </w:pPr>
      <w:r w:rsidRPr="008647CF">
        <w:rPr>
          <w:rFonts w:ascii="Arial Narrow" w:hAnsi="Arial Narrow" w:cs="Arial"/>
          <w:sz w:val="20"/>
          <w:szCs w:val="20"/>
          <w:highlight w:val="green"/>
        </w:rPr>
        <w:lastRenderedPageBreak/>
        <w:t>Obrazec št: 1</w:t>
      </w:r>
      <w:r w:rsidR="008448D5">
        <w:rPr>
          <w:rFonts w:ascii="Arial Narrow" w:hAnsi="Arial Narrow" w:cs="Arial"/>
          <w:sz w:val="20"/>
          <w:szCs w:val="20"/>
          <w:highlight w:val="green"/>
        </w:rPr>
        <w:t>6</w:t>
      </w:r>
    </w:p>
    <w:p w14:paraId="76CA36AB" w14:textId="77777777" w:rsidR="003D38A6" w:rsidRDefault="007E60AC" w:rsidP="007E60AC">
      <w:pPr>
        <w:ind w:left="1416" w:firstLine="708"/>
        <w:rPr>
          <w:rFonts w:ascii="Arial" w:hAnsi="Arial" w:cs="Arial"/>
          <w:sz w:val="18"/>
          <w:szCs w:val="18"/>
        </w:rPr>
      </w:pPr>
      <w:r>
        <w:rPr>
          <w:rFonts w:ascii="Arial Narrow" w:hAnsi="Arial Narrow" w:cs="Arial"/>
          <w:b/>
          <w:sz w:val="28"/>
          <w:szCs w:val="28"/>
        </w:rPr>
        <w:t xml:space="preserve"> </w:t>
      </w:r>
      <w:r w:rsidR="00A37BC2">
        <w:rPr>
          <w:rFonts w:ascii="Arial Narrow" w:hAnsi="Arial Narrow" w:cs="Arial"/>
          <w:b/>
          <w:sz w:val="28"/>
          <w:szCs w:val="28"/>
        </w:rPr>
        <w:tab/>
      </w:r>
      <w:r w:rsidR="00A37BC2">
        <w:rPr>
          <w:rFonts w:ascii="Arial Narrow" w:hAnsi="Arial Narrow" w:cs="Arial"/>
          <w:b/>
          <w:sz w:val="28"/>
          <w:szCs w:val="28"/>
        </w:rPr>
        <w:tab/>
        <w:t>VODJA GRADNJE</w:t>
      </w:r>
    </w:p>
    <w:p w14:paraId="46A032A2" w14:textId="77777777" w:rsidR="007E60AC" w:rsidRDefault="007E60AC" w:rsidP="007E60AC">
      <w:pPr>
        <w:spacing w:before="225" w:after="225" w:line="240" w:lineRule="auto"/>
        <w:jc w:val="both"/>
        <w:rPr>
          <w:rFonts w:ascii="Arial Narrow" w:hAnsi="Arial Narrow" w:cs="Arial"/>
          <w:b/>
          <w:bCs/>
          <w:color w:val="000000"/>
        </w:rPr>
      </w:pPr>
    </w:p>
    <w:p w14:paraId="0AC35C14" w14:textId="77777777" w:rsidR="00A37BC2" w:rsidRPr="000F6180" w:rsidRDefault="00A37BC2" w:rsidP="00A37BC2">
      <w:pPr>
        <w:spacing w:before="225" w:after="225" w:line="240" w:lineRule="auto"/>
        <w:jc w:val="both"/>
        <w:rPr>
          <w:rFonts w:ascii="Arial Narrow" w:hAnsi="Arial Narrow"/>
        </w:rPr>
      </w:pPr>
      <w:r w:rsidRPr="000F6180">
        <w:rPr>
          <w:rFonts w:ascii="Arial Narrow" w:hAnsi="Arial Narrow" w:cs="Arial"/>
          <w:b/>
          <w:bCs/>
          <w:color w:val="000000"/>
        </w:rPr>
        <w:t>VODJA GRAD</w:t>
      </w:r>
      <w:r>
        <w:rPr>
          <w:rFonts w:ascii="Arial Narrow" w:hAnsi="Arial Narrow" w:cs="Arial"/>
          <w:b/>
          <w:bCs/>
          <w:color w:val="000000"/>
        </w:rPr>
        <w:t>NJE</w:t>
      </w:r>
      <w:r w:rsidRPr="000F6180">
        <w:rPr>
          <w:rFonts w:ascii="Arial Narrow" w:hAnsi="Arial Narrow" w:cs="Arial"/>
          <w:b/>
          <w:bCs/>
          <w:color w:val="000000"/>
        </w:rPr>
        <w:t>:</w:t>
      </w:r>
    </w:p>
    <w:tbl>
      <w:tblPr>
        <w:tblW w:w="8745" w:type="dxa"/>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1890"/>
        <w:gridCol w:w="6855"/>
      </w:tblGrid>
      <w:tr w:rsidR="00A37BC2" w:rsidRPr="000F6180" w14:paraId="7763A819" w14:textId="77777777" w:rsidTr="00E14720">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B01BF9" w14:textId="77777777" w:rsidR="00A37BC2" w:rsidRPr="000F6180" w:rsidRDefault="00A37BC2" w:rsidP="00E14720">
            <w:pPr>
              <w:jc w:val="right"/>
              <w:rPr>
                <w:rFonts w:ascii="Arial Narrow" w:hAnsi="Arial Narrow"/>
              </w:rPr>
            </w:pPr>
            <w:r w:rsidRPr="000F6180">
              <w:rPr>
                <w:rFonts w:ascii="Arial Narrow" w:hAnsi="Arial Narrow" w:cs="Arial"/>
                <w:color w:val="000000"/>
                <w:position w:val="-2"/>
              </w:rPr>
              <w:t>Ime in priimek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2DD57C" w14:textId="77777777" w:rsidR="00A37BC2" w:rsidRPr="000F6180" w:rsidRDefault="00A37BC2" w:rsidP="00E14720">
            <w:pPr>
              <w:rPr>
                <w:rFonts w:ascii="Arial Narrow" w:hAnsi="Arial Narrow"/>
              </w:rPr>
            </w:pPr>
            <w:r w:rsidRPr="000F6180">
              <w:rPr>
                <w:rFonts w:ascii="Arial Narrow" w:hAnsi="Arial Narrow" w:cs="Arial"/>
                <w:color w:val="000000"/>
                <w:position w:val="-2"/>
              </w:rPr>
              <w:t> </w:t>
            </w:r>
          </w:p>
        </w:tc>
      </w:tr>
      <w:tr w:rsidR="00A37BC2" w:rsidRPr="000F6180" w14:paraId="4A5B273C" w14:textId="77777777" w:rsidTr="00E14720">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34ADCF" w14:textId="77777777" w:rsidR="00A37BC2" w:rsidRPr="000F6180" w:rsidRDefault="00A37BC2" w:rsidP="00E14720">
            <w:pPr>
              <w:jc w:val="right"/>
              <w:rPr>
                <w:rFonts w:ascii="Arial Narrow" w:hAnsi="Arial Narrow"/>
              </w:rPr>
            </w:pPr>
            <w:r w:rsidRPr="000F6180">
              <w:rPr>
                <w:rFonts w:ascii="Arial Narrow" w:hAnsi="Arial Narrow" w:cs="Arial"/>
                <w:color w:val="000000"/>
                <w:position w:val="-2"/>
              </w:rPr>
              <w:t>Strokovna izobrazba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FCB93E" w14:textId="77777777" w:rsidR="00A37BC2" w:rsidRPr="000F6180" w:rsidRDefault="00A37BC2" w:rsidP="00E14720">
            <w:pPr>
              <w:rPr>
                <w:rFonts w:ascii="Arial Narrow" w:hAnsi="Arial Narrow"/>
              </w:rPr>
            </w:pPr>
            <w:r w:rsidRPr="000F6180">
              <w:rPr>
                <w:rFonts w:ascii="Arial Narrow" w:hAnsi="Arial Narrow" w:cs="Arial"/>
                <w:color w:val="000000"/>
                <w:position w:val="-2"/>
              </w:rPr>
              <w:t> </w:t>
            </w:r>
          </w:p>
        </w:tc>
      </w:tr>
      <w:tr w:rsidR="00A37BC2" w:rsidRPr="000F6180" w14:paraId="0D000AC5" w14:textId="77777777" w:rsidTr="00E14720">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FD0CFA" w14:textId="77777777" w:rsidR="00A37BC2" w:rsidRPr="000F6180" w:rsidRDefault="00A37BC2" w:rsidP="00E14720">
            <w:pPr>
              <w:jc w:val="right"/>
              <w:rPr>
                <w:rFonts w:ascii="Arial Narrow" w:hAnsi="Arial Narrow"/>
              </w:rPr>
            </w:pPr>
            <w:r w:rsidRPr="000F6180">
              <w:rPr>
                <w:rFonts w:ascii="Arial Narrow" w:hAnsi="Arial Narrow" w:cs="Arial"/>
                <w:color w:val="000000"/>
                <w:position w:val="-2"/>
              </w:rPr>
              <w:t>Strokovni izpit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E7A709" w14:textId="77777777" w:rsidR="00A37BC2" w:rsidRPr="000F6180" w:rsidRDefault="00A37BC2" w:rsidP="00E14720">
            <w:pPr>
              <w:rPr>
                <w:rFonts w:ascii="Arial Narrow" w:hAnsi="Arial Narrow"/>
              </w:rPr>
            </w:pPr>
            <w:r w:rsidRPr="000F6180">
              <w:rPr>
                <w:rFonts w:ascii="Arial Narrow" w:hAnsi="Arial Narrow" w:cs="Arial"/>
                <w:color w:val="000000"/>
                <w:position w:val="-2"/>
              </w:rPr>
              <w:t>DA </w:t>
            </w:r>
            <w:r w:rsidRPr="000F6180">
              <w:rPr>
                <w:rFonts w:ascii="Arial Narrow" w:hAnsi="Arial Narrow"/>
              </w:rPr>
              <w:fldChar w:fldCharType="begin">
                <w:ffData>
                  <w:name w:val="cbox1573afaa77f001"/>
                  <w:enabled/>
                  <w:calcOnExit w:val="0"/>
                  <w:checkBox>
                    <w:sizeAuto/>
                    <w:default w:val="0"/>
                  </w:checkBox>
                </w:ffData>
              </w:fldChar>
            </w:r>
            <w:bookmarkStart w:id="11" w:name="cbox1573afaa77f001"/>
            <w:r w:rsidRPr="000F6180">
              <w:rPr>
                <w:rFonts w:ascii="Arial Narrow" w:hAnsi="Arial Narrow"/>
              </w:rPr>
              <w:instrText xml:space="preserve"> FORMCHECKBOX </w:instrText>
            </w:r>
            <w:r w:rsidRPr="000F6180">
              <w:rPr>
                <w:rFonts w:ascii="Arial Narrow" w:hAnsi="Arial Narrow"/>
              </w:rPr>
            </w:r>
            <w:r w:rsidRPr="000F6180">
              <w:rPr>
                <w:rFonts w:ascii="Arial Narrow" w:hAnsi="Arial Narrow"/>
              </w:rPr>
              <w:fldChar w:fldCharType="separate"/>
            </w:r>
            <w:r w:rsidRPr="000F6180">
              <w:rPr>
                <w:rFonts w:ascii="Arial Narrow" w:hAnsi="Arial Narrow"/>
              </w:rPr>
              <w:fldChar w:fldCharType="end"/>
            </w:r>
            <w:bookmarkEnd w:id="11"/>
            <w:r w:rsidRPr="000F6180">
              <w:rPr>
                <w:rFonts w:ascii="Arial Narrow" w:hAnsi="Arial Narrow" w:cs="Arial"/>
                <w:color w:val="000000"/>
                <w:position w:val="-2"/>
              </w:rPr>
              <w:t> NE </w:t>
            </w:r>
            <w:r w:rsidRPr="000F6180">
              <w:rPr>
                <w:rFonts w:ascii="Arial Narrow" w:hAnsi="Arial Narrow"/>
              </w:rPr>
              <w:fldChar w:fldCharType="begin">
                <w:ffData>
                  <w:name w:val="cbox1573afaa77f17b"/>
                  <w:enabled/>
                  <w:calcOnExit w:val="0"/>
                  <w:checkBox>
                    <w:sizeAuto/>
                    <w:default w:val="0"/>
                  </w:checkBox>
                </w:ffData>
              </w:fldChar>
            </w:r>
            <w:bookmarkStart w:id="12" w:name="cbox1573afaa77f17b"/>
            <w:r w:rsidRPr="000F6180">
              <w:rPr>
                <w:rFonts w:ascii="Arial Narrow" w:hAnsi="Arial Narrow"/>
              </w:rPr>
              <w:instrText xml:space="preserve"> FORMCHECKBOX </w:instrText>
            </w:r>
            <w:r w:rsidRPr="000F6180">
              <w:rPr>
                <w:rFonts w:ascii="Arial Narrow" w:hAnsi="Arial Narrow"/>
              </w:rPr>
            </w:r>
            <w:r w:rsidRPr="000F6180">
              <w:rPr>
                <w:rFonts w:ascii="Arial Narrow" w:hAnsi="Arial Narrow"/>
              </w:rPr>
              <w:fldChar w:fldCharType="separate"/>
            </w:r>
            <w:r w:rsidRPr="000F6180">
              <w:rPr>
                <w:rFonts w:ascii="Arial Narrow" w:hAnsi="Arial Narrow"/>
              </w:rPr>
              <w:fldChar w:fldCharType="end"/>
            </w:r>
            <w:bookmarkEnd w:id="12"/>
          </w:p>
        </w:tc>
      </w:tr>
      <w:tr w:rsidR="00A37BC2" w:rsidRPr="000F6180" w14:paraId="79B794E2" w14:textId="77777777" w:rsidTr="00E14720">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A9DCD7" w14:textId="77777777" w:rsidR="00A37BC2" w:rsidRPr="000F6180" w:rsidRDefault="00A37BC2" w:rsidP="00E14720">
            <w:pPr>
              <w:jc w:val="right"/>
              <w:rPr>
                <w:rFonts w:ascii="Arial Narrow" w:hAnsi="Arial Narrow"/>
              </w:rPr>
            </w:pPr>
            <w:r w:rsidRPr="000F6180">
              <w:rPr>
                <w:rFonts w:ascii="Arial Narrow" w:hAnsi="Arial Narrow" w:cs="Arial"/>
                <w:color w:val="000000"/>
                <w:position w:val="-2"/>
              </w:rPr>
              <w:t>Leta delovnih izkušenj</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8A0390" w14:textId="77777777" w:rsidR="00A37BC2" w:rsidRPr="000F6180" w:rsidRDefault="00A37BC2" w:rsidP="00E14720">
            <w:pPr>
              <w:rPr>
                <w:rFonts w:ascii="Arial Narrow" w:hAnsi="Arial Narrow"/>
              </w:rPr>
            </w:pPr>
            <w:r w:rsidRPr="000F6180">
              <w:rPr>
                <w:rFonts w:ascii="Arial Narrow" w:hAnsi="Arial Narrow" w:cs="Arial"/>
                <w:color w:val="000000"/>
                <w:position w:val="-2"/>
              </w:rPr>
              <w:t> </w:t>
            </w:r>
          </w:p>
        </w:tc>
      </w:tr>
      <w:tr w:rsidR="00A37BC2" w:rsidRPr="000F6180" w14:paraId="4CD161B4" w14:textId="77777777" w:rsidTr="00E14720">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D79FC2" w14:textId="77777777" w:rsidR="00A37BC2" w:rsidRPr="000F6180" w:rsidRDefault="00A37BC2" w:rsidP="00E14720">
            <w:pPr>
              <w:jc w:val="right"/>
              <w:rPr>
                <w:rFonts w:ascii="Arial Narrow" w:hAnsi="Arial Narrow"/>
              </w:rPr>
            </w:pPr>
            <w:r w:rsidRPr="000F6180">
              <w:rPr>
                <w:rFonts w:ascii="Arial Narrow" w:hAnsi="Arial Narrow" w:cs="Arial"/>
                <w:color w:val="000000"/>
                <w:position w:val="-2"/>
              </w:rPr>
              <w:t>Potrdilo o članstvu IZS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18A07A" w14:textId="77777777" w:rsidR="00A37BC2" w:rsidRPr="000F6180" w:rsidRDefault="00A37BC2" w:rsidP="00E14720">
            <w:pPr>
              <w:rPr>
                <w:rFonts w:ascii="Arial Narrow" w:hAnsi="Arial Narrow"/>
              </w:rPr>
            </w:pPr>
            <w:r w:rsidRPr="000F6180">
              <w:rPr>
                <w:rFonts w:ascii="Arial Narrow" w:hAnsi="Arial Narrow" w:cs="Arial"/>
                <w:color w:val="000000"/>
                <w:position w:val="-2"/>
              </w:rPr>
              <w:t>DA </w:t>
            </w:r>
            <w:r w:rsidRPr="000F6180">
              <w:rPr>
                <w:rFonts w:ascii="Arial Narrow" w:hAnsi="Arial Narrow"/>
              </w:rPr>
              <w:fldChar w:fldCharType="begin">
                <w:ffData>
                  <w:name w:val="cbox1573afaa77fb1d"/>
                  <w:enabled/>
                  <w:calcOnExit w:val="0"/>
                  <w:checkBox>
                    <w:sizeAuto/>
                    <w:default w:val="0"/>
                  </w:checkBox>
                </w:ffData>
              </w:fldChar>
            </w:r>
            <w:bookmarkStart w:id="13" w:name="cbox1573afaa77fb1d"/>
            <w:r w:rsidRPr="000F6180">
              <w:rPr>
                <w:rFonts w:ascii="Arial Narrow" w:hAnsi="Arial Narrow"/>
              </w:rPr>
              <w:instrText xml:space="preserve"> FORMCHECKBOX </w:instrText>
            </w:r>
            <w:r w:rsidRPr="000F6180">
              <w:rPr>
                <w:rFonts w:ascii="Arial Narrow" w:hAnsi="Arial Narrow"/>
              </w:rPr>
            </w:r>
            <w:r w:rsidRPr="000F6180">
              <w:rPr>
                <w:rFonts w:ascii="Arial Narrow" w:hAnsi="Arial Narrow"/>
              </w:rPr>
              <w:fldChar w:fldCharType="separate"/>
            </w:r>
            <w:r w:rsidRPr="000F6180">
              <w:rPr>
                <w:rFonts w:ascii="Arial Narrow" w:hAnsi="Arial Narrow"/>
              </w:rPr>
              <w:fldChar w:fldCharType="end"/>
            </w:r>
            <w:bookmarkEnd w:id="13"/>
            <w:r w:rsidRPr="000F6180">
              <w:rPr>
                <w:rFonts w:ascii="Arial Narrow" w:hAnsi="Arial Narrow" w:cs="Arial"/>
                <w:color w:val="000000"/>
                <w:position w:val="-2"/>
              </w:rPr>
              <w:t> NE </w:t>
            </w:r>
            <w:r w:rsidRPr="000F6180">
              <w:rPr>
                <w:rFonts w:ascii="Arial Narrow" w:hAnsi="Arial Narrow"/>
              </w:rPr>
              <w:fldChar w:fldCharType="begin">
                <w:ffData>
                  <w:name w:val="cbox1573afaa77fc94"/>
                  <w:enabled/>
                  <w:calcOnExit w:val="0"/>
                  <w:checkBox>
                    <w:sizeAuto/>
                    <w:default w:val="0"/>
                  </w:checkBox>
                </w:ffData>
              </w:fldChar>
            </w:r>
            <w:bookmarkStart w:id="14" w:name="cbox1573afaa77fc94"/>
            <w:r w:rsidRPr="000F6180">
              <w:rPr>
                <w:rFonts w:ascii="Arial Narrow" w:hAnsi="Arial Narrow"/>
              </w:rPr>
              <w:instrText xml:space="preserve"> FORMCHECKBOX </w:instrText>
            </w:r>
            <w:r w:rsidRPr="000F6180">
              <w:rPr>
                <w:rFonts w:ascii="Arial Narrow" w:hAnsi="Arial Narrow"/>
              </w:rPr>
            </w:r>
            <w:r w:rsidRPr="000F6180">
              <w:rPr>
                <w:rFonts w:ascii="Arial Narrow" w:hAnsi="Arial Narrow"/>
              </w:rPr>
              <w:fldChar w:fldCharType="separate"/>
            </w:r>
            <w:r w:rsidRPr="000F6180">
              <w:rPr>
                <w:rFonts w:ascii="Arial Narrow" w:hAnsi="Arial Narrow"/>
              </w:rPr>
              <w:fldChar w:fldCharType="end"/>
            </w:r>
            <w:bookmarkEnd w:id="14"/>
            <w:r w:rsidRPr="000F6180">
              <w:rPr>
                <w:rFonts w:ascii="Arial Narrow" w:hAnsi="Arial Narrow" w:cs="Arial"/>
                <w:color w:val="000000"/>
                <w:position w:val="-2"/>
              </w:rPr>
              <w:t> Številka: </w:t>
            </w:r>
            <w:r w:rsidRPr="000F6180">
              <w:rPr>
                <w:rFonts w:ascii="Arial Narrow" w:hAnsi="Arial Narrow" w:cs="Arial"/>
                <w:color w:val="000000"/>
                <w:position w:val="-2"/>
                <w:u w:val="single"/>
              </w:rPr>
              <w:t>__________</w:t>
            </w:r>
            <w:r w:rsidRPr="000F6180">
              <w:rPr>
                <w:rFonts w:ascii="Arial Narrow" w:hAnsi="Arial Narrow" w:cs="Arial"/>
                <w:color w:val="000000"/>
                <w:position w:val="-2"/>
              </w:rPr>
              <w:t> Datum: </w:t>
            </w:r>
            <w:r w:rsidRPr="000F6180">
              <w:rPr>
                <w:rFonts w:ascii="Arial Narrow" w:hAnsi="Arial Narrow" w:cs="Arial"/>
                <w:color w:val="000000"/>
                <w:position w:val="-2"/>
                <w:u w:val="single"/>
              </w:rPr>
              <w:t>__________</w:t>
            </w:r>
          </w:p>
        </w:tc>
      </w:tr>
    </w:tbl>
    <w:p w14:paraId="179E1A1F" w14:textId="77777777" w:rsidR="00A37BC2" w:rsidRPr="000F6180" w:rsidRDefault="00A37BC2" w:rsidP="00A37BC2">
      <w:pPr>
        <w:spacing w:before="225" w:after="225" w:line="240" w:lineRule="auto"/>
        <w:jc w:val="both"/>
        <w:rPr>
          <w:rFonts w:ascii="Arial Narrow" w:hAnsi="Arial Narrow"/>
        </w:rPr>
      </w:pPr>
      <w:r w:rsidRPr="000F6180">
        <w:rPr>
          <w:rFonts w:ascii="Arial Narrow" w:hAnsi="Arial Narrow" w:cs="Arial"/>
          <w:b/>
          <w:bCs/>
          <w:color w:val="000000"/>
        </w:rPr>
        <w:t>Opozorilo: </w:t>
      </w:r>
      <w:r w:rsidRPr="000F6180">
        <w:rPr>
          <w:rFonts w:ascii="Arial Narrow" w:hAnsi="Arial Narrow" w:cs="Arial"/>
          <w:color w:val="000000"/>
        </w:rPr>
        <w:t xml:space="preserve">Gospodarski subjekt jamči pod kazensko in materialno odgovornostjo, da navedeni kadri izpolnjujejo zakonske pogoje za opravljanje razpisanih storitev skladno z </w:t>
      </w:r>
      <w:r>
        <w:rPr>
          <w:rFonts w:ascii="Arial Narrow" w:hAnsi="Arial Narrow" w:cs="Arial"/>
          <w:color w:val="000000"/>
        </w:rPr>
        <w:t>GZ in ZAID.</w:t>
      </w:r>
      <w:r w:rsidRPr="000F6180">
        <w:rPr>
          <w:rFonts w:ascii="Arial Narrow" w:hAnsi="Arial Narrow" w:cs="Arial"/>
          <w:color w:val="000000"/>
        </w:rPr>
        <w:t xml:space="preserve"> </w:t>
      </w:r>
      <w:r w:rsidRPr="000F6180">
        <w:rPr>
          <w:rFonts w:ascii="Arial Narrow" w:hAnsi="Arial Narrow" w:cs="Arial"/>
          <w:b/>
          <w:color w:val="000000"/>
        </w:rPr>
        <w:t xml:space="preserve">Gospodarski subjekt ne sme zamenjati </w:t>
      </w:r>
      <w:r>
        <w:rPr>
          <w:rFonts w:ascii="Arial Narrow" w:hAnsi="Arial Narrow" w:cs="Arial"/>
          <w:b/>
          <w:color w:val="000000"/>
        </w:rPr>
        <w:t>določenega</w:t>
      </w:r>
      <w:r w:rsidRPr="000F6180">
        <w:rPr>
          <w:rFonts w:ascii="Arial Narrow" w:hAnsi="Arial Narrow" w:cs="Arial"/>
          <w:b/>
          <w:color w:val="000000"/>
        </w:rPr>
        <w:t xml:space="preserve"> </w:t>
      </w:r>
      <w:r>
        <w:rPr>
          <w:rFonts w:ascii="Arial Narrow" w:hAnsi="Arial Narrow" w:cs="Arial"/>
          <w:b/>
          <w:color w:val="000000"/>
        </w:rPr>
        <w:t>vodjo gradnje</w:t>
      </w:r>
      <w:r w:rsidRPr="000F6180">
        <w:rPr>
          <w:rFonts w:ascii="Arial Narrow" w:hAnsi="Arial Narrow" w:cs="Arial"/>
          <w:b/>
          <w:color w:val="000000"/>
        </w:rPr>
        <w:t xml:space="preserve"> brez pisnega soglasja naro</w:t>
      </w:r>
      <w:r w:rsidRPr="000F6180">
        <w:rPr>
          <w:rFonts w:ascii="Arial Narrow" w:hAnsi="Arial Narrow" w:cs="Arial" w:hint="eastAsia"/>
          <w:b/>
          <w:color w:val="000000"/>
        </w:rPr>
        <w:t>č</w:t>
      </w:r>
      <w:r w:rsidRPr="000F6180">
        <w:rPr>
          <w:rFonts w:ascii="Arial Narrow" w:hAnsi="Arial Narrow" w:cs="Arial"/>
          <w:b/>
          <w:color w:val="000000"/>
        </w:rPr>
        <w:t>nika</w:t>
      </w:r>
      <w:r w:rsidRPr="000F6180">
        <w:rPr>
          <w:rFonts w:ascii="Arial Narrow" w:hAnsi="Arial Narrow" w:cs="Arial"/>
          <w:color w:val="000000"/>
        </w:rPr>
        <w:t>.</w:t>
      </w:r>
    </w:p>
    <w:p w14:paraId="275CE809" w14:textId="77777777" w:rsidR="00A37BC2" w:rsidRPr="000F6180" w:rsidRDefault="00A37BC2" w:rsidP="00A37BC2">
      <w:pPr>
        <w:spacing w:before="225" w:after="225" w:line="240" w:lineRule="auto"/>
        <w:jc w:val="both"/>
        <w:rPr>
          <w:rFonts w:ascii="Arial Narrow" w:hAnsi="Arial Narrow"/>
        </w:rPr>
      </w:pPr>
      <w:r w:rsidRPr="000F6180">
        <w:rPr>
          <w:rFonts w:ascii="Arial Narrow" w:hAnsi="Arial Narrow" w:cs="Arial"/>
          <w:color w:val="000000"/>
        </w:rPr>
        <w:t>_____________________________________________________</w:t>
      </w:r>
    </w:p>
    <w:p w14:paraId="323E73C4" w14:textId="77777777" w:rsidR="00A37BC2" w:rsidRPr="000F6180" w:rsidRDefault="00A37BC2" w:rsidP="00A37BC2">
      <w:pPr>
        <w:spacing w:before="225" w:after="225" w:line="240" w:lineRule="auto"/>
        <w:jc w:val="both"/>
        <w:rPr>
          <w:rFonts w:ascii="Arial Narrow" w:hAnsi="Arial Narrow"/>
        </w:rPr>
      </w:pPr>
      <w:r w:rsidRPr="000F6180">
        <w:rPr>
          <w:rFonts w:ascii="Arial Narrow" w:hAnsi="Arial Narrow" w:cs="Arial"/>
          <w:b/>
          <w:bCs/>
          <w:color w:val="000000"/>
          <w:u w:val="single"/>
        </w:rPr>
        <w:t>Velja za tuje gospodarske subjekte:</w:t>
      </w:r>
    </w:p>
    <w:p w14:paraId="20EBFF85" w14:textId="77777777" w:rsidR="00A37BC2" w:rsidRPr="000F6180" w:rsidRDefault="00A37BC2" w:rsidP="00A37BC2">
      <w:pPr>
        <w:spacing w:before="225" w:after="225" w:line="240" w:lineRule="auto"/>
        <w:jc w:val="both"/>
        <w:rPr>
          <w:rFonts w:ascii="Arial Narrow" w:hAnsi="Arial Narrow"/>
        </w:rPr>
      </w:pPr>
      <w:r w:rsidRPr="000F6180">
        <w:rPr>
          <w:rFonts w:ascii="Arial Narrow" w:hAnsi="Arial Narrow" w:cs="Arial"/>
          <w:color w:val="000000"/>
        </w:rPr>
        <w:t>Izjavljamo, da bomo za predlagani kader pred začetkom izvedbe del poskrbeli za vpis kadra v IZS. Šteje se, da je rok za vpis kadra v IZS začel teči z dnem objave obvestila o predmetnem javnem naročilu. V kolikor predlagani kader ne bo vpisan v IZS v času pričetka izvajanja del, prevzemamo vso odgovornost za nepravočasen vpis kadra pri IZS in bomo naročniku povrnili vse stroške, ki bi mu zaradi tega nastali, za kar lahko naročnik unovči tudi predloženo finančno zavarovanje. Izključeni so primeri, ko je razlog za zamudo izključno na strani IZS ali je do zamude prišlo zaradi višje sile.</w:t>
      </w:r>
    </w:p>
    <w:p w14:paraId="18B65893" w14:textId="77777777" w:rsidR="00A37BC2" w:rsidRPr="000F6180" w:rsidRDefault="00A37BC2" w:rsidP="00A37BC2">
      <w:pPr>
        <w:spacing w:before="225" w:after="225" w:line="240" w:lineRule="auto"/>
        <w:jc w:val="both"/>
        <w:rPr>
          <w:rFonts w:ascii="Arial Narrow" w:hAnsi="Arial Narrow"/>
        </w:rPr>
      </w:pPr>
      <w:r w:rsidRPr="000F6180">
        <w:rPr>
          <w:rFonts w:ascii="Arial Narrow" w:hAnsi="Arial Narrow" w:cs="Arial"/>
          <w:color w:val="000000"/>
        </w:rPr>
        <w:t>Izjavljamo, da je za opravljanje dejavnosti odgovornega vodje del v državi domicila (ustrezno označi):</w:t>
      </w:r>
    </w:p>
    <w:p w14:paraId="2670CF47" w14:textId="77777777" w:rsidR="00A37BC2" w:rsidRPr="000F6180" w:rsidRDefault="00A37BC2" w:rsidP="00A37BC2">
      <w:pPr>
        <w:spacing w:before="225" w:after="225" w:line="240" w:lineRule="auto"/>
        <w:jc w:val="both"/>
        <w:rPr>
          <w:rFonts w:ascii="Arial Narrow" w:hAnsi="Arial Narrow"/>
        </w:rPr>
      </w:pPr>
      <w:r w:rsidRPr="000F6180">
        <w:rPr>
          <w:rFonts w:ascii="Arial Narrow" w:hAnsi="Arial Narrow" w:cs="Arial"/>
          <w:color w:val="000000"/>
        </w:rPr>
        <w:t>[   ] potrebno posebno dovoljenje pristojnega organa, za kar prilagamo fotokopijo potrdila pristojnega organa.</w:t>
      </w:r>
    </w:p>
    <w:p w14:paraId="50CCA265" w14:textId="77777777" w:rsidR="00A37BC2" w:rsidRPr="000F6180" w:rsidRDefault="00A37BC2" w:rsidP="00A37BC2">
      <w:pPr>
        <w:spacing w:before="225" w:after="225" w:line="240" w:lineRule="auto"/>
        <w:jc w:val="both"/>
        <w:rPr>
          <w:rFonts w:ascii="Arial Narrow" w:hAnsi="Arial Narrow"/>
        </w:rPr>
      </w:pPr>
      <w:r w:rsidRPr="000F6180">
        <w:rPr>
          <w:rFonts w:ascii="Arial Narrow" w:hAnsi="Arial Narrow" w:cs="Arial"/>
          <w:color w:val="000000"/>
        </w:rPr>
        <w:t>[   ] posebno dovoljenje ni potrebno. </w:t>
      </w:r>
    </w:p>
    <w:p w14:paraId="557EE118" w14:textId="77777777" w:rsidR="00A37BC2" w:rsidRPr="000F6180" w:rsidRDefault="00A37BC2" w:rsidP="00A37BC2">
      <w:pPr>
        <w:spacing w:before="225" w:after="225" w:line="240" w:lineRule="auto"/>
        <w:jc w:val="both"/>
        <w:rPr>
          <w:rFonts w:ascii="Arial Narrow" w:hAnsi="Arial Narrow"/>
        </w:rPr>
      </w:pPr>
      <w:r w:rsidRPr="000F6180">
        <w:rPr>
          <w:rFonts w:ascii="Arial Narrow" w:hAnsi="Arial Narrow" w:cs="Arial"/>
          <w:color w:val="000000"/>
        </w:rPr>
        <w:t>Pod kazensko in materialno odgovornostjo jamčimo, da so navedene izjave resnične.</w:t>
      </w:r>
    </w:p>
    <w:p w14:paraId="7F8E3ED7" w14:textId="77777777" w:rsidR="00A37BC2" w:rsidRPr="000F6180" w:rsidRDefault="00A37BC2" w:rsidP="00A37BC2">
      <w:pPr>
        <w:spacing w:before="225" w:after="225" w:line="240" w:lineRule="auto"/>
        <w:jc w:val="both"/>
        <w:rPr>
          <w:rFonts w:ascii="Arial Narrow" w:hAnsi="Arial Narrow"/>
        </w:rPr>
      </w:pPr>
      <w:r w:rsidRPr="000F6180">
        <w:rPr>
          <w:rFonts w:ascii="Arial Narrow" w:hAnsi="Arial Narrow" w:cs="Arial"/>
          <w:color w:val="000000"/>
        </w:rPr>
        <w:t>_____________________________________________________</w:t>
      </w:r>
    </w:p>
    <w:tbl>
      <w:tblPr>
        <w:tblW w:w="8745" w:type="dxa"/>
        <w:tblInd w:w="108" w:type="dxa"/>
        <w:tblLook w:val="04A0" w:firstRow="1" w:lastRow="0" w:firstColumn="1" w:lastColumn="0" w:noHBand="0" w:noVBand="1"/>
      </w:tblPr>
      <w:tblGrid>
        <w:gridCol w:w="4080"/>
        <w:gridCol w:w="4665"/>
      </w:tblGrid>
      <w:tr w:rsidR="00A37BC2" w:rsidRPr="000F6180" w14:paraId="70CE8A7F" w14:textId="77777777" w:rsidTr="00E14720">
        <w:tc>
          <w:tcPr>
            <w:tcW w:w="4080" w:type="dxa"/>
            <w:tcMar>
              <w:top w:w="75" w:type="dxa"/>
              <w:bottom w:w="75" w:type="dxa"/>
            </w:tcMar>
            <w:vAlign w:val="center"/>
          </w:tcPr>
          <w:p w14:paraId="0F0DB83E" w14:textId="77777777" w:rsidR="00A37BC2" w:rsidRPr="000F6180" w:rsidRDefault="00A37BC2" w:rsidP="00E14720">
            <w:pPr>
              <w:rPr>
                <w:rFonts w:ascii="Arial Narrow" w:hAnsi="Arial Narrow"/>
              </w:rPr>
            </w:pPr>
            <w:r w:rsidRPr="000F6180">
              <w:rPr>
                <w:rFonts w:ascii="Arial Narrow" w:hAnsi="Arial Narrow" w:cs="Arial"/>
                <w:color w:val="000000"/>
                <w:position w:val="-2"/>
              </w:rPr>
              <w:t>Kraj in datum:</w:t>
            </w:r>
          </w:p>
        </w:tc>
        <w:tc>
          <w:tcPr>
            <w:tcW w:w="0" w:type="auto"/>
            <w:tcMar>
              <w:top w:w="75" w:type="dxa"/>
              <w:bottom w:w="75" w:type="dxa"/>
            </w:tcMar>
            <w:vAlign w:val="center"/>
          </w:tcPr>
          <w:p w14:paraId="1C61D900" w14:textId="77777777" w:rsidR="00A37BC2" w:rsidRPr="000F6180" w:rsidRDefault="00A37BC2" w:rsidP="00E14720">
            <w:pPr>
              <w:rPr>
                <w:rFonts w:ascii="Arial Narrow" w:hAnsi="Arial Narrow"/>
              </w:rPr>
            </w:pPr>
            <w:r w:rsidRPr="000F6180">
              <w:rPr>
                <w:rFonts w:ascii="Arial Narrow" w:hAnsi="Arial Narrow" w:cs="Arial"/>
                <w:color w:val="000000"/>
                <w:position w:val="-2"/>
              </w:rPr>
              <w:t>Ime in priimek: _____________________</w:t>
            </w:r>
          </w:p>
        </w:tc>
      </w:tr>
      <w:tr w:rsidR="00A37BC2" w:rsidRPr="000F6180" w14:paraId="72728B53" w14:textId="77777777" w:rsidTr="00E14720">
        <w:tc>
          <w:tcPr>
            <w:tcW w:w="4080" w:type="dxa"/>
            <w:tcMar>
              <w:top w:w="75" w:type="dxa"/>
              <w:bottom w:w="75" w:type="dxa"/>
            </w:tcMar>
            <w:vAlign w:val="center"/>
          </w:tcPr>
          <w:p w14:paraId="3EA41E80" w14:textId="77777777" w:rsidR="00A37BC2" w:rsidRPr="000F6180" w:rsidRDefault="00A37BC2" w:rsidP="00E14720">
            <w:pPr>
              <w:rPr>
                <w:rFonts w:ascii="Arial Narrow" w:hAnsi="Arial Narrow"/>
              </w:rPr>
            </w:pPr>
            <w:r w:rsidRPr="000F6180">
              <w:rPr>
                <w:rFonts w:ascii="Arial Narrow" w:hAnsi="Arial Narrow" w:cs="Arial"/>
                <w:color w:val="000000"/>
                <w:position w:val="-2"/>
              </w:rPr>
              <w:t> </w:t>
            </w:r>
          </w:p>
        </w:tc>
        <w:tc>
          <w:tcPr>
            <w:tcW w:w="0" w:type="auto"/>
            <w:tcMar>
              <w:top w:w="75" w:type="dxa"/>
              <w:bottom w:w="75" w:type="dxa"/>
            </w:tcMar>
            <w:vAlign w:val="center"/>
          </w:tcPr>
          <w:p w14:paraId="3932F1C9" w14:textId="77777777" w:rsidR="00A37BC2" w:rsidRPr="000F6180" w:rsidRDefault="00A37BC2" w:rsidP="00E14720">
            <w:pPr>
              <w:jc w:val="center"/>
              <w:rPr>
                <w:rFonts w:ascii="Arial Narrow" w:hAnsi="Arial Narrow"/>
              </w:rPr>
            </w:pPr>
            <w:r w:rsidRPr="000F6180">
              <w:rPr>
                <w:rFonts w:ascii="Arial Narrow" w:hAnsi="Arial Narrow" w:cs="Arial"/>
                <w:color w:val="A9A9A9"/>
                <w:position w:val="-2"/>
              </w:rPr>
              <w:t>(žig in podpis)</w:t>
            </w:r>
          </w:p>
        </w:tc>
      </w:tr>
    </w:tbl>
    <w:p w14:paraId="2F57F127" w14:textId="77777777" w:rsidR="007E60AC" w:rsidRPr="00DB08DE" w:rsidRDefault="008448D5" w:rsidP="007E60AC">
      <w:pPr>
        <w:spacing w:after="0"/>
        <w:jc w:val="right"/>
        <w:rPr>
          <w:rFonts w:ascii="Arial Narrow" w:hAnsi="Arial Narrow" w:cs="Arial"/>
          <w:sz w:val="20"/>
          <w:szCs w:val="20"/>
        </w:rPr>
      </w:pPr>
      <w:r>
        <w:rPr>
          <w:rFonts w:ascii="Arial Narrow" w:hAnsi="Arial Narrow" w:cs="Arial"/>
          <w:sz w:val="20"/>
          <w:szCs w:val="20"/>
          <w:highlight w:val="green"/>
        </w:rPr>
        <w:lastRenderedPageBreak/>
        <w:t>Obrazec št: 17</w:t>
      </w:r>
    </w:p>
    <w:p w14:paraId="5BCB44B3" w14:textId="77777777" w:rsidR="003D38A6" w:rsidRDefault="00A37BC2" w:rsidP="00A37BC2">
      <w:pPr>
        <w:ind w:left="1416" w:firstLine="708"/>
        <w:rPr>
          <w:rFonts w:ascii="Arial Narrow" w:hAnsi="Arial Narrow" w:cs="Arial"/>
          <w:b/>
          <w:sz w:val="28"/>
          <w:szCs w:val="28"/>
        </w:rPr>
      </w:pPr>
      <w:r w:rsidRPr="00A37BC2">
        <w:rPr>
          <w:rFonts w:ascii="Arial Narrow" w:hAnsi="Arial Narrow" w:cs="Arial"/>
          <w:b/>
          <w:sz w:val="28"/>
          <w:szCs w:val="28"/>
        </w:rPr>
        <w:t>REFEREN</w:t>
      </w:r>
      <w:r w:rsidRPr="00A37BC2">
        <w:rPr>
          <w:rFonts w:ascii="Arial Narrow" w:hAnsi="Arial Narrow" w:cs="Arial" w:hint="eastAsia"/>
          <w:b/>
          <w:sz w:val="28"/>
          <w:szCs w:val="28"/>
        </w:rPr>
        <w:t>Č</w:t>
      </w:r>
      <w:r w:rsidRPr="00A37BC2">
        <w:rPr>
          <w:rFonts w:ascii="Arial Narrow" w:hAnsi="Arial Narrow" w:cs="Arial"/>
          <w:b/>
          <w:sz w:val="28"/>
          <w:szCs w:val="28"/>
        </w:rPr>
        <w:t>NA LISTA VODJE GRADNJE</w:t>
      </w:r>
    </w:p>
    <w:p w14:paraId="20177792" w14:textId="77777777" w:rsidR="007E60AC" w:rsidRDefault="007E60AC" w:rsidP="007E60AC">
      <w:pPr>
        <w:ind w:left="708" w:firstLine="708"/>
        <w:rPr>
          <w:rFonts w:ascii="Arial Narrow" w:hAnsi="Arial Narrow" w:cs="Arial"/>
          <w:b/>
          <w:sz w:val="28"/>
          <w:szCs w:val="28"/>
        </w:rPr>
      </w:pPr>
    </w:p>
    <w:p w14:paraId="3F52EF23" w14:textId="77777777" w:rsidR="007E60AC" w:rsidRPr="00F84294" w:rsidRDefault="007E60AC" w:rsidP="007E60AC">
      <w:pPr>
        <w:spacing w:after="120"/>
        <w:rPr>
          <w:rFonts w:ascii="Arial Narrow" w:hAnsi="Arial Narrow" w:cs="Arial"/>
        </w:rPr>
      </w:pPr>
    </w:p>
    <w:tbl>
      <w:tblPr>
        <w:tblW w:w="8745" w:type="dxa"/>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609"/>
        <w:gridCol w:w="1000"/>
        <w:gridCol w:w="1226"/>
        <w:gridCol w:w="1385"/>
        <w:gridCol w:w="1518"/>
        <w:gridCol w:w="1659"/>
        <w:gridCol w:w="1348"/>
      </w:tblGrid>
      <w:tr w:rsidR="007E60AC" w:rsidRPr="00F84294" w14:paraId="393C5870" w14:textId="77777777" w:rsidTr="00330909">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BACD60C" w14:textId="77777777" w:rsidR="007E60AC" w:rsidRPr="00F84294" w:rsidRDefault="007E60AC" w:rsidP="00330909">
            <w:pPr>
              <w:jc w:val="center"/>
              <w:rPr>
                <w:rFonts w:ascii="Arial Narrow" w:hAnsi="Arial Narrow"/>
              </w:rPr>
            </w:pPr>
            <w:proofErr w:type="spellStart"/>
            <w:r w:rsidRPr="00F84294">
              <w:rPr>
                <w:rFonts w:ascii="Arial Narrow" w:hAnsi="Arial Narrow" w:cs="Arial"/>
                <w:color w:val="000000"/>
                <w:position w:val="-2"/>
                <w:shd w:val="clear" w:color="auto" w:fill="CCCCCC"/>
              </w:rPr>
              <w:t>Zap</w:t>
            </w:r>
            <w:proofErr w:type="spellEnd"/>
            <w:r w:rsidRPr="00F84294">
              <w:rPr>
                <w:rFonts w:ascii="Arial Narrow" w:hAnsi="Arial Narrow" w:cs="Arial"/>
                <w:color w:val="000000"/>
                <w:position w:val="-2"/>
                <w:shd w:val="clear" w:color="auto" w:fill="CCCCCC"/>
              </w:rPr>
              <w:t>. št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09C7D5F" w14:textId="77777777" w:rsidR="007E60AC" w:rsidRPr="00F84294" w:rsidRDefault="007E60AC" w:rsidP="00330909">
            <w:pPr>
              <w:jc w:val="center"/>
              <w:rPr>
                <w:rFonts w:ascii="Arial Narrow" w:hAnsi="Arial Narrow"/>
              </w:rPr>
            </w:pPr>
            <w:r w:rsidRPr="00F84294">
              <w:rPr>
                <w:rFonts w:ascii="Arial Narrow" w:hAnsi="Arial Narrow" w:cs="Arial"/>
                <w:color w:val="000000"/>
                <w:position w:val="-2"/>
                <w:shd w:val="clear" w:color="auto" w:fill="CCCCCC"/>
              </w:rPr>
              <w:t>Naročnik</w:t>
            </w:r>
            <w:r w:rsidRPr="00F84294">
              <w:rPr>
                <w:rFonts w:ascii="Arial Narrow" w:hAnsi="Arial Narrow" w:cs="Arial"/>
                <w:color w:val="000000"/>
                <w:position w:val="-2"/>
                <w:shd w:val="clear" w:color="auto" w:fill="CCCCCC"/>
              </w:rPr>
              <w:br/>
              <w:t>(naziv, naslov)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E829ED1" w14:textId="77777777" w:rsidR="007E60AC" w:rsidRPr="00F84294" w:rsidRDefault="007E60AC" w:rsidP="00330909">
            <w:pPr>
              <w:jc w:val="center"/>
              <w:rPr>
                <w:rFonts w:ascii="Arial Narrow" w:hAnsi="Arial Narrow"/>
              </w:rPr>
            </w:pPr>
            <w:r w:rsidRPr="00F84294">
              <w:rPr>
                <w:rFonts w:ascii="Arial Narrow" w:hAnsi="Arial Narrow" w:cs="Arial"/>
                <w:color w:val="000000"/>
                <w:position w:val="-2"/>
                <w:shd w:val="clear" w:color="auto" w:fill="CCCCCC"/>
              </w:rPr>
              <w:t>Vrsta dela</w:t>
            </w:r>
            <w:r w:rsidRPr="00F84294">
              <w:rPr>
                <w:rFonts w:ascii="Arial Narrow" w:hAnsi="Arial Narrow" w:cs="Arial"/>
                <w:color w:val="000000"/>
                <w:position w:val="-2"/>
                <w:shd w:val="clear" w:color="auto" w:fill="CCCCCC"/>
              </w:rPr>
              <w:br/>
              <w:t>(podroben opis vrste del)</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413BB0D" w14:textId="77777777" w:rsidR="007E60AC" w:rsidRPr="00F84294" w:rsidRDefault="007E60AC" w:rsidP="00330909">
            <w:pPr>
              <w:jc w:val="center"/>
              <w:rPr>
                <w:rFonts w:ascii="Arial Narrow" w:hAnsi="Arial Narrow"/>
              </w:rPr>
            </w:pPr>
            <w:r w:rsidRPr="00F84294">
              <w:rPr>
                <w:rFonts w:ascii="Arial Narrow" w:hAnsi="Arial Narrow" w:cs="Arial"/>
                <w:color w:val="000000"/>
                <w:position w:val="-2"/>
                <w:shd w:val="clear" w:color="auto" w:fill="CCCCCC"/>
              </w:rPr>
              <w:t>Čas realizacije</w:t>
            </w:r>
            <w:r w:rsidRPr="00F84294">
              <w:rPr>
                <w:rFonts w:ascii="Arial Narrow" w:hAnsi="Arial Narrow" w:cs="Arial"/>
                <w:color w:val="000000"/>
                <w:position w:val="-2"/>
                <w:shd w:val="clear" w:color="auto" w:fill="CCCCCC"/>
              </w:rPr>
              <w:br/>
              <w:t>(od mesec/leto do mesec/leto)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3FBB6C5" w14:textId="77777777" w:rsidR="007E60AC" w:rsidRPr="00F84294" w:rsidRDefault="007E60AC" w:rsidP="00330909">
            <w:pPr>
              <w:jc w:val="center"/>
              <w:rPr>
                <w:rFonts w:ascii="Arial Narrow" w:hAnsi="Arial Narrow"/>
              </w:rPr>
            </w:pPr>
            <w:r w:rsidRPr="00F84294">
              <w:rPr>
                <w:rFonts w:ascii="Arial Narrow" w:hAnsi="Arial Narrow" w:cs="Arial"/>
                <w:color w:val="000000"/>
                <w:position w:val="-2"/>
                <w:shd w:val="clear" w:color="auto" w:fill="CCCCCC"/>
              </w:rPr>
              <w:t>Vrednost investicije</w:t>
            </w:r>
            <w:r w:rsidRPr="00F84294">
              <w:rPr>
                <w:rFonts w:ascii="Arial Narrow" w:hAnsi="Arial Narrow" w:cs="Arial"/>
                <w:color w:val="000000"/>
                <w:position w:val="-2"/>
                <w:shd w:val="clear" w:color="auto" w:fill="CCCCCC"/>
              </w:rPr>
              <w:br/>
              <w:t>(brez DDV), ki se nanaša na referenčno delo </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A9F5D44" w14:textId="77777777" w:rsidR="007E60AC" w:rsidRPr="00F84294" w:rsidRDefault="007E60AC" w:rsidP="00330909">
            <w:pPr>
              <w:jc w:val="center"/>
              <w:rPr>
                <w:rFonts w:ascii="Arial Narrow" w:hAnsi="Arial Narrow"/>
              </w:rPr>
            </w:pPr>
            <w:r w:rsidRPr="00F84294">
              <w:rPr>
                <w:rFonts w:ascii="Arial Narrow" w:hAnsi="Arial Narrow" w:cs="Arial"/>
                <w:color w:val="000000"/>
                <w:position w:val="-2"/>
                <w:shd w:val="clear" w:color="auto" w:fill="CCCCCC"/>
              </w:rPr>
              <w:t>Pravna podlaga za izvedbo posla (naziv, št. in datum pogodbe)</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EC9A7F0" w14:textId="77777777" w:rsidR="007E60AC" w:rsidRPr="00F84294" w:rsidRDefault="007E60AC" w:rsidP="00330909">
            <w:pPr>
              <w:jc w:val="center"/>
              <w:rPr>
                <w:rFonts w:ascii="Arial Narrow" w:hAnsi="Arial Narrow"/>
              </w:rPr>
            </w:pPr>
            <w:r w:rsidRPr="00F84294">
              <w:rPr>
                <w:rFonts w:ascii="Arial Narrow" w:hAnsi="Arial Narrow" w:cs="Arial"/>
                <w:color w:val="000000"/>
                <w:position w:val="-2"/>
                <w:shd w:val="clear" w:color="auto" w:fill="CCCCCC"/>
              </w:rPr>
              <w:t>Kontaktna oseba pri naročniku</w:t>
            </w:r>
            <w:r w:rsidRPr="00F84294">
              <w:rPr>
                <w:rFonts w:ascii="Arial Narrow" w:hAnsi="Arial Narrow" w:cs="Arial"/>
                <w:color w:val="000000"/>
                <w:position w:val="-2"/>
                <w:shd w:val="clear" w:color="auto" w:fill="CCCCCC"/>
              </w:rPr>
              <w:br/>
              <w:t>(ime in priimek ter telefon in e-mail)</w:t>
            </w:r>
          </w:p>
        </w:tc>
      </w:tr>
      <w:tr w:rsidR="007E60AC" w:rsidRPr="00F84294" w14:paraId="3F6C2261" w14:textId="77777777" w:rsidTr="0033090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1987A5" w14:textId="77777777" w:rsidR="007E60AC" w:rsidRPr="00F84294" w:rsidRDefault="007E60AC" w:rsidP="00330909">
            <w:pPr>
              <w:rPr>
                <w:rFonts w:ascii="Arial Narrow" w:hAnsi="Arial Narrow"/>
              </w:rPr>
            </w:pPr>
            <w:r w:rsidRPr="00F84294">
              <w:rPr>
                <w:rFonts w:ascii="Arial Narrow" w:hAnsi="Arial Narrow" w:cs="Arial"/>
                <w:color w:val="000000"/>
                <w:position w:val="-2"/>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759F4D" w14:textId="77777777" w:rsidR="007E60AC" w:rsidRPr="00F84294" w:rsidRDefault="007E60AC" w:rsidP="00330909">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6D4F6D" w14:textId="77777777" w:rsidR="007E60AC" w:rsidRPr="00F84294" w:rsidRDefault="007E60AC" w:rsidP="00330909">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8CC538" w14:textId="77777777" w:rsidR="007E60AC" w:rsidRPr="00F84294" w:rsidRDefault="007E60AC" w:rsidP="00330909">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76A6CD" w14:textId="77777777" w:rsidR="007E60AC" w:rsidRPr="00F84294" w:rsidRDefault="007E60AC" w:rsidP="00330909">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E9B573" w14:textId="77777777" w:rsidR="007E60AC" w:rsidRPr="00F84294" w:rsidRDefault="007E60AC" w:rsidP="00330909">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E2F8B6" w14:textId="77777777" w:rsidR="007E60AC" w:rsidRPr="00F84294" w:rsidRDefault="007E60AC" w:rsidP="00330909">
            <w:pPr>
              <w:rPr>
                <w:rFonts w:ascii="Arial Narrow" w:hAnsi="Arial Narrow"/>
              </w:rPr>
            </w:pPr>
            <w:r w:rsidRPr="00F84294">
              <w:rPr>
                <w:rFonts w:ascii="Arial Narrow" w:hAnsi="Arial Narrow" w:cs="Arial"/>
                <w:color w:val="000000"/>
                <w:position w:val="-2"/>
              </w:rPr>
              <w:t> </w:t>
            </w:r>
          </w:p>
        </w:tc>
      </w:tr>
      <w:tr w:rsidR="007E60AC" w:rsidRPr="00F84294" w14:paraId="4B7E7AEF" w14:textId="77777777" w:rsidTr="0033090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6FA8EC" w14:textId="77777777" w:rsidR="007E60AC" w:rsidRPr="00F84294" w:rsidRDefault="007E60AC" w:rsidP="00330909">
            <w:pPr>
              <w:rPr>
                <w:rFonts w:ascii="Arial Narrow" w:hAnsi="Arial Narrow"/>
              </w:rPr>
            </w:pPr>
            <w:r w:rsidRPr="00F84294">
              <w:rPr>
                <w:rFonts w:ascii="Arial Narrow" w:hAnsi="Arial Narrow" w:cs="Arial"/>
                <w:color w:val="000000"/>
                <w:position w:val="-2"/>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B03CBB" w14:textId="77777777" w:rsidR="007E60AC" w:rsidRPr="00F84294" w:rsidRDefault="007E60AC" w:rsidP="00330909">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1680FE" w14:textId="77777777" w:rsidR="007E60AC" w:rsidRPr="00F84294" w:rsidRDefault="007E60AC" w:rsidP="00330909">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5F4672" w14:textId="77777777" w:rsidR="007E60AC" w:rsidRPr="00F84294" w:rsidRDefault="007E60AC" w:rsidP="00330909">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1E7543" w14:textId="77777777" w:rsidR="007E60AC" w:rsidRPr="00F84294" w:rsidRDefault="007E60AC" w:rsidP="00330909">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8570DF" w14:textId="77777777" w:rsidR="007E60AC" w:rsidRPr="00F84294" w:rsidRDefault="007E60AC" w:rsidP="00330909">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47D335" w14:textId="77777777" w:rsidR="007E60AC" w:rsidRPr="00F84294" w:rsidRDefault="007E60AC" w:rsidP="00330909">
            <w:pPr>
              <w:rPr>
                <w:rFonts w:ascii="Arial Narrow" w:hAnsi="Arial Narrow"/>
              </w:rPr>
            </w:pPr>
            <w:r w:rsidRPr="00F84294">
              <w:rPr>
                <w:rFonts w:ascii="Arial Narrow" w:hAnsi="Arial Narrow" w:cs="Arial"/>
                <w:color w:val="000000"/>
                <w:position w:val="-2"/>
              </w:rPr>
              <w:t> </w:t>
            </w:r>
          </w:p>
        </w:tc>
      </w:tr>
      <w:tr w:rsidR="007E60AC" w:rsidRPr="00F84294" w14:paraId="65FEB1A9" w14:textId="77777777" w:rsidTr="0033090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3F0521" w14:textId="77777777" w:rsidR="007E60AC" w:rsidRPr="00F84294" w:rsidRDefault="007E60AC" w:rsidP="00330909">
            <w:pPr>
              <w:rPr>
                <w:rFonts w:ascii="Arial Narrow" w:hAnsi="Arial Narrow"/>
              </w:rPr>
            </w:pPr>
            <w:r w:rsidRPr="00F84294">
              <w:rPr>
                <w:rFonts w:ascii="Arial Narrow" w:hAnsi="Arial Narrow" w:cs="Arial"/>
                <w:color w:val="000000"/>
                <w:position w:val="-2"/>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B4A8D0" w14:textId="77777777" w:rsidR="007E60AC" w:rsidRPr="00F84294" w:rsidRDefault="007E60AC" w:rsidP="00330909">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BD2DFF" w14:textId="77777777" w:rsidR="007E60AC" w:rsidRPr="00F84294" w:rsidRDefault="007E60AC" w:rsidP="00330909">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9A61D5" w14:textId="77777777" w:rsidR="007E60AC" w:rsidRPr="00F84294" w:rsidRDefault="007E60AC" w:rsidP="00330909">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A80C30" w14:textId="77777777" w:rsidR="007E60AC" w:rsidRPr="00F84294" w:rsidRDefault="007E60AC" w:rsidP="00330909">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E83ED0" w14:textId="77777777" w:rsidR="007E60AC" w:rsidRPr="00F84294" w:rsidRDefault="007E60AC" w:rsidP="00330909">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BEA64E" w14:textId="77777777" w:rsidR="007E60AC" w:rsidRPr="00F84294" w:rsidRDefault="007E60AC" w:rsidP="00330909">
            <w:pPr>
              <w:rPr>
                <w:rFonts w:ascii="Arial Narrow" w:hAnsi="Arial Narrow"/>
              </w:rPr>
            </w:pPr>
            <w:r w:rsidRPr="00F84294">
              <w:rPr>
                <w:rFonts w:ascii="Arial Narrow" w:hAnsi="Arial Narrow" w:cs="Arial"/>
                <w:color w:val="000000"/>
                <w:position w:val="-2"/>
              </w:rPr>
              <w:t> </w:t>
            </w:r>
          </w:p>
        </w:tc>
      </w:tr>
      <w:tr w:rsidR="007E60AC" w:rsidRPr="00F84294" w14:paraId="0082F971" w14:textId="77777777" w:rsidTr="0033090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F28A7D" w14:textId="77777777" w:rsidR="007E60AC" w:rsidRPr="00F84294" w:rsidRDefault="007E60AC" w:rsidP="00330909">
            <w:pPr>
              <w:rPr>
                <w:rFonts w:ascii="Arial Narrow" w:hAnsi="Arial Narrow"/>
              </w:rPr>
            </w:pPr>
            <w:r w:rsidRPr="00F84294">
              <w:rPr>
                <w:rFonts w:ascii="Arial Narrow" w:hAnsi="Arial Narrow" w:cs="Arial"/>
                <w:color w:val="000000"/>
                <w:position w:val="-2"/>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B7E567" w14:textId="77777777" w:rsidR="007E60AC" w:rsidRPr="00F84294" w:rsidRDefault="007E60AC" w:rsidP="00330909">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E89456" w14:textId="77777777" w:rsidR="007E60AC" w:rsidRPr="00F84294" w:rsidRDefault="007E60AC" w:rsidP="00330909">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8F5AA4" w14:textId="77777777" w:rsidR="007E60AC" w:rsidRPr="00F84294" w:rsidRDefault="007E60AC" w:rsidP="00330909">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9536A5" w14:textId="77777777" w:rsidR="007E60AC" w:rsidRPr="00F84294" w:rsidRDefault="007E60AC" w:rsidP="00330909">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5E3587" w14:textId="77777777" w:rsidR="007E60AC" w:rsidRPr="00F84294" w:rsidRDefault="007E60AC" w:rsidP="00330909">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3850DC" w14:textId="77777777" w:rsidR="007E60AC" w:rsidRPr="00F84294" w:rsidRDefault="007E60AC" w:rsidP="00330909">
            <w:pPr>
              <w:rPr>
                <w:rFonts w:ascii="Arial Narrow" w:hAnsi="Arial Narrow"/>
              </w:rPr>
            </w:pPr>
            <w:r w:rsidRPr="00F84294">
              <w:rPr>
                <w:rFonts w:ascii="Arial Narrow" w:hAnsi="Arial Narrow" w:cs="Arial"/>
                <w:color w:val="000000"/>
                <w:position w:val="-2"/>
              </w:rPr>
              <w:t> </w:t>
            </w:r>
          </w:p>
        </w:tc>
      </w:tr>
      <w:tr w:rsidR="007E60AC" w:rsidRPr="00F84294" w14:paraId="6B7B99EE" w14:textId="77777777" w:rsidTr="0033090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A81EB8" w14:textId="77777777" w:rsidR="007E60AC" w:rsidRPr="00F84294" w:rsidRDefault="007E60AC" w:rsidP="00330909">
            <w:pPr>
              <w:rPr>
                <w:rFonts w:ascii="Arial Narrow" w:hAnsi="Arial Narrow"/>
              </w:rPr>
            </w:pPr>
            <w:r w:rsidRPr="00F84294">
              <w:rPr>
                <w:rFonts w:ascii="Arial Narrow" w:hAnsi="Arial Narrow" w:cs="Arial"/>
                <w:color w:val="000000"/>
                <w:position w:val="-2"/>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AF5B4D" w14:textId="77777777" w:rsidR="007E60AC" w:rsidRPr="00F84294" w:rsidRDefault="007E60AC" w:rsidP="00330909">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4E71D6" w14:textId="77777777" w:rsidR="007E60AC" w:rsidRPr="00F84294" w:rsidRDefault="007E60AC" w:rsidP="00330909">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7208EA" w14:textId="77777777" w:rsidR="007E60AC" w:rsidRPr="00F84294" w:rsidRDefault="007E60AC" w:rsidP="00330909">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CCE19C" w14:textId="77777777" w:rsidR="007E60AC" w:rsidRPr="00F84294" w:rsidRDefault="007E60AC" w:rsidP="00330909">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F7E706" w14:textId="77777777" w:rsidR="007E60AC" w:rsidRPr="00F84294" w:rsidRDefault="007E60AC" w:rsidP="00330909">
            <w:pPr>
              <w:rPr>
                <w:rFonts w:ascii="Arial Narrow" w:hAnsi="Arial Narrow"/>
              </w:rPr>
            </w:pPr>
            <w:r w:rsidRPr="00F84294">
              <w:rPr>
                <w:rFonts w:ascii="Arial Narrow" w:hAnsi="Arial Narrow" w:cs="Arial"/>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66CAB6" w14:textId="77777777" w:rsidR="007E60AC" w:rsidRPr="00F84294" w:rsidRDefault="007E60AC" w:rsidP="00330909">
            <w:pPr>
              <w:rPr>
                <w:rFonts w:ascii="Arial Narrow" w:hAnsi="Arial Narrow"/>
              </w:rPr>
            </w:pPr>
            <w:r w:rsidRPr="00F84294">
              <w:rPr>
                <w:rFonts w:ascii="Arial Narrow" w:hAnsi="Arial Narrow" w:cs="Arial"/>
                <w:color w:val="000000"/>
                <w:position w:val="-2"/>
              </w:rPr>
              <w:t> </w:t>
            </w:r>
          </w:p>
        </w:tc>
      </w:tr>
    </w:tbl>
    <w:p w14:paraId="7FCD3C5D" w14:textId="77777777" w:rsidR="007E60AC" w:rsidRPr="00F84294" w:rsidRDefault="007E60AC" w:rsidP="007E60AC">
      <w:pPr>
        <w:spacing w:before="225" w:after="225" w:line="240" w:lineRule="auto"/>
        <w:jc w:val="both"/>
        <w:rPr>
          <w:rFonts w:ascii="Arial Narrow" w:hAnsi="Arial Narrow"/>
        </w:rPr>
      </w:pPr>
      <w:r w:rsidRPr="00F84294">
        <w:rPr>
          <w:rFonts w:ascii="Arial Narrow" w:hAnsi="Arial Narrow" w:cs="Arial"/>
          <w:color w:val="000000"/>
        </w:rPr>
        <w:t> </w:t>
      </w:r>
    </w:p>
    <w:p w14:paraId="7F91B431" w14:textId="77777777" w:rsidR="007E60AC" w:rsidRPr="00F84294" w:rsidRDefault="007E60AC" w:rsidP="007E60AC">
      <w:pPr>
        <w:spacing w:before="225" w:after="225" w:line="240" w:lineRule="auto"/>
        <w:jc w:val="both"/>
        <w:rPr>
          <w:rFonts w:ascii="Arial Narrow" w:hAnsi="Arial Narrow"/>
        </w:rPr>
      </w:pPr>
      <w:r w:rsidRPr="00F84294">
        <w:rPr>
          <w:rFonts w:ascii="Arial Narrow" w:hAnsi="Arial Narrow" w:cs="Arial"/>
          <w:b/>
          <w:bCs/>
          <w:i/>
          <w:iCs/>
          <w:color w:val="000000"/>
          <w:u w:val="single"/>
        </w:rPr>
        <w:t>Opomba:</w:t>
      </w:r>
      <w:r w:rsidRPr="00F84294">
        <w:rPr>
          <w:rFonts w:ascii="Arial Narrow" w:hAnsi="Arial Narrow" w:cs="Arial"/>
          <w:i/>
          <w:iCs/>
          <w:color w:val="000000"/>
        </w:rPr>
        <w:br/>
        <w:t>V primeru več referenc se obrazec fotokopira.</w:t>
      </w:r>
    </w:p>
    <w:p w14:paraId="13BAB81C" w14:textId="77777777" w:rsidR="007E60AC" w:rsidRPr="00F84294" w:rsidRDefault="007E60AC" w:rsidP="007E60AC">
      <w:pPr>
        <w:spacing w:before="225" w:after="225" w:line="240" w:lineRule="auto"/>
        <w:jc w:val="both"/>
        <w:rPr>
          <w:rFonts w:ascii="Arial Narrow" w:hAnsi="Arial Narrow"/>
        </w:rPr>
      </w:pPr>
      <w:r w:rsidRPr="00F84294">
        <w:rPr>
          <w:rFonts w:ascii="Arial Narrow" w:hAnsi="Arial Narrow" w:cs="Arial"/>
          <w:color w:val="000000"/>
        </w:rPr>
        <w:t> </w:t>
      </w:r>
    </w:p>
    <w:tbl>
      <w:tblPr>
        <w:tblW w:w="5000" w:type="pct"/>
        <w:tblInd w:w="108" w:type="dxa"/>
        <w:tblLook w:val="04A0" w:firstRow="1" w:lastRow="0" w:firstColumn="1" w:lastColumn="0" w:noHBand="0" w:noVBand="1"/>
      </w:tblPr>
      <w:tblGrid>
        <w:gridCol w:w="4535"/>
        <w:gridCol w:w="4535"/>
      </w:tblGrid>
      <w:tr w:rsidR="007E60AC" w:rsidRPr="00F84294" w14:paraId="5F4CCF1D" w14:textId="77777777" w:rsidTr="00330909">
        <w:tc>
          <w:tcPr>
            <w:tcW w:w="2500" w:type="pct"/>
            <w:tcMar>
              <w:top w:w="75" w:type="dxa"/>
              <w:bottom w:w="75" w:type="dxa"/>
            </w:tcMar>
            <w:vAlign w:val="center"/>
          </w:tcPr>
          <w:p w14:paraId="7D35CAD5" w14:textId="77777777" w:rsidR="007E60AC" w:rsidRPr="00F84294" w:rsidRDefault="007E60AC" w:rsidP="00330909">
            <w:pPr>
              <w:rPr>
                <w:rFonts w:ascii="Arial Narrow" w:hAnsi="Arial Narrow"/>
              </w:rPr>
            </w:pPr>
            <w:r w:rsidRPr="00F84294">
              <w:rPr>
                <w:rFonts w:ascii="Arial Narrow" w:hAnsi="Arial Narrow" w:cs="Arial"/>
                <w:color w:val="000000"/>
                <w:position w:val="-2"/>
              </w:rPr>
              <w:t>Kraj in datum:</w:t>
            </w:r>
          </w:p>
        </w:tc>
        <w:tc>
          <w:tcPr>
            <w:tcW w:w="0" w:type="auto"/>
            <w:tcMar>
              <w:top w:w="75" w:type="dxa"/>
              <w:bottom w:w="75" w:type="dxa"/>
            </w:tcMar>
            <w:vAlign w:val="center"/>
          </w:tcPr>
          <w:p w14:paraId="13B34438" w14:textId="77777777" w:rsidR="007E60AC" w:rsidRPr="00F84294" w:rsidRDefault="007E60AC" w:rsidP="00330909">
            <w:pPr>
              <w:rPr>
                <w:rFonts w:ascii="Arial Narrow" w:hAnsi="Arial Narrow"/>
              </w:rPr>
            </w:pPr>
            <w:r w:rsidRPr="00F84294">
              <w:rPr>
                <w:rFonts w:ascii="Arial Narrow" w:hAnsi="Arial Narrow" w:cs="Arial"/>
                <w:color w:val="000000"/>
                <w:position w:val="-2"/>
              </w:rPr>
              <w:t>Naziv:</w:t>
            </w:r>
          </w:p>
        </w:tc>
      </w:tr>
      <w:tr w:rsidR="007E60AC" w:rsidRPr="00F84294" w14:paraId="0AED3762" w14:textId="77777777" w:rsidTr="00330909">
        <w:tc>
          <w:tcPr>
            <w:tcW w:w="2500" w:type="pct"/>
            <w:tcMar>
              <w:top w:w="75" w:type="dxa"/>
              <w:bottom w:w="75" w:type="dxa"/>
            </w:tcMar>
            <w:vAlign w:val="center"/>
          </w:tcPr>
          <w:p w14:paraId="20B28346" w14:textId="77777777" w:rsidR="007E60AC" w:rsidRPr="00F84294" w:rsidRDefault="007E60AC" w:rsidP="00330909">
            <w:pPr>
              <w:rPr>
                <w:rFonts w:ascii="Arial Narrow" w:hAnsi="Arial Narrow"/>
              </w:rPr>
            </w:pPr>
            <w:r w:rsidRPr="00F84294">
              <w:rPr>
                <w:rFonts w:ascii="Arial Narrow" w:hAnsi="Arial Narrow" w:cs="Arial"/>
                <w:color w:val="000000"/>
                <w:position w:val="-2"/>
              </w:rPr>
              <w:t> </w:t>
            </w:r>
          </w:p>
        </w:tc>
        <w:tc>
          <w:tcPr>
            <w:tcW w:w="0" w:type="auto"/>
            <w:tcMar>
              <w:top w:w="75" w:type="dxa"/>
              <w:bottom w:w="75" w:type="dxa"/>
            </w:tcMar>
            <w:vAlign w:val="center"/>
          </w:tcPr>
          <w:p w14:paraId="7B62D1F1" w14:textId="77777777" w:rsidR="007E60AC" w:rsidRPr="00F84294" w:rsidRDefault="007E60AC" w:rsidP="00330909">
            <w:pPr>
              <w:rPr>
                <w:rFonts w:ascii="Arial Narrow" w:hAnsi="Arial Narrow"/>
              </w:rPr>
            </w:pPr>
          </w:p>
          <w:p w14:paraId="191D0FA0" w14:textId="77777777" w:rsidR="007E60AC" w:rsidRPr="00F84294" w:rsidRDefault="007E60AC" w:rsidP="00330909">
            <w:pPr>
              <w:jc w:val="center"/>
              <w:rPr>
                <w:rFonts w:ascii="Arial Narrow" w:hAnsi="Arial Narrow"/>
              </w:rPr>
            </w:pPr>
            <w:r w:rsidRPr="00F84294">
              <w:rPr>
                <w:rFonts w:ascii="Arial Narrow" w:hAnsi="Arial Narrow" w:cs="Arial"/>
                <w:color w:val="A9A9A9"/>
                <w:position w:val="-2"/>
              </w:rPr>
              <w:t>(žig in podpis)</w:t>
            </w:r>
          </w:p>
        </w:tc>
      </w:tr>
    </w:tbl>
    <w:p w14:paraId="49725E4D" w14:textId="77777777" w:rsidR="007E60AC" w:rsidRDefault="007E60AC" w:rsidP="007E60AC">
      <w:pPr>
        <w:ind w:left="708" w:firstLine="708"/>
        <w:rPr>
          <w:rFonts w:ascii="Arial Narrow" w:hAnsi="Arial Narrow" w:cs="Arial"/>
          <w:b/>
          <w:sz w:val="28"/>
          <w:szCs w:val="28"/>
        </w:rPr>
      </w:pPr>
    </w:p>
    <w:p w14:paraId="4398968D" w14:textId="77777777" w:rsidR="007E60AC" w:rsidRDefault="007E60AC" w:rsidP="007E60AC">
      <w:pPr>
        <w:ind w:left="708" w:firstLine="708"/>
        <w:rPr>
          <w:rFonts w:ascii="Arial" w:hAnsi="Arial" w:cs="Arial"/>
          <w:sz w:val="18"/>
          <w:szCs w:val="18"/>
        </w:rPr>
      </w:pPr>
    </w:p>
    <w:p w14:paraId="4FD46C40" w14:textId="77777777" w:rsidR="007E60AC" w:rsidRDefault="007E60AC" w:rsidP="007E60AC">
      <w:pPr>
        <w:ind w:left="708" w:firstLine="708"/>
        <w:rPr>
          <w:rFonts w:ascii="Arial" w:hAnsi="Arial" w:cs="Arial"/>
          <w:sz w:val="18"/>
          <w:szCs w:val="18"/>
        </w:rPr>
      </w:pPr>
    </w:p>
    <w:p w14:paraId="2349A29A" w14:textId="77777777" w:rsidR="007E60AC" w:rsidRDefault="007E60AC" w:rsidP="007E60AC">
      <w:pPr>
        <w:ind w:left="708" w:firstLine="708"/>
        <w:rPr>
          <w:rFonts w:ascii="Arial" w:hAnsi="Arial" w:cs="Arial"/>
          <w:sz w:val="18"/>
          <w:szCs w:val="18"/>
        </w:rPr>
      </w:pPr>
    </w:p>
    <w:p w14:paraId="5AEFAF22" w14:textId="77777777" w:rsidR="000F43EA" w:rsidRDefault="000F43EA" w:rsidP="007E60AC">
      <w:pPr>
        <w:ind w:left="708" w:firstLine="708"/>
        <w:rPr>
          <w:rFonts w:ascii="Arial" w:hAnsi="Arial" w:cs="Arial"/>
          <w:sz w:val="18"/>
          <w:szCs w:val="18"/>
        </w:rPr>
      </w:pPr>
    </w:p>
    <w:p w14:paraId="381E863E" w14:textId="77777777" w:rsidR="00E64A74" w:rsidRDefault="00E64A74" w:rsidP="007E60AC">
      <w:pPr>
        <w:ind w:left="708" w:firstLine="708"/>
        <w:rPr>
          <w:rFonts w:ascii="Arial" w:hAnsi="Arial" w:cs="Arial"/>
          <w:sz w:val="18"/>
          <w:szCs w:val="18"/>
        </w:rPr>
      </w:pPr>
    </w:p>
    <w:p w14:paraId="0610B8AA" w14:textId="77777777" w:rsidR="000F43EA" w:rsidRDefault="000F43EA" w:rsidP="000F43EA">
      <w:pPr>
        <w:spacing w:after="0"/>
        <w:jc w:val="right"/>
        <w:rPr>
          <w:rFonts w:ascii="Arial Narrow" w:hAnsi="Arial Narrow" w:cs="Arial"/>
          <w:sz w:val="20"/>
          <w:szCs w:val="20"/>
        </w:rPr>
      </w:pPr>
      <w:r>
        <w:rPr>
          <w:rFonts w:ascii="Arial Narrow" w:hAnsi="Arial Narrow" w:cs="Arial"/>
          <w:sz w:val="20"/>
          <w:szCs w:val="20"/>
          <w:highlight w:val="green"/>
        </w:rPr>
        <w:t>Obrazec št: 18</w:t>
      </w:r>
    </w:p>
    <w:p w14:paraId="4A8917D1" w14:textId="77777777" w:rsidR="000F43EA" w:rsidRPr="003B1B7A" w:rsidRDefault="000F43EA" w:rsidP="000F43EA">
      <w:pPr>
        <w:spacing w:after="0"/>
        <w:ind w:left="1416" w:firstLine="708"/>
        <w:rPr>
          <w:rFonts w:ascii="Arial Narrow" w:hAnsi="Arial Narrow"/>
          <w:b/>
          <w:sz w:val="28"/>
          <w:szCs w:val="28"/>
        </w:rPr>
      </w:pPr>
      <w:r w:rsidRPr="003B1B7A">
        <w:rPr>
          <w:rFonts w:ascii="Arial Narrow" w:hAnsi="Arial Narrow"/>
          <w:b/>
          <w:sz w:val="28"/>
          <w:szCs w:val="28"/>
        </w:rPr>
        <w:t xml:space="preserve">IZJAVA ZA UREDBO O JAVNEM NAROČANJU </w:t>
      </w:r>
    </w:p>
    <w:p w14:paraId="08638066" w14:textId="77777777" w:rsidR="000F43EA" w:rsidRPr="000E1D0E" w:rsidRDefault="000F43EA" w:rsidP="000F43EA">
      <w:pPr>
        <w:spacing w:after="0"/>
        <w:ind w:left="2124" w:firstLine="708"/>
        <w:rPr>
          <w:rFonts w:ascii="Arial Narrow" w:hAnsi="Arial Narrow"/>
          <w:b/>
          <w:sz w:val="28"/>
          <w:szCs w:val="28"/>
          <w:highlight w:val="red"/>
        </w:rPr>
      </w:pPr>
    </w:p>
    <w:p w14:paraId="6C4189DE" w14:textId="77777777" w:rsidR="000F43EA" w:rsidRPr="000E1D0E" w:rsidRDefault="000F43EA" w:rsidP="000F43EA">
      <w:pPr>
        <w:spacing w:after="0"/>
        <w:ind w:left="2124" w:firstLine="708"/>
        <w:rPr>
          <w:rFonts w:ascii="Arial Narrow" w:hAnsi="Arial Narrow"/>
          <w:b/>
          <w:sz w:val="28"/>
          <w:szCs w:val="28"/>
          <w:highlight w:val="red"/>
        </w:rPr>
      </w:pPr>
    </w:p>
    <w:p w14:paraId="6C9D5C31" w14:textId="6B7B9F0D" w:rsidR="000F43EA" w:rsidRPr="00F84294" w:rsidRDefault="000F43EA" w:rsidP="000F43EA">
      <w:pPr>
        <w:spacing w:before="225" w:after="225" w:line="240" w:lineRule="auto"/>
        <w:jc w:val="both"/>
        <w:rPr>
          <w:rFonts w:ascii="Arial Narrow" w:hAnsi="Arial Narrow"/>
        </w:rPr>
      </w:pPr>
      <w:r w:rsidRPr="00EE5A11">
        <w:rPr>
          <w:rFonts w:ascii="Arial Narrow" w:hAnsi="Arial Narrow" w:cs="Arial"/>
          <w:color w:val="000000"/>
        </w:rPr>
        <w:t xml:space="preserve">V zvezi z javnim naročilom </w:t>
      </w:r>
      <w:r w:rsidR="00E16858" w:rsidRPr="00EE5A11">
        <w:rPr>
          <w:rFonts w:ascii="Arial Narrow" w:hAnsi="Arial Narrow" w:cs="Arial"/>
          <w:b/>
          <w:color w:val="000000"/>
        </w:rPr>
        <w:t>»</w:t>
      </w:r>
      <w:r w:rsidR="00AC2817" w:rsidRPr="00EE5A11">
        <w:rPr>
          <w:rFonts w:ascii="Arial Narrow" w:hAnsi="Arial Narrow" w:cs="Arial"/>
          <w:b/>
          <w:color w:val="000000"/>
        </w:rPr>
        <w:t>MEDNARODNI VADBENI CENTER ZA ZAŠČITO PRED POPLAVAMI</w:t>
      </w:r>
      <w:r w:rsidR="00E16858" w:rsidRPr="00EE5A11">
        <w:rPr>
          <w:rFonts w:ascii="Arial Narrow" w:hAnsi="Arial Narrow" w:cs="Arial"/>
          <w:b/>
          <w:color w:val="000000"/>
        </w:rPr>
        <w:t>«</w:t>
      </w:r>
      <w:r w:rsidR="00E16858" w:rsidRPr="00EE5A11">
        <w:rPr>
          <w:rFonts w:ascii="Arial Narrow" w:hAnsi="Arial Narrow" w:cs="Arial"/>
          <w:color w:val="000000"/>
        </w:rPr>
        <w:t xml:space="preserve"> </w:t>
      </w:r>
      <w:r w:rsidRPr="00EE5A11">
        <w:rPr>
          <w:rFonts w:ascii="Arial Narrow" w:hAnsi="Arial Narrow" w:cs="Arial"/>
          <w:color w:val="000000"/>
        </w:rPr>
        <w:t xml:space="preserve">izjavljamo, da bomo pri </w:t>
      </w:r>
      <w:r w:rsidR="007F4C82" w:rsidRPr="00EE5A11">
        <w:rPr>
          <w:rFonts w:ascii="Arial Narrow" w:hAnsi="Arial Narrow" w:cs="Arial"/>
          <w:color w:val="000000"/>
        </w:rPr>
        <w:t>izvedbi projekta</w:t>
      </w:r>
      <w:r w:rsidRPr="00EE5A11">
        <w:rPr>
          <w:rFonts w:ascii="Arial Narrow" w:hAnsi="Arial Narrow" w:cs="Arial"/>
          <w:color w:val="000000"/>
        </w:rPr>
        <w:t xml:space="preserve"> upoštevali zahtev</w:t>
      </w:r>
      <w:r w:rsidR="007F4C82" w:rsidRPr="00EE5A11">
        <w:rPr>
          <w:rFonts w:ascii="Arial Narrow" w:hAnsi="Arial Narrow" w:cs="Arial"/>
          <w:color w:val="000000"/>
        </w:rPr>
        <w:t>e</w:t>
      </w:r>
      <w:r w:rsidRPr="00EE5A11">
        <w:rPr>
          <w:rFonts w:ascii="Arial Narrow" w:hAnsi="Arial Narrow" w:cs="Arial"/>
          <w:color w:val="000000"/>
        </w:rPr>
        <w:t xml:space="preserve"> </w:t>
      </w:r>
      <w:r w:rsidR="007F4C82" w:rsidRPr="00EE5A11">
        <w:rPr>
          <w:rFonts w:ascii="Arial Narrow" w:hAnsi="Arial Narrow" w:cs="Arial"/>
          <w:color w:val="000000"/>
        </w:rPr>
        <w:t>iz Uredbe o zelenem javnem naročanju.</w:t>
      </w:r>
    </w:p>
    <w:p w14:paraId="6BE6AE59" w14:textId="77777777" w:rsidR="000F43EA" w:rsidRDefault="000F43EA" w:rsidP="000F43EA">
      <w:pPr>
        <w:spacing w:before="225" w:after="225" w:line="240" w:lineRule="auto"/>
        <w:jc w:val="both"/>
        <w:rPr>
          <w:rFonts w:ascii="Arial Narrow" w:hAnsi="Arial Narrow" w:cs="Arial"/>
          <w:color w:val="000000"/>
        </w:rPr>
      </w:pPr>
      <w:r w:rsidRPr="00F84294">
        <w:rPr>
          <w:rFonts w:ascii="Arial Narrow" w:hAnsi="Arial Narrow" w:cs="Arial"/>
          <w:color w:val="000000"/>
        </w:rPr>
        <w:t> </w:t>
      </w:r>
    </w:p>
    <w:p w14:paraId="0BBB7190" w14:textId="77777777" w:rsidR="000F43EA" w:rsidRDefault="000F43EA" w:rsidP="000F43EA">
      <w:pPr>
        <w:spacing w:before="225" w:after="225" w:line="240" w:lineRule="auto"/>
        <w:jc w:val="both"/>
        <w:rPr>
          <w:rFonts w:ascii="Arial Narrow" w:hAnsi="Arial Narrow" w:cs="Arial"/>
          <w:color w:val="000000"/>
        </w:rPr>
      </w:pPr>
    </w:p>
    <w:p w14:paraId="31006413" w14:textId="77777777" w:rsidR="000F43EA" w:rsidRDefault="000F43EA" w:rsidP="000F43EA">
      <w:pPr>
        <w:spacing w:before="225" w:after="225" w:line="240" w:lineRule="auto"/>
        <w:jc w:val="both"/>
        <w:rPr>
          <w:rFonts w:ascii="Arial Narrow" w:hAnsi="Arial Narrow" w:cs="Arial"/>
          <w:color w:val="000000"/>
        </w:rPr>
      </w:pPr>
    </w:p>
    <w:p w14:paraId="770C00AB" w14:textId="77777777" w:rsidR="000F43EA" w:rsidRDefault="000F43EA" w:rsidP="000F43EA">
      <w:pPr>
        <w:spacing w:before="225" w:after="225" w:line="240" w:lineRule="auto"/>
        <w:jc w:val="both"/>
        <w:rPr>
          <w:rFonts w:ascii="Arial Narrow" w:hAnsi="Arial Narrow"/>
        </w:rPr>
      </w:pPr>
    </w:p>
    <w:p w14:paraId="2282A32C" w14:textId="77777777" w:rsidR="000F43EA" w:rsidRDefault="000F43EA" w:rsidP="000F43EA">
      <w:pPr>
        <w:spacing w:before="225" w:after="225" w:line="240" w:lineRule="auto"/>
        <w:jc w:val="both"/>
        <w:rPr>
          <w:rFonts w:ascii="Arial Narrow" w:hAnsi="Arial Narrow"/>
        </w:rPr>
      </w:pPr>
    </w:p>
    <w:p w14:paraId="08BA9CFD" w14:textId="77777777" w:rsidR="000F43EA" w:rsidRDefault="000F43EA" w:rsidP="000F43EA">
      <w:pPr>
        <w:spacing w:before="225" w:after="225" w:line="240" w:lineRule="auto"/>
        <w:jc w:val="both"/>
        <w:rPr>
          <w:rFonts w:ascii="Arial Narrow" w:hAnsi="Arial Narrow"/>
        </w:rPr>
      </w:pPr>
    </w:p>
    <w:p w14:paraId="7A254CC1" w14:textId="77777777" w:rsidR="000F43EA" w:rsidRDefault="000F43EA" w:rsidP="000F43EA">
      <w:pPr>
        <w:spacing w:before="225" w:after="225" w:line="240" w:lineRule="auto"/>
        <w:jc w:val="both"/>
        <w:rPr>
          <w:rFonts w:ascii="Arial Narrow" w:hAnsi="Arial Narrow"/>
        </w:rPr>
      </w:pPr>
    </w:p>
    <w:p w14:paraId="03FE86D2" w14:textId="77777777" w:rsidR="000F43EA" w:rsidRPr="00F84294" w:rsidRDefault="000F43EA" w:rsidP="000F43EA">
      <w:pPr>
        <w:spacing w:before="225" w:after="225" w:line="240" w:lineRule="auto"/>
        <w:jc w:val="both"/>
        <w:rPr>
          <w:rFonts w:ascii="Arial Narrow" w:hAnsi="Arial Narrow"/>
        </w:rPr>
      </w:pPr>
    </w:p>
    <w:tbl>
      <w:tblPr>
        <w:tblW w:w="5000" w:type="pct"/>
        <w:tblInd w:w="108" w:type="dxa"/>
        <w:tblLook w:val="04A0" w:firstRow="1" w:lastRow="0" w:firstColumn="1" w:lastColumn="0" w:noHBand="0" w:noVBand="1"/>
      </w:tblPr>
      <w:tblGrid>
        <w:gridCol w:w="4535"/>
        <w:gridCol w:w="4535"/>
      </w:tblGrid>
      <w:tr w:rsidR="00453AD0" w:rsidRPr="00F84294" w14:paraId="17B85305" w14:textId="77777777" w:rsidTr="008A1218">
        <w:tc>
          <w:tcPr>
            <w:tcW w:w="2500" w:type="pct"/>
            <w:tcMar>
              <w:top w:w="75" w:type="dxa"/>
              <w:bottom w:w="75" w:type="dxa"/>
            </w:tcMar>
            <w:vAlign w:val="center"/>
          </w:tcPr>
          <w:p w14:paraId="5686DFC2" w14:textId="77777777" w:rsidR="00453AD0" w:rsidRPr="00F84294" w:rsidRDefault="00453AD0" w:rsidP="00453AD0">
            <w:pPr>
              <w:rPr>
                <w:rFonts w:ascii="Arial Narrow" w:hAnsi="Arial Narrow"/>
              </w:rPr>
            </w:pPr>
            <w:r w:rsidRPr="00F84294">
              <w:rPr>
                <w:rFonts w:ascii="Arial Narrow" w:hAnsi="Arial Narrow" w:cs="Arial"/>
                <w:color w:val="000000"/>
                <w:position w:val="-2"/>
              </w:rPr>
              <w:t>Kraj in datum:</w:t>
            </w:r>
          </w:p>
        </w:tc>
        <w:tc>
          <w:tcPr>
            <w:tcW w:w="0" w:type="auto"/>
            <w:tcMar>
              <w:top w:w="75" w:type="dxa"/>
              <w:bottom w:w="75" w:type="dxa"/>
            </w:tcMar>
            <w:vAlign w:val="center"/>
          </w:tcPr>
          <w:p w14:paraId="0F42FB88" w14:textId="77777777" w:rsidR="00453AD0" w:rsidRPr="00F84294" w:rsidRDefault="00453AD0" w:rsidP="00453AD0">
            <w:pPr>
              <w:rPr>
                <w:rFonts w:ascii="Arial Narrow" w:hAnsi="Arial Narrow"/>
              </w:rPr>
            </w:pPr>
            <w:r w:rsidRPr="00F84294">
              <w:rPr>
                <w:rFonts w:ascii="Arial Narrow" w:hAnsi="Arial Narrow" w:cs="Arial"/>
                <w:color w:val="000000"/>
                <w:position w:val="-2"/>
              </w:rPr>
              <w:t>Naziv:</w:t>
            </w:r>
          </w:p>
        </w:tc>
      </w:tr>
      <w:tr w:rsidR="00453AD0" w:rsidRPr="00F84294" w14:paraId="71091516" w14:textId="77777777" w:rsidTr="008A1218">
        <w:tc>
          <w:tcPr>
            <w:tcW w:w="2500" w:type="pct"/>
            <w:tcMar>
              <w:top w:w="75" w:type="dxa"/>
              <w:bottom w:w="75" w:type="dxa"/>
            </w:tcMar>
            <w:vAlign w:val="center"/>
          </w:tcPr>
          <w:p w14:paraId="1555ACA7" w14:textId="77777777" w:rsidR="00453AD0" w:rsidRPr="00F84294" w:rsidRDefault="00453AD0" w:rsidP="00453AD0">
            <w:pPr>
              <w:rPr>
                <w:rFonts w:ascii="Arial Narrow" w:hAnsi="Arial Narrow"/>
              </w:rPr>
            </w:pPr>
            <w:r w:rsidRPr="00F84294">
              <w:rPr>
                <w:rFonts w:ascii="Arial Narrow" w:hAnsi="Arial Narrow" w:cs="Arial"/>
                <w:color w:val="000000"/>
                <w:position w:val="-2"/>
              </w:rPr>
              <w:t> </w:t>
            </w:r>
          </w:p>
        </w:tc>
        <w:tc>
          <w:tcPr>
            <w:tcW w:w="0" w:type="auto"/>
            <w:tcMar>
              <w:top w:w="75" w:type="dxa"/>
              <w:bottom w:w="75" w:type="dxa"/>
            </w:tcMar>
            <w:vAlign w:val="center"/>
          </w:tcPr>
          <w:p w14:paraId="12CD413C" w14:textId="77777777" w:rsidR="00453AD0" w:rsidRPr="00F84294" w:rsidRDefault="00453AD0" w:rsidP="00453AD0">
            <w:pPr>
              <w:rPr>
                <w:rFonts w:ascii="Arial Narrow" w:hAnsi="Arial Narrow"/>
              </w:rPr>
            </w:pPr>
          </w:p>
          <w:p w14:paraId="674C67F9" w14:textId="77777777" w:rsidR="00453AD0" w:rsidRDefault="00453AD0" w:rsidP="00453AD0">
            <w:pPr>
              <w:jc w:val="center"/>
              <w:rPr>
                <w:rFonts w:ascii="Arial Narrow" w:hAnsi="Arial Narrow" w:cs="Arial"/>
                <w:color w:val="A9A9A9"/>
                <w:position w:val="-2"/>
              </w:rPr>
            </w:pPr>
            <w:r w:rsidRPr="00F84294">
              <w:rPr>
                <w:rFonts w:ascii="Arial Narrow" w:hAnsi="Arial Narrow" w:cs="Arial"/>
                <w:color w:val="A9A9A9"/>
                <w:position w:val="-2"/>
              </w:rPr>
              <w:t>(žig in podpis)</w:t>
            </w:r>
          </w:p>
          <w:p w14:paraId="793D98BD" w14:textId="77777777" w:rsidR="007B0B0B" w:rsidRDefault="007B0B0B" w:rsidP="00453AD0">
            <w:pPr>
              <w:jc w:val="center"/>
              <w:rPr>
                <w:rFonts w:ascii="Arial Narrow" w:hAnsi="Arial Narrow"/>
                <w:color w:val="A9A9A9"/>
                <w:position w:val="-2"/>
              </w:rPr>
            </w:pPr>
          </w:p>
          <w:p w14:paraId="4B199055" w14:textId="77777777" w:rsidR="007B0B0B" w:rsidRDefault="007B0B0B" w:rsidP="00453AD0">
            <w:pPr>
              <w:jc w:val="center"/>
              <w:rPr>
                <w:rFonts w:ascii="Arial Narrow" w:hAnsi="Arial Narrow"/>
                <w:color w:val="A9A9A9"/>
                <w:position w:val="-2"/>
              </w:rPr>
            </w:pPr>
          </w:p>
          <w:p w14:paraId="2EC2E885" w14:textId="77777777" w:rsidR="007B0B0B" w:rsidRDefault="007B0B0B" w:rsidP="00453AD0">
            <w:pPr>
              <w:jc w:val="center"/>
              <w:rPr>
                <w:rFonts w:ascii="Arial Narrow" w:hAnsi="Arial Narrow"/>
                <w:color w:val="A9A9A9"/>
                <w:position w:val="-2"/>
              </w:rPr>
            </w:pPr>
          </w:p>
          <w:p w14:paraId="065EEF6A" w14:textId="77777777" w:rsidR="007B0B0B" w:rsidRDefault="007B0B0B" w:rsidP="00453AD0">
            <w:pPr>
              <w:jc w:val="center"/>
              <w:rPr>
                <w:rFonts w:ascii="Arial Narrow" w:hAnsi="Arial Narrow"/>
                <w:color w:val="A9A9A9"/>
                <w:position w:val="-2"/>
              </w:rPr>
            </w:pPr>
          </w:p>
          <w:p w14:paraId="031378B9" w14:textId="77777777" w:rsidR="007B0B0B" w:rsidRDefault="007B0B0B" w:rsidP="00453AD0">
            <w:pPr>
              <w:jc w:val="center"/>
              <w:rPr>
                <w:rFonts w:ascii="Arial Narrow" w:hAnsi="Arial Narrow"/>
                <w:color w:val="A9A9A9"/>
                <w:position w:val="-2"/>
              </w:rPr>
            </w:pPr>
          </w:p>
          <w:p w14:paraId="1D0B0210" w14:textId="77777777" w:rsidR="007B0B0B" w:rsidRDefault="007B0B0B" w:rsidP="00453AD0">
            <w:pPr>
              <w:jc w:val="center"/>
              <w:rPr>
                <w:rFonts w:ascii="Arial Narrow" w:hAnsi="Arial Narrow"/>
                <w:color w:val="A9A9A9"/>
                <w:position w:val="-2"/>
              </w:rPr>
            </w:pPr>
          </w:p>
          <w:p w14:paraId="4A5AE3C6" w14:textId="77777777" w:rsidR="007B0B0B" w:rsidRDefault="007B0B0B" w:rsidP="00453AD0">
            <w:pPr>
              <w:jc w:val="center"/>
              <w:rPr>
                <w:rFonts w:ascii="Arial Narrow" w:hAnsi="Arial Narrow"/>
                <w:color w:val="A9A9A9"/>
                <w:position w:val="-2"/>
              </w:rPr>
            </w:pPr>
          </w:p>
          <w:p w14:paraId="1BE10A1C" w14:textId="77777777" w:rsidR="007B0B0B" w:rsidRDefault="007B0B0B" w:rsidP="00453AD0">
            <w:pPr>
              <w:jc w:val="center"/>
              <w:rPr>
                <w:rFonts w:ascii="Arial Narrow" w:hAnsi="Arial Narrow"/>
                <w:color w:val="A9A9A9"/>
                <w:position w:val="-2"/>
              </w:rPr>
            </w:pPr>
          </w:p>
          <w:p w14:paraId="4F7C942E" w14:textId="77777777" w:rsidR="007B0B0B" w:rsidRDefault="007B0B0B" w:rsidP="00453AD0">
            <w:pPr>
              <w:jc w:val="center"/>
              <w:rPr>
                <w:rFonts w:ascii="Arial Narrow" w:hAnsi="Arial Narrow"/>
              </w:rPr>
            </w:pPr>
          </w:p>
          <w:p w14:paraId="2FE37262" w14:textId="77777777" w:rsidR="007E1312" w:rsidRDefault="007E1312" w:rsidP="00453AD0">
            <w:pPr>
              <w:jc w:val="center"/>
              <w:rPr>
                <w:rFonts w:ascii="Arial Narrow" w:hAnsi="Arial Narrow"/>
              </w:rPr>
            </w:pPr>
          </w:p>
          <w:p w14:paraId="234D8C38" w14:textId="794D91E8" w:rsidR="007E1312" w:rsidRPr="00F84294" w:rsidRDefault="007E1312" w:rsidP="00453AD0">
            <w:pPr>
              <w:jc w:val="center"/>
              <w:rPr>
                <w:rFonts w:ascii="Arial Narrow" w:hAnsi="Arial Narrow"/>
              </w:rPr>
            </w:pPr>
          </w:p>
        </w:tc>
      </w:tr>
    </w:tbl>
    <w:p w14:paraId="4852760A" w14:textId="568371B9" w:rsidR="00BF408F" w:rsidRDefault="00BF408F" w:rsidP="00BF408F">
      <w:pPr>
        <w:spacing w:after="0" w:line="240" w:lineRule="auto"/>
        <w:ind w:left="2124" w:firstLine="708"/>
        <w:jc w:val="both"/>
        <w:rPr>
          <w:rFonts w:ascii="Arial Narrow" w:hAnsi="Arial Narrow"/>
          <w:b/>
          <w:sz w:val="28"/>
          <w:szCs w:val="28"/>
        </w:rPr>
      </w:pPr>
      <w:r>
        <w:rPr>
          <w:rFonts w:ascii="Arial Narrow" w:hAnsi="Arial Narrow"/>
          <w:b/>
          <w:sz w:val="28"/>
          <w:szCs w:val="28"/>
        </w:rPr>
        <w:lastRenderedPageBreak/>
        <w:t xml:space="preserve">                                                                                  Priloga 1</w:t>
      </w:r>
    </w:p>
    <w:p w14:paraId="49468AC9" w14:textId="45D15770" w:rsidR="00BF408F" w:rsidRPr="0089778D" w:rsidRDefault="0093053F" w:rsidP="00BF408F">
      <w:pPr>
        <w:spacing w:after="0" w:line="240" w:lineRule="auto"/>
        <w:ind w:left="2124" w:firstLine="708"/>
        <w:jc w:val="both"/>
        <w:rPr>
          <w:rFonts w:ascii="Arial Narrow" w:hAnsi="Arial Narrow"/>
          <w:b/>
          <w:sz w:val="28"/>
          <w:szCs w:val="28"/>
        </w:rPr>
      </w:pPr>
      <w:r>
        <w:rPr>
          <w:rFonts w:ascii="Arial Narrow" w:hAnsi="Arial Narrow"/>
          <w:b/>
          <w:sz w:val="28"/>
          <w:szCs w:val="28"/>
        </w:rPr>
        <w:t>VZOREC POGODBE (Priloga</w:t>
      </w:r>
      <w:r w:rsidR="00BF408F">
        <w:rPr>
          <w:rFonts w:ascii="Arial Narrow" w:hAnsi="Arial Narrow"/>
          <w:b/>
          <w:sz w:val="28"/>
          <w:szCs w:val="28"/>
        </w:rPr>
        <w:t xml:space="preserve"> 1</w:t>
      </w:r>
      <w:r>
        <w:rPr>
          <w:rFonts w:ascii="Arial Narrow" w:hAnsi="Arial Narrow"/>
          <w:b/>
          <w:sz w:val="28"/>
          <w:szCs w:val="28"/>
        </w:rPr>
        <w:t>)</w:t>
      </w:r>
    </w:p>
    <w:p w14:paraId="743CEB1B" w14:textId="77777777" w:rsidR="0093053F" w:rsidRDefault="0093053F" w:rsidP="0093053F">
      <w:pPr>
        <w:rPr>
          <w:rFonts w:ascii="Arial" w:hAnsi="Arial" w:cs="Arial"/>
        </w:rPr>
      </w:pPr>
    </w:p>
    <w:p w14:paraId="60146876" w14:textId="6C00D043" w:rsidR="0093053F" w:rsidRDefault="0093053F" w:rsidP="0093053F">
      <w:pPr>
        <w:spacing w:before="224" w:after="224" w:line="240" w:lineRule="auto"/>
        <w:jc w:val="center"/>
        <w:outlineLvl w:val="1"/>
        <w:rPr>
          <w:rFonts w:ascii="Arial Narrow" w:hAnsi="Arial Narrow" w:cs="Arial"/>
          <w:b/>
          <w:bCs/>
          <w:color w:val="000000"/>
        </w:rPr>
      </w:pPr>
      <w:r w:rsidRPr="00F84294">
        <w:rPr>
          <w:rFonts w:ascii="Arial Narrow" w:hAnsi="Arial Narrow" w:cs="Arial"/>
          <w:b/>
          <w:bCs/>
          <w:color w:val="000000"/>
        </w:rPr>
        <w:t xml:space="preserve">GRADBENA POGODBA </w:t>
      </w:r>
      <w:r>
        <w:rPr>
          <w:rFonts w:ascii="Arial Narrow" w:hAnsi="Arial Narrow" w:cs="Arial"/>
          <w:b/>
          <w:bCs/>
          <w:color w:val="000000"/>
        </w:rPr>
        <w:t>–</w:t>
      </w:r>
      <w:r w:rsidRPr="00F84294">
        <w:rPr>
          <w:rFonts w:ascii="Arial Narrow" w:hAnsi="Arial Narrow" w:cs="Arial"/>
          <w:b/>
          <w:bCs/>
          <w:color w:val="000000"/>
        </w:rPr>
        <w:t xml:space="preserve"> </w:t>
      </w:r>
      <w:r w:rsidR="00E16858" w:rsidRPr="00F02B44">
        <w:rPr>
          <w:rFonts w:ascii="Arial Narrow" w:hAnsi="Arial Narrow" w:cs="Arial"/>
          <w:b/>
          <w:color w:val="000000"/>
        </w:rPr>
        <w:t>»</w:t>
      </w:r>
      <w:r w:rsidR="00AC2817">
        <w:rPr>
          <w:rFonts w:ascii="Arial Narrow" w:hAnsi="Arial Narrow" w:cs="Arial"/>
          <w:b/>
          <w:color w:val="000000"/>
        </w:rPr>
        <w:t>MEDNARODNI VADBENI CENTER ZA ZAŠČITO PRED POPLAVAMI</w:t>
      </w:r>
      <w:r w:rsidR="00E16858" w:rsidRPr="00F02B44">
        <w:rPr>
          <w:rFonts w:ascii="Arial Narrow" w:hAnsi="Arial Narrow" w:cs="Arial"/>
          <w:b/>
          <w:color w:val="000000"/>
        </w:rPr>
        <w:t>«</w:t>
      </w:r>
    </w:p>
    <w:p w14:paraId="09F8683D" w14:textId="393FD4D9" w:rsidR="0093053F" w:rsidRPr="003B1B7A" w:rsidRDefault="0093053F" w:rsidP="00AC2817">
      <w:pPr>
        <w:spacing w:before="224" w:after="224" w:line="240" w:lineRule="auto"/>
        <w:jc w:val="center"/>
        <w:outlineLvl w:val="1"/>
        <w:rPr>
          <w:rFonts w:ascii="Arial Narrow" w:hAnsi="Arial Narrow" w:cs="Arial"/>
        </w:rPr>
      </w:pPr>
      <w:r w:rsidRPr="003B1B7A">
        <w:rPr>
          <w:rFonts w:ascii="Arial Narrow" w:hAnsi="Arial Narrow"/>
        </w:rPr>
        <w:t xml:space="preserve">št. </w:t>
      </w:r>
      <w:r w:rsidR="001A05F2">
        <w:rPr>
          <w:rFonts w:ascii="Arial Narrow" w:hAnsi="Arial Narrow" w:cs="Arial"/>
        </w:rPr>
        <w:t>430-0019/2026</w:t>
      </w:r>
      <w:r w:rsidR="00DA1F54" w:rsidRPr="003B1B7A">
        <w:rPr>
          <w:rFonts w:ascii="Arial Narrow" w:hAnsi="Arial Narrow" w:cs="Arial"/>
        </w:rPr>
        <w:t>-2</w:t>
      </w:r>
      <w:r w:rsidR="00AC2817" w:rsidRPr="003B1B7A">
        <w:rPr>
          <w:rFonts w:ascii="Arial Narrow" w:hAnsi="Arial Narrow" w:cs="Arial"/>
        </w:rPr>
        <w:t>2-1</w:t>
      </w:r>
    </w:p>
    <w:p w14:paraId="19C398D2" w14:textId="77777777" w:rsidR="0093053F" w:rsidRPr="00F84294" w:rsidRDefault="0093053F" w:rsidP="0093053F">
      <w:pPr>
        <w:spacing w:before="225" w:after="225" w:line="240" w:lineRule="auto"/>
        <w:jc w:val="center"/>
        <w:rPr>
          <w:rFonts w:ascii="Arial Narrow" w:hAnsi="Arial Narrow"/>
        </w:rPr>
      </w:pPr>
      <w:r w:rsidRPr="00F84294">
        <w:rPr>
          <w:rFonts w:ascii="Arial Narrow" w:hAnsi="Arial Narrow" w:cs="Arial"/>
          <w:color w:val="000000"/>
        </w:rPr>
        <w:t>sklenjena med</w:t>
      </w:r>
    </w:p>
    <w:p w14:paraId="7FCA6DA7" w14:textId="678727FC" w:rsidR="0093053F" w:rsidRPr="00F84294" w:rsidRDefault="0093053F" w:rsidP="0093053F">
      <w:pPr>
        <w:spacing w:after="0" w:line="240" w:lineRule="auto"/>
        <w:rPr>
          <w:rFonts w:ascii="Arial Narrow" w:hAnsi="Arial Narrow"/>
        </w:rPr>
      </w:pPr>
      <w:r w:rsidRPr="00F84294">
        <w:rPr>
          <w:rFonts w:ascii="Arial Narrow" w:hAnsi="Arial Narrow" w:cs="Arial"/>
          <w:b/>
          <w:bCs/>
          <w:color w:val="000000"/>
        </w:rPr>
        <w:t xml:space="preserve">NAROČNIKOM: OBČINA </w:t>
      </w:r>
      <w:r>
        <w:rPr>
          <w:rFonts w:ascii="Arial Narrow" w:hAnsi="Arial Narrow" w:cs="Arial"/>
          <w:b/>
          <w:bCs/>
          <w:color w:val="000000"/>
        </w:rPr>
        <w:t>DRAVOGRAD</w:t>
      </w:r>
      <w:r w:rsidRPr="00F84294">
        <w:rPr>
          <w:rFonts w:ascii="Arial Narrow" w:hAnsi="Arial Narrow" w:cs="Arial"/>
          <w:b/>
          <w:bCs/>
          <w:color w:val="000000"/>
        </w:rPr>
        <w:t xml:space="preserve">, </w:t>
      </w:r>
      <w:r>
        <w:rPr>
          <w:rFonts w:ascii="Arial Narrow" w:hAnsi="Arial Narrow" w:cs="Arial"/>
          <w:b/>
          <w:bCs/>
          <w:color w:val="000000"/>
        </w:rPr>
        <w:t>Trg 4. julija 7</w:t>
      </w:r>
      <w:r w:rsidRPr="00F84294">
        <w:rPr>
          <w:rFonts w:ascii="Arial Narrow" w:hAnsi="Arial Narrow" w:cs="Arial"/>
          <w:b/>
          <w:bCs/>
          <w:color w:val="000000"/>
        </w:rPr>
        <w:t>, 23</w:t>
      </w:r>
      <w:r>
        <w:rPr>
          <w:rFonts w:ascii="Arial Narrow" w:hAnsi="Arial Narrow" w:cs="Arial"/>
          <w:b/>
          <w:bCs/>
          <w:color w:val="000000"/>
        </w:rPr>
        <w:t>7</w:t>
      </w:r>
      <w:r w:rsidRPr="00F84294">
        <w:rPr>
          <w:rFonts w:ascii="Arial Narrow" w:hAnsi="Arial Narrow" w:cs="Arial"/>
          <w:b/>
          <w:bCs/>
          <w:color w:val="000000"/>
        </w:rPr>
        <w:t xml:space="preserve">0 </w:t>
      </w:r>
      <w:r>
        <w:rPr>
          <w:rFonts w:ascii="Arial Narrow" w:hAnsi="Arial Narrow" w:cs="Arial"/>
          <w:b/>
          <w:bCs/>
          <w:color w:val="000000"/>
        </w:rPr>
        <w:t>Dravograd</w:t>
      </w:r>
      <w:r w:rsidRPr="00F84294">
        <w:rPr>
          <w:rFonts w:ascii="Arial Narrow" w:hAnsi="Arial Narrow" w:cs="Arial"/>
          <w:b/>
          <w:bCs/>
          <w:color w:val="000000"/>
        </w:rPr>
        <w:t>,</w:t>
      </w:r>
      <w:r w:rsidRPr="00F84294">
        <w:rPr>
          <w:rFonts w:ascii="Arial Narrow" w:hAnsi="Arial Narrow" w:cs="Arial"/>
          <w:color w:val="000000"/>
        </w:rPr>
        <w:br/>
        <w:t xml:space="preserve">ki ga zastopa </w:t>
      </w:r>
      <w:r w:rsidR="00036AB6">
        <w:rPr>
          <w:rFonts w:ascii="Arial Narrow" w:hAnsi="Arial Narrow" w:cs="Arial"/>
          <w:color w:val="000000"/>
        </w:rPr>
        <w:t>Ant</w:t>
      </w:r>
      <w:r w:rsidR="00EA1307">
        <w:rPr>
          <w:rFonts w:ascii="Arial Narrow" w:hAnsi="Arial Narrow" w:cs="Arial"/>
          <w:color w:val="000000"/>
        </w:rPr>
        <w:t>o</w:t>
      </w:r>
      <w:r w:rsidR="00036AB6">
        <w:rPr>
          <w:rFonts w:ascii="Arial Narrow" w:hAnsi="Arial Narrow" w:cs="Arial"/>
          <w:color w:val="000000"/>
        </w:rPr>
        <w:t>n</w:t>
      </w:r>
      <w:r w:rsidR="00EA1307">
        <w:rPr>
          <w:rFonts w:ascii="Arial Narrow" w:hAnsi="Arial Narrow" w:cs="Arial"/>
          <w:color w:val="000000"/>
        </w:rPr>
        <w:t xml:space="preserve"> Preksavec</w:t>
      </w:r>
      <w:r>
        <w:rPr>
          <w:rFonts w:ascii="Arial Narrow" w:hAnsi="Arial Narrow" w:cs="Arial"/>
          <w:color w:val="000000"/>
        </w:rPr>
        <w:t>, župan</w:t>
      </w:r>
      <w:r w:rsidRPr="00F84294">
        <w:rPr>
          <w:rFonts w:ascii="Arial Narrow" w:hAnsi="Arial Narrow"/>
        </w:rPr>
        <w:br/>
      </w:r>
    </w:p>
    <w:tbl>
      <w:tblPr>
        <w:tblW w:w="3500" w:type="pct"/>
        <w:tblInd w:w="108" w:type="dxa"/>
        <w:tblLook w:val="04A0" w:firstRow="1" w:lastRow="0" w:firstColumn="1" w:lastColumn="0" w:noHBand="0" w:noVBand="1"/>
      </w:tblPr>
      <w:tblGrid>
        <w:gridCol w:w="3300"/>
        <w:gridCol w:w="3049"/>
      </w:tblGrid>
      <w:tr w:rsidR="0093053F" w:rsidRPr="00F84294" w14:paraId="10FD68F0" w14:textId="77777777" w:rsidTr="001C2533">
        <w:tc>
          <w:tcPr>
            <w:tcW w:w="3300" w:type="dxa"/>
            <w:tcMar>
              <w:top w:w="0" w:type="auto"/>
              <w:bottom w:w="0" w:type="auto"/>
            </w:tcMar>
            <w:vAlign w:val="center"/>
          </w:tcPr>
          <w:p w14:paraId="13DD96CF" w14:textId="77777777" w:rsidR="0093053F" w:rsidRPr="00F84294" w:rsidRDefault="0093053F" w:rsidP="001C2533">
            <w:pPr>
              <w:rPr>
                <w:rFonts w:ascii="Arial Narrow" w:hAnsi="Arial Narrow"/>
              </w:rPr>
            </w:pPr>
            <w:r w:rsidRPr="00F84294">
              <w:rPr>
                <w:rFonts w:ascii="Arial Narrow" w:hAnsi="Arial Narrow" w:cs="Arial"/>
                <w:color w:val="000000"/>
                <w:position w:val="-2"/>
              </w:rPr>
              <w:t>Matična številka:</w:t>
            </w:r>
          </w:p>
        </w:tc>
        <w:tc>
          <w:tcPr>
            <w:tcW w:w="0" w:type="auto"/>
            <w:tcMar>
              <w:top w:w="0" w:type="auto"/>
              <w:bottom w:w="0" w:type="auto"/>
            </w:tcMar>
            <w:vAlign w:val="center"/>
          </w:tcPr>
          <w:p w14:paraId="36EF2F7C" w14:textId="77777777" w:rsidR="0093053F" w:rsidRPr="00F84294" w:rsidRDefault="0093053F" w:rsidP="001C2533">
            <w:pPr>
              <w:rPr>
                <w:rFonts w:ascii="Arial Narrow" w:hAnsi="Arial Narrow"/>
              </w:rPr>
            </w:pPr>
            <w:r>
              <w:rPr>
                <w:rFonts w:ascii="Arial Narrow" w:hAnsi="Arial Narrow"/>
              </w:rPr>
              <w:t>5880351000</w:t>
            </w:r>
          </w:p>
        </w:tc>
      </w:tr>
      <w:tr w:rsidR="0093053F" w:rsidRPr="00F84294" w14:paraId="206EC984" w14:textId="77777777" w:rsidTr="001C2533">
        <w:tc>
          <w:tcPr>
            <w:tcW w:w="3300" w:type="dxa"/>
            <w:tcMar>
              <w:top w:w="0" w:type="auto"/>
              <w:bottom w:w="0" w:type="auto"/>
            </w:tcMar>
            <w:vAlign w:val="center"/>
          </w:tcPr>
          <w:p w14:paraId="64AF7E33" w14:textId="77777777" w:rsidR="0093053F" w:rsidRPr="00F84294" w:rsidRDefault="0093053F" w:rsidP="001C2533">
            <w:pPr>
              <w:rPr>
                <w:rFonts w:ascii="Arial Narrow" w:hAnsi="Arial Narrow"/>
              </w:rPr>
            </w:pPr>
            <w:r w:rsidRPr="00F84294">
              <w:rPr>
                <w:rFonts w:ascii="Arial Narrow" w:hAnsi="Arial Narrow" w:cs="Arial"/>
                <w:color w:val="000000"/>
                <w:position w:val="-2"/>
              </w:rPr>
              <w:t>Identifikacijska številka (ID za DDV):</w:t>
            </w:r>
          </w:p>
        </w:tc>
        <w:tc>
          <w:tcPr>
            <w:tcW w:w="0" w:type="auto"/>
            <w:tcMar>
              <w:top w:w="0" w:type="auto"/>
              <w:bottom w:w="0" w:type="auto"/>
            </w:tcMar>
            <w:vAlign w:val="center"/>
          </w:tcPr>
          <w:p w14:paraId="3B896184" w14:textId="77777777" w:rsidR="0093053F" w:rsidRPr="00F84294" w:rsidRDefault="0093053F" w:rsidP="001C2533">
            <w:pPr>
              <w:rPr>
                <w:rFonts w:ascii="Arial Narrow" w:hAnsi="Arial Narrow"/>
              </w:rPr>
            </w:pPr>
            <w:r w:rsidRPr="00F84294">
              <w:rPr>
                <w:rFonts w:ascii="Arial Narrow" w:hAnsi="Arial Narrow" w:cs="Arial"/>
                <w:color w:val="000000"/>
                <w:position w:val="-2"/>
              </w:rPr>
              <w:t xml:space="preserve">SI </w:t>
            </w:r>
            <w:r>
              <w:rPr>
                <w:rFonts w:ascii="Arial Narrow" w:hAnsi="Arial Narrow" w:cs="Arial"/>
                <w:color w:val="000000"/>
                <w:position w:val="-2"/>
              </w:rPr>
              <w:t>47884851</w:t>
            </w:r>
          </w:p>
        </w:tc>
      </w:tr>
      <w:tr w:rsidR="0093053F" w:rsidRPr="00F84294" w14:paraId="130E33FB" w14:textId="77777777" w:rsidTr="001C2533">
        <w:tc>
          <w:tcPr>
            <w:tcW w:w="3300" w:type="dxa"/>
            <w:tcMar>
              <w:top w:w="0" w:type="auto"/>
              <w:bottom w:w="0" w:type="auto"/>
            </w:tcMar>
            <w:vAlign w:val="center"/>
          </w:tcPr>
          <w:p w14:paraId="55358825" w14:textId="77777777" w:rsidR="0093053F" w:rsidRPr="00F84294" w:rsidRDefault="0093053F" w:rsidP="001C2533">
            <w:pPr>
              <w:rPr>
                <w:rFonts w:ascii="Arial Narrow" w:hAnsi="Arial Narrow"/>
              </w:rPr>
            </w:pPr>
            <w:r w:rsidRPr="00F84294">
              <w:rPr>
                <w:rFonts w:ascii="Arial Narrow" w:hAnsi="Arial Narrow" w:cs="Arial"/>
                <w:color w:val="000000"/>
                <w:position w:val="-2"/>
              </w:rPr>
              <w:t>Transakcijski račun (TRR):</w:t>
            </w:r>
          </w:p>
        </w:tc>
        <w:tc>
          <w:tcPr>
            <w:tcW w:w="0" w:type="auto"/>
            <w:tcMar>
              <w:top w:w="0" w:type="auto"/>
              <w:bottom w:w="0" w:type="auto"/>
            </w:tcMar>
            <w:vAlign w:val="center"/>
          </w:tcPr>
          <w:p w14:paraId="01B4E051" w14:textId="77777777" w:rsidR="0093053F" w:rsidRPr="00F84294" w:rsidRDefault="0093053F" w:rsidP="001C2533">
            <w:pPr>
              <w:rPr>
                <w:rFonts w:ascii="Arial Narrow" w:hAnsi="Arial Narrow"/>
              </w:rPr>
            </w:pPr>
            <w:r w:rsidRPr="00F84294">
              <w:rPr>
                <w:rFonts w:ascii="Arial Narrow" w:hAnsi="Arial Narrow" w:cs="Arial"/>
                <w:color w:val="000000"/>
                <w:position w:val="-2"/>
              </w:rPr>
              <w:t xml:space="preserve">SI56 </w:t>
            </w:r>
            <w:r>
              <w:rPr>
                <w:rFonts w:ascii="Arial Narrow" w:hAnsi="Arial Narrow" w:cs="Arial"/>
                <w:color w:val="000000"/>
                <w:position w:val="-2"/>
              </w:rPr>
              <w:t>0122</w:t>
            </w:r>
            <w:r w:rsidRPr="00F84294">
              <w:rPr>
                <w:rFonts w:ascii="Arial Narrow" w:hAnsi="Arial Narrow" w:cs="Arial"/>
                <w:color w:val="000000"/>
                <w:position w:val="-2"/>
              </w:rPr>
              <w:t xml:space="preserve"> </w:t>
            </w:r>
            <w:r>
              <w:rPr>
                <w:rFonts w:ascii="Arial Narrow" w:hAnsi="Arial Narrow" w:cs="Arial"/>
                <w:color w:val="000000"/>
                <w:position w:val="-2"/>
              </w:rPr>
              <w:t>5010</w:t>
            </w:r>
            <w:r w:rsidRPr="00F84294">
              <w:rPr>
                <w:rFonts w:ascii="Arial Narrow" w:hAnsi="Arial Narrow" w:cs="Arial"/>
                <w:color w:val="000000"/>
                <w:position w:val="-2"/>
              </w:rPr>
              <w:t xml:space="preserve"> 0009 </w:t>
            </w:r>
            <w:r>
              <w:rPr>
                <w:rFonts w:ascii="Arial Narrow" w:hAnsi="Arial Narrow" w:cs="Arial"/>
                <w:color w:val="000000"/>
                <w:position w:val="-2"/>
              </w:rPr>
              <w:t>832</w:t>
            </w:r>
          </w:p>
        </w:tc>
      </w:tr>
    </w:tbl>
    <w:p w14:paraId="22ECF2A3" w14:textId="77777777" w:rsidR="0093053F" w:rsidRPr="00F84294" w:rsidRDefault="0093053F" w:rsidP="0093053F">
      <w:pPr>
        <w:spacing w:before="225" w:after="225" w:line="240" w:lineRule="auto"/>
        <w:jc w:val="center"/>
        <w:rPr>
          <w:rFonts w:ascii="Arial Narrow" w:hAnsi="Arial Narrow"/>
        </w:rPr>
      </w:pPr>
      <w:r w:rsidRPr="00F84294">
        <w:rPr>
          <w:rFonts w:ascii="Arial Narrow" w:hAnsi="Arial Narrow" w:cs="Arial"/>
          <w:color w:val="000000"/>
        </w:rPr>
        <w:t>in</w:t>
      </w:r>
    </w:p>
    <w:p w14:paraId="77252882" w14:textId="19F658C8" w:rsidR="0093053F" w:rsidRPr="00575C5C" w:rsidRDefault="0093053F" w:rsidP="00575C5C">
      <w:pPr>
        <w:spacing w:before="225" w:after="225" w:line="360" w:lineRule="auto"/>
        <w:jc w:val="both"/>
        <w:rPr>
          <w:rFonts w:ascii="Arial Narrow" w:hAnsi="Arial Narrow" w:cs="Arial"/>
          <w:color w:val="000000"/>
        </w:rPr>
      </w:pPr>
      <w:r w:rsidRPr="00F84294">
        <w:rPr>
          <w:rFonts w:ascii="Arial Narrow" w:hAnsi="Arial Narrow" w:cs="Arial"/>
          <w:b/>
          <w:bCs/>
          <w:color w:val="000000"/>
        </w:rPr>
        <w:t>IZVAJALCEM: </w:t>
      </w:r>
      <w:r w:rsidRPr="00F84294">
        <w:rPr>
          <w:rFonts w:ascii="Arial Narrow" w:hAnsi="Arial Narrow" w:cs="Arial"/>
          <w:color w:val="000000"/>
        </w:rPr>
        <w:t>___________________________________</w:t>
      </w:r>
      <w:r>
        <w:rPr>
          <w:rFonts w:ascii="Arial Narrow" w:hAnsi="Arial Narrow" w:cs="Arial"/>
          <w:color w:val="000000"/>
        </w:rPr>
        <w:t>______________</w:t>
      </w:r>
      <w:r w:rsidRPr="00F84294">
        <w:rPr>
          <w:rFonts w:ascii="Arial Narrow" w:hAnsi="Arial Narrow" w:cs="Arial"/>
          <w:color w:val="000000"/>
        </w:rPr>
        <w:t>,</w:t>
      </w:r>
      <w:r w:rsidRPr="00F84294">
        <w:rPr>
          <w:rFonts w:ascii="Arial Narrow" w:hAnsi="Arial Narrow" w:cs="Arial"/>
          <w:color w:val="000000"/>
        </w:rPr>
        <w:br/>
        <w:t>ki ga zastopa __________________________________</w:t>
      </w:r>
      <w:r>
        <w:rPr>
          <w:rFonts w:ascii="Arial Narrow" w:hAnsi="Arial Narrow" w:cs="Arial"/>
          <w:color w:val="000000"/>
        </w:rPr>
        <w:t>________________</w:t>
      </w:r>
      <w:r w:rsidRPr="00F84294">
        <w:rPr>
          <w:rFonts w:ascii="Arial Narrow" w:hAnsi="Arial Narrow" w:cs="Arial"/>
          <w:color w:val="000000"/>
        </w:rPr>
        <w:t>_,</w:t>
      </w:r>
    </w:p>
    <w:tbl>
      <w:tblPr>
        <w:tblW w:w="3500" w:type="pct"/>
        <w:tblInd w:w="108" w:type="dxa"/>
        <w:tblLook w:val="04A0" w:firstRow="1" w:lastRow="0" w:firstColumn="1" w:lastColumn="0" w:noHBand="0" w:noVBand="1"/>
      </w:tblPr>
      <w:tblGrid>
        <w:gridCol w:w="3300"/>
        <w:gridCol w:w="3049"/>
      </w:tblGrid>
      <w:tr w:rsidR="0093053F" w:rsidRPr="00F84294" w14:paraId="56C869C2" w14:textId="77777777" w:rsidTr="001C2533">
        <w:tc>
          <w:tcPr>
            <w:tcW w:w="3300" w:type="dxa"/>
            <w:tcMar>
              <w:top w:w="0" w:type="auto"/>
              <w:bottom w:w="0" w:type="auto"/>
            </w:tcMar>
            <w:vAlign w:val="center"/>
          </w:tcPr>
          <w:p w14:paraId="67900680" w14:textId="77777777" w:rsidR="0093053F" w:rsidRPr="00F84294" w:rsidRDefault="0093053F" w:rsidP="001C2533">
            <w:pPr>
              <w:rPr>
                <w:rFonts w:ascii="Arial Narrow" w:hAnsi="Arial Narrow"/>
              </w:rPr>
            </w:pPr>
            <w:r w:rsidRPr="00F84294">
              <w:rPr>
                <w:rFonts w:ascii="Arial Narrow" w:hAnsi="Arial Narrow" w:cs="Arial"/>
                <w:color w:val="000000"/>
                <w:position w:val="-2"/>
              </w:rPr>
              <w:t>Matična številka:</w:t>
            </w:r>
          </w:p>
        </w:tc>
        <w:tc>
          <w:tcPr>
            <w:tcW w:w="0" w:type="auto"/>
            <w:tcBorders>
              <w:bottom w:val="single" w:sz="5" w:space="0" w:color="000000"/>
            </w:tcBorders>
            <w:tcMar>
              <w:top w:w="0" w:type="auto"/>
              <w:bottom w:w="0" w:type="auto"/>
            </w:tcMar>
            <w:vAlign w:val="center"/>
          </w:tcPr>
          <w:p w14:paraId="1B563F55" w14:textId="77777777" w:rsidR="0093053F" w:rsidRPr="00F84294" w:rsidRDefault="0093053F" w:rsidP="001C2533">
            <w:pPr>
              <w:rPr>
                <w:rFonts w:ascii="Arial Narrow" w:hAnsi="Arial Narrow"/>
              </w:rPr>
            </w:pPr>
            <w:r w:rsidRPr="00F84294">
              <w:rPr>
                <w:rFonts w:ascii="Arial Narrow" w:hAnsi="Arial Narrow" w:cs="Arial"/>
                <w:color w:val="000000"/>
                <w:position w:val="-2"/>
              </w:rPr>
              <w:t> </w:t>
            </w:r>
          </w:p>
        </w:tc>
      </w:tr>
      <w:tr w:rsidR="0093053F" w:rsidRPr="00F84294" w14:paraId="5B58A101" w14:textId="77777777" w:rsidTr="001C2533">
        <w:tc>
          <w:tcPr>
            <w:tcW w:w="3300" w:type="dxa"/>
            <w:tcMar>
              <w:top w:w="0" w:type="auto"/>
              <w:bottom w:w="0" w:type="auto"/>
            </w:tcMar>
            <w:vAlign w:val="center"/>
          </w:tcPr>
          <w:p w14:paraId="618E150F" w14:textId="77777777" w:rsidR="0093053F" w:rsidRPr="00F84294" w:rsidRDefault="0093053F" w:rsidP="001C2533">
            <w:pPr>
              <w:rPr>
                <w:rFonts w:ascii="Arial Narrow" w:hAnsi="Arial Narrow"/>
              </w:rPr>
            </w:pPr>
            <w:r w:rsidRPr="00F84294">
              <w:rPr>
                <w:rFonts w:ascii="Arial Narrow" w:hAnsi="Arial Narrow" w:cs="Arial"/>
                <w:color w:val="000000"/>
                <w:position w:val="-2"/>
              </w:rPr>
              <w:t>Identifikacijska številka (ID za DDV):</w:t>
            </w:r>
          </w:p>
        </w:tc>
        <w:tc>
          <w:tcPr>
            <w:tcW w:w="0" w:type="auto"/>
            <w:tcBorders>
              <w:bottom w:val="single" w:sz="5" w:space="0" w:color="000000"/>
            </w:tcBorders>
            <w:tcMar>
              <w:top w:w="0" w:type="auto"/>
              <w:bottom w:w="0" w:type="auto"/>
            </w:tcMar>
            <w:vAlign w:val="center"/>
          </w:tcPr>
          <w:p w14:paraId="22CADBA2" w14:textId="77777777" w:rsidR="0093053F" w:rsidRPr="00F84294" w:rsidRDefault="0093053F" w:rsidP="001C2533">
            <w:pPr>
              <w:rPr>
                <w:rFonts w:ascii="Arial Narrow" w:hAnsi="Arial Narrow"/>
              </w:rPr>
            </w:pPr>
            <w:r w:rsidRPr="00F84294">
              <w:rPr>
                <w:rFonts w:ascii="Arial Narrow" w:hAnsi="Arial Narrow" w:cs="Arial"/>
                <w:color w:val="000000"/>
                <w:position w:val="-2"/>
              </w:rPr>
              <w:t> </w:t>
            </w:r>
          </w:p>
        </w:tc>
      </w:tr>
      <w:tr w:rsidR="0093053F" w:rsidRPr="00F84294" w14:paraId="7CA08A63" w14:textId="77777777" w:rsidTr="001C2533">
        <w:tc>
          <w:tcPr>
            <w:tcW w:w="3300" w:type="dxa"/>
            <w:tcMar>
              <w:top w:w="0" w:type="auto"/>
              <w:bottom w:w="0" w:type="auto"/>
            </w:tcMar>
            <w:vAlign w:val="center"/>
          </w:tcPr>
          <w:p w14:paraId="72258451" w14:textId="77777777" w:rsidR="0093053F" w:rsidRPr="00F84294" w:rsidRDefault="0093053F" w:rsidP="001C2533">
            <w:pPr>
              <w:rPr>
                <w:rFonts w:ascii="Arial Narrow" w:hAnsi="Arial Narrow"/>
              </w:rPr>
            </w:pPr>
            <w:r w:rsidRPr="00F84294">
              <w:rPr>
                <w:rFonts w:ascii="Arial Narrow" w:hAnsi="Arial Narrow" w:cs="Arial"/>
                <w:color w:val="000000"/>
                <w:position w:val="-2"/>
              </w:rPr>
              <w:t>Transakcijski račun (TRR):</w:t>
            </w:r>
          </w:p>
        </w:tc>
        <w:tc>
          <w:tcPr>
            <w:tcW w:w="0" w:type="auto"/>
            <w:tcBorders>
              <w:bottom w:val="single" w:sz="5" w:space="0" w:color="000000"/>
            </w:tcBorders>
            <w:tcMar>
              <w:top w:w="0" w:type="auto"/>
              <w:bottom w:w="0" w:type="auto"/>
            </w:tcMar>
            <w:vAlign w:val="center"/>
          </w:tcPr>
          <w:p w14:paraId="24521947" w14:textId="77777777" w:rsidR="0093053F" w:rsidRPr="00F84294" w:rsidRDefault="0093053F" w:rsidP="001C2533">
            <w:pPr>
              <w:rPr>
                <w:rFonts w:ascii="Arial Narrow" w:hAnsi="Arial Narrow"/>
              </w:rPr>
            </w:pPr>
            <w:r w:rsidRPr="00F84294">
              <w:rPr>
                <w:rFonts w:ascii="Arial Narrow" w:hAnsi="Arial Narrow" w:cs="Arial"/>
                <w:color w:val="000000"/>
                <w:position w:val="-2"/>
              </w:rPr>
              <w:t> </w:t>
            </w:r>
          </w:p>
        </w:tc>
      </w:tr>
    </w:tbl>
    <w:p w14:paraId="35E9F0C0" w14:textId="77777777" w:rsidR="0093053F" w:rsidRDefault="0093053F" w:rsidP="0093053F">
      <w:pPr>
        <w:spacing w:before="225" w:after="225" w:line="240" w:lineRule="auto"/>
        <w:jc w:val="both"/>
        <w:rPr>
          <w:rFonts w:ascii="Arial Narrow" w:hAnsi="Arial Narrow" w:cs="Arial"/>
          <w:color w:val="000000"/>
        </w:rPr>
      </w:pPr>
    </w:p>
    <w:p w14:paraId="6AC5C818" w14:textId="77777777" w:rsidR="0093053F" w:rsidRPr="00FF0A00" w:rsidRDefault="0093053F" w:rsidP="0093053F">
      <w:pPr>
        <w:spacing w:before="225" w:after="225" w:line="240" w:lineRule="auto"/>
        <w:jc w:val="both"/>
        <w:rPr>
          <w:rFonts w:ascii="Arial Narrow" w:hAnsi="Arial Narrow" w:cs="Arial"/>
          <w:b/>
          <w:bCs/>
          <w:color w:val="000000"/>
        </w:rPr>
      </w:pPr>
      <w:r w:rsidRPr="00F84294">
        <w:rPr>
          <w:rFonts w:ascii="Arial Narrow" w:hAnsi="Arial Narrow" w:cs="Arial"/>
          <w:color w:val="000000"/>
        </w:rPr>
        <w:t> </w:t>
      </w:r>
      <w:r w:rsidRPr="00F84294">
        <w:rPr>
          <w:rFonts w:ascii="Arial Narrow" w:hAnsi="Arial Narrow" w:cs="Arial"/>
          <w:b/>
          <w:bCs/>
          <w:color w:val="000000"/>
        </w:rPr>
        <w:t>I. UVODNE DOLOČBE</w:t>
      </w:r>
    </w:p>
    <w:p w14:paraId="409A3276" w14:textId="77777777" w:rsidR="0093053F" w:rsidRPr="00F84294" w:rsidRDefault="0093053F" w:rsidP="0093053F">
      <w:pPr>
        <w:spacing w:after="0" w:line="240" w:lineRule="auto"/>
        <w:jc w:val="center"/>
        <w:rPr>
          <w:rFonts w:ascii="Arial Narrow" w:hAnsi="Arial Narrow"/>
        </w:rPr>
      </w:pPr>
      <w:r w:rsidRPr="00F84294">
        <w:rPr>
          <w:rFonts w:ascii="Arial Narrow" w:hAnsi="Arial Narrow" w:cs="Arial"/>
          <w:b/>
          <w:bCs/>
          <w:color w:val="000000"/>
        </w:rPr>
        <w:t>1. člen</w:t>
      </w:r>
    </w:p>
    <w:tbl>
      <w:tblPr>
        <w:tblW w:w="0" w:type="auto"/>
        <w:tblInd w:w="108" w:type="dxa"/>
        <w:tblLook w:val="04A0" w:firstRow="1" w:lastRow="0" w:firstColumn="1" w:lastColumn="0" w:noHBand="0" w:noVBand="1"/>
      </w:tblPr>
      <w:tblGrid>
        <w:gridCol w:w="8962"/>
      </w:tblGrid>
      <w:tr w:rsidR="0093053F" w:rsidRPr="00F84294" w14:paraId="54F57110" w14:textId="77777777" w:rsidTr="001C2533">
        <w:tc>
          <w:tcPr>
            <w:tcW w:w="0" w:type="auto"/>
            <w:tcMar>
              <w:top w:w="0" w:type="auto"/>
              <w:bottom w:w="0" w:type="auto"/>
            </w:tcMar>
          </w:tcPr>
          <w:p w14:paraId="768EA883" w14:textId="77777777" w:rsidR="0093053F" w:rsidRDefault="0093053F" w:rsidP="001C2533">
            <w:pPr>
              <w:spacing w:before="225" w:after="225"/>
              <w:jc w:val="both"/>
              <w:rPr>
                <w:rFonts w:ascii="Arial Narrow" w:hAnsi="Arial Narrow" w:cs="Arial"/>
                <w:color w:val="000000"/>
              </w:rPr>
            </w:pPr>
            <w:r w:rsidRPr="00F84294">
              <w:rPr>
                <w:rFonts w:ascii="Arial Narrow" w:hAnsi="Arial Narrow" w:cs="Arial"/>
                <w:color w:val="000000"/>
              </w:rPr>
              <w:t>Naročnik in izvajalec ugot</w:t>
            </w:r>
            <w:r>
              <w:rPr>
                <w:rFonts w:ascii="Arial Narrow" w:hAnsi="Arial Narrow" w:cs="Arial"/>
                <w:color w:val="000000"/>
              </w:rPr>
              <w:t>avljata, da je bil na osnovi:</w:t>
            </w:r>
            <w:r>
              <w:rPr>
                <w:rFonts w:ascii="Arial Narrow" w:hAnsi="Arial Narrow" w:cs="Arial"/>
                <w:color w:val="000000"/>
              </w:rPr>
              <w:br/>
              <w:t xml:space="preserve">- </w:t>
            </w:r>
            <w:r w:rsidRPr="00F84294">
              <w:rPr>
                <w:rFonts w:ascii="Arial Narrow" w:hAnsi="Arial Narrow" w:cs="Arial"/>
                <w:color w:val="000000"/>
              </w:rPr>
              <w:t>javnega naročila, objavljenega na Portalu javnih naročil številka</w:t>
            </w:r>
            <w:r>
              <w:rPr>
                <w:rFonts w:ascii="Arial Narrow" w:hAnsi="Arial Narrow" w:cs="Arial"/>
                <w:color w:val="000000"/>
              </w:rPr>
              <w:t xml:space="preserve"> </w:t>
            </w:r>
            <w:r w:rsidRPr="00F84294">
              <w:rPr>
                <w:rFonts w:ascii="Arial Narrow" w:hAnsi="Arial Narrow" w:cs="Arial"/>
                <w:color w:val="000000"/>
              </w:rPr>
              <w:t xml:space="preserve"> ____________</w:t>
            </w:r>
            <w:r>
              <w:rPr>
                <w:rFonts w:ascii="Arial Narrow" w:hAnsi="Arial Narrow" w:cs="Arial"/>
                <w:color w:val="000000"/>
              </w:rPr>
              <w:t xml:space="preserve">____ </w:t>
            </w:r>
            <w:r w:rsidRPr="00F84294">
              <w:rPr>
                <w:rFonts w:ascii="Arial Narrow" w:hAnsi="Arial Narrow" w:cs="Arial"/>
                <w:color w:val="000000"/>
              </w:rPr>
              <w:t xml:space="preserve"> z dne</w:t>
            </w:r>
            <w:r>
              <w:rPr>
                <w:rFonts w:ascii="Arial Narrow" w:hAnsi="Arial Narrow" w:cs="Arial"/>
                <w:color w:val="000000"/>
              </w:rPr>
              <w:t>,</w:t>
            </w:r>
            <w:r w:rsidRPr="00F84294">
              <w:rPr>
                <w:rFonts w:ascii="Arial Narrow" w:hAnsi="Arial Narrow" w:cs="Arial"/>
                <w:color w:val="000000"/>
              </w:rPr>
              <w:t xml:space="preserve"> ____________</w:t>
            </w:r>
            <w:r>
              <w:rPr>
                <w:rFonts w:ascii="Arial Narrow" w:hAnsi="Arial Narrow" w:cs="Arial"/>
                <w:color w:val="000000"/>
              </w:rPr>
              <w:t>__</w:t>
            </w:r>
          </w:p>
          <w:p w14:paraId="59E3AD03" w14:textId="77777777" w:rsidR="0093053F" w:rsidRDefault="0093053F" w:rsidP="001C2533">
            <w:pPr>
              <w:spacing w:before="225" w:after="225"/>
              <w:jc w:val="both"/>
              <w:rPr>
                <w:rFonts w:ascii="Arial Narrow" w:hAnsi="Arial Narrow" w:cs="Arial"/>
                <w:color w:val="000000"/>
              </w:rPr>
            </w:pPr>
            <w:r w:rsidRPr="00F84294">
              <w:rPr>
                <w:rFonts w:ascii="Arial Narrow" w:hAnsi="Arial Narrow" w:cs="Arial"/>
                <w:color w:val="000000"/>
              </w:rPr>
              <w:t xml:space="preserve"> </w:t>
            </w:r>
            <w:r>
              <w:rPr>
                <w:rFonts w:ascii="Arial Narrow" w:hAnsi="Arial Narrow" w:cs="Arial"/>
                <w:color w:val="000000"/>
              </w:rPr>
              <w:t>in</w:t>
            </w:r>
          </w:p>
          <w:p w14:paraId="0E713D03" w14:textId="77777777" w:rsidR="0093053F" w:rsidRDefault="0093053F" w:rsidP="001C2533">
            <w:pPr>
              <w:spacing w:before="225" w:after="225"/>
              <w:jc w:val="both"/>
              <w:rPr>
                <w:rFonts w:ascii="Arial Narrow" w:hAnsi="Arial Narrow" w:cs="Arial"/>
                <w:color w:val="000000"/>
              </w:rPr>
            </w:pPr>
            <w:r>
              <w:rPr>
                <w:rFonts w:ascii="Arial Narrow" w:hAnsi="Arial Narrow" w:cs="Arial"/>
                <w:color w:val="000000"/>
              </w:rPr>
              <w:t>-</w:t>
            </w:r>
            <w:r w:rsidRPr="00F84294">
              <w:rPr>
                <w:rFonts w:ascii="Arial Narrow" w:hAnsi="Arial Narrow" w:cs="Arial"/>
                <w:color w:val="000000"/>
              </w:rPr>
              <w:t xml:space="preserve"> naročnikove odločitve o oddaji javnega naročila številka </w:t>
            </w:r>
            <w:r>
              <w:rPr>
                <w:rFonts w:ascii="Arial Narrow" w:hAnsi="Arial Narrow" w:cs="Arial"/>
                <w:color w:val="000000"/>
              </w:rPr>
              <w:t>_</w:t>
            </w:r>
            <w:r w:rsidRPr="00F84294">
              <w:rPr>
                <w:rFonts w:ascii="Arial Narrow" w:hAnsi="Arial Narrow" w:cs="Arial"/>
                <w:color w:val="000000"/>
              </w:rPr>
              <w:t>___________</w:t>
            </w:r>
            <w:r>
              <w:rPr>
                <w:rFonts w:ascii="Arial Narrow" w:hAnsi="Arial Narrow" w:cs="Arial"/>
                <w:color w:val="000000"/>
              </w:rPr>
              <w:t>____</w:t>
            </w:r>
            <w:r w:rsidRPr="00F84294">
              <w:rPr>
                <w:rFonts w:ascii="Arial Narrow" w:hAnsi="Arial Narrow" w:cs="Arial"/>
                <w:color w:val="000000"/>
              </w:rPr>
              <w:t xml:space="preserve"> z dne</w:t>
            </w:r>
            <w:r>
              <w:rPr>
                <w:rFonts w:ascii="Arial Narrow" w:hAnsi="Arial Narrow" w:cs="Arial"/>
                <w:color w:val="000000"/>
              </w:rPr>
              <w:t>,</w:t>
            </w:r>
            <w:r w:rsidRPr="00F84294">
              <w:rPr>
                <w:rFonts w:ascii="Arial Narrow" w:hAnsi="Arial Narrow" w:cs="Arial"/>
                <w:color w:val="000000"/>
              </w:rPr>
              <w:t xml:space="preserve"> _________</w:t>
            </w:r>
            <w:r>
              <w:rPr>
                <w:rFonts w:ascii="Arial Narrow" w:hAnsi="Arial Narrow" w:cs="Arial"/>
                <w:color w:val="000000"/>
              </w:rPr>
              <w:t>__</w:t>
            </w:r>
            <w:r w:rsidRPr="00F84294">
              <w:rPr>
                <w:rFonts w:ascii="Arial Narrow" w:hAnsi="Arial Narrow" w:cs="Arial"/>
                <w:color w:val="000000"/>
              </w:rPr>
              <w:t>___</w:t>
            </w:r>
            <w:r w:rsidRPr="00F84294">
              <w:rPr>
                <w:rFonts w:ascii="Arial Narrow" w:hAnsi="Arial Narrow" w:cs="Arial"/>
                <w:color w:val="000000"/>
              </w:rPr>
              <w:br/>
              <w:t>izbran izvajalec del v okviru omenjenega javnega naročila, zaradi česar se sklepa predmetna pogodba.</w:t>
            </w:r>
          </w:p>
          <w:p w14:paraId="293E454D" w14:textId="77777777" w:rsidR="0093053F" w:rsidRPr="00F84294" w:rsidRDefault="0093053F" w:rsidP="001C2533">
            <w:pPr>
              <w:spacing w:before="225" w:after="225"/>
              <w:jc w:val="both"/>
              <w:rPr>
                <w:rFonts w:ascii="Arial Narrow" w:hAnsi="Arial Narrow"/>
              </w:rPr>
            </w:pPr>
          </w:p>
        </w:tc>
      </w:tr>
    </w:tbl>
    <w:p w14:paraId="66FF67B3" w14:textId="77777777" w:rsidR="0093053F" w:rsidRPr="00F84294" w:rsidRDefault="0093053F" w:rsidP="0093053F">
      <w:pPr>
        <w:spacing w:before="225" w:after="225" w:line="240" w:lineRule="auto"/>
        <w:jc w:val="both"/>
        <w:rPr>
          <w:rFonts w:ascii="Arial Narrow" w:hAnsi="Arial Narrow"/>
        </w:rPr>
      </w:pPr>
      <w:r w:rsidRPr="00F84294">
        <w:rPr>
          <w:rFonts w:ascii="Arial Narrow" w:hAnsi="Arial Narrow" w:cs="Arial"/>
          <w:b/>
          <w:bCs/>
          <w:color w:val="000000"/>
        </w:rPr>
        <w:t>II. PREDMET POGODBE</w:t>
      </w:r>
    </w:p>
    <w:p w14:paraId="6F3A25A7" w14:textId="77777777" w:rsidR="0093053F" w:rsidRPr="00F84294" w:rsidRDefault="0093053F" w:rsidP="0093053F">
      <w:pPr>
        <w:spacing w:after="0" w:line="240" w:lineRule="auto"/>
        <w:jc w:val="center"/>
        <w:rPr>
          <w:rFonts w:ascii="Arial Narrow" w:hAnsi="Arial Narrow"/>
        </w:rPr>
      </w:pPr>
      <w:r w:rsidRPr="00F84294">
        <w:rPr>
          <w:rFonts w:ascii="Arial Narrow" w:hAnsi="Arial Narrow" w:cs="Arial"/>
          <w:b/>
          <w:bCs/>
          <w:color w:val="000000"/>
        </w:rPr>
        <w:t>2. člen</w:t>
      </w:r>
    </w:p>
    <w:tbl>
      <w:tblPr>
        <w:tblW w:w="0" w:type="auto"/>
        <w:tblInd w:w="108" w:type="dxa"/>
        <w:tblLook w:val="04A0" w:firstRow="1" w:lastRow="0" w:firstColumn="1" w:lastColumn="0" w:noHBand="0" w:noVBand="1"/>
      </w:tblPr>
      <w:tblGrid>
        <w:gridCol w:w="8962"/>
      </w:tblGrid>
      <w:tr w:rsidR="0093053F" w:rsidRPr="00F84294" w14:paraId="754E4C35" w14:textId="77777777" w:rsidTr="001C2533">
        <w:tc>
          <w:tcPr>
            <w:tcW w:w="8962" w:type="dxa"/>
            <w:tcMar>
              <w:top w:w="0" w:type="auto"/>
              <w:bottom w:w="0" w:type="auto"/>
            </w:tcMar>
          </w:tcPr>
          <w:p w14:paraId="24C35987" w14:textId="73694CA1" w:rsidR="0093053F" w:rsidRPr="00954505" w:rsidRDefault="0093053F" w:rsidP="001C2533">
            <w:pPr>
              <w:pStyle w:val="Paragraf"/>
              <w:rPr>
                <w:sz w:val="22"/>
                <w:szCs w:val="22"/>
              </w:rPr>
            </w:pPr>
            <w:r w:rsidRPr="00A23A24">
              <w:rPr>
                <w:sz w:val="22"/>
                <w:szCs w:val="22"/>
              </w:rPr>
              <w:lastRenderedPageBreak/>
              <w:t>S to pogodbo naročnik odda, izvajalec pa prevzame v izvedbo dela, ki so vezana na objekt</w:t>
            </w:r>
            <w:r w:rsidRPr="00954505">
              <w:rPr>
                <w:sz w:val="22"/>
                <w:szCs w:val="22"/>
                <w:vertAlign w:val="superscript"/>
              </w:rPr>
              <w:t xml:space="preserve"> </w:t>
            </w:r>
            <w:r w:rsidR="00E16858" w:rsidRPr="00954505">
              <w:rPr>
                <w:rFonts w:ascii="Arial Narrow" w:hAnsi="Arial Narrow" w:cs="Arial"/>
                <w:b/>
                <w:color w:val="000000"/>
                <w:sz w:val="22"/>
                <w:szCs w:val="22"/>
              </w:rPr>
              <w:t>»</w:t>
            </w:r>
            <w:r w:rsidR="00AC2817" w:rsidRPr="00AC2817">
              <w:rPr>
                <w:rFonts w:ascii="Arial Narrow" w:hAnsi="Arial Narrow" w:cs="Arial"/>
                <w:b/>
                <w:color w:val="000000"/>
                <w:sz w:val="22"/>
                <w:szCs w:val="22"/>
              </w:rPr>
              <w:t>MEDNARODNI VADBENI CENTER ZA ZAŠČITO PRED POPLAVAMI</w:t>
            </w:r>
            <w:r w:rsidR="00E16858" w:rsidRPr="00954505">
              <w:rPr>
                <w:rFonts w:ascii="Arial Narrow" w:hAnsi="Arial Narrow" w:cs="Arial"/>
                <w:b/>
                <w:color w:val="000000"/>
                <w:sz w:val="22"/>
                <w:szCs w:val="22"/>
              </w:rPr>
              <w:t>«</w:t>
            </w:r>
            <w:r w:rsidR="00E16858" w:rsidRPr="00954505">
              <w:rPr>
                <w:rFonts w:ascii="Arial Narrow" w:hAnsi="Arial Narrow" w:cs="Arial"/>
                <w:color w:val="000000"/>
                <w:sz w:val="22"/>
                <w:szCs w:val="22"/>
              </w:rPr>
              <w:t xml:space="preserve"> </w:t>
            </w:r>
            <w:r w:rsidRPr="00A23A24">
              <w:rPr>
                <w:sz w:val="22"/>
                <w:szCs w:val="22"/>
              </w:rPr>
              <w:t>po ponudbi izvajalca številka ____________________, z dne _____________.</w:t>
            </w:r>
          </w:p>
        </w:tc>
      </w:tr>
    </w:tbl>
    <w:p w14:paraId="57CE87FC" w14:textId="77777777" w:rsidR="0093053F" w:rsidRDefault="0093053F" w:rsidP="0093053F">
      <w:pPr>
        <w:spacing w:after="0" w:line="240" w:lineRule="auto"/>
        <w:jc w:val="center"/>
        <w:rPr>
          <w:rFonts w:ascii="Arial Narrow" w:hAnsi="Arial Narrow" w:cs="Arial"/>
          <w:b/>
          <w:bCs/>
          <w:color w:val="000000"/>
        </w:rPr>
      </w:pPr>
    </w:p>
    <w:p w14:paraId="2943BCC5" w14:textId="77777777" w:rsidR="0093053F" w:rsidRDefault="0093053F" w:rsidP="0093053F">
      <w:pPr>
        <w:spacing w:after="0" w:line="240" w:lineRule="auto"/>
        <w:jc w:val="center"/>
        <w:rPr>
          <w:rFonts w:ascii="Arial Narrow" w:hAnsi="Arial Narrow" w:cs="Arial"/>
          <w:b/>
          <w:bCs/>
          <w:color w:val="000000"/>
        </w:rPr>
      </w:pPr>
    </w:p>
    <w:p w14:paraId="26AD8C76" w14:textId="77777777" w:rsidR="0093053F" w:rsidRPr="00F84294" w:rsidRDefault="0093053F" w:rsidP="0093053F">
      <w:pPr>
        <w:spacing w:after="0" w:line="240" w:lineRule="auto"/>
        <w:jc w:val="center"/>
        <w:rPr>
          <w:rFonts w:ascii="Arial Narrow" w:hAnsi="Arial Narrow"/>
        </w:rPr>
      </w:pPr>
      <w:r w:rsidRPr="00F84294">
        <w:rPr>
          <w:rFonts w:ascii="Arial Narrow" w:hAnsi="Arial Narrow" w:cs="Arial"/>
          <w:b/>
          <w:bCs/>
          <w:color w:val="000000"/>
        </w:rPr>
        <w:t>3. člen</w:t>
      </w:r>
    </w:p>
    <w:tbl>
      <w:tblPr>
        <w:tblW w:w="0" w:type="auto"/>
        <w:tblInd w:w="108" w:type="dxa"/>
        <w:tblLook w:val="04A0" w:firstRow="1" w:lastRow="0" w:firstColumn="1" w:lastColumn="0" w:noHBand="0" w:noVBand="1"/>
      </w:tblPr>
      <w:tblGrid>
        <w:gridCol w:w="8962"/>
      </w:tblGrid>
      <w:tr w:rsidR="0093053F" w:rsidRPr="00F84294" w14:paraId="1A1570E4" w14:textId="77777777" w:rsidTr="001C2533">
        <w:tc>
          <w:tcPr>
            <w:tcW w:w="0" w:type="auto"/>
            <w:tcMar>
              <w:top w:w="0" w:type="auto"/>
              <w:bottom w:w="0" w:type="auto"/>
            </w:tcMar>
          </w:tcPr>
          <w:p w14:paraId="6AF25BDD" w14:textId="77777777" w:rsidR="0093053F" w:rsidRDefault="0093053F" w:rsidP="001C2533">
            <w:pPr>
              <w:spacing w:before="225" w:after="225"/>
              <w:jc w:val="both"/>
              <w:rPr>
                <w:rFonts w:ascii="Arial Narrow" w:hAnsi="Arial Narrow" w:cs="Arial"/>
                <w:color w:val="000000"/>
              </w:rPr>
            </w:pPr>
            <w:r w:rsidRPr="00F84294">
              <w:rPr>
                <w:rFonts w:ascii="Arial Narrow" w:hAnsi="Arial Narrow" w:cs="Arial"/>
                <w:color w:val="000000"/>
              </w:rPr>
              <w:t>Izvajalec bo vršil pogodbena dela v skladu in v obsegu določenem z naslednjimi</w:t>
            </w:r>
            <w:r>
              <w:rPr>
                <w:rFonts w:ascii="Arial Narrow" w:hAnsi="Arial Narrow" w:cs="Arial"/>
                <w:color w:val="000000"/>
              </w:rPr>
              <w:t xml:space="preserve"> dokumenti:</w:t>
            </w:r>
            <w:r>
              <w:rPr>
                <w:rFonts w:ascii="Arial Narrow" w:hAnsi="Arial Narrow" w:cs="Arial"/>
                <w:color w:val="000000"/>
              </w:rPr>
              <w:br/>
              <w:t>- Ponudba številka _____________________________</w:t>
            </w:r>
            <w:r w:rsidRPr="00F84294">
              <w:rPr>
                <w:rFonts w:ascii="Arial Narrow" w:hAnsi="Arial Narrow" w:cs="Arial"/>
                <w:color w:val="000000"/>
              </w:rPr>
              <w:t xml:space="preserve"> z dne</w:t>
            </w:r>
            <w:r>
              <w:rPr>
                <w:rFonts w:ascii="Arial Narrow" w:hAnsi="Arial Narrow" w:cs="Arial"/>
                <w:color w:val="000000"/>
              </w:rPr>
              <w:t>, _____________________</w:t>
            </w:r>
            <w:r w:rsidRPr="00F84294">
              <w:rPr>
                <w:rFonts w:ascii="Arial Narrow" w:hAnsi="Arial Narrow" w:cs="Arial"/>
                <w:color w:val="000000"/>
              </w:rPr>
              <w:t>;</w:t>
            </w:r>
            <w:r w:rsidRPr="00F84294">
              <w:rPr>
                <w:rFonts w:ascii="Arial Narrow" w:hAnsi="Arial Narrow" w:cs="Arial"/>
                <w:color w:val="000000"/>
              </w:rPr>
              <w:br/>
              <w:t xml:space="preserve">- </w:t>
            </w:r>
            <w:r>
              <w:rPr>
                <w:rFonts w:ascii="Arial Narrow" w:hAnsi="Arial Narrow" w:cs="Arial"/>
                <w:color w:val="000000"/>
              </w:rPr>
              <w:t xml:space="preserve"> </w:t>
            </w:r>
            <w:r w:rsidRPr="00F84294">
              <w:rPr>
                <w:rFonts w:ascii="Arial Narrow" w:hAnsi="Arial Narrow" w:cs="Arial"/>
                <w:color w:val="000000"/>
              </w:rPr>
              <w:t>Projektna dokument</w:t>
            </w:r>
            <w:r>
              <w:rPr>
                <w:rFonts w:ascii="Arial Narrow" w:hAnsi="Arial Narrow" w:cs="Arial"/>
                <w:color w:val="000000"/>
              </w:rPr>
              <w:t>acija številka _______________</w:t>
            </w:r>
            <w:r w:rsidRPr="00F84294">
              <w:rPr>
                <w:rFonts w:ascii="Arial Narrow" w:hAnsi="Arial Narrow" w:cs="Arial"/>
                <w:color w:val="000000"/>
              </w:rPr>
              <w:t xml:space="preserve"> z dne</w:t>
            </w:r>
            <w:r>
              <w:rPr>
                <w:rFonts w:ascii="Arial Narrow" w:hAnsi="Arial Narrow" w:cs="Arial"/>
                <w:color w:val="000000"/>
              </w:rPr>
              <w:t>,  __________</w:t>
            </w:r>
            <w:r w:rsidRPr="00F84294">
              <w:rPr>
                <w:rFonts w:ascii="Arial Narrow" w:hAnsi="Arial Narrow" w:cs="Arial"/>
                <w:color w:val="000000"/>
              </w:rPr>
              <w:t>,</w:t>
            </w:r>
            <w:r>
              <w:rPr>
                <w:rFonts w:ascii="Arial Narrow" w:hAnsi="Arial Narrow" w:cs="Arial"/>
                <w:color w:val="000000"/>
              </w:rPr>
              <w:t xml:space="preserve"> ki jo</w:t>
            </w:r>
            <w:r w:rsidRPr="00F84294">
              <w:rPr>
                <w:rFonts w:ascii="Arial Narrow" w:hAnsi="Arial Narrow" w:cs="Arial"/>
                <w:color w:val="000000"/>
              </w:rPr>
              <w:t xml:space="preserve"> je izdelal</w:t>
            </w:r>
            <w:r>
              <w:rPr>
                <w:rFonts w:ascii="Arial Narrow" w:hAnsi="Arial Narrow" w:cs="Arial"/>
                <w:color w:val="000000"/>
              </w:rPr>
              <w:t xml:space="preserve"> ________________;</w:t>
            </w:r>
            <w:r w:rsidRPr="00F84294">
              <w:rPr>
                <w:rFonts w:ascii="Arial Narrow" w:hAnsi="Arial Narrow" w:cs="Arial"/>
                <w:color w:val="000000"/>
              </w:rPr>
              <w:br/>
              <w:t>- Razpisna dokumentacija naročnika v postopku oddaje javnega naročila številka ob</w:t>
            </w:r>
            <w:r>
              <w:rPr>
                <w:rFonts w:ascii="Arial Narrow" w:hAnsi="Arial Narrow" w:cs="Arial"/>
                <w:color w:val="000000"/>
              </w:rPr>
              <w:t xml:space="preserve">jave na Portalu javnih naročil </w:t>
            </w:r>
            <w:r w:rsidRPr="00F84294">
              <w:rPr>
                <w:rFonts w:ascii="Arial Narrow" w:hAnsi="Arial Narrow" w:cs="Arial"/>
                <w:color w:val="000000"/>
              </w:rPr>
              <w:t>__________</w:t>
            </w:r>
            <w:r>
              <w:rPr>
                <w:rFonts w:ascii="Arial Narrow" w:hAnsi="Arial Narrow" w:cs="Arial"/>
                <w:color w:val="000000"/>
              </w:rPr>
              <w:t>________________________</w:t>
            </w:r>
            <w:r w:rsidRPr="00F84294">
              <w:rPr>
                <w:rFonts w:ascii="Arial Narrow" w:hAnsi="Arial Narrow" w:cs="Arial"/>
                <w:color w:val="000000"/>
              </w:rPr>
              <w:t xml:space="preserve"> z dne</w:t>
            </w:r>
            <w:r>
              <w:rPr>
                <w:rFonts w:ascii="Arial Narrow" w:hAnsi="Arial Narrow" w:cs="Arial"/>
                <w:color w:val="000000"/>
              </w:rPr>
              <w:t>, _____________________;</w:t>
            </w:r>
            <w:r w:rsidRPr="00F84294">
              <w:rPr>
                <w:rFonts w:ascii="Arial Narrow" w:hAnsi="Arial Narrow" w:cs="Arial"/>
                <w:color w:val="000000"/>
              </w:rPr>
              <w:br/>
            </w:r>
          </w:p>
          <w:p w14:paraId="0C0D0475" w14:textId="77777777" w:rsidR="0093053F" w:rsidRDefault="0093053F" w:rsidP="001C2533">
            <w:pPr>
              <w:spacing w:before="225" w:after="225"/>
              <w:jc w:val="both"/>
              <w:rPr>
                <w:rFonts w:ascii="Arial Narrow" w:hAnsi="Arial Narrow" w:cs="Arial"/>
                <w:color w:val="000000"/>
              </w:rPr>
            </w:pPr>
            <w:r w:rsidRPr="00F84294">
              <w:rPr>
                <w:rFonts w:ascii="Arial Narrow" w:hAnsi="Arial Narrow" w:cs="Arial"/>
                <w:color w:val="000000"/>
              </w:rPr>
              <w:t>Predmetni dokumenti so priloga in sestavni del te pogodbe.</w:t>
            </w:r>
            <w:r w:rsidRPr="00F84294">
              <w:rPr>
                <w:rFonts w:ascii="Arial Narrow" w:hAnsi="Arial Narrow" w:cs="Arial"/>
                <w:color w:val="000000"/>
              </w:rPr>
              <w:br/>
              <w:t>Za tolmačenje pogodbe se upošteva prioriteta dokumentov po vrstnem redu navedbe v zgodnjem odstavku</w:t>
            </w:r>
            <w:r w:rsidR="00890CCC">
              <w:rPr>
                <w:rFonts w:ascii="Arial Narrow" w:hAnsi="Arial Narrow" w:cs="Arial"/>
                <w:color w:val="000000"/>
              </w:rPr>
              <w:t>.</w:t>
            </w:r>
          </w:p>
          <w:p w14:paraId="6EBB14AF" w14:textId="205739F1" w:rsidR="00890CCC" w:rsidRPr="00F84294" w:rsidRDefault="00890CCC" w:rsidP="001C2533">
            <w:pPr>
              <w:spacing w:before="225" w:after="225"/>
              <w:jc w:val="both"/>
              <w:rPr>
                <w:rFonts w:ascii="Arial Narrow" w:hAnsi="Arial Narrow"/>
              </w:rPr>
            </w:pPr>
          </w:p>
        </w:tc>
      </w:tr>
    </w:tbl>
    <w:p w14:paraId="4398A349" w14:textId="77777777" w:rsidR="0093053F" w:rsidRPr="00F84294" w:rsidRDefault="0093053F" w:rsidP="0093053F">
      <w:pPr>
        <w:spacing w:after="0" w:line="240" w:lineRule="auto"/>
        <w:jc w:val="center"/>
        <w:rPr>
          <w:rFonts w:ascii="Arial Narrow" w:hAnsi="Arial Narrow"/>
        </w:rPr>
      </w:pPr>
      <w:r w:rsidRPr="00F84294">
        <w:rPr>
          <w:rFonts w:ascii="Arial Narrow" w:hAnsi="Arial Narrow" w:cs="Arial"/>
          <w:b/>
          <w:bCs/>
          <w:color w:val="000000"/>
        </w:rPr>
        <w:t>4. člen</w:t>
      </w:r>
    </w:p>
    <w:tbl>
      <w:tblPr>
        <w:tblW w:w="0" w:type="auto"/>
        <w:tblInd w:w="108" w:type="dxa"/>
        <w:tblLook w:val="04A0" w:firstRow="1" w:lastRow="0" w:firstColumn="1" w:lastColumn="0" w:noHBand="0" w:noVBand="1"/>
      </w:tblPr>
      <w:tblGrid>
        <w:gridCol w:w="8962"/>
      </w:tblGrid>
      <w:tr w:rsidR="0093053F" w:rsidRPr="00F84294" w14:paraId="58E1AF80" w14:textId="77777777" w:rsidTr="001C2533">
        <w:tc>
          <w:tcPr>
            <w:tcW w:w="0" w:type="auto"/>
            <w:tcMar>
              <w:top w:w="0" w:type="auto"/>
              <w:bottom w:w="0" w:type="auto"/>
            </w:tcMar>
          </w:tcPr>
          <w:p w14:paraId="51BCF3CC"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Izvajalec s podpisom te pogodbe potrjuje, da je v celoti seznanjen z obsegom in zahtevnostjo pogodbenih del, projektno, razpisno in drugo dokumentacijo ter z lokacijo, objektom in terenskimi razmerami, kjer se bodo pogodbena dela izvajala.</w:t>
            </w:r>
          </w:p>
        </w:tc>
      </w:tr>
    </w:tbl>
    <w:p w14:paraId="6516ABE5" w14:textId="77777777" w:rsidR="0093053F" w:rsidRPr="00F84294" w:rsidRDefault="0093053F" w:rsidP="0093053F">
      <w:pPr>
        <w:spacing w:after="0" w:line="240" w:lineRule="auto"/>
        <w:jc w:val="center"/>
        <w:rPr>
          <w:rFonts w:ascii="Arial Narrow" w:hAnsi="Arial Narrow"/>
        </w:rPr>
      </w:pPr>
      <w:r w:rsidRPr="00F84294">
        <w:rPr>
          <w:rFonts w:ascii="Arial Narrow" w:hAnsi="Arial Narrow" w:cs="Arial"/>
          <w:b/>
          <w:bCs/>
          <w:color w:val="000000"/>
        </w:rPr>
        <w:t>5. člen</w:t>
      </w:r>
    </w:p>
    <w:tbl>
      <w:tblPr>
        <w:tblW w:w="0" w:type="auto"/>
        <w:tblInd w:w="108" w:type="dxa"/>
        <w:tblLook w:val="04A0" w:firstRow="1" w:lastRow="0" w:firstColumn="1" w:lastColumn="0" w:noHBand="0" w:noVBand="1"/>
      </w:tblPr>
      <w:tblGrid>
        <w:gridCol w:w="8962"/>
      </w:tblGrid>
      <w:tr w:rsidR="0093053F" w:rsidRPr="00F84294" w14:paraId="30F62905" w14:textId="77777777" w:rsidTr="001C2533">
        <w:tc>
          <w:tcPr>
            <w:tcW w:w="0" w:type="auto"/>
            <w:tcMar>
              <w:top w:w="0" w:type="auto"/>
              <w:bottom w:w="0" w:type="auto"/>
            </w:tcMar>
          </w:tcPr>
          <w:p w14:paraId="31CD6DB3"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Podlaga za določitev vrednosti več del so cene na enoto iz pogodbe skupaj s popustom, ki ga dodatno ponuja izvajalec.</w:t>
            </w:r>
          </w:p>
        </w:tc>
      </w:tr>
    </w:tbl>
    <w:p w14:paraId="6E90791C" w14:textId="77777777" w:rsidR="0093053F" w:rsidRPr="00F84294" w:rsidRDefault="0093053F" w:rsidP="0093053F">
      <w:pPr>
        <w:spacing w:before="225" w:after="225" w:line="240" w:lineRule="auto"/>
        <w:jc w:val="both"/>
        <w:rPr>
          <w:rFonts w:ascii="Arial Narrow" w:hAnsi="Arial Narrow"/>
        </w:rPr>
      </w:pPr>
      <w:r w:rsidRPr="00F84294">
        <w:rPr>
          <w:rFonts w:ascii="Arial Narrow" w:hAnsi="Arial Narrow" w:cs="Arial"/>
          <w:b/>
          <w:bCs/>
          <w:color w:val="000000"/>
        </w:rPr>
        <w:t>III. POGODBENA CENA IN OBRAČUN DEL</w:t>
      </w:r>
    </w:p>
    <w:p w14:paraId="37830E46" w14:textId="77777777" w:rsidR="0093053F" w:rsidRPr="00F84294" w:rsidRDefault="0093053F" w:rsidP="0093053F">
      <w:pPr>
        <w:spacing w:after="0" w:line="240" w:lineRule="auto"/>
        <w:jc w:val="center"/>
        <w:rPr>
          <w:rFonts w:ascii="Arial Narrow" w:hAnsi="Arial Narrow"/>
        </w:rPr>
      </w:pPr>
      <w:r w:rsidRPr="00F84294">
        <w:rPr>
          <w:rFonts w:ascii="Arial Narrow" w:hAnsi="Arial Narrow" w:cs="Arial"/>
          <w:b/>
          <w:bCs/>
          <w:color w:val="000000"/>
        </w:rPr>
        <w:t>6. člen</w:t>
      </w:r>
    </w:p>
    <w:tbl>
      <w:tblPr>
        <w:tblW w:w="0" w:type="auto"/>
        <w:tblInd w:w="108" w:type="dxa"/>
        <w:tblLook w:val="04A0" w:firstRow="1" w:lastRow="0" w:firstColumn="1" w:lastColumn="0" w:noHBand="0" w:noVBand="1"/>
      </w:tblPr>
      <w:tblGrid>
        <w:gridCol w:w="8962"/>
      </w:tblGrid>
      <w:tr w:rsidR="0093053F" w:rsidRPr="00F84294" w14:paraId="07A3D83B" w14:textId="77777777" w:rsidTr="001C2533">
        <w:tc>
          <w:tcPr>
            <w:tcW w:w="0" w:type="auto"/>
            <w:tcMar>
              <w:top w:w="0" w:type="auto"/>
              <w:bottom w:w="0" w:type="auto"/>
            </w:tcMar>
          </w:tcPr>
          <w:p w14:paraId="39C76ADF" w14:textId="77777777" w:rsidR="0093053F" w:rsidRPr="00F84294" w:rsidRDefault="0093053F" w:rsidP="001C2533">
            <w:pPr>
              <w:spacing w:before="225" w:after="225" w:line="240" w:lineRule="auto"/>
              <w:jc w:val="both"/>
              <w:rPr>
                <w:rFonts w:ascii="Arial Narrow" w:hAnsi="Arial Narrow"/>
              </w:rPr>
            </w:pPr>
            <w:r w:rsidRPr="00F84294">
              <w:rPr>
                <w:rFonts w:ascii="Arial Narrow" w:hAnsi="Arial Narrow" w:cs="Arial"/>
                <w:color w:val="000000"/>
              </w:rPr>
              <w:t>Pogodbena cena za dela po tej pogodbi je določena na osnovi ponudbe in znaša:</w:t>
            </w:r>
          </w:p>
          <w:p w14:paraId="325BC5E1" w14:textId="77777777" w:rsidR="0093053F" w:rsidRPr="00F84294" w:rsidRDefault="0093053F" w:rsidP="001C2533">
            <w:pPr>
              <w:spacing w:before="225" w:after="225" w:line="240" w:lineRule="auto"/>
              <w:jc w:val="both"/>
              <w:rPr>
                <w:rFonts w:ascii="Arial Narrow" w:hAnsi="Arial Narrow"/>
              </w:rPr>
            </w:pPr>
            <w:r w:rsidRPr="00F84294">
              <w:rPr>
                <w:rFonts w:ascii="Arial Narrow" w:hAnsi="Arial Narrow" w:cs="Arial"/>
                <w:color w:val="000000"/>
              </w:rPr>
              <w:t>____</w:t>
            </w:r>
            <w:r>
              <w:rPr>
                <w:rFonts w:ascii="Arial Narrow" w:hAnsi="Arial Narrow" w:cs="Arial"/>
                <w:color w:val="000000"/>
              </w:rPr>
              <w:t>_______________________________</w:t>
            </w:r>
            <w:r w:rsidRPr="00F84294">
              <w:rPr>
                <w:rFonts w:ascii="Arial Narrow" w:hAnsi="Arial Narrow" w:cs="Arial"/>
                <w:color w:val="000000"/>
              </w:rPr>
              <w:t xml:space="preserve"> EUR brez DDV</w:t>
            </w:r>
          </w:p>
          <w:p w14:paraId="05C30C8D" w14:textId="77777777" w:rsidR="0093053F" w:rsidRPr="00F84294" w:rsidRDefault="0093053F" w:rsidP="001C2533">
            <w:pPr>
              <w:spacing w:before="225" w:after="225" w:line="240" w:lineRule="auto"/>
              <w:jc w:val="both"/>
              <w:rPr>
                <w:rFonts w:ascii="Arial Narrow" w:hAnsi="Arial Narrow"/>
              </w:rPr>
            </w:pPr>
            <w:r w:rsidRPr="00F84294">
              <w:rPr>
                <w:rFonts w:ascii="Arial Narrow" w:hAnsi="Arial Narrow" w:cs="Arial"/>
                <w:color w:val="000000"/>
              </w:rPr>
              <w:t>____</w:t>
            </w:r>
            <w:r>
              <w:rPr>
                <w:rFonts w:ascii="Arial Narrow" w:hAnsi="Arial Narrow" w:cs="Arial"/>
                <w:color w:val="000000"/>
              </w:rPr>
              <w:t>_______________________________</w:t>
            </w:r>
            <w:r w:rsidRPr="00F84294">
              <w:rPr>
                <w:rFonts w:ascii="Arial Narrow" w:hAnsi="Arial Narrow" w:cs="Arial"/>
                <w:color w:val="000000"/>
              </w:rPr>
              <w:t xml:space="preserve"> davek na dodano vrednost (DDV) v EUR</w:t>
            </w:r>
          </w:p>
          <w:p w14:paraId="26C53F76" w14:textId="77777777" w:rsidR="0093053F" w:rsidRPr="00F84294" w:rsidRDefault="0093053F" w:rsidP="001C2533">
            <w:pPr>
              <w:spacing w:before="225" w:after="225" w:line="240" w:lineRule="auto"/>
              <w:jc w:val="both"/>
              <w:rPr>
                <w:rFonts w:ascii="Arial Narrow" w:hAnsi="Arial Narrow"/>
              </w:rPr>
            </w:pPr>
            <w:r w:rsidRPr="00F84294">
              <w:rPr>
                <w:rFonts w:ascii="Arial Narrow" w:hAnsi="Arial Narrow" w:cs="Arial"/>
                <w:color w:val="000000"/>
              </w:rPr>
              <w:t>____</w:t>
            </w:r>
            <w:r>
              <w:rPr>
                <w:rFonts w:ascii="Arial Narrow" w:hAnsi="Arial Narrow" w:cs="Arial"/>
                <w:color w:val="000000"/>
              </w:rPr>
              <w:t>_______________________________</w:t>
            </w:r>
            <w:r w:rsidRPr="00F84294">
              <w:rPr>
                <w:rFonts w:ascii="Arial Narrow" w:hAnsi="Arial Narrow" w:cs="Arial"/>
                <w:color w:val="000000"/>
              </w:rPr>
              <w:t xml:space="preserve"> pogodbena vrednost vključno z DDV v EUR</w:t>
            </w:r>
          </w:p>
          <w:p w14:paraId="78205B38" w14:textId="77777777" w:rsidR="0093053F" w:rsidRPr="00F84294" w:rsidRDefault="0093053F" w:rsidP="001C2533">
            <w:pPr>
              <w:spacing w:before="225" w:after="225" w:line="240" w:lineRule="auto"/>
              <w:jc w:val="both"/>
              <w:rPr>
                <w:rFonts w:ascii="Arial Narrow" w:hAnsi="Arial Narrow"/>
              </w:rPr>
            </w:pPr>
            <w:r w:rsidRPr="00F84294">
              <w:rPr>
                <w:rFonts w:ascii="Arial Narrow" w:hAnsi="Arial Narrow" w:cs="Arial"/>
                <w:color w:val="000000"/>
              </w:rPr>
              <w:t>Pogodbena cena iz predhodnega odstavka tega člena je določena po predračunskih količinah del in po fiksnih cenah za enoto.</w:t>
            </w:r>
          </w:p>
          <w:p w14:paraId="0C586CE2" w14:textId="77777777" w:rsidR="0093053F" w:rsidRPr="00F84294" w:rsidRDefault="0093053F" w:rsidP="001C2533">
            <w:pPr>
              <w:spacing w:before="225" w:after="225" w:line="240" w:lineRule="auto"/>
              <w:jc w:val="both"/>
              <w:rPr>
                <w:rFonts w:ascii="Arial Narrow" w:hAnsi="Arial Narrow"/>
              </w:rPr>
            </w:pPr>
            <w:r w:rsidRPr="00F84294">
              <w:rPr>
                <w:rFonts w:ascii="Arial Narrow" w:hAnsi="Arial Narrow" w:cs="Arial"/>
                <w:color w:val="000000"/>
              </w:rPr>
              <w:t>Izvajalec mora ob izdaji začasne ali končne situacije upoštevati veljavni Zakon o davku na dodano vrednost.</w:t>
            </w:r>
          </w:p>
          <w:p w14:paraId="3755BF31" w14:textId="77777777" w:rsidR="0093053F" w:rsidRPr="00F84294" w:rsidRDefault="0093053F" w:rsidP="001C2533">
            <w:pPr>
              <w:spacing w:before="225" w:after="225" w:line="240" w:lineRule="auto"/>
              <w:jc w:val="both"/>
              <w:rPr>
                <w:rFonts w:ascii="Arial Narrow" w:hAnsi="Arial Narrow"/>
              </w:rPr>
            </w:pPr>
            <w:r w:rsidRPr="00F84294">
              <w:rPr>
                <w:rFonts w:ascii="Arial Narrow" w:hAnsi="Arial Narrow" w:cs="Arial"/>
                <w:color w:val="000000"/>
              </w:rPr>
              <w:t>Pogodbena vrednost vsebuje vse elemente cene, vključno z DDV, manipulativnimi stroški, taksami, carino idr. in je ni možno povečati na nobeni osnovi, razen na zakonski. Izvajalec v zvez z tem nima pravice zaračunavati nobenih dodatnih stroškov.</w:t>
            </w:r>
          </w:p>
          <w:p w14:paraId="6F949144" w14:textId="77777777" w:rsidR="0093053F" w:rsidRPr="00F84294" w:rsidRDefault="0093053F" w:rsidP="001C2533">
            <w:pPr>
              <w:spacing w:before="225" w:after="225" w:line="240" w:lineRule="auto"/>
              <w:jc w:val="both"/>
              <w:rPr>
                <w:rFonts w:ascii="Arial Narrow" w:hAnsi="Arial Narrow"/>
              </w:rPr>
            </w:pPr>
            <w:r w:rsidRPr="00F84294">
              <w:rPr>
                <w:rFonts w:ascii="Arial Narrow" w:hAnsi="Arial Narrow" w:cs="Arial"/>
                <w:color w:val="000000"/>
              </w:rPr>
              <w:lastRenderedPageBreak/>
              <w:t>Pogodbena cena zajema tudi dela, ki v posameznih postavkah popisa del niso zajeta, vendar so po svoji naravi nujna za normalni potek del in dela, ki izhajajo iz določb, ki jih mora kot izvajalec izvesti na podlagi veljavnih predpisov.</w:t>
            </w:r>
          </w:p>
          <w:p w14:paraId="3195CF12" w14:textId="77777777" w:rsidR="0093053F" w:rsidRPr="003D73A4" w:rsidRDefault="0093053F" w:rsidP="001C2533">
            <w:pPr>
              <w:spacing w:after="225" w:line="240" w:lineRule="auto"/>
              <w:jc w:val="both"/>
              <w:rPr>
                <w:rFonts w:ascii="Arial Narrow" w:hAnsi="Arial Narrow" w:cs="Arial"/>
                <w:color w:val="000000"/>
              </w:rPr>
            </w:pPr>
            <w:r w:rsidRPr="00F84294">
              <w:rPr>
                <w:rFonts w:ascii="Arial Narrow" w:hAnsi="Arial Narrow" w:cs="Arial"/>
                <w:color w:val="000000"/>
              </w:rPr>
              <w:t>Sredstva za izvedbo naročila so zagotovljena v:</w:t>
            </w:r>
          </w:p>
          <w:p w14:paraId="5B35B8A2" w14:textId="0D86C4DF" w:rsidR="0093053F" w:rsidRDefault="0093053F" w:rsidP="001C2533">
            <w:pPr>
              <w:spacing w:after="225" w:line="240" w:lineRule="auto"/>
              <w:jc w:val="both"/>
              <w:rPr>
                <w:rFonts w:ascii="Arial Narrow" w:hAnsi="Arial Narrow" w:cs="Arial"/>
                <w:b/>
                <w:color w:val="000000"/>
              </w:rPr>
            </w:pPr>
            <w:r w:rsidRPr="003B1B7A">
              <w:rPr>
                <w:rFonts w:ascii="Arial Narrow" w:hAnsi="Arial Narrow" w:cs="Arial"/>
                <w:color w:val="000000"/>
              </w:rPr>
              <w:t>PP – 2</w:t>
            </w:r>
            <w:r w:rsidR="00AC7292" w:rsidRPr="003B1B7A">
              <w:rPr>
                <w:rFonts w:ascii="Arial Narrow" w:hAnsi="Arial Narrow" w:cs="Arial"/>
                <w:color w:val="000000"/>
              </w:rPr>
              <w:t>507005</w:t>
            </w:r>
            <w:r w:rsidRPr="003B1B7A">
              <w:rPr>
                <w:rFonts w:ascii="Arial Narrow" w:hAnsi="Arial Narrow" w:cs="Arial"/>
                <w:color w:val="000000"/>
              </w:rPr>
              <w:t xml:space="preserve"> </w:t>
            </w:r>
            <w:r w:rsidR="00AC7292" w:rsidRPr="003B1B7A">
              <w:rPr>
                <w:rFonts w:ascii="Arial Narrow" w:hAnsi="Arial Narrow" w:cs="Arial"/>
                <w:color w:val="000000"/>
              </w:rPr>
              <w:t>Sofinanciranje nabav gasilske opreme</w:t>
            </w:r>
            <w:r w:rsidRPr="003B1B7A">
              <w:rPr>
                <w:rFonts w:ascii="Arial Narrow" w:hAnsi="Arial Narrow" w:cs="Arial"/>
                <w:color w:val="000000"/>
              </w:rPr>
              <w:t>, NRP 20</w:t>
            </w:r>
            <w:r w:rsidR="00E1229E" w:rsidRPr="003B1B7A">
              <w:rPr>
                <w:rFonts w:ascii="Arial Narrow" w:hAnsi="Arial Narrow" w:cs="Arial"/>
                <w:color w:val="000000"/>
              </w:rPr>
              <w:t>2</w:t>
            </w:r>
            <w:r w:rsidR="00AC7292" w:rsidRPr="003B1B7A">
              <w:rPr>
                <w:rFonts w:ascii="Arial Narrow" w:hAnsi="Arial Narrow" w:cs="Arial"/>
                <w:color w:val="000000"/>
              </w:rPr>
              <w:t>4</w:t>
            </w:r>
            <w:r w:rsidRPr="003B1B7A">
              <w:rPr>
                <w:rFonts w:ascii="Arial Narrow" w:hAnsi="Arial Narrow" w:cs="Arial"/>
                <w:color w:val="000000"/>
              </w:rPr>
              <w:t>-</w:t>
            </w:r>
            <w:r w:rsidR="00AC7292" w:rsidRPr="003B1B7A">
              <w:rPr>
                <w:rFonts w:ascii="Arial Narrow" w:hAnsi="Arial Narrow" w:cs="Arial"/>
                <w:color w:val="000000"/>
              </w:rPr>
              <w:t>071</w:t>
            </w:r>
            <w:r w:rsidRPr="003B1B7A">
              <w:rPr>
                <w:rFonts w:ascii="Arial Narrow" w:hAnsi="Arial Narrow" w:cs="Arial"/>
                <w:color w:val="000000"/>
              </w:rPr>
              <w:t xml:space="preserve"> </w:t>
            </w:r>
            <w:r w:rsidRPr="003B1B7A">
              <w:rPr>
                <w:rFonts w:ascii="Arial Narrow" w:hAnsi="Arial Narrow" w:cs="Arial"/>
                <w:b/>
                <w:color w:val="000000"/>
              </w:rPr>
              <w:t>»</w:t>
            </w:r>
            <w:r w:rsidR="00AC7292" w:rsidRPr="003B1B7A">
              <w:rPr>
                <w:rFonts w:ascii="Arial Narrow" w:hAnsi="Arial Narrow" w:cs="Arial"/>
                <w:b/>
                <w:color w:val="000000"/>
              </w:rPr>
              <w:t>Mednarodni vadbeni center za zaščito pred poplavami</w:t>
            </w:r>
            <w:r w:rsidRPr="003B1B7A">
              <w:rPr>
                <w:rFonts w:ascii="Arial Narrow" w:hAnsi="Arial Narrow" w:cs="Arial"/>
                <w:b/>
                <w:color w:val="000000"/>
              </w:rPr>
              <w:t>«</w:t>
            </w:r>
            <w:r w:rsidR="00890CCC" w:rsidRPr="003B1B7A">
              <w:rPr>
                <w:rFonts w:ascii="Arial Narrow" w:hAnsi="Arial Narrow" w:cs="Arial"/>
                <w:b/>
                <w:color w:val="000000"/>
              </w:rPr>
              <w:t xml:space="preserve"> - </w:t>
            </w:r>
            <w:r w:rsidR="00890CCC" w:rsidRPr="003B1B7A">
              <w:rPr>
                <w:rFonts w:ascii="Arial Narrow" w:hAnsi="Arial Narrow" w:cs="Arial"/>
                <w:bCs/>
                <w:color w:val="000000"/>
              </w:rPr>
              <w:t>lastni delež Občine</w:t>
            </w:r>
            <w:r w:rsidR="00575C5C" w:rsidRPr="003B1B7A">
              <w:rPr>
                <w:rFonts w:ascii="Arial Narrow" w:hAnsi="Arial Narrow" w:cs="Arial"/>
                <w:bCs/>
                <w:color w:val="000000"/>
              </w:rPr>
              <w:t xml:space="preserve"> predstavlja </w:t>
            </w:r>
            <w:r w:rsidR="003F364E" w:rsidRPr="003B1B7A">
              <w:rPr>
                <w:rFonts w:ascii="Arial Narrow" w:hAnsi="Arial Narrow" w:cs="Arial"/>
                <w:bCs/>
                <w:color w:val="000000"/>
              </w:rPr>
              <w:t xml:space="preserve"> 2/3 vseh  po popisu del bruto kvadrature celotnega objekta.</w:t>
            </w:r>
          </w:p>
          <w:p w14:paraId="1749DCAF" w14:textId="5709BDC3" w:rsidR="0093053F" w:rsidRPr="001C092D" w:rsidRDefault="00890CCC" w:rsidP="00EA1307">
            <w:pPr>
              <w:spacing w:after="225" w:line="240" w:lineRule="auto"/>
              <w:jc w:val="both"/>
              <w:rPr>
                <w:rFonts w:ascii="Arial Narrow" w:hAnsi="Arial Narrow" w:cs="Arial"/>
                <w:color w:val="000000"/>
              </w:rPr>
            </w:pPr>
            <w:r w:rsidRPr="003B1B7A">
              <w:rPr>
                <w:rFonts w:ascii="Arial Narrow" w:hAnsi="Arial Narrow" w:cs="Arial"/>
                <w:color w:val="000000"/>
              </w:rPr>
              <w:t xml:space="preserve">In pogodba </w:t>
            </w:r>
            <w:r w:rsidR="00F76A6C" w:rsidRPr="003B1B7A">
              <w:rPr>
                <w:rFonts w:ascii="Arial Narrow" w:hAnsi="Arial Narrow" w:cs="Arial"/>
                <w:color w:val="000000"/>
              </w:rPr>
              <w:t xml:space="preserve">o sofinanciranju s sredstvi ESRR za standardni projekt št. SIAT00377 </w:t>
            </w:r>
            <w:r w:rsidRPr="003B1B7A">
              <w:rPr>
                <w:rFonts w:ascii="Arial Narrow" w:hAnsi="Arial Narrow" w:cs="Arial"/>
                <w:color w:val="000000"/>
              </w:rPr>
              <w:t xml:space="preserve">z Ministrstvom za kohezijo in regionalni razvoj, ki deluje kot organ upravljanja </w:t>
            </w:r>
            <w:proofErr w:type="spellStart"/>
            <w:r w:rsidRPr="003B1B7A">
              <w:rPr>
                <w:rFonts w:ascii="Arial Narrow" w:hAnsi="Arial Narrow" w:cs="Arial"/>
                <w:color w:val="000000"/>
              </w:rPr>
              <w:t>Interreg</w:t>
            </w:r>
            <w:proofErr w:type="spellEnd"/>
            <w:r w:rsidRPr="003B1B7A">
              <w:rPr>
                <w:rFonts w:ascii="Arial Narrow" w:hAnsi="Arial Narrow" w:cs="Arial"/>
                <w:color w:val="000000"/>
              </w:rPr>
              <w:t xml:space="preserve"> programa Slovenija-Avstrija 2021-2027</w:t>
            </w:r>
            <w:r w:rsidR="003F364E" w:rsidRPr="003B1B7A">
              <w:rPr>
                <w:rFonts w:ascii="Arial Narrow" w:hAnsi="Arial Narrow" w:cs="Arial"/>
                <w:color w:val="000000"/>
              </w:rPr>
              <w:t xml:space="preserve"> – delež ESRR sredstev </w:t>
            </w:r>
            <w:r w:rsidR="00575C5C" w:rsidRPr="003B1B7A">
              <w:rPr>
                <w:rFonts w:ascii="Arial Narrow" w:hAnsi="Arial Narrow" w:cs="Arial"/>
                <w:color w:val="000000"/>
              </w:rPr>
              <w:t>predstavlja</w:t>
            </w:r>
            <w:r w:rsidR="003F364E" w:rsidRPr="003B1B7A">
              <w:rPr>
                <w:rFonts w:ascii="Arial Narrow" w:hAnsi="Arial Narrow" w:cs="Arial"/>
                <w:color w:val="000000"/>
              </w:rPr>
              <w:t xml:space="preserve"> 1</w:t>
            </w:r>
            <w:r w:rsidR="003F364E" w:rsidRPr="003B1B7A">
              <w:rPr>
                <w:rFonts w:ascii="Arial Narrow" w:hAnsi="Arial Narrow" w:cs="Arial"/>
                <w:bCs/>
                <w:color w:val="000000"/>
              </w:rPr>
              <w:t>/3 vseh po popisu del bruto kvadrature celotnega objekta.</w:t>
            </w:r>
          </w:p>
        </w:tc>
      </w:tr>
    </w:tbl>
    <w:p w14:paraId="41650449" w14:textId="77777777" w:rsidR="0093053F" w:rsidRPr="00F84294" w:rsidRDefault="0093053F" w:rsidP="0093053F">
      <w:pPr>
        <w:spacing w:after="0" w:line="240" w:lineRule="auto"/>
        <w:jc w:val="center"/>
        <w:rPr>
          <w:rFonts w:ascii="Arial Narrow" w:hAnsi="Arial Narrow"/>
        </w:rPr>
      </w:pPr>
      <w:r w:rsidRPr="00F84294">
        <w:rPr>
          <w:rFonts w:ascii="Arial Narrow" w:hAnsi="Arial Narrow" w:cs="Arial"/>
          <w:b/>
          <w:bCs/>
          <w:color w:val="000000"/>
        </w:rPr>
        <w:lastRenderedPageBreak/>
        <w:t>7. člen</w:t>
      </w:r>
    </w:p>
    <w:tbl>
      <w:tblPr>
        <w:tblW w:w="0" w:type="auto"/>
        <w:tblInd w:w="108" w:type="dxa"/>
        <w:tblLook w:val="04A0" w:firstRow="1" w:lastRow="0" w:firstColumn="1" w:lastColumn="0" w:noHBand="0" w:noVBand="1"/>
      </w:tblPr>
      <w:tblGrid>
        <w:gridCol w:w="8962"/>
      </w:tblGrid>
      <w:tr w:rsidR="0093053F" w:rsidRPr="00F84294" w14:paraId="066912BB" w14:textId="77777777" w:rsidTr="001C2533">
        <w:tc>
          <w:tcPr>
            <w:tcW w:w="0" w:type="auto"/>
            <w:tcMar>
              <w:top w:w="0" w:type="auto"/>
              <w:bottom w:w="0" w:type="auto"/>
            </w:tcMar>
          </w:tcPr>
          <w:p w14:paraId="5B622E9F" w14:textId="4D3F613D"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 xml:space="preserve">Opravljena dela se bodo obračunala </w:t>
            </w:r>
            <w:r w:rsidR="00AC7292">
              <w:rPr>
                <w:rFonts w:ascii="Arial Narrow" w:hAnsi="Arial Narrow" w:cs="Arial"/>
                <w:color w:val="000000"/>
              </w:rPr>
              <w:t>polletno</w:t>
            </w:r>
            <w:r w:rsidRPr="00F84294">
              <w:rPr>
                <w:rFonts w:ascii="Arial Narrow" w:hAnsi="Arial Narrow" w:cs="Arial"/>
                <w:color w:val="000000"/>
              </w:rPr>
              <w:t xml:space="preserve"> po cenah za enoto iz predračuna ob upoštevanju dejansko izvršenih količin, ki so evidentirane (potrjene) v knjigi obračunskih izmer.</w:t>
            </w:r>
          </w:p>
          <w:p w14:paraId="60A37C40"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Izvajalec izstavi račun v elektronski obliki (</w:t>
            </w:r>
            <w:proofErr w:type="spellStart"/>
            <w:r w:rsidRPr="00F84294">
              <w:rPr>
                <w:rFonts w:ascii="Arial Narrow" w:hAnsi="Arial Narrow" w:cs="Arial"/>
                <w:color w:val="000000"/>
              </w:rPr>
              <w:t>eRačun</w:t>
            </w:r>
            <w:proofErr w:type="spellEnd"/>
            <w:r w:rsidRPr="00F84294">
              <w:rPr>
                <w:rFonts w:ascii="Arial Narrow" w:hAnsi="Arial Narrow" w:cs="Arial"/>
                <w:color w:val="000000"/>
              </w:rPr>
              <w:t xml:space="preserve">) preko spletnega portala </w:t>
            </w:r>
            <w:proofErr w:type="spellStart"/>
            <w:r w:rsidRPr="00F84294">
              <w:rPr>
                <w:rFonts w:ascii="Arial Narrow" w:hAnsi="Arial Narrow" w:cs="Arial"/>
                <w:color w:val="000000"/>
              </w:rPr>
              <w:t>UJPnet</w:t>
            </w:r>
            <w:proofErr w:type="spellEnd"/>
            <w:r w:rsidRPr="00F84294">
              <w:rPr>
                <w:rFonts w:ascii="Arial Narrow" w:hAnsi="Arial Narrow" w:cs="Arial"/>
                <w:color w:val="000000"/>
              </w:rPr>
              <w:t xml:space="preserve">. Kot uradni prejem računa se šteje datum vnosa računa v sistem </w:t>
            </w:r>
            <w:proofErr w:type="spellStart"/>
            <w:r w:rsidRPr="00F84294">
              <w:rPr>
                <w:rFonts w:ascii="Arial Narrow" w:hAnsi="Arial Narrow" w:cs="Arial"/>
                <w:color w:val="000000"/>
              </w:rPr>
              <w:t>UJPnet</w:t>
            </w:r>
            <w:proofErr w:type="spellEnd"/>
            <w:r w:rsidRPr="00F84294">
              <w:rPr>
                <w:rFonts w:ascii="Arial Narrow" w:hAnsi="Arial Narrow" w:cs="Arial"/>
                <w:color w:val="000000"/>
              </w:rPr>
              <w:t>.</w:t>
            </w:r>
          </w:p>
          <w:p w14:paraId="7AE29211" w14:textId="1CBAFBCB" w:rsidR="0093053F" w:rsidRDefault="0093053F" w:rsidP="001C2533">
            <w:pPr>
              <w:spacing w:before="225" w:after="225"/>
              <w:jc w:val="both"/>
              <w:rPr>
                <w:rFonts w:ascii="Arial Narrow" w:hAnsi="Arial Narrow" w:cs="Arial"/>
                <w:color w:val="000000"/>
              </w:rPr>
            </w:pPr>
            <w:r w:rsidRPr="00F84294">
              <w:rPr>
                <w:rFonts w:ascii="Arial Narrow" w:hAnsi="Arial Narrow" w:cs="Arial"/>
                <w:color w:val="000000"/>
              </w:rPr>
              <w:t xml:space="preserve">Izvajalec bo do </w:t>
            </w:r>
            <w:r w:rsidRPr="003B1B7A">
              <w:rPr>
                <w:rFonts w:ascii="Arial Narrow" w:hAnsi="Arial Narrow" w:cs="Arial"/>
                <w:color w:val="000000"/>
              </w:rPr>
              <w:t xml:space="preserve">vsakega </w:t>
            </w:r>
            <w:r w:rsidR="00AC7292" w:rsidRPr="003B1B7A">
              <w:rPr>
                <w:rFonts w:ascii="Arial Narrow" w:hAnsi="Arial Narrow" w:cs="Arial"/>
                <w:color w:val="000000"/>
              </w:rPr>
              <w:t>10</w:t>
            </w:r>
            <w:r w:rsidRPr="003B1B7A">
              <w:rPr>
                <w:rFonts w:ascii="Arial Narrow" w:hAnsi="Arial Narrow" w:cs="Arial"/>
                <w:color w:val="000000"/>
              </w:rPr>
              <w:t>. v mesecu za pretekl</w:t>
            </w:r>
            <w:r w:rsidR="00AC7292" w:rsidRPr="003B1B7A">
              <w:rPr>
                <w:rFonts w:ascii="Arial Narrow" w:hAnsi="Arial Narrow" w:cs="Arial"/>
                <w:color w:val="000000"/>
              </w:rPr>
              <w:t>o 6-mesečno obdobje</w:t>
            </w:r>
            <w:r w:rsidRPr="003B1B7A">
              <w:rPr>
                <w:rFonts w:ascii="Arial Narrow" w:hAnsi="Arial Narrow" w:cs="Arial"/>
                <w:color w:val="000000"/>
              </w:rPr>
              <w:t xml:space="preserve"> sestavil in vročil naročniku v potrditev začasno </w:t>
            </w:r>
            <w:r w:rsidR="00AC7292" w:rsidRPr="003B1B7A">
              <w:rPr>
                <w:rFonts w:ascii="Arial Narrow" w:hAnsi="Arial Narrow" w:cs="Arial"/>
                <w:color w:val="000000"/>
              </w:rPr>
              <w:t>polletno</w:t>
            </w:r>
            <w:r w:rsidRPr="003B1B7A">
              <w:rPr>
                <w:rFonts w:ascii="Arial Narrow" w:hAnsi="Arial Narrow" w:cs="Arial"/>
                <w:color w:val="000000"/>
              </w:rPr>
              <w:t xml:space="preserve"> situacijo, ki bo vsebovala</w:t>
            </w:r>
            <w:r w:rsidRPr="00F84294">
              <w:rPr>
                <w:rFonts w:ascii="Arial Narrow" w:hAnsi="Arial Narrow" w:cs="Arial"/>
                <w:color w:val="000000"/>
              </w:rPr>
              <w:t xml:space="preserve"> izvršena obračunana dela. V kolikor se vročitev in potrditev situacij s strani naročnika poveri v pristojnost inženirju, je naročnik o tem dolžan obvestiti izvajalca v 10 dneh po sklenitvi pogodbe. Izvajalec mora pri izdaji situacij upoštevati veljaven Zakon o opravljanju plačilnih storitev za proračunske uporabnike.</w:t>
            </w:r>
          </w:p>
          <w:p w14:paraId="610A88D0" w14:textId="30DA9E22"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Naročnik je dolžan situacijo pregledati v roku 8 dni od prejema.</w:t>
            </w:r>
          </w:p>
          <w:p w14:paraId="6C2F9077"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V primeru, da naročnik ali naročnikov pooblaščenec ugotovi napake ali da se ne strinja s posameznimi postavkami obračuna v situaciji, je naročnik dolžan nesporni znesek situacije plačati na način in v rokih določenih za plačilo po tej pogodbi, glede spornega zneska pa v roku 8 dni utemeljiti sporni znesek in sporočiti svoje pisno stališče izvajalcu.</w:t>
            </w:r>
          </w:p>
          <w:p w14:paraId="77C61D90"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Končno situacijo izstavi izvajalec v 10 dneh po končni primopredaji del.</w:t>
            </w:r>
          </w:p>
        </w:tc>
      </w:tr>
    </w:tbl>
    <w:p w14:paraId="08003554" w14:textId="77777777" w:rsidR="0093053F" w:rsidRPr="00F84294" w:rsidRDefault="0093053F" w:rsidP="0093053F">
      <w:pPr>
        <w:spacing w:after="0" w:line="240" w:lineRule="auto"/>
        <w:jc w:val="center"/>
        <w:rPr>
          <w:rFonts w:ascii="Arial Narrow" w:hAnsi="Arial Narrow"/>
        </w:rPr>
      </w:pPr>
      <w:r w:rsidRPr="00F84294">
        <w:rPr>
          <w:rFonts w:ascii="Arial Narrow" w:hAnsi="Arial Narrow" w:cs="Arial"/>
          <w:b/>
          <w:bCs/>
          <w:color w:val="000000"/>
        </w:rPr>
        <w:t>8. člen</w:t>
      </w:r>
    </w:p>
    <w:tbl>
      <w:tblPr>
        <w:tblW w:w="0" w:type="auto"/>
        <w:tblInd w:w="108" w:type="dxa"/>
        <w:tblLook w:val="04A0" w:firstRow="1" w:lastRow="0" w:firstColumn="1" w:lastColumn="0" w:noHBand="0" w:noVBand="1"/>
      </w:tblPr>
      <w:tblGrid>
        <w:gridCol w:w="8962"/>
      </w:tblGrid>
      <w:tr w:rsidR="0093053F" w:rsidRPr="00F84294" w14:paraId="2C6F3BDF" w14:textId="77777777" w:rsidTr="001C2533">
        <w:tc>
          <w:tcPr>
            <w:tcW w:w="0" w:type="auto"/>
            <w:tcMar>
              <w:top w:w="0" w:type="auto"/>
              <w:bottom w:w="0" w:type="auto"/>
            </w:tcMar>
          </w:tcPr>
          <w:p w14:paraId="0B0A7D22" w14:textId="4CFBE539"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 xml:space="preserve">Naročnik bo nakazoval zneske v </w:t>
            </w:r>
            <w:r w:rsidRPr="003B1B7A">
              <w:rPr>
                <w:rFonts w:ascii="Arial Narrow" w:hAnsi="Arial Narrow" w:cs="Arial"/>
                <w:color w:val="000000"/>
              </w:rPr>
              <w:t>obliki</w:t>
            </w:r>
            <w:r w:rsidR="008B148F" w:rsidRPr="003B1B7A">
              <w:rPr>
                <w:rFonts w:ascii="Arial Narrow" w:hAnsi="Arial Narrow" w:cs="Arial"/>
                <w:color w:val="000000"/>
              </w:rPr>
              <w:t xml:space="preserve"> polletnih</w:t>
            </w:r>
            <w:r w:rsidRPr="003B1B7A">
              <w:rPr>
                <w:rFonts w:ascii="Arial Narrow" w:hAnsi="Arial Narrow" w:cs="Arial"/>
                <w:color w:val="000000"/>
              </w:rPr>
              <w:t xml:space="preserve"> nakazil</w:t>
            </w:r>
            <w:r w:rsidRPr="00F84294">
              <w:rPr>
                <w:rFonts w:ascii="Arial Narrow" w:hAnsi="Arial Narrow" w:cs="Arial"/>
                <w:color w:val="000000"/>
              </w:rPr>
              <w:t xml:space="preserve"> potrjenih zneskov začasnih situacij in z dokončnim plačilom končne situacije po predhodnem odstavku 30. dan po uradnem prejemu potrjene začasne </w:t>
            </w:r>
            <w:r w:rsidR="001C60B3">
              <w:rPr>
                <w:rFonts w:ascii="Arial Narrow" w:hAnsi="Arial Narrow" w:cs="Arial"/>
                <w:color w:val="000000"/>
              </w:rPr>
              <w:t>polletne</w:t>
            </w:r>
            <w:r w:rsidRPr="00F84294">
              <w:rPr>
                <w:rFonts w:ascii="Arial Narrow" w:hAnsi="Arial Narrow" w:cs="Arial"/>
                <w:color w:val="000000"/>
              </w:rPr>
              <w:t xml:space="preserve"> ali končne situacije na transakcijski račun glavnega izvajalca, ki izhaja iz te pogodbe.</w:t>
            </w:r>
          </w:p>
        </w:tc>
      </w:tr>
    </w:tbl>
    <w:p w14:paraId="4258AE88" w14:textId="77777777" w:rsidR="0093053F" w:rsidRPr="00F84294" w:rsidRDefault="0093053F" w:rsidP="0093053F">
      <w:pPr>
        <w:spacing w:before="225" w:after="225" w:line="240" w:lineRule="auto"/>
        <w:jc w:val="both"/>
        <w:rPr>
          <w:rFonts w:ascii="Arial Narrow" w:hAnsi="Arial Narrow"/>
        </w:rPr>
      </w:pPr>
      <w:r w:rsidRPr="00F84294">
        <w:rPr>
          <w:rFonts w:ascii="Arial Narrow" w:hAnsi="Arial Narrow" w:cs="Arial"/>
          <w:b/>
          <w:bCs/>
          <w:color w:val="000000"/>
        </w:rPr>
        <w:t>IV. PODIZVAJALCI</w:t>
      </w:r>
    </w:p>
    <w:p w14:paraId="5F2C6D0C" w14:textId="77777777" w:rsidR="0093053F" w:rsidRPr="00F84294" w:rsidRDefault="0093053F" w:rsidP="0093053F">
      <w:pPr>
        <w:spacing w:after="0" w:line="240" w:lineRule="auto"/>
        <w:jc w:val="center"/>
        <w:rPr>
          <w:rFonts w:ascii="Arial Narrow" w:hAnsi="Arial Narrow"/>
        </w:rPr>
      </w:pPr>
      <w:r w:rsidRPr="00F84294">
        <w:rPr>
          <w:rFonts w:ascii="Arial Narrow" w:hAnsi="Arial Narrow" w:cs="Arial"/>
          <w:b/>
          <w:bCs/>
          <w:color w:val="000000"/>
        </w:rPr>
        <w:t>9. člen</w:t>
      </w:r>
    </w:p>
    <w:tbl>
      <w:tblPr>
        <w:tblW w:w="0" w:type="auto"/>
        <w:tblInd w:w="108" w:type="dxa"/>
        <w:tblLook w:val="04A0" w:firstRow="1" w:lastRow="0" w:firstColumn="1" w:lastColumn="0" w:noHBand="0" w:noVBand="1"/>
      </w:tblPr>
      <w:tblGrid>
        <w:gridCol w:w="8962"/>
      </w:tblGrid>
      <w:tr w:rsidR="0093053F" w:rsidRPr="00F84294" w14:paraId="3FEF7BEB" w14:textId="77777777" w:rsidTr="001C2533">
        <w:tc>
          <w:tcPr>
            <w:tcW w:w="0" w:type="auto"/>
            <w:tcMar>
              <w:top w:w="0" w:type="auto"/>
              <w:bottom w:w="0" w:type="auto"/>
            </w:tcMar>
          </w:tcPr>
          <w:p w14:paraId="466056CD"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Podatki o podizvajalcih:</w:t>
            </w:r>
          </w:p>
          <w:tbl>
            <w:tblPr>
              <w:tblW w:w="8430" w:type="dxa"/>
              <w:tblCellSpacing w:w="15"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1895"/>
              <w:gridCol w:w="6535"/>
            </w:tblGrid>
            <w:tr w:rsidR="0093053F" w:rsidRPr="00F84294" w14:paraId="715DFF77" w14:textId="77777777" w:rsidTr="001C2533">
              <w:trPr>
                <w:tblCellSpacing w:w="15" w:type="dxa"/>
              </w:trPr>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8EED075" w14:textId="77777777" w:rsidR="0093053F" w:rsidRPr="00F84294" w:rsidRDefault="0093053F" w:rsidP="001C2533">
                  <w:pPr>
                    <w:jc w:val="right"/>
                    <w:rPr>
                      <w:rFonts w:ascii="Arial Narrow" w:hAnsi="Arial Narrow"/>
                    </w:rPr>
                  </w:pPr>
                  <w:r w:rsidRPr="00F84294">
                    <w:rPr>
                      <w:rFonts w:ascii="Arial Narrow" w:hAnsi="Arial Narrow" w:cs="Arial"/>
                      <w:color w:val="000000"/>
                      <w:position w:val="-2"/>
                      <w:shd w:val="clear" w:color="auto" w:fill="D1D1D1"/>
                    </w:rPr>
                    <w:lastRenderedPageBreak/>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15" w:type="dxa"/>
                    <w:bottom w:w="15" w:type="dxa"/>
                  </w:tcMar>
                  <w:vAlign w:val="center"/>
                </w:tcPr>
                <w:p w14:paraId="7CC01E79" w14:textId="77777777" w:rsidR="0093053F" w:rsidRPr="00F84294" w:rsidRDefault="0093053F" w:rsidP="001C2533">
                  <w:pPr>
                    <w:rPr>
                      <w:rFonts w:ascii="Arial Narrow" w:hAnsi="Arial Narrow"/>
                    </w:rPr>
                  </w:pPr>
                </w:p>
              </w:tc>
            </w:tr>
            <w:tr w:rsidR="0093053F" w:rsidRPr="00F84294" w14:paraId="65B29A75" w14:textId="77777777" w:rsidTr="001C2533">
              <w:trPr>
                <w:tblCellSpacing w:w="15" w:type="dxa"/>
              </w:trPr>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E1E6DA5" w14:textId="77777777" w:rsidR="0093053F" w:rsidRPr="00F84294" w:rsidRDefault="0093053F" w:rsidP="001C2533">
                  <w:pPr>
                    <w:jc w:val="right"/>
                    <w:rPr>
                      <w:rFonts w:ascii="Arial Narrow" w:hAnsi="Arial Narrow"/>
                    </w:rPr>
                  </w:pPr>
                  <w:r w:rsidRPr="00F84294">
                    <w:rPr>
                      <w:rFonts w:ascii="Arial Narrow" w:hAnsi="Arial Narrow" w:cs="Arial"/>
                      <w:color w:val="000000"/>
                      <w:position w:val="-2"/>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15" w:type="dxa"/>
                    <w:bottom w:w="15" w:type="dxa"/>
                  </w:tcMar>
                  <w:vAlign w:val="center"/>
                </w:tcPr>
                <w:p w14:paraId="30611EB2" w14:textId="77777777" w:rsidR="0093053F" w:rsidRPr="00F84294" w:rsidRDefault="0093053F" w:rsidP="001C2533">
                  <w:pPr>
                    <w:spacing w:before="135" w:after="135"/>
                    <w:jc w:val="both"/>
                    <w:textAlignment w:val="center"/>
                    <w:rPr>
                      <w:rFonts w:ascii="Arial Narrow" w:hAnsi="Arial Narrow"/>
                    </w:rPr>
                  </w:pPr>
                  <w:r w:rsidRPr="00F84294">
                    <w:rPr>
                      <w:rFonts w:ascii="Arial Narrow" w:hAnsi="Arial Narrow" w:cs="Arial"/>
                      <w:color w:val="000000"/>
                      <w:position w:val="-2"/>
                    </w:rPr>
                    <w:t>Opis del, ki jih bo izvedel podizvajalec:</w:t>
                  </w:r>
                </w:p>
                <w:p w14:paraId="18E35EA5" w14:textId="77777777" w:rsidR="0093053F" w:rsidRPr="00F84294" w:rsidRDefault="0093053F" w:rsidP="001C2533">
                  <w:pPr>
                    <w:spacing w:before="135" w:after="135"/>
                    <w:jc w:val="both"/>
                    <w:textAlignment w:val="center"/>
                    <w:rPr>
                      <w:rFonts w:ascii="Arial Narrow" w:hAnsi="Arial Narrow"/>
                    </w:rPr>
                  </w:pPr>
                  <w:r w:rsidRPr="00F84294">
                    <w:rPr>
                      <w:rFonts w:ascii="Arial Narrow" w:hAnsi="Arial Narrow" w:cs="Arial"/>
                      <w:color w:val="000000"/>
                      <w:position w:val="-2"/>
                    </w:rPr>
                    <w:t>% končne ponudbe vrednosti, ki jo bo izvedel podizvajalec: ____</w:t>
                  </w:r>
                </w:p>
              </w:tc>
            </w:tr>
            <w:tr w:rsidR="0093053F" w:rsidRPr="00F84294" w14:paraId="110C27C1" w14:textId="77777777" w:rsidTr="001C2533">
              <w:trPr>
                <w:tblCellSpacing w:w="15" w:type="dxa"/>
              </w:trPr>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FDC7564" w14:textId="77777777" w:rsidR="0093053F" w:rsidRPr="00F84294" w:rsidRDefault="0093053F" w:rsidP="001C2533">
                  <w:pPr>
                    <w:jc w:val="right"/>
                    <w:rPr>
                      <w:rFonts w:ascii="Arial Narrow" w:hAnsi="Arial Narrow"/>
                    </w:rPr>
                  </w:pPr>
                  <w:r w:rsidRPr="00F84294">
                    <w:rPr>
                      <w:rFonts w:ascii="Arial Narrow" w:hAnsi="Arial Narrow" w:cs="Arial"/>
                      <w:color w:val="000000"/>
                      <w:position w:val="-2"/>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15" w:type="dxa"/>
                    <w:bottom w:w="15" w:type="dxa"/>
                  </w:tcMar>
                  <w:vAlign w:val="center"/>
                </w:tcPr>
                <w:p w14:paraId="17902C9C" w14:textId="77777777" w:rsidR="0093053F" w:rsidRPr="00F84294" w:rsidRDefault="0093053F" w:rsidP="001C2533">
                  <w:pPr>
                    <w:rPr>
                      <w:rFonts w:ascii="Arial Narrow" w:hAnsi="Arial Narrow"/>
                    </w:rPr>
                  </w:pPr>
                </w:p>
              </w:tc>
            </w:tr>
            <w:tr w:rsidR="0093053F" w:rsidRPr="00F84294" w14:paraId="3555C8F5" w14:textId="77777777" w:rsidTr="001C2533">
              <w:trPr>
                <w:tblCellSpacing w:w="15" w:type="dxa"/>
              </w:trPr>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A5DCABE" w14:textId="77777777" w:rsidR="0093053F" w:rsidRPr="00F84294" w:rsidRDefault="0093053F" w:rsidP="001C2533">
                  <w:pPr>
                    <w:jc w:val="right"/>
                    <w:rPr>
                      <w:rFonts w:ascii="Arial Narrow" w:hAnsi="Arial Narrow"/>
                    </w:rPr>
                  </w:pPr>
                  <w:r w:rsidRPr="00F84294">
                    <w:rPr>
                      <w:rFonts w:ascii="Arial Narrow" w:hAnsi="Arial Narrow" w:cs="Arial"/>
                      <w:color w:val="000000"/>
                      <w:position w:val="-2"/>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15" w:type="dxa"/>
                    <w:bottom w:w="15" w:type="dxa"/>
                  </w:tcMar>
                  <w:vAlign w:val="center"/>
                </w:tcPr>
                <w:p w14:paraId="1B379445" w14:textId="77777777" w:rsidR="0093053F" w:rsidRPr="00F84294" w:rsidRDefault="0093053F" w:rsidP="001C2533">
                  <w:pPr>
                    <w:spacing w:before="135" w:after="135"/>
                    <w:jc w:val="both"/>
                    <w:textAlignment w:val="center"/>
                    <w:rPr>
                      <w:rFonts w:ascii="Arial Narrow" w:hAnsi="Arial Narrow"/>
                    </w:rPr>
                  </w:pPr>
                  <w:r w:rsidRPr="00F84294">
                    <w:rPr>
                      <w:rFonts w:ascii="Arial Narrow" w:hAnsi="Arial Narrow" w:cs="Arial"/>
                      <w:color w:val="000000"/>
                      <w:position w:val="-2"/>
                    </w:rPr>
                    <w:t>Opis del, ki jih bo izvedel podizvajalec:</w:t>
                  </w:r>
                </w:p>
                <w:p w14:paraId="3E3FEC37" w14:textId="77777777" w:rsidR="0093053F" w:rsidRPr="00F84294" w:rsidRDefault="0093053F" w:rsidP="001C2533">
                  <w:pPr>
                    <w:spacing w:before="135" w:after="135"/>
                    <w:jc w:val="both"/>
                    <w:textAlignment w:val="center"/>
                    <w:rPr>
                      <w:rFonts w:ascii="Arial Narrow" w:hAnsi="Arial Narrow"/>
                    </w:rPr>
                  </w:pPr>
                  <w:r w:rsidRPr="00F84294">
                    <w:rPr>
                      <w:rFonts w:ascii="Arial Narrow" w:hAnsi="Arial Narrow" w:cs="Arial"/>
                      <w:color w:val="000000"/>
                      <w:position w:val="-2"/>
                    </w:rPr>
                    <w:t>% končne ponudbe vrednosti, ki jo bo izvedel podizvajalec: ____</w:t>
                  </w:r>
                </w:p>
              </w:tc>
            </w:tr>
          </w:tbl>
          <w:p w14:paraId="370B23B7" w14:textId="77777777" w:rsidR="0093053F" w:rsidRPr="00F84294" w:rsidRDefault="0093053F" w:rsidP="001C2533">
            <w:pPr>
              <w:rPr>
                <w:rFonts w:ascii="Arial Narrow" w:hAnsi="Arial Narrow"/>
              </w:rPr>
            </w:pPr>
          </w:p>
          <w:p w14:paraId="4165EC9C"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V kolikor podizvajalec v skladu in na način, določen v drugem in tretjem odstavku 94. člena ZJN-3, zahteva neposredno plačilo, se šteje, da je neposredno plačilo podizvajalcu obvezno in obveznost zavezuje naročnika in glavnega izvajalca.</w:t>
            </w:r>
          </w:p>
          <w:p w14:paraId="7E33014C"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V kolikor bo podizvajalec v skladu in na način, določen v drugem in tretjem odstavku 94. člena ZJN-3 zahteval neposredna plačila, se šteje, da:</w:t>
            </w:r>
          </w:p>
          <w:tbl>
            <w:tblPr>
              <w:tblW w:w="0" w:type="auto"/>
              <w:tblLook w:val="04A0" w:firstRow="1" w:lastRow="0" w:firstColumn="1" w:lastColumn="0" w:noHBand="0" w:noVBand="1"/>
            </w:tblPr>
            <w:tblGrid>
              <w:gridCol w:w="8746"/>
            </w:tblGrid>
            <w:tr w:rsidR="0093053F" w:rsidRPr="00F84294" w14:paraId="1A043D91" w14:textId="77777777" w:rsidTr="001C2533">
              <w:tc>
                <w:tcPr>
                  <w:tcW w:w="0" w:type="auto"/>
                  <w:tcMar>
                    <w:top w:w="0" w:type="auto"/>
                    <w:bottom w:w="0" w:type="auto"/>
                  </w:tcMar>
                </w:tcPr>
                <w:p w14:paraId="05C5BEA5" w14:textId="77777777" w:rsidR="0093053F" w:rsidRPr="00F84294" w:rsidRDefault="0093053F" w:rsidP="0093053F">
                  <w:pPr>
                    <w:numPr>
                      <w:ilvl w:val="0"/>
                      <w:numId w:val="30"/>
                    </w:numPr>
                    <w:jc w:val="both"/>
                    <w:rPr>
                      <w:rFonts w:ascii="Arial Narrow" w:hAnsi="Arial Narrow" w:cs="Arial"/>
                      <w:color w:val="000000"/>
                    </w:rPr>
                  </w:pPr>
                  <w:r w:rsidRPr="00F84294">
                    <w:rPr>
                      <w:rFonts w:ascii="Arial Narrow" w:hAnsi="Arial Narrow" w:cs="Arial"/>
                      <w:color w:val="000000"/>
                    </w:rPr>
                    <w:t>glavni izvajalec s podpisom te pogodbe pooblašča naročnika, da na podlagi potrjenega računa oziroma situacije s strani glavnega izvajalca neposredno plačuje podizvajalcu,</w:t>
                  </w:r>
                </w:p>
                <w:p w14:paraId="0E2F6123" w14:textId="77777777" w:rsidR="0093053F" w:rsidRPr="00F84294" w:rsidRDefault="0093053F" w:rsidP="0093053F">
                  <w:pPr>
                    <w:numPr>
                      <w:ilvl w:val="0"/>
                      <w:numId w:val="30"/>
                    </w:numPr>
                    <w:jc w:val="both"/>
                    <w:rPr>
                      <w:rFonts w:ascii="Arial Narrow" w:hAnsi="Arial Narrow" w:cs="Arial"/>
                      <w:color w:val="000000"/>
                    </w:rPr>
                  </w:pPr>
                  <w:r w:rsidRPr="00F84294">
                    <w:rPr>
                      <w:rFonts w:ascii="Arial Narrow" w:hAnsi="Arial Narrow" w:cs="Arial"/>
                      <w:color w:val="000000"/>
                    </w:rPr>
                    <w:t>je podizvajalec dolžan najkasneje z izstavitvijo prvega računa predložiti soglasje, na podlagi katerega naročnik namesto ponudnika poravna podizvajalčevo terjatev do ponudnika,</w:t>
                  </w:r>
                </w:p>
                <w:p w14:paraId="4AAE4119" w14:textId="77777777" w:rsidR="0093053F" w:rsidRPr="00F84294" w:rsidRDefault="0093053F" w:rsidP="0093053F">
                  <w:pPr>
                    <w:numPr>
                      <w:ilvl w:val="0"/>
                      <w:numId w:val="30"/>
                    </w:numPr>
                    <w:jc w:val="both"/>
                    <w:rPr>
                      <w:rFonts w:ascii="Arial Narrow" w:hAnsi="Arial Narrow" w:cs="Arial"/>
                      <w:color w:val="000000"/>
                    </w:rPr>
                  </w:pPr>
                  <w:r w:rsidRPr="00F84294">
                    <w:rPr>
                      <w:rFonts w:ascii="Arial Narrow" w:hAnsi="Arial Narrow" w:cs="Arial"/>
                      <w:color w:val="000000"/>
                    </w:rPr>
                    <w:t>glavni izvajalec svojemu računu ali situaciji priložiti račun ali situacijo podizvajalca, ki ga je predhodno potrdil.</w:t>
                  </w:r>
                </w:p>
              </w:tc>
            </w:tr>
          </w:tbl>
          <w:p w14:paraId="2FBAA337"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Zgolj ob izpolnitvi vseh pogojev iz predhodnega odstavka, je naročnik obvezan izvršiti neposredno plačilo podizvajalcu.</w:t>
            </w:r>
          </w:p>
          <w:p w14:paraId="26145005"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Plačila podizvajalcem se izvedejo v rokih in na enak način kot velja za plačila izvajalcu.</w:t>
            </w:r>
          </w:p>
          <w:p w14:paraId="744E9DE4"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070C1803"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 xml:space="preserve">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w:t>
            </w:r>
            <w:r w:rsidRPr="00F84294">
              <w:rPr>
                <w:rFonts w:ascii="Arial Narrow" w:hAnsi="Arial Narrow" w:cs="Arial"/>
                <w:color w:val="000000"/>
              </w:rPr>
              <w:lastRenderedPageBreak/>
              <w:t>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7601D905" w14:textId="0AD32421"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 xml:space="preserve">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w:t>
            </w:r>
            <w:r w:rsidR="003B1B7A" w:rsidRPr="00F84294">
              <w:rPr>
                <w:rFonts w:ascii="Arial Narrow" w:hAnsi="Arial Narrow" w:cs="Arial"/>
                <w:color w:val="000000"/>
              </w:rPr>
              <w:t>Ne predložitev</w:t>
            </w:r>
            <w:r w:rsidRPr="00F84294">
              <w:rPr>
                <w:rFonts w:ascii="Arial Narrow" w:hAnsi="Arial Narrow" w:cs="Arial"/>
                <w:color w:val="000000"/>
              </w:rPr>
              <w:t xml:space="preserve"> izjave v roku je razlog za uvedbo </w:t>
            </w:r>
            <w:proofErr w:type="spellStart"/>
            <w:r w:rsidRPr="00F84294">
              <w:rPr>
                <w:rFonts w:ascii="Arial Narrow" w:hAnsi="Arial Narrow" w:cs="Arial"/>
                <w:color w:val="000000"/>
              </w:rPr>
              <w:t>prekrškovnega</w:t>
            </w:r>
            <w:proofErr w:type="spellEnd"/>
            <w:r w:rsidRPr="00F84294">
              <w:rPr>
                <w:rFonts w:ascii="Arial Narrow" w:hAnsi="Arial Narrow" w:cs="Arial"/>
                <w:color w:val="000000"/>
              </w:rPr>
              <w:t xml:space="preserve"> postopka zoper izvajalca pred Državno revizijsko komisijo. </w:t>
            </w:r>
            <w:r w:rsidRPr="001C092D">
              <w:rPr>
                <w:rFonts w:ascii="Arial Narrow" w:hAnsi="Arial Narrow" w:cs="Arial"/>
                <w:color w:val="000000"/>
              </w:rPr>
              <w:t>Poleg globe je sankcija tudi izločitev iz postopkov naročanja za predpisano obdobje.</w:t>
            </w:r>
          </w:p>
        </w:tc>
      </w:tr>
    </w:tbl>
    <w:p w14:paraId="6171BDD0" w14:textId="77777777" w:rsidR="0093053F" w:rsidRPr="00F84294" w:rsidRDefault="0093053F" w:rsidP="0093053F">
      <w:pPr>
        <w:spacing w:before="225" w:after="225" w:line="240" w:lineRule="auto"/>
        <w:jc w:val="both"/>
        <w:rPr>
          <w:rFonts w:ascii="Arial Narrow" w:hAnsi="Arial Narrow"/>
        </w:rPr>
      </w:pPr>
      <w:r w:rsidRPr="00F84294">
        <w:rPr>
          <w:rFonts w:ascii="Arial Narrow" w:hAnsi="Arial Narrow" w:cs="Arial"/>
          <w:b/>
          <w:bCs/>
          <w:color w:val="000000"/>
        </w:rPr>
        <w:lastRenderedPageBreak/>
        <w:t>V. OBVEZNOSTI NAROČNIKA</w:t>
      </w:r>
    </w:p>
    <w:p w14:paraId="638BAD6D" w14:textId="77777777" w:rsidR="0093053F" w:rsidRPr="00F84294" w:rsidRDefault="0093053F" w:rsidP="0093053F">
      <w:pPr>
        <w:spacing w:after="0" w:line="240" w:lineRule="auto"/>
        <w:jc w:val="center"/>
        <w:rPr>
          <w:rFonts w:ascii="Arial Narrow" w:hAnsi="Arial Narrow"/>
        </w:rPr>
      </w:pPr>
      <w:r w:rsidRPr="00F84294">
        <w:rPr>
          <w:rFonts w:ascii="Arial Narrow" w:hAnsi="Arial Narrow" w:cs="Arial"/>
          <w:b/>
          <w:bCs/>
          <w:color w:val="000000"/>
        </w:rPr>
        <w:t>10. člen</w:t>
      </w:r>
    </w:p>
    <w:tbl>
      <w:tblPr>
        <w:tblW w:w="0" w:type="auto"/>
        <w:tblInd w:w="108" w:type="dxa"/>
        <w:tblLook w:val="04A0" w:firstRow="1" w:lastRow="0" w:firstColumn="1" w:lastColumn="0" w:noHBand="0" w:noVBand="1"/>
      </w:tblPr>
      <w:tblGrid>
        <w:gridCol w:w="8962"/>
      </w:tblGrid>
      <w:tr w:rsidR="0093053F" w:rsidRPr="00F84294" w14:paraId="2688262B" w14:textId="77777777" w:rsidTr="001C2533">
        <w:tc>
          <w:tcPr>
            <w:tcW w:w="0" w:type="auto"/>
            <w:tcMar>
              <w:top w:w="0" w:type="auto"/>
              <w:bottom w:w="0" w:type="auto"/>
            </w:tcMar>
          </w:tcPr>
          <w:p w14:paraId="008918C6"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Naročnik se obvezuje pred pričetkom del izvajalcu predati vsa pridobljena dovoljenja, tehnično dokumentacijo v kolikor z njo razpolaga, popise del oz. specifikacijo potrebnih del ter potrditi predvideni terminski plan izvajanja del.</w:t>
            </w:r>
          </w:p>
        </w:tc>
      </w:tr>
    </w:tbl>
    <w:p w14:paraId="502D08FA" w14:textId="77777777" w:rsidR="0093053F" w:rsidRDefault="0093053F" w:rsidP="0093053F">
      <w:pPr>
        <w:spacing w:before="225" w:after="225" w:line="240" w:lineRule="auto"/>
        <w:jc w:val="both"/>
        <w:rPr>
          <w:rFonts w:ascii="Arial Narrow" w:hAnsi="Arial Narrow" w:cs="Arial"/>
          <w:b/>
          <w:bCs/>
          <w:color w:val="000000"/>
        </w:rPr>
      </w:pPr>
      <w:r w:rsidRPr="00F84294">
        <w:rPr>
          <w:rFonts w:ascii="Arial Narrow" w:hAnsi="Arial Narrow" w:cs="Arial"/>
          <w:b/>
          <w:bCs/>
          <w:color w:val="000000"/>
        </w:rPr>
        <w:t>VI. OBVEZNOSTI IZVAJALCA</w:t>
      </w:r>
    </w:p>
    <w:p w14:paraId="6ABE3D7D" w14:textId="77777777" w:rsidR="0093053F" w:rsidRPr="00F84294" w:rsidRDefault="0093053F" w:rsidP="0093053F">
      <w:pPr>
        <w:spacing w:before="225" w:after="225" w:line="240" w:lineRule="auto"/>
        <w:jc w:val="center"/>
        <w:rPr>
          <w:rFonts w:ascii="Arial Narrow" w:hAnsi="Arial Narrow"/>
        </w:rPr>
      </w:pPr>
      <w:r w:rsidRPr="00F84294">
        <w:rPr>
          <w:rFonts w:ascii="Arial Narrow" w:hAnsi="Arial Narrow" w:cs="Arial"/>
          <w:b/>
          <w:bCs/>
          <w:color w:val="000000"/>
        </w:rPr>
        <w:t>11. člen</w:t>
      </w:r>
    </w:p>
    <w:tbl>
      <w:tblPr>
        <w:tblW w:w="0" w:type="auto"/>
        <w:tblInd w:w="108" w:type="dxa"/>
        <w:tblLook w:val="04A0" w:firstRow="1" w:lastRow="0" w:firstColumn="1" w:lastColumn="0" w:noHBand="0" w:noVBand="1"/>
      </w:tblPr>
      <w:tblGrid>
        <w:gridCol w:w="8962"/>
      </w:tblGrid>
      <w:tr w:rsidR="0093053F" w:rsidRPr="00F84294" w14:paraId="75E29F3F" w14:textId="77777777" w:rsidTr="001C2533">
        <w:tc>
          <w:tcPr>
            <w:tcW w:w="0" w:type="auto"/>
            <w:tcMar>
              <w:top w:w="0" w:type="auto"/>
              <w:bottom w:w="0" w:type="auto"/>
            </w:tcMar>
          </w:tcPr>
          <w:p w14:paraId="1F49E4B1"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V zvezi z izvajanjem del po tej pogodbi se izvajalec obvezuje:</w:t>
            </w:r>
          </w:p>
          <w:tbl>
            <w:tblPr>
              <w:tblW w:w="0" w:type="auto"/>
              <w:tblLook w:val="04A0" w:firstRow="1" w:lastRow="0" w:firstColumn="1" w:lastColumn="0" w:noHBand="0" w:noVBand="1"/>
            </w:tblPr>
            <w:tblGrid>
              <w:gridCol w:w="8746"/>
            </w:tblGrid>
            <w:tr w:rsidR="0093053F" w:rsidRPr="00F84294" w14:paraId="5A1028FB" w14:textId="77777777" w:rsidTr="001C2533">
              <w:tc>
                <w:tcPr>
                  <w:tcW w:w="0" w:type="auto"/>
                  <w:tcMar>
                    <w:top w:w="0" w:type="auto"/>
                    <w:bottom w:w="0" w:type="auto"/>
                  </w:tcMar>
                </w:tcPr>
                <w:p w14:paraId="70D70C93" w14:textId="77777777" w:rsidR="0093053F" w:rsidRPr="00F84294" w:rsidRDefault="0093053F" w:rsidP="0093053F">
                  <w:pPr>
                    <w:numPr>
                      <w:ilvl w:val="0"/>
                      <w:numId w:val="31"/>
                    </w:numPr>
                    <w:jc w:val="both"/>
                    <w:rPr>
                      <w:rFonts w:ascii="Arial Narrow" w:hAnsi="Arial Narrow" w:cs="Arial"/>
                      <w:color w:val="000000"/>
                    </w:rPr>
                  </w:pPr>
                  <w:r w:rsidRPr="00F84294">
                    <w:rPr>
                      <w:rFonts w:ascii="Arial Narrow" w:hAnsi="Arial Narrow" w:cs="Arial"/>
                      <w:color w:val="000000"/>
                    </w:rPr>
                    <w:t xml:space="preserve">izvršiti dela po projektih za izvedbo, opisih del in predračunu ter drugih pogojih pogodbene dokumentacije solidno, kvalitetno in strokovno pravilno, s skrbnostjo dobrega gospodarja in strokovnjaka, v skladu z veljavnimi tehničnimi predpisi, standardi in gradbenimi normativi ter </w:t>
                  </w:r>
                  <w:r>
                    <w:rPr>
                      <w:rFonts w:ascii="Arial Narrow" w:hAnsi="Arial Narrow" w:cs="Arial"/>
                      <w:color w:val="000000"/>
                    </w:rPr>
                    <w:t>Gradbenim zakonom (</w:t>
                  </w:r>
                  <w:r w:rsidRPr="00C16E7F">
                    <w:rPr>
                      <w:rFonts w:ascii="Arial Narrow" w:hAnsi="Arial Narrow" w:cs="Arial"/>
                      <w:color w:val="000000"/>
                    </w:rPr>
                    <w:t xml:space="preserve">Uradni list RS, št. 61/17 in 72/17 – </w:t>
                  </w:r>
                  <w:proofErr w:type="spellStart"/>
                  <w:r w:rsidRPr="00C16E7F">
                    <w:rPr>
                      <w:rFonts w:ascii="Arial Narrow" w:hAnsi="Arial Narrow" w:cs="Arial"/>
                      <w:color w:val="000000"/>
                    </w:rPr>
                    <w:t>popr</w:t>
                  </w:r>
                  <w:proofErr w:type="spellEnd"/>
                  <w:r w:rsidRPr="00C16E7F">
                    <w:rPr>
                      <w:rFonts w:ascii="Arial Narrow" w:hAnsi="Arial Narrow" w:cs="Arial"/>
                      <w:color w:val="000000"/>
                    </w:rPr>
                    <w:t>.)</w:t>
                  </w:r>
                  <w:r w:rsidRPr="00F84294">
                    <w:rPr>
                      <w:rFonts w:ascii="Arial Narrow" w:hAnsi="Arial Narrow" w:cs="Arial"/>
                      <w:color w:val="000000"/>
                    </w:rPr>
                    <w:t>;</w:t>
                  </w:r>
                </w:p>
                <w:p w14:paraId="050A5F0A" w14:textId="77777777" w:rsidR="0093053F" w:rsidRPr="00F84294" w:rsidRDefault="0093053F" w:rsidP="0093053F">
                  <w:pPr>
                    <w:numPr>
                      <w:ilvl w:val="0"/>
                      <w:numId w:val="31"/>
                    </w:numPr>
                    <w:jc w:val="both"/>
                    <w:rPr>
                      <w:rFonts w:ascii="Arial Narrow" w:hAnsi="Arial Narrow" w:cs="Arial"/>
                      <w:color w:val="000000"/>
                    </w:rPr>
                  </w:pPr>
                  <w:r w:rsidRPr="00F84294">
                    <w:rPr>
                      <w:rFonts w:ascii="Arial Narrow" w:hAnsi="Arial Narrow" w:cs="Arial"/>
                      <w:color w:val="000000"/>
                    </w:rPr>
                    <w:t>vgrajevati samo prvovrstne materiale v kvaliteti, predvideni s popisom del in tehničnimi specifikacijami, v nasprotnem primeru pa takoj na lastne stroške odstraniti z gradbišča neustrezen material in/ali sanirati neustrezno izvedeno delo na način, ki bo zadovoljil pravila stroke;</w:t>
                  </w:r>
                </w:p>
                <w:p w14:paraId="79ECAB04" w14:textId="77777777" w:rsidR="0093053F" w:rsidRPr="00F84294" w:rsidRDefault="0093053F" w:rsidP="0093053F">
                  <w:pPr>
                    <w:numPr>
                      <w:ilvl w:val="0"/>
                      <w:numId w:val="31"/>
                    </w:numPr>
                    <w:jc w:val="both"/>
                    <w:rPr>
                      <w:rFonts w:ascii="Arial Narrow" w:hAnsi="Arial Narrow" w:cs="Arial"/>
                      <w:color w:val="000000"/>
                    </w:rPr>
                  </w:pPr>
                  <w:r w:rsidRPr="00F84294">
                    <w:rPr>
                      <w:rFonts w:ascii="Arial Narrow" w:hAnsi="Arial Narrow" w:cs="Arial"/>
                      <w:color w:val="000000"/>
                    </w:rPr>
                    <w:t>pred pričetkom del evidentirati nulto stanje zemljišč, dovoznih poti, vseh bližnjih objektih in druge infrastrukture, ki bo uporabljena in nato po končanih delih na svoje stroške povrniti v prvotno stanje (škoda na objektih, infrastruktura, …);</w:t>
                  </w:r>
                </w:p>
                <w:p w14:paraId="0769B4FD" w14:textId="77777777" w:rsidR="0093053F" w:rsidRPr="00F84294" w:rsidRDefault="0093053F" w:rsidP="0093053F">
                  <w:pPr>
                    <w:numPr>
                      <w:ilvl w:val="0"/>
                      <w:numId w:val="31"/>
                    </w:numPr>
                    <w:jc w:val="both"/>
                    <w:rPr>
                      <w:rFonts w:ascii="Arial Narrow" w:hAnsi="Arial Narrow" w:cs="Arial"/>
                      <w:color w:val="000000"/>
                    </w:rPr>
                  </w:pPr>
                  <w:r w:rsidRPr="00F84294">
                    <w:rPr>
                      <w:rFonts w:ascii="Arial Narrow" w:hAnsi="Arial Narrow" w:cs="Arial"/>
                      <w:color w:val="000000"/>
                    </w:rPr>
                    <w:t>na svoje stroške vzdrževati začasne interne poti na gradbišču in očistiti javne ter druge poti izven gradbišča, ki jih bo kot izvajalec oz. njegovi podizvajalci onesnažili s svojimi vozili ali deli;</w:t>
                  </w:r>
                </w:p>
                <w:p w14:paraId="7D50FD30" w14:textId="77777777" w:rsidR="0093053F" w:rsidRPr="00F84294" w:rsidRDefault="0093053F" w:rsidP="0093053F">
                  <w:pPr>
                    <w:numPr>
                      <w:ilvl w:val="0"/>
                      <w:numId w:val="31"/>
                    </w:numPr>
                    <w:jc w:val="both"/>
                    <w:rPr>
                      <w:rFonts w:ascii="Arial Narrow" w:hAnsi="Arial Narrow" w:cs="Arial"/>
                      <w:color w:val="000000"/>
                    </w:rPr>
                  </w:pPr>
                  <w:r w:rsidRPr="00F84294">
                    <w:rPr>
                      <w:rFonts w:ascii="Arial Narrow" w:hAnsi="Arial Narrow" w:cs="Arial"/>
                      <w:color w:val="000000"/>
                    </w:rPr>
                    <w:t>od začetka izvajanja del do dneva izročitve objekta primerno varovati izvedena dela, opremo in material pred okvarami, propadanjem in uničenjem ter vremenskimi vplivi;</w:t>
                  </w:r>
                </w:p>
                <w:p w14:paraId="270E0BE1" w14:textId="77777777" w:rsidR="0093053F" w:rsidRPr="00F84294" w:rsidRDefault="0093053F" w:rsidP="0093053F">
                  <w:pPr>
                    <w:numPr>
                      <w:ilvl w:val="0"/>
                      <w:numId w:val="31"/>
                    </w:numPr>
                    <w:jc w:val="both"/>
                    <w:rPr>
                      <w:rFonts w:ascii="Arial Narrow" w:hAnsi="Arial Narrow" w:cs="Arial"/>
                      <w:color w:val="000000"/>
                    </w:rPr>
                  </w:pPr>
                  <w:r w:rsidRPr="00F84294">
                    <w:rPr>
                      <w:rFonts w:ascii="Arial Narrow" w:hAnsi="Arial Narrow" w:cs="Arial"/>
                      <w:color w:val="000000"/>
                    </w:rPr>
                    <w:t>na lastne stroške pravočasno priskrbel vsa potrebna dovoljenja za prometne zapore cest in izvedel zapore v skladu s predpisi in navodili naročnika;</w:t>
                  </w:r>
                </w:p>
                <w:p w14:paraId="60EA90E0" w14:textId="77777777" w:rsidR="0093053F" w:rsidRPr="00F84294" w:rsidRDefault="0093053F" w:rsidP="0093053F">
                  <w:pPr>
                    <w:numPr>
                      <w:ilvl w:val="0"/>
                      <w:numId w:val="31"/>
                    </w:numPr>
                    <w:jc w:val="both"/>
                    <w:rPr>
                      <w:rFonts w:ascii="Arial Narrow" w:hAnsi="Arial Narrow" w:cs="Arial"/>
                      <w:color w:val="000000"/>
                    </w:rPr>
                  </w:pPr>
                  <w:r w:rsidRPr="00F84294">
                    <w:rPr>
                      <w:rFonts w:ascii="Arial Narrow" w:hAnsi="Arial Narrow" w:cs="Arial"/>
                      <w:color w:val="000000"/>
                    </w:rPr>
                    <w:t xml:space="preserve">v skladu z veljavno Uredbo o ravnanju z odpadki, ki nastanejo pri gradbenih delih, ki veljajo za tovrstne gradnje, upošteval in predložil investitorju vse potrebne dokaze o hranjenju, prevzemu in </w:t>
                  </w:r>
                  <w:r w:rsidRPr="00F84294">
                    <w:rPr>
                      <w:rFonts w:ascii="Arial Narrow" w:hAnsi="Arial Narrow" w:cs="Arial"/>
                      <w:color w:val="000000"/>
                    </w:rPr>
                    <w:lastRenderedPageBreak/>
                    <w:t>oddaji gradbenih odpadkov pooblaščenemu zbiralcu gradbenih odpadkov ter prevzel vse morebitne posledice zaradi neupoštevanja teh predpisov;</w:t>
                  </w:r>
                </w:p>
                <w:p w14:paraId="21C4CEEC" w14:textId="77777777" w:rsidR="0093053F" w:rsidRPr="00F84294" w:rsidRDefault="0093053F" w:rsidP="0093053F">
                  <w:pPr>
                    <w:numPr>
                      <w:ilvl w:val="0"/>
                      <w:numId w:val="31"/>
                    </w:numPr>
                    <w:jc w:val="both"/>
                    <w:rPr>
                      <w:rFonts w:ascii="Arial Narrow" w:hAnsi="Arial Narrow" w:cs="Arial"/>
                      <w:color w:val="000000"/>
                    </w:rPr>
                  </w:pPr>
                  <w:r w:rsidRPr="00F84294">
                    <w:rPr>
                      <w:rFonts w:ascii="Arial Narrow" w:hAnsi="Arial Narrow" w:cs="Arial"/>
                      <w:color w:val="000000"/>
                    </w:rPr>
                    <w:t>izvajati na lastne stroške redne odvoze vseh gradbenih odpadkov in ostalih materialov na organizirano deponijo ne glede na oddaljenost, razen kadar je v popisih del predvideno obračunavanje vseh ali dela stroškov odvoza odpadkov (izvajalec mora o tem voditi evidenco, ki jo predloži naročniku na njegovo zahtevo);</w:t>
                  </w:r>
                </w:p>
                <w:p w14:paraId="1642FCA4" w14:textId="77777777" w:rsidR="0093053F" w:rsidRPr="00F84294" w:rsidRDefault="0093053F" w:rsidP="0093053F">
                  <w:pPr>
                    <w:numPr>
                      <w:ilvl w:val="0"/>
                      <w:numId w:val="31"/>
                    </w:numPr>
                    <w:jc w:val="both"/>
                    <w:rPr>
                      <w:rFonts w:ascii="Arial Narrow" w:hAnsi="Arial Narrow" w:cs="Arial"/>
                      <w:color w:val="000000"/>
                    </w:rPr>
                  </w:pPr>
                  <w:r w:rsidRPr="00F84294">
                    <w:rPr>
                      <w:rFonts w:ascii="Arial Narrow" w:hAnsi="Arial Narrow" w:cs="Arial"/>
                      <w:color w:val="000000"/>
                    </w:rPr>
                    <w:t>organizirati in plačati finalno čiščenje po končanih delih, če pa tega ne bo storil, lahko to stori naročnik brez predhodnega obvestila na stroške izvajalca, te stroške pa bo naročnik poračunal pri plačilu končne situacije;</w:t>
                  </w:r>
                </w:p>
                <w:p w14:paraId="22E2EF4E" w14:textId="77777777" w:rsidR="0093053F" w:rsidRPr="00F84294" w:rsidRDefault="0093053F" w:rsidP="0093053F">
                  <w:pPr>
                    <w:numPr>
                      <w:ilvl w:val="0"/>
                      <w:numId w:val="31"/>
                    </w:numPr>
                    <w:jc w:val="both"/>
                    <w:rPr>
                      <w:rFonts w:ascii="Arial Narrow" w:hAnsi="Arial Narrow" w:cs="Arial"/>
                      <w:color w:val="000000"/>
                    </w:rPr>
                  </w:pPr>
                  <w:r w:rsidRPr="00F84294">
                    <w:rPr>
                      <w:rFonts w:ascii="Arial Narrow" w:hAnsi="Arial Narrow" w:cs="Arial"/>
                      <w:color w:val="000000"/>
                    </w:rPr>
                    <w:t>zagotavljal stalno prisotnost tehničnega kadra na gradbišču v času izvajanja del (gradbeni delovodja ali odgovorni vodja del);</w:t>
                  </w:r>
                </w:p>
                <w:p w14:paraId="77034100" w14:textId="77777777" w:rsidR="0093053F" w:rsidRPr="003B1B7A" w:rsidRDefault="0093053F" w:rsidP="0093053F">
                  <w:pPr>
                    <w:numPr>
                      <w:ilvl w:val="0"/>
                      <w:numId w:val="31"/>
                    </w:numPr>
                    <w:jc w:val="both"/>
                    <w:rPr>
                      <w:rFonts w:ascii="Arial Narrow" w:hAnsi="Arial Narrow" w:cs="Arial"/>
                      <w:color w:val="000000"/>
                    </w:rPr>
                  </w:pPr>
                  <w:r w:rsidRPr="00F84294">
                    <w:rPr>
                      <w:rFonts w:ascii="Arial Narrow" w:hAnsi="Arial Narrow" w:cs="Arial"/>
                      <w:color w:val="000000"/>
                    </w:rPr>
                    <w:t xml:space="preserve">zagotovil obvezno prisotnost odgovornega vodja del in gradbenega delovodja najmanj enkrat tedensko, na vseh operativnih sestankih, na inšpekcijskih pregledih, strokovno tehničnih pregledih, tehničnih pregledih in </w:t>
                  </w:r>
                  <w:r w:rsidRPr="003B1B7A">
                    <w:rPr>
                      <w:rFonts w:ascii="Arial Narrow" w:hAnsi="Arial Narrow" w:cs="Arial"/>
                      <w:color w:val="000000"/>
                    </w:rPr>
                    <w:t>pri pridobivanju uporabnega dovoljenja;</w:t>
                  </w:r>
                </w:p>
                <w:p w14:paraId="52E189A5" w14:textId="77777777" w:rsidR="0093053F" w:rsidRPr="003B1B7A" w:rsidRDefault="0093053F" w:rsidP="0093053F">
                  <w:pPr>
                    <w:numPr>
                      <w:ilvl w:val="0"/>
                      <w:numId w:val="31"/>
                    </w:numPr>
                    <w:jc w:val="both"/>
                    <w:rPr>
                      <w:rFonts w:ascii="Arial Narrow" w:hAnsi="Arial Narrow" w:cs="Arial"/>
                      <w:color w:val="000000"/>
                    </w:rPr>
                  </w:pPr>
                  <w:r w:rsidRPr="003B1B7A">
                    <w:rPr>
                      <w:rFonts w:ascii="Arial Narrow" w:hAnsi="Arial Narrow" w:cs="Arial"/>
                      <w:color w:val="000000"/>
                    </w:rPr>
                    <w:t>najkasneje pri primopredaji objekta mora naročniku posredovati tehnično dokumentacijo proizvajalca, iz katere izhaja, da uporabljeni gradbeni materiali izpolnjujejo naročnikove zahteve glede deleža uporabljenih umetnih in recikliranih materialov v skladu s 14. točko prvega odstavka 4. člena Uredbe o zelenem naročanju (Uradni list RS, št. 51/17);</w:t>
                  </w:r>
                </w:p>
                <w:p w14:paraId="316A6778" w14:textId="77777777" w:rsidR="0093053F" w:rsidRPr="00F84294" w:rsidRDefault="0093053F" w:rsidP="0093053F">
                  <w:pPr>
                    <w:numPr>
                      <w:ilvl w:val="0"/>
                      <w:numId w:val="31"/>
                    </w:numPr>
                    <w:jc w:val="both"/>
                    <w:rPr>
                      <w:rFonts w:ascii="Arial Narrow" w:hAnsi="Arial Narrow" w:cs="Arial"/>
                      <w:color w:val="000000"/>
                    </w:rPr>
                  </w:pPr>
                  <w:r w:rsidRPr="00F84294">
                    <w:rPr>
                      <w:rFonts w:ascii="Arial Narrow" w:hAnsi="Arial Narrow" w:cs="Arial"/>
                      <w:color w:val="000000"/>
                    </w:rPr>
                    <w:t>sodeloval z naročnikom do pridobitve uporabnega dovoljenja in primopredaje ter v času garancijskih rokov.</w:t>
                  </w:r>
                </w:p>
              </w:tc>
            </w:tr>
          </w:tbl>
          <w:p w14:paraId="3900FC7A" w14:textId="77777777" w:rsidR="0093053F" w:rsidRPr="00F84294" w:rsidRDefault="0093053F" w:rsidP="001C2533">
            <w:pPr>
              <w:spacing w:before="225" w:after="225"/>
              <w:jc w:val="both"/>
              <w:rPr>
                <w:rFonts w:ascii="Arial Narrow" w:hAnsi="Arial Narrow"/>
              </w:rPr>
            </w:pPr>
            <w:r>
              <w:rPr>
                <w:rFonts w:ascii="Arial Narrow" w:hAnsi="Arial Narrow" w:cs="Arial"/>
                <w:color w:val="000000"/>
              </w:rPr>
              <w:lastRenderedPageBreak/>
              <w:t>I</w:t>
            </w:r>
            <w:r w:rsidRPr="00F84294">
              <w:rPr>
                <w:rFonts w:ascii="Arial Narrow" w:hAnsi="Arial Narrow" w:cs="Arial"/>
                <w:color w:val="000000"/>
              </w:rPr>
              <w:t>zvajalec mora zagotoviti tudi izdelavo in postavitev gradbiščnih in razlagalnih tabel skladno z zakonodajo, ki velja v trenutku izvajanja del.</w:t>
            </w:r>
          </w:p>
        </w:tc>
      </w:tr>
    </w:tbl>
    <w:p w14:paraId="1204264E" w14:textId="77777777" w:rsidR="0093053F" w:rsidRPr="00F84294" w:rsidRDefault="0093053F" w:rsidP="0093053F">
      <w:pPr>
        <w:spacing w:before="225" w:after="225" w:line="240" w:lineRule="auto"/>
        <w:jc w:val="both"/>
        <w:rPr>
          <w:rFonts w:ascii="Arial Narrow" w:hAnsi="Arial Narrow"/>
        </w:rPr>
      </w:pPr>
      <w:r w:rsidRPr="00F84294">
        <w:rPr>
          <w:rFonts w:ascii="Arial Narrow" w:hAnsi="Arial Narrow" w:cs="Arial"/>
          <w:b/>
          <w:bCs/>
          <w:color w:val="000000"/>
        </w:rPr>
        <w:lastRenderedPageBreak/>
        <w:t>VII. STROKOVNI NADZOR</w:t>
      </w:r>
    </w:p>
    <w:p w14:paraId="443E3FE6" w14:textId="77777777" w:rsidR="0093053F" w:rsidRPr="00F84294" w:rsidRDefault="0093053F" w:rsidP="0093053F">
      <w:pPr>
        <w:spacing w:after="0" w:line="240" w:lineRule="auto"/>
        <w:jc w:val="center"/>
        <w:rPr>
          <w:rFonts w:ascii="Arial Narrow" w:hAnsi="Arial Narrow"/>
        </w:rPr>
      </w:pPr>
      <w:r w:rsidRPr="00F84294">
        <w:rPr>
          <w:rFonts w:ascii="Arial Narrow" w:hAnsi="Arial Narrow" w:cs="Arial"/>
          <w:b/>
          <w:bCs/>
          <w:color w:val="000000"/>
        </w:rPr>
        <w:t>12. člen</w:t>
      </w:r>
    </w:p>
    <w:tbl>
      <w:tblPr>
        <w:tblW w:w="0" w:type="auto"/>
        <w:tblInd w:w="108" w:type="dxa"/>
        <w:tblLook w:val="04A0" w:firstRow="1" w:lastRow="0" w:firstColumn="1" w:lastColumn="0" w:noHBand="0" w:noVBand="1"/>
      </w:tblPr>
      <w:tblGrid>
        <w:gridCol w:w="8962"/>
      </w:tblGrid>
      <w:tr w:rsidR="0093053F" w:rsidRPr="00F84294" w14:paraId="62AEE277" w14:textId="77777777" w:rsidTr="001C2533">
        <w:tc>
          <w:tcPr>
            <w:tcW w:w="0" w:type="auto"/>
            <w:tcMar>
              <w:top w:w="0" w:type="auto"/>
              <w:bottom w:w="0" w:type="auto"/>
            </w:tcMar>
          </w:tcPr>
          <w:p w14:paraId="232631EC"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Naročnik imenuje za in</w:t>
            </w:r>
            <w:r>
              <w:rPr>
                <w:rFonts w:ascii="Arial Narrow" w:hAnsi="Arial Narrow" w:cs="Arial"/>
                <w:color w:val="000000"/>
              </w:rPr>
              <w:t>ženirja (nadzorni organ) ______</w:t>
            </w:r>
            <w:r w:rsidRPr="00F84294">
              <w:rPr>
                <w:rFonts w:ascii="Arial Narrow" w:hAnsi="Arial Narrow" w:cs="Arial"/>
                <w:color w:val="000000"/>
              </w:rPr>
              <w:t>__________</w:t>
            </w:r>
            <w:r>
              <w:rPr>
                <w:rFonts w:ascii="Arial Narrow" w:hAnsi="Arial Narrow" w:cs="Arial"/>
                <w:color w:val="000000"/>
              </w:rPr>
              <w:t>___________________________</w:t>
            </w:r>
            <w:r w:rsidRPr="00F84294">
              <w:rPr>
                <w:rFonts w:ascii="Arial Narrow" w:hAnsi="Arial Narrow" w:cs="Arial"/>
                <w:color w:val="000000"/>
              </w:rPr>
              <w:t>______</w:t>
            </w:r>
            <w:r>
              <w:rPr>
                <w:rFonts w:ascii="Arial Narrow" w:hAnsi="Arial Narrow" w:cs="Arial"/>
                <w:color w:val="000000"/>
              </w:rPr>
              <w:t>,</w:t>
            </w:r>
          </w:p>
          <w:p w14:paraId="0B55FCA2"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ki ga na gradbišču zastopa:</w:t>
            </w:r>
            <w:r>
              <w:rPr>
                <w:rFonts w:ascii="Arial Narrow" w:hAnsi="Arial Narrow"/>
              </w:rPr>
              <w:t xml:space="preserve"> </w:t>
            </w:r>
            <w:r w:rsidRPr="00F84294">
              <w:rPr>
                <w:rFonts w:ascii="Arial Narrow" w:hAnsi="Arial Narrow" w:cs="Arial"/>
                <w:color w:val="000000"/>
              </w:rPr>
              <w:t>__</w:t>
            </w:r>
            <w:r>
              <w:rPr>
                <w:rFonts w:ascii="Arial Narrow" w:hAnsi="Arial Narrow" w:cs="Arial"/>
                <w:color w:val="000000"/>
              </w:rPr>
              <w:t>_______</w:t>
            </w:r>
            <w:r w:rsidRPr="00F84294">
              <w:rPr>
                <w:rFonts w:ascii="Arial Narrow" w:hAnsi="Arial Narrow" w:cs="Arial"/>
                <w:color w:val="000000"/>
              </w:rPr>
              <w:t>______</w:t>
            </w:r>
            <w:r>
              <w:rPr>
                <w:rFonts w:ascii="Arial Narrow" w:hAnsi="Arial Narrow" w:cs="Arial"/>
                <w:color w:val="000000"/>
              </w:rPr>
              <w:t>____________________</w:t>
            </w:r>
            <w:r w:rsidRPr="00F84294">
              <w:rPr>
                <w:rFonts w:ascii="Arial Narrow" w:hAnsi="Arial Narrow" w:cs="Arial"/>
                <w:color w:val="000000"/>
              </w:rPr>
              <w:t>________</w:t>
            </w:r>
            <w:r>
              <w:rPr>
                <w:rFonts w:ascii="Arial Narrow" w:hAnsi="Arial Narrow" w:cs="Arial"/>
                <w:color w:val="000000"/>
              </w:rPr>
              <w:t>.</w:t>
            </w:r>
          </w:p>
          <w:p w14:paraId="7CC99AC8" w14:textId="50DC98C9"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 xml:space="preserve">Za naročnikovega pooblaščenca in skrbnika te pogodbe imenuje </w:t>
            </w:r>
            <w:r w:rsidR="006F6685">
              <w:rPr>
                <w:rFonts w:ascii="Arial Narrow" w:hAnsi="Arial Narrow" w:cs="Arial"/>
                <w:color w:val="000000"/>
              </w:rPr>
              <w:t xml:space="preserve">Klemna MARKOTO, </w:t>
            </w:r>
            <w:r>
              <w:rPr>
                <w:rFonts w:ascii="Arial Narrow" w:hAnsi="Arial Narrow" w:cs="Arial"/>
                <w:color w:val="000000"/>
              </w:rPr>
              <w:t xml:space="preserve"> vodjo projektov</w:t>
            </w:r>
            <w:r w:rsidRPr="00F84294">
              <w:rPr>
                <w:rFonts w:ascii="Arial Narrow" w:hAnsi="Arial Narrow" w:cs="Arial"/>
                <w:color w:val="000000"/>
              </w:rPr>
              <w:t>.</w:t>
            </w:r>
          </w:p>
          <w:p w14:paraId="5D43D2E1" w14:textId="77777777" w:rsidR="0093053F" w:rsidRDefault="0093053F" w:rsidP="001C2533">
            <w:pPr>
              <w:spacing w:before="225" w:after="225"/>
              <w:jc w:val="both"/>
              <w:rPr>
                <w:rFonts w:ascii="Arial Narrow" w:hAnsi="Arial Narrow" w:cs="Arial"/>
                <w:color w:val="000000"/>
              </w:rPr>
            </w:pPr>
            <w:r w:rsidRPr="00F84294">
              <w:rPr>
                <w:rFonts w:ascii="Arial Narrow" w:hAnsi="Arial Narrow" w:cs="Arial"/>
                <w:color w:val="000000"/>
              </w:rPr>
              <w:t>Nadzorni organ ima pooblastilo naročnika, da v njegovem imenu nadzoruje izvedbo del.</w:t>
            </w:r>
          </w:p>
          <w:p w14:paraId="0DFDF50E" w14:textId="77777777" w:rsidR="0093053F" w:rsidRPr="00F84294" w:rsidRDefault="0093053F" w:rsidP="001C2533">
            <w:pPr>
              <w:spacing w:before="225" w:after="225"/>
              <w:jc w:val="both"/>
              <w:rPr>
                <w:rFonts w:ascii="Arial Narrow" w:hAnsi="Arial Narrow"/>
              </w:rPr>
            </w:pPr>
          </w:p>
        </w:tc>
      </w:tr>
    </w:tbl>
    <w:p w14:paraId="6A32DAE6" w14:textId="77777777" w:rsidR="0093053F" w:rsidRPr="00F84294" w:rsidRDefault="0093053F" w:rsidP="0093053F">
      <w:pPr>
        <w:spacing w:before="225" w:after="225" w:line="240" w:lineRule="auto"/>
        <w:jc w:val="both"/>
        <w:rPr>
          <w:rFonts w:ascii="Arial Narrow" w:hAnsi="Arial Narrow"/>
        </w:rPr>
      </w:pPr>
      <w:r w:rsidRPr="00F84294">
        <w:rPr>
          <w:rFonts w:ascii="Arial Narrow" w:hAnsi="Arial Narrow" w:cs="Arial"/>
          <w:b/>
          <w:bCs/>
          <w:color w:val="000000"/>
        </w:rPr>
        <w:t>VIII. VODSTVO GRADBIŠČA</w:t>
      </w:r>
    </w:p>
    <w:p w14:paraId="3C04AA6F" w14:textId="77777777" w:rsidR="0093053F" w:rsidRPr="00F84294" w:rsidRDefault="0093053F" w:rsidP="0093053F">
      <w:pPr>
        <w:spacing w:after="0" w:line="240" w:lineRule="auto"/>
        <w:jc w:val="center"/>
        <w:rPr>
          <w:rFonts w:ascii="Arial Narrow" w:hAnsi="Arial Narrow"/>
        </w:rPr>
      </w:pPr>
      <w:r w:rsidRPr="00F84294">
        <w:rPr>
          <w:rFonts w:ascii="Arial Narrow" w:hAnsi="Arial Narrow" w:cs="Arial"/>
          <w:b/>
          <w:bCs/>
          <w:color w:val="000000"/>
        </w:rPr>
        <w:t>13. člen</w:t>
      </w:r>
    </w:p>
    <w:tbl>
      <w:tblPr>
        <w:tblW w:w="0" w:type="auto"/>
        <w:tblInd w:w="108" w:type="dxa"/>
        <w:tblLook w:val="04A0" w:firstRow="1" w:lastRow="0" w:firstColumn="1" w:lastColumn="0" w:noHBand="0" w:noVBand="1"/>
      </w:tblPr>
      <w:tblGrid>
        <w:gridCol w:w="8962"/>
      </w:tblGrid>
      <w:tr w:rsidR="0093053F" w:rsidRPr="00F84294" w14:paraId="4D420CA1" w14:textId="77777777" w:rsidTr="001C2533">
        <w:tc>
          <w:tcPr>
            <w:tcW w:w="0" w:type="auto"/>
            <w:tcMar>
              <w:top w:w="0" w:type="auto"/>
              <w:bottom w:w="0" w:type="auto"/>
            </w:tcMar>
          </w:tcPr>
          <w:p w14:paraId="1A0B27FD"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Izvajalec za svojega pooblaščenca (zastopnika) po tej pogodbi imenuje _____________</w:t>
            </w:r>
            <w:r>
              <w:rPr>
                <w:rFonts w:ascii="Arial Narrow" w:hAnsi="Arial Narrow" w:cs="Arial"/>
                <w:color w:val="000000"/>
              </w:rPr>
              <w:t>_______</w:t>
            </w:r>
            <w:r w:rsidRPr="00F84294">
              <w:rPr>
                <w:rFonts w:ascii="Arial Narrow" w:hAnsi="Arial Narrow" w:cs="Arial"/>
                <w:color w:val="000000"/>
              </w:rPr>
              <w:t>__________, ki ga na gradbišču zastopa kot vodja del.</w:t>
            </w:r>
          </w:p>
          <w:p w14:paraId="3909C936"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lastRenderedPageBreak/>
              <w:t>Izvajalec mora poskrbeti z odločbo za imenovanje in določitev vodje del in vodij posameznih del ter vodj</w:t>
            </w:r>
            <w:r>
              <w:rPr>
                <w:rFonts w:ascii="Arial Narrow" w:hAnsi="Arial Narrow" w:cs="Arial"/>
                <w:color w:val="000000"/>
              </w:rPr>
              <w:t>o</w:t>
            </w:r>
            <w:r w:rsidRPr="00F84294">
              <w:rPr>
                <w:rFonts w:ascii="Arial Narrow" w:hAnsi="Arial Narrow" w:cs="Arial"/>
                <w:color w:val="000000"/>
              </w:rPr>
              <w:t xml:space="preserve"> grad</w:t>
            </w:r>
            <w:r>
              <w:rPr>
                <w:rFonts w:ascii="Arial Narrow" w:hAnsi="Arial Narrow" w:cs="Arial"/>
                <w:color w:val="000000"/>
              </w:rPr>
              <w:t>nje</w:t>
            </w:r>
            <w:r w:rsidRPr="00F84294">
              <w:rPr>
                <w:rFonts w:ascii="Arial Narrow" w:hAnsi="Arial Narrow" w:cs="Arial"/>
                <w:color w:val="000000"/>
              </w:rPr>
              <w:t xml:space="preserve"> in s tem pisno seznaniti naročnika v roku 8 dni od podpisa pogodbe.</w:t>
            </w:r>
          </w:p>
          <w:p w14:paraId="4778EE37" w14:textId="77777777" w:rsidR="0093053F" w:rsidRDefault="0093053F" w:rsidP="001C2533">
            <w:pPr>
              <w:spacing w:before="225" w:after="225"/>
              <w:jc w:val="both"/>
              <w:rPr>
                <w:rFonts w:ascii="Arial Narrow" w:hAnsi="Arial Narrow" w:cs="Arial"/>
                <w:color w:val="000000"/>
              </w:rPr>
            </w:pPr>
            <w:r w:rsidRPr="00F84294">
              <w:rPr>
                <w:rFonts w:ascii="Arial Narrow" w:hAnsi="Arial Narrow" w:cs="Arial"/>
                <w:color w:val="000000"/>
              </w:rPr>
              <w:t>Izvajalec ne sme zamenjati vodje del brez predhodnega soglasja naročnika.</w:t>
            </w:r>
          </w:p>
          <w:p w14:paraId="05578668" w14:textId="77777777" w:rsidR="0093053F" w:rsidRDefault="0093053F" w:rsidP="001C2533">
            <w:pPr>
              <w:spacing w:before="225" w:after="225"/>
              <w:jc w:val="both"/>
              <w:rPr>
                <w:rFonts w:ascii="Arial Narrow" w:hAnsi="Arial Narrow"/>
              </w:rPr>
            </w:pPr>
          </w:p>
          <w:p w14:paraId="09CBEFC5" w14:textId="77777777" w:rsidR="0093053F" w:rsidRDefault="0093053F" w:rsidP="001C2533">
            <w:pPr>
              <w:spacing w:before="225" w:after="225"/>
              <w:jc w:val="both"/>
              <w:rPr>
                <w:rFonts w:ascii="Arial Narrow" w:hAnsi="Arial Narrow"/>
              </w:rPr>
            </w:pPr>
          </w:p>
          <w:p w14:paraId="6FB9FD94" w14:textId="77777777" w:rsidR="0093053F" w:rsidRPr="00F84294" w:rsidRDefault="0093053F" w:rsidP="001C2533">
            <w:pPr>
              <w:spacing w:before="225" w:after="225"/>
              <w:jc w:val="both"/>
              <w:rPr>
                <w:rFonts w:ascii="Arial Narrow" w:hAnsi="Arial Narrow"/>
              </w:rPr>
            </w:pPr>
          </w:p>
        </w:tc>
      </w:tr>
    </w:tbl>
    <w:p w14:paraId="79EB4BAF" w14:textId="77777777" w:rsidR="0093053F" w:rsidRPr="00F84294" w:rsidRDefault="0093053F" w:rsidP="0093053F">
      <w:pPr>
        <w:spacing w:before="225" w:after="225" w:line="240" w:lineRule="auto"/>
        <w:jc w:val="both"/>
        <w:rPr>
          <w:rFonts w:ascii="Arial Narrow" w:hAnsi="Arial Narrow"/>
        </w:rPr>
      </w:pPr>
      <w:r w:rsidRPr="00F84294">
        <w:rPr>
          <w:rFonts w:ascii="Arial Narrow" w:hAnsi="Arial Narrow" w:cs="Arial"/>
          <w:b/>
          <w:bCs/>
          <w:color w:val="000000"/>
        </w:rPr>
        <w:lastRenderedPageBreak/>
        <w:t>IX. ROKI IZVAJANJA DEL</w:t>
      </w:r>
    </w:p>
    <w:p w14:paraId="52C3788D" w14:textId="77777777" w:rsidR="0093053F" w:rsidRPr="00F84294" w:rsidRDefault="0093053F" w:rsidP="0093053F">
      <w:pPr>
        <w:spacing w:after="0" w:line="240" w:lineRule="auto"/>
        <w:jc w:val="center"/>
        <w:rPr>
          <w:rFonts w:ascii="Arial Narrow" w:hAnsi="Arial Narrow"/>
        </w:rPr>
      </w:pPr>
      <w:r w:rsidRPr="00F84294">
        <w:rPr>
          <w:rFonts w:ascii="Arial Narrow" w:hAnsi="Arial Narrow" w:cs="Arial"/>
          <w:b/>
          <w:bCs/>
          <w:color w:val="000000"/>
        </w:rPr>
        <w:t>14. člen</w:t>
      </w:r>
    </w:p>
    <w:tbl>
      <w:tblPr>
        <w:tblW w:w="0" w:type="auto"/>
        <w:tblInd w:w="108" w:type="dxa"/>
        <w:tblLook w:val="04A0" w:firstRow="1" w:lastRow="0" w:firstColumn="1" w:lastColumn="0" w:noHBand="0" w:noVBand="1"/>
      </w:tblPr>
      <w:tblGrid>
        <w:gridCol w:w="8962"/>
      </w:tblGrid>
      <w:tr w:rsidR="0093053F" w:rsidRPr="00F84294" w14:paraId="67FF740E" w14:textId="77777777" w:rsidTr="001C2533">
        <w:tc>
          <w:tcPr>
            <w:tcW w:w="0" w:type="auto"/>
            <w:tcMar>
              <w:top w:w="0" w:type="auto"/>
              <w:bottom w:w="0" w:type="auto"/>
            </w:tcMar>
          </w:tcPr>
          <w:p w14:paraId="2FF49C5B" w14:textId="65FAE9A2"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 xml:space="preserve">Izvajalec se zavezuje, da bo s pogodbenimi deli začel, ko ga bo naročnik uvedel v delo in da bo pogodbena dela dokončal v skladu s terminskim planom, </w:t>
            </w:r>
            <w:r>
              <w:rPr>
                <w:rFonts w:ascii="Arial Narrow" w:hAnsi="Arial Narrow" w:cs="Arial"/>
                <w:color w:val="000000"/>
              </w:rPr>
              <w:t xml:space="preserve">najkasneje </w:t>
            </w:r>
            <w:r w:rsidRPr="003B1B7A">
              <w:rPr>
                <w:rFonts w:ascii="Arial Narrow" w:hAnsi="Arial Narrow" w:cs="Arial"/>
                <w:color w:val="000000"/>
              </w:rPr>
              <w:t xml:space="preserve">do </w:t>
            </w:r>
            <w:r w:rsidR="00E16858" w:rsidRPr="003B1B7A">
              <w:rPr>
                <w:rFonts w:ascii="Arial Narrow" w:hAnsi="Arial Narrow" w:cs="Arial"/>
                <w:b/>
                <w:bCs/>
                <w:color w:val="000000"/>
              </w:rPr>
              <w:t>3</w:t>
            </w:r>
            <w:r w:rsidR="003B1B7A">
              <w:rPr>
                <w:rFonts w:ascii="Arial Narrow" w:hAnsi="Arial Narrow" w:cs="Arial"/>
                <w:b/>
                <w:bCs/>
                <w:color w:val="000000"/>
              </w:rPr>
              <w:t>0</w:t>
            </w:r>
            <w:r w:rsidRPr="003B1B7A">
              <w:rPr>
                <w:rFonts w:ascii="Arial Narrow" w:hAnsi="Arial Narrow" w:cs="Arial"/>
                <w:b/>
                <w:bCs/>
                <w:color w:val="000000"/>
              </w:rPr>
              <w:t>.</w:t>
            </w:r>
            <w:r w:rsidR="008B0D8D" w:rsidRPr="003B1B7A">
              <w:rPr>
                <w:rFonts w:ascii="Arial Narrow" w:hAnsi="Arial Narrow" w:cs="Arial"/>
                <w:b/>
                <w:bCs/>
                <w:color w:val="000000"/>
              </w:rPr>
              <w:t>0</w:t>
            </w:r>
            <w:r w:rsidR="006A5931" w:rsidRPr="003B1B7A">
              <w:rPr>
                <w:rFonts w:ascii="Arial Narrow" w:hAnsi="Arial Narrow" w:cs="Arial"/>
                <w:b/>
                <w:bCs/>
                <w:color w:val="000000"/>
              </w:rPr>
              <w:t>6</w:t>
            </w:r>
            <w:r w:rsidRPr="003B1B7A">
              <w:rPr>
                <w:rFonts w:ascii="Arial Narrow" w:hAnsi="Arial Narrow" w:cs="Arial"/>
                <w:b/>
                <w:color w:val="000000"/>
              </w:rPr>
              <w:t>.202</w:t>
            </w:r>
            <w:r w:rsidR="006A5931" w:rsidRPr="003B1B7A">
              <w:rPr>
                <w:rFonts w:ascii="Arial Narrow" w:hAnsi="Arial Narrow" w:cs="Arial"/>
                <w:b/>
                <w:color w:val="000000"/>
              </w:rPr>
              <w:t>8</w:t>
            </w:r>
            <w:r w:rsidRPr="003B1B7A">
              <w:rPr>
                <w:rFonts w:ascii="Arial Narrow" w:hAnsi="Arial Narrow" w:cs="Arial"/>
                <w:color w:val="000000"/>
              </w:rPr>
              <w:t>.</w:t>
            </w:r>
          </w:p>
          <w:p w14:paraId="561F0E72"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Izvajalec je dolžan v roku 8 dni od podpisa izdelati natančen terminski plan dinamike napredovanja del.</w:t>
            </w:r>
          </w:p>
          <w:p w14:paraId="007A1EE2"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Rok dokončanja del pomeni uspešno izveden končni tehnični pregled, vključno z odpravo vseh pomanjkljivosti, ugotovljenih pri končnem tehničnem pregledu in kvalitetnem pregledu ter izročitev vse potrebne dokumentacije.</w:t>
            </w:r>
          </w:p>
        </w:tc>
      </w:tr>
    </w:tbl>
    <w:p w14:paraId="4E142084" w14:textId="77777777" w:rsidR="0093053F" w:rsidRPr="00F84294" w:rsidRDefault="0093053F" w:rsidP="0093053F">
      <w:pPr>
        <w:spacing w:after="0" w:line="240" w:lineRule="auto"/>
        <w:jc w:val="center"/>
        <w:rPr>
          <w:rFonts w:ascii="Arial Narrow" w:hAnsi="Arial Narrow"/>
        </w:rPr>
      </w:pPr>
      <w:r w:rsidRPr="00F84294">
        <w:rPr>
          <w:rFonts w:ascii="Arial Narrow" w:hAnsi="Arial Narrow" w:cs="Arial"/>
          <w:b/>
          <w:bCs/>
          <w:color w:val="000000"/>
        </w:rPr>
        <w:t>15. člen</w:t>
      </w:r>
    </w:p>
    <w:tbl>
      <w:tblPr>
        <w:tblW w:w="0" w:type="auto"/>
        <w:tblInd w:w="108" w:type="dxa"/>
        <w:tblLook w:val="04A0" w:firstRow="1" w:lastRow="0" w:firstColumn="1" w:lastColumn="0" w:noHBand="0" w:noVBand="1"/>
      </w:tblPr>
      <w:tblGrid>
        <w:gridCol w:w="8962"/>
      </w:tblGrid>
      <w:tr w:rsidR="0093053F" w:rsidRPr="00F84294" w14:paraId="220E52A1" w14:textId="77777777" w:rsidTr="001C2533">
        <w:tc>
          <w:tcPr>
            <w:tcW w:w="0" w:type="auto"/>
            <w:tcMar>
              <w:top w:w="0" w:type="auto"/>
              <w:bottom w:w="0" w:type="auto"/>
            </w:tcMar>
          </w:tcPr>
          <w:p w14:paraId="75304EAD"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Izvajalec ima pravico zahtevati podaljšanje roka za izvajanje del:</w:t>
            </w:r>
          </w:p>
          <w:tbl>
            <w:tblPr>
              <w:tblW w:w="0" w:type="auto"/>
              <w:tblLook w:val="04A0" w:firstRow="1" w:lastRow="0" w:firstColumn="1" w:lastColumn="0" w:noHBand="0" w:noVBand="1"/>
            </w:tblPr>
            <w:tblGrid>
              <w:gridCol w:w="8746"/>
            </w:tblGrid>
            <w:tr w:rsidR="0093053F" w:rsidRPr="00F84294" w14:paraId="4921BF2F" w14:textId="77777777" w:rsidTr="001C2533">
              <w:tc>
                <w:tcPr>
                  <w:tcW w:w="0" w:type="auto"/>
                  <w:tcMar>
                    <w:top w:w="0" w:type="auto"/>
                    <w:bottom w:w="0" w:type="auto"/>
                  </w:tcMar>
                </w:tcPr>
                <w:p w14:paraId="5947442C" w14:textId="77777777" w:rsidR="0093053F" w:rsidRPr="00F84294" w:rsidRDefault="0093053F" w:rsidP="0093053F">
                  <w:pPr>
                    <w:numPr>
                      <w:ilvl w:val="0"/>
                      <w:numId w:val="32"/>
                    </w:numPr>
                    <w:jc w:val="both"/>
                    <w:rPr>
                      <w:rFonts w:ascii="Arial Narrow" w:hAnsi="Arial Narrow" w:cs="Arial"/>
                      <w:color w:val="000000"/>
                    </w:rPr>
                  </w:pPr>
                  <w:r w:rsidRPr="00F84294">
                    <w:rPr>
                      <w:rFonts w:ascii="Arial Narrow" w:hAnsi="Arial Narrow" w:cs="Arial"/>
                      <w:color w:val="000000"/>
                    </w:rPr>
                    <w:t>zaradi dodatnih del, izvedenih po pisni zahtevi naročnika in</w:t>
                  </w:r>
                </w:p>
                <w:p w14:paraId="1E0F399B" w14:textId="77777777" w:rsidR="0093053F" w:rsidRPr="00F84294" w:rsidRDefault="0093053F" w:rsidP="0093053F">
                  <w:pPr>
                    <w:numPr>
                      <w:ilvl w:val="0"/>
                      <w:numId w:val="32"/>
                    </w:numPr>
                    <w:jc w:val="both"/>
                    <w:rPr>
                      <w:rFonts w:ascii="Arial Narrow" w:hAnsi="Arial Narrow" w:cs="Arial"/>
                      <w:color w:val="000000"/>
                    </w:rPr>
                  </w:pPr>
                  <w:r w:rsidRPr="00F84294">
                    <w:rPr>
                      <w:rFonts w:ascii="Arial Narrow" w:hAnsi="Arial Narrow" w:cs="Arial"/>
                      <w:color w:val="000000"/>
                    </w:rPr>
                    <w:t>zaradi ravnanja tretjih oseb ali naročnika, ki onemogočajo izvedbo del in ki niso posledica ravnanja izvajalca.</w:t>
                  </w:r>
                </w:p>
              </w:tc>
            </w:tr>
          </w:tbl>
          <w:p w14:paraId="2EB039AE" w14:textId="77777777" w:rsidR="0093053F" w:rsidRPr="00F84294" w:rsidRDefault="0093053F" w:rsidP="001C2533">
            <w:pPr>
              <w:rPr>
                <w:rFonts w:ascii="Arial Narrow" w:hAnsi="Arial Narrow"/>
              </w:rPr>
            </w:pPr>
          </w:p>
          <w:p w14:paraId="39A18641"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V primeru podaljšanja roka dokončanja del mora izvajalec naročniku predložiti ustrezno podaljšanje veljavnosti zavarovanja za dobro izvedbo pogodbenih obveznosti.</w:t>
            </w:r>
          </w:p>
          <w:p w14:paraId="04A82E61"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Pogodbeni stranki soglašata, da izključujeta vremenske razmere (ne pa npr. naravne nesreče kot posledice vremenskih ujm) kot razlog za podaljšanje roka izvedbe.</w:t>
            </w:r>
          </w:p>
          <w:p w14:paraId="4307ECA5"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V primeru slabih vremenskih pogojev, ki ne dopuščajo dela v intenziteti terminskega plana, morata predstavnika naročnika in izvajalca z vpisom v gradbeni dnevnik prekiniti dela za dogovorjeni čas. S tem vpisom se mora strinjati naročnik in nadzorni inženir, v nasprotnem primeru je vpis neveljaven. V tem času mora izvajalec poskrbeti, da se zaradi prekinitve del ne povzroča materialna škoda na objektih, ki so predmet te pogodbe. V primeru takšne prekinitve del izvajalec, nima pravice do povišanja cen oziroma kakšnega drugega finančnega nadomestila, ima le pravico do podaljšanja roka izvedbe za čas prekinitve, po postopku iz prvega odstavka tega člena</w:t>
            </w:r>
            <w:r>
              <w:rPr>
                <w:rFonts w:ascii="Arial Narrow" w:hAnsi="Arial Narrow" w:cs="Arial"/>
                <w:color w:val="000000"/>
              </w:rPr>
              <w:t>.</w:t>
            </w:r>
          </w:p>
        </w:tc>
      </w:tr>
    </w:tbl>
    <w:p w14:paraId="1A84B86B" w14:textId="77777777" w:rsidR="0093053F" w:rsidRPr="00F84294" w:rsidRDefault="0093053F" w:rsidP="0093053F">
      <w:pPr>
        <w:spacing w:before="225" w:after="225" w:line="240" w:lineRule="auto"/>
        <w:jc w:val="both"/>
        <w:rPr>
          <w:rFonts w:ascii="Arial Narrow" w:hAnsi="Arial Narrow"/>
        </w:rPr>
      </w:pPr>
      <w:r w:rsidRPr="00F84294">
        <w:rPr>
          <w:rFonts w:ascii="Arial Narrow" w:hAnsi="Arial Narrow" w:cs="Arial"/>
          <w:b/>
          <w:bCs/>
          <w:color w:val="000000"/>
        </w:rPr>
        <w:t>X. POGODBENA KAZEN</w:t>
      </w:r>
    </w:p>
    <w:p w14:paraId="70A390BF" w14:textId="77777777" w:rsidR="0093053F" w:rsidRPr="00F84294" w:rsidRDefault="0093053F" w:rsidP="0093053F">
      <w:pPr>
        <w:spacing w:after="0" w:line="240" w:lineRule="auto"/>
        <w:jc w:val="center"/>
        <w:rPr>
          <w:rFonts w:ascii="Arial Narrow" w:hAnsi="Arial Narrow"/>
        </w:rPr>
      </w:pPr>
      <w:r w:rsidRPr="00F84294">
        <w:rPr>
          <w:rFonts w:ascii="Arial Narrow" w:hAnsi="Arial Narrow" w:cs="Arial"/>
          <w:b/>
          <w:bCs/>
          <w:color w:val="000000"/>
        </w:rPr>
        <w:t>16. člen</w:t>
      </w:r>
    </w:p>
    <w:tbl>
      <w:tblPr>
        <w:tblW w:w="0" w:type="auto"/>
        <w:tblInd w:w="108" w:type="dxa"/>
        <w:tblLook w:val="04A0" w:firstRow="1" w:lastRow="0" w:firstColumn="1" w:lastColumn="0" w:noHBand="0" w:noVBand="1"/>
      </w:tblPr>
      <w:tblGrid>
        <w:gridCol w:w="8962"/>
      </w:tblGrid>
      <w:tr w:rsidR="0093053F" w:rsidRPr="00F84294" w14:paraId="1494AC6E" w14:textId="77777777" w:rsidTr="001C2533">
        <w:tc>
          <w:tcPr>
            <w:tcW w:w="0" w:type="auto"/>
            <w:tcMar>
              <w:top w:w="0" w:type="auto"/>
              <w:bottom w:w="0" w:type="auto"/>
            </w:tcMar>
          </w:tcPr>
          <w:p w14:paraId="4DF4F236"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lastRenderedPageBreak/>
              <w:t>Če se izvajalec po svoji krivdi pri izvedbi del ne drži dogovorjenih rokov, sme naročnik za vsak dan zamude zahtevati plačilo pogodbene kazni v višini 1 promila od vrednosti pogodbenih del brez DDV, vendar skupaj ne več kot 10% celotne pogodbene vrednosti brez DDV.</w:t>
            </w:r>
          </w:p>
          <w:p w14:paraId="48FCE127"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Pogodbena kazen se obračuna pri končnem obračunu.</w:t>
            </w:r>
          </w:p>
          <w:p w14:paraId="28565F59"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Če je zaradi zamude izvajalca z izvedbo del,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14:paraId="26A7BC4C" w14:textId="77777777" w:rsidR="0093053F" w:rsidRPr="00F84294" w:rsidRDefault="0093053F" w:rsidP="0093053F">
      <w:pPr>
        <w:spacing w:before="225" w:after="225" w:line="240" w:lineRule="auto"/>
        <w:jc w:val="both"/>
        <w:rPr>
          <w:rFonts w:ascii="Arial Narrow" w:hAnsi="Arial Narrow"/>
        </w:rPr>
      </w:pPr>
      <w:r w:rsidRPr="00F84294">
        <w:rPr>
          <w:rFonts w:ascii="Arial Narrow" w:hAnsi="Arial Narrow" w:cs="Arial"/>
          <w:b/>
          <w:bCs/>
          <w:color w:val="000000"/>
        </w:rPr>
        <w:t>XI. PREVZEM DEL</w:t>
      </w:r>
    </w:p>
    <w:p w14:paraId="0BEF7C44" w14:textId="77777777" w:rsidR="0093053F" w:rsidRPr="00F84294" w:rsidRDefault="0093053F" w:rsidP="0093053F">
      <w:pPr>
        <w:spacing w:after="0" w:line="240" w:lineRule="auto"/>
        <w:jc w:val="center"/>
        <w:rPr>
          <w:rFonts w:ascii="Arial Narrow" w:hAnsi="Arial Narrow"/>
        </w:rPr>
      </w:pPr>
      <w:r w:rsidRPr="00F84294">
        <w:rPr>
          <w:rFonts w:ascii="Arial Narrow" w:hAnsi="Arial Narrow" w:cs="Arial"/>
          <w:b/>
          <w:bCs/>
          <w:color w:val="000000"/>
        </w:rPr>
        <w:t>17. člen</w:t>
      </w:r>
    </w:p>
    <w:tbl>
      <w:tblPr>
        <w:tblW w:w="0" w:type="auto"/>
        <w:tblInd w:w="108" w:type="dxa"/>
        <w:tblLook w:val="04A0" w:firstRow="1" w:lastRow="0" w:firstColumn="1" w:lastColumn="0" w:noHBand="0" w:noVBand="1"/>
      </w:tblPr>
      <w:tblGrid>
        <w:gridCol w:w="8962"/>
      </w:tblGrid>
      <w:tr w:rsidR="0093053F" w:rsidRPr="00F84294" w14:paraId="1A3112D4" w14:textId="77777777" w:rsidTr="001C2533">
        <w:tc>
          <w:tcPr>
            <w:tcW w:w="0" w:type="auto"/>
            <w:tcMar>
              <w:top w:w="0" w:type="auto"/>
              <w:bottom w:w="0" w:type="auto"/>
            </w:tcMar>
          </w:tcPr>
          <w:p w14:paraId="7D7EE935"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Za dan uspešnega zaključka del se šteje dan, ko je uspešno opravljen tehnični pregled.</w:t>
            </w:r>
          </w:p>
          <w:p w14:paraId="08C5926A"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O dokončanju in prevzemu del sestavijo pooblaščeni predstavniki obeh pogodbenih strank primopredajni zapisnik.</w:t>
            </w:r>
          </w:p>
          <w:p w14:paraId="1E8E9F3D"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Pogodbeni stranki sta sporazumni, da takoj po uspešnem prevzemu vseh del iz te pogodbe začneta z izdelavo končnega obračuna, ki ga izdelata v najkrajšem možnem času, vendar ne pozneje kot v 10 dneh od dneva uspešnega prevzema del.</w:t>
            </w:r>
          </w:p>
          <w:p w14:paraId="607F9983"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Ob končni primopredaji del mora izvajalec naročniku izročiti vso dokumentacijo v zvezi z investicijo in vso dokumentacijo, ki je bila zahtevana v postopku javnega razpisa</w:t>
            </w:r>
            <w:r>
              <w:rPr>
                <w:rFonts w:ascii="Arial Narrow" w:hAnsi="Arial Narrow" w:cs="Arial"/>
                <w:color w:val="000000"/>
              </w:rPr>
              <w:t>.</w:t>
            </w:r>
          </w:p>
        </w:tc>
      </w:tr>
    </w:tbl>
    <w:p w14:paraId="67AC197E" w14:textId="77777777" w:rsidR="0093053F" w:rsidRPr="00F84294" w:rsidRDefault="0093053F" w:rsidP="0093053F">
      <w:pPr>
        <w:spacing w:before="225" w:after="225" w:line="240" w:lineRule="auto"/>
        <w:jc w:val="both"/>
        <w:rPr>
          <w:rFonts w:ascii="Arial Narrow" w:hAnsi="Arial Narrow"/>
        </w:rPr>
      </w:pPr>
      <w:r w:rsidRPr="00F84294">
        <w:rPr>
          <w:rFonts w:ascii="Arial Narrow" w:hAnsi="Arial Narrow" w:cs="Arial"/>
          <w:b/>
          <w:bCs/>
          <w:color w:val="000000"/>
        </w:rPr>
        <w:t>XII. ODPRAVA NAPAK OZIROMA POMANJKJIVOSTI TER GARANCIJSKA DOBA</w:t>
      </w:r>
    </w:p>
    <w:p w14:paraId="505AE5BE" w14:textId="77777777" w:rsidR="0093053F" w:rsidRPr="00F84294" w:rsidRDefault="0093053F" w:rsidP="0093053F">
      <w:pPr>
        <w:spacing w:after="0" w:line="240" w:lineRule="auto"/>
        <w:jc w:val="center"/>
        <w:rPr>
          <w:rFonts w:ascii="Arial Narrow" w:hAnsi="Arial Narrow"/>
        </w:rPr>
      </w:pPr>
      <w:r w:rsidRPr="00F84294">
        <w:rPr>
          <w:rFonts w:ascii="Arial Narrow" w:hAnsi="Arial Narrow" w:cs="Arial"/>
          <w:b/>
          <w:bCs/>
          <w:color w:val="000000"/>
        </w:rPr>
        <w:t>18. člen</w:t>
      </w:r>
    </w:p>
    <w:tbl>
      <w:tblPr>
        <w:tblW w:w="0" w:type="auto"/>
        <w:tblInd w:w="108" w:type="dxa"/>
        <w:tblLook w:val="04A0" w:firstRow="1" w:lastRow="0" w:firstColumn="1" w:lastColumn="0" w:noHBand="0" w:noVBand="1"/>
      </w:tblPr>
      <w:tblGrid>
        <w:gridCol w:w="8962"/>
      </w:tblGrid>
      <w:tr w:rsidR="0093053F" w:rsidRPr="00F84294" w14:paraId="609DA322" w14:textId="77777777" w:rsidTr="001C2533">
        <w:tc>
          <w:tcPr>
            <w:tcW w:w="0" w:type="auto"/>
            <w:tcMar>
              <w:top w:w="0" w:type="auto"/>
              <w:bottom w:w="0" w:type="auto"/>
            </w:tcMar>
          </w:tcPr>
          <w:p w14:paraId="4A2C843D"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 xml:space="preserve">Izvajalec odgovarja za morebitne napake v izdelavi objekta po tej pogodbi, ki zadevajo njegovo solidnost </w:t>
            </w:r>
            <w:r w:rsidRPr="001C092D">
              <w:rPr>
                <w:rFonts w:ascii="Arial Narrow" w:hAnsi="Arial Narrow" w:cs="Arial"/>
                <w:color w:val="000000"/>
              </w:rPr>
              <w:t>_____________ let</w:t>
            </w:r>
            <w:r w:rsidRPr="00F84294">
              <w:rPr>
                <w:rFonts w:ascii="Arial Narrow" w:hAnsi="Arial Narrow" w:cs="Arial"/>
                <w:color w:val="000000"/>
              </w:rPr>
              <w:t>, za kakovost izvedenih del ________________ let od sprejema in izročitve objekta ali del oziroma od dneva uporabe.</w:t>
            </w:r>
          </w:p>
          <w:p w14:paraId="28D9E650"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Garancijski roki začnejo teči z dnem končnega zapisniškega prevzema pogodbenih del in ko so odpravljene vse napake in manjkajoča dela.</w:t>
            </w:r>
          </w:p>
          <w:p w14:paraId="4A654FD9"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Za zamenjane dele in izvedena dela v garancijski dobi prične teči nov garancijski rok z dnem prevzema.</w:t>
            </w:r>
          </w:p>
          <w:p w14:paraId="2BB507EF"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Garancija je vezana na normalne pogoje uporabe in primerno ter strokovno vzdrževanje. V primeru, da se v garancijski dobi pojavi napaka zaradi nesolidnega dela ali materiala, jo mora izvajalec odpraviti na svoje stroške v primernem roku, potem ko ga naročnik obvesti o nastali napaki.</w:t>
            </w:r>
          </w:p>
          <w:p w14:paraId="5AFE15F8"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Naročnik, ki je pravilno obvestil izvajalca da ima izvršeno delo neko napako, ki onemogoča namensko uporabo objekta in zmanjšuje stabilnost in varnost objekta, zahteva od izvajalca odpravo napake in mu za to določi tudi primeren rok. Naročnik ima tudi pravico do povrnitve škode, ki jo je zaradi takih napak utrpel</w:t>
            </w:r>
            <w:r>
              <w:rPr>
                <w:rFonts w:ascii="Arial Narrow" w:hAnsi="Arial Narrow" w:cs="Arial"/>
                <w:color w:val="000000"/>
              </w:rPr>
              <w:t>.</w:t>
            </w:r>
          </w:p>
        </w:tc>
      </w:tr>
    </w:tbl>
    <w:p w14:paraId="1A88399A" w14:textId="77777777" w:rsidR="0093053F" w:rsidRPr="00F84294" w:rsidRDefault="0093053F" w:rsidP="0093053F">
      <w:pPr>
        <w:spacing w:before="225" w:after="225" w:line="240" w:lineRule="auto"/>
        <w:jc w:val="both"/>
        <w:rPr>
          <w:rFonts w:ascii="Arial Narrow" w:hAnsi="Arial Narrow"/>
        </w:rPr>
      </w:pPr>
      <w:r w:rsidRPr="00F84294">
        <w:rPr>
          <w:rFonts w:ascii="Arial Narrow" w:hAnsi="Arial Narrow" w:cs="Arial"/>
          <w:b/>
          <w:bCs/>
          <w:color w:val="000000"/>
        </w:rPr>
        <w:t>XIII. JAMSTVA IN ZAVAROVANJA</w:t>
      </w:r>
    </w:p>
    <w:p w14:paraId="77169226" w14:textId="77777777" w:rsidR="0093053F" w:rsidRPr="00F84294" w:rsidRDefault="0093053F" w:rsidP="0093053F">
      <w:pPr>
        <w:spacing w:after="0" w:line="240" w:lineRule="auto"/>
        <w:jc w:val="center"/>
        <w:rPr>
          <w:rFonts w:ascii="Arial Narrow" w:hAnsi="Arial Narrow"/>
        </w:rPr>
      </w:pPr>
      <w:r w:rsidRPr="00F84294">
        <w:rPr>
          <w:rFonts w:ascii="Arial Narrow" w:hAnsi="Arial Narrow" w:cs="Arial"/>
          <w:b/>
          <w:bCs/>
          <w:color w:val="000000"/>
        </w:rPr>
        <w:lastRenderedPageBreak/>
        <w:t>19. člen</w:t>
      </w:r>
    </w:p>
    <w:tbl>
      <w:tblPr>
        <w:tblW w:w="0" w:type="auto"/>
        <w:tblInd w:w="108" w:type="dxa"/>
        <w:tblLook w:val="04A0" w:firstRow="1" w:lastRow="0" w:firstColumn="1" w:lastColumn="0" w:noHBand="0" w:noVBand="1"/>
      </w:tblPr>
      <w:tblGrid>
        <w:gridCol w:w="8962"/>
      </w:tblGrid>
      <w:tr w:rsidR="0093053F" w:rsidRPr="00F84294" w14:paraId="18EF99F8" w14:textId="77777777" w:rsidTr="001C2533">
        <w:tc>
          <w:tcPr>
            <w:tcW w:w="0" w:type="auto"/>
            <w:tcMar>
              <w:top w:w="0" w:type="auto"/>
              <w:bottom w:w="0" w:type="auto"/>
            </w:tcMar>
          </w:tcPr>
          <w:p w14:paraId="37F1A767"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ZAVAROVANJE ZA DOBRO IZVEDBO</w:t>
            </w:r>
          </w:p>
          <w:p w14:paraId="4CAFEDF6"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Instrument zavarovanja: _________</w:t>
            </w:r>
            <w:r>
              <w:rPr>
                <w:rFonts w:ascii="Arial Narrow" w:hAnsi="Arial Narrow" w:cs="Arial"/>
                <w:color w:val="000000"/>
              </w:rPr>
              <w:t>___________________</w:t>
            </w:r>
            <w:r w:rsidRPr="00F84294">
              <w:rPr>
                <w:rFonts w:ascii="Arial Narrow" w:hAnsi="Arial Narrow" w:cs="Arial"/>
                <w:color w:val="000000"/>
              </w:rPr>
              <w:t>____</w:t>
            </w:r>
          </w:p>
          <w:p w14:paraId="1448E484"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Višina zavarovanja: ______</w:t>
            </w:r>
            <w:r>
              <w:rPr>
                <w:rFonts w:ascii="Arial Narrow" w:hAnsi="Arial Narrow" w:cs="Arial"/>
                <w:color w:val="000000"/>
              </w:rPr>
              <w:t>_________</w:t>
            </w:r>
            <w:r w:rsidRPr="00F84294">
              <w:rPr>
                <w:rFonts w:ascii="Arial Narrow" w:hAnsi="Arial Narrow" w:cs="Arial"/>
                <w:color w:val="000000"/>
              </w:rPr>
              <w:t>_______</w:t>
            </w:r>
          </w:p>
          <w:p w14:paraId="4B734FE1"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Čas veljavnosti: _____</w:t>
            </w:r>
            <w:r>
              <w:rPr>
                <w:rFonts w:ascii="Arial Narrow" w:hAnsi="Arial Narrow" w:cs="Arial"/>
                <w:color w:val="000000"/>
              </w:rPr>
              <w:t>_________</w:t>
            </w:r>
            <w:r w:rsidRPr="00F84294">
              <w:rPr>
                <w:rFonts w:ascii="Arial Narrow" w:hAnsi="Arial Narrow" w:cs="Arial"/>
                <w:color w:val="000000"/>
              </w:rPr>
              <w:t>________</w:t>
            </w:r>
          </w:p>
          <w:p w14:paraId="21CC3FDC"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Izvajalec mora najpozneje v desetih dneh od sklenitve pogodbe kot pogoj za veljavnost pogodbe izročiti naročniku zavarovanje za dobro izvedbo pogodbenih obveznosti, v nasprotnem primeru lahko naročnik odstopi od pogodbe.</w:t>
            </w:r>
          </w:p>
          <w:p w14:paraId="33BA9B96"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Zavarovanje za dobro izvedbo pogodbenih obveznosti naročnik unovči za vse primere kršitev obveznosti izvajalca iz te pogodbe, vezanih na izvajanje pogodbe, pri čemer v zvezi z višino unovčitve upošteva naravo in obseg kršitve pogodbenih obveznosti.</w:t>
            </w:r>
          </w:p>
        </w:tc>
      </w:tr>
    </w:tbl>
    <w:p w14:paraId="3AF275B8" w14:textId="77777777" w:rsidR="0093053F" w:rsidRPr="00F84294" w:rsidRDefault="0093053F" w:rsidP="0093053F">
      <w:pPr>
        <w:spacing w:after="0" w:line="240" w:lineRule="auto"/>
        <w:jc w:val="center"/>
        <w:rPr>
          <w:rFonts w:ascii="Arial Narrow" w:hAnsi="Arial Narrow"/>
        </w:rPr>
      </w:pPr>
      <w:r w:rsidRPr="00F84294">
        <w:rPr>
          <w:rFonts w:ascii="Arial Narrow" w:hAnsi="Arial Narrow" w:cs="Arial"/>
          <w:b/>
          <w:bCs/>
          <w:color w:val="000000"/>
        </w:rPr>
        <w:t>20. člen</w:t>
      </w:r>
    </w:p>
    <w:tbl>
      <w:tblPr>
        <w:tblW w:w="0" w:type="auto"/>
        <w:tblInd w:w="108" w:type="dxa"/>
        <w:tblLook w:val="04A0" w:firstRow="1" w:lastRow="0" w:firstColumn="1" w:lastColumn="0" w:noHBand="0" w:noVBand="1"/>
      </w:tblPr>
      <w:tblGrid>
        <w:gridCol w:w="8962"/>
      </w:tblGrid>
      <w:tr w:rsidR="0093053F" w:rsidRPr="00F84294" w14:paraId="2E000263" w14:textId="77777777" w:rsidTr="001C2533">
        <w:tc>
          <w:tcPr>
            <w:tcW w:w="0" w:type="auto"/>
            <w:tcMar>
              <w:top w:w="0" w:type="auto"/>
              <w:bottom w:w="0" w:type="auto"/>
            </w:tcMar>
          </w:tcPr>
          <w:p w14:paraId="029AD749"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ZAVAROVANJE ODGOVORNOSTI</w:t>
            </w:r>
          </w:p>
          <w:p w14:paraId="0941AAEB"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Višina zavarovanja: __________</w:t>
            </w:r>
            <w:r>
              <w:rPr>
                <w:rFonts w:ascii="Arial Narrow" w:hAnsi="Arial Narrow" w:cs="Arial"/>
                <w:color w:val="000000"/>
              </w:rPr>
              <w:t>______</w:t>
            </w:r>
            <w:r w:rsidRPr="00F84294">
              <w:rPr>
                <w:rFonts w:ascii="Arial Narrow" w:hAnsi="Arial Narrow" w:cs="Arial"/>
                <w:color w:val="000000"/>
              </w:rPr>
              <w:t>___</w:t>
            </w:r>
          </w:p>
          <w:p w14:paraId="3746B0F9"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 xml:space="preserve">Izvajalec mora imeti zavarovano odgovornost za dejavnost, ki je predmet javnega naročila, skladno </w:t>
            </w:r>
            <w:r>
              <w:rPr>
                <w:rFonts w:ascii="Arial Narrow" w:hAnsi="Arial Narrow" w:cs="Arial"/>
                <w:color w:val="000000"/>
              </w:rPr>
              <w:t>z veljavno zakonodajo</w:t>
            </w:r>
            <w:r w:rsidRPr="00F84294">
              <w:rPr>
                <w:rFonts w:ascii="Arial Narrow" w:hAnsi="Arial Narrow" w:cs="Arial"/>
                <w:color w:val="000000"/>
              </w:rPr>
              <w:t>.</w:t>
            </w:r>
          </w:p>
        </w:tc>
      </w:tr>
    </w:tbl>
    <w:p w14:paraId="51685486" w14:textId="77777777" w:rsidR="0093053F" w:rsidRPr="00F84294" w:rsidRDefault="0093053F" w:rsidP="0093053F">
      <w:pPr>
        <w:spacing w:after="0" w:line="240" w:lineRule="auto"/>
        <w:jc w:val="center"/>
        <w:rPr>
          <w:rFonts w:ascii="Arial Narrow" w:hAnsi="Arial Narrow"/>
        </w:rPr>
      </w:pPr>
      <w:r w:rsidRPr="00F84294">
        <w:rPr>
          <w:rFonts w:ascii="Arial Narrow" w:hAnsi="Arial Narrow" w:cs="Arial"/>
          <w:b/>
          <w:bCs/>
          <w:color w:val="000000"/>
        </w:rPr>
        <w:t>21. člen</w:t>
      </w:r>
    </w:p>
    <w:tbl>
      <w:tblPr>
        <w:tblW w:w="0" w:type="auto"/>
        <w:tblInd w:w="108" w:type="dxa"/>
        <w:tblLook w:val="04A0" w:firstRow="1" w:lastRow="0" w:firstColumn="1" w:lastColumn="0" w:noHBand="0" w:noVBand="1"/>
      </w:tblPr>
      <w:tblGrid>
        <w:gridCol w:w="8962"/>
      </w:tblGrid>
      <w:tr w:rsidR="0093053F" w:rsidRPr="00F84294" w14:paraId="5FC39724" w14:textId="77777777" w:rsidTr="001C2533">
        <w:tc>
          <w:tcPr>
            <w:tcW w:w="0" w:type="auto"/>
            <w:tcMar>
              <w:top w:w="0" w:type="auto"/>
              <w:bottom w:w="0" w:type="auto"/>
            </w:tcMar>
          </w:tcPr>
          <w:p w14:paraId="2A7F7A3D"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ZAVAROVANJE ZA ODPRAVO NAPAK</w:t>
            </w:r>
          </w:p>
          <w:p w14:paraId="77813CAA"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Instrument zavarovanja: __________</w:t>
            </w:r>
            <w:r>
              <w:rPr>
                <w:rFonts w:ascii="Arial Narrow" w:hAnsi="Arial Narrow" w:cs="Arial"/>
                <w:color w:val="000000"/>
              </w:rPr>
              <w:t>___________________</w:t>
            </w:r>
            <w:r w:rsidRPr="00F84294">
              <w:rPr>
                <w:rFonts w:ascii="Arial Narrow" w:hAnsi="Arial Narrow" w:cs="Arial"/>
                <w:color w:val="000000"/>
              </w:rPr>
              <w:t>___</w:t>
            </w:r>
          </w:p>
          <w:p w14:paraId="3401430A"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Višina zavarovanja: ____</w:t>
            </w:r>
            <w:r>
              <w:rPr>
                <w:rFonts w:ascii="Arial Narrow" w:hAnsi="Arial Narrow" w:cs="Arial"/>
                <w:color w:val="000000"/>
              </w:rPr>
              <w:t>__________</w:t>
            </w:r>
            <w:r w:rsidRPr="00F84294">
              <w:rPr>
                <w:rFonts w:ascii="Arial Narrow" w:hAnsi="Arial Narrow" w:cs="Arial"/>
                <w:color w:val="000000"/>
              </w:rPr>
              <w:t>_________</w:t>
            </w:r>
          </w:p>
          <w:p w14:paraId="2F75A516"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Čas veljavnosti: _______</w:t>
            </w:r>
            <w:r>
              <w:rPr>
                <w:rFonts w:ascii="Arial Narrow" w:hAnsi="Arial Narrow" w:cs="Arial"/>
                <w:color w:val="000000"/>
              </w:rPr>
              <w:t>______</w:t>
            </w:r>
            <w:r w:rsidRPr="00F84294">
              <w:rPr>
                <w:rFonts w:ascii="Arial Narrow" w:hAnsi="Arial Narrow" w:cs="Arial"/>
                <w:color w:val="000000"/>
              </w:rPr>
              <w:t>______</w:t>
            </w:r>
          </w:p>
          <w:p w14:paraId="4F4AF749"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Izvajalec je dolžan ob primopredaji izvedenih del predložiti zavarovanje za odpravo napak v garancijskem roku, sicer se bo štelo, da javno naročilo ni uspešno izvedeno, naročnik pa lahko unovči garancijo za dobro izvedbo pogodbenih obveznosti.</w:t>
            </w:r>
          </w:p>
          <w:p w14:paraId="09FD9180"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Zavarovanje za odpravo napak naročnik unovči za vse primere kršitev obveznosti izvajalca iz te pogodbe, vezanih na odpravo napak v garancijski dobi, pri čemer v zvezi z višino unovčitve upošteva naravo in obseg kršitve pogodbenih obveznosti.</w:t>
            </w:r>
          </w:p>
        </w:tc>
      </w:tr>
    </w:tbl>
    <w:p w14:paraId="6D8A3065" w14:textId="77777777" w:rsidR="0093053F" w:rsidRPr="00F84294" w:rsidRDefault="0093053F" w:rsidP="0093053F">
      <w:pPr>
        <w:spacing w:before="225" w:after="225" w:line="240" w:lineRule="auto"/>
        <w:jc w:val="both"/>
        <w:rPr>
          <w:rFonts w:ascii="Arial Narrow" w:hAnsi="Arial Narrow"/>
        </w:rPr>
      </w:pPr>
      <w:r w:rsidRPr="00F84294">
        <w:rPr>
          <w:rFonts w:ascii="Arial Narrow" w:hAnsi="Arial Narrow" w:cs="Arial"/>
          <w:b/>
          <w:bCs/>
          <w:color w:val="000000"/>
        </w:rPr>
        <w:t>XIV. ODSTOP OD POGODBE</w:t>
      </w:r>
    </w:p>
    <w:p w14:paraId="696F773E" w14:textId="77777777" w:rsidR="0093053F" w:rsidRPr="00F84294" w:rsidRDefault="0093053F" w:rsidP="0093053F">
      <w:pPr>
        <w:spacing w:after="0" w:line="240" w:lineRule="auto"/>
        <w:jc w:val="center"/>
        <w:rPr>
          <w:rFonts w:ascii="Arial Narrow" w:hAnsi="Arial Narrow"/>
        </w:rPr>
      </w:pPr>
      <w:r w:rsidRPr="00F84294">
        <w:rPr>
          <w:rFonts w:ascii="Arial Narrow" w:hAnsi="Arial Narrow" w:cs="Arial"/>
          <w:b/>
          <w:bCs/>
          <w:color w:val="000000"/>
        </w:rPr>
        <w:t>22. člen</w:t>
      </w:r>
    </w:p>
    <w:tbl>
      <w:tblPr>
        <w:tblW w:w="0" w:type="auto"/>
        <w:tblInd w:w="108" w:type="dxa"/>
        <w:tblLook w:val="04A0" w:firstRow="1" w:lastRow="0" w:firstColumn="1" w:lastColumn="0" w:noHBand="0" w:noVBand="1"/>
      </w:tblPr>
      <w:tblGrid>
        <w:gridCol w:w="8962"/>
      </w:tblGrid>
      <w:tr w:rsidR="0093053F" w:rsidRPr="00F84294" w14:paraId="75C2D4B1" w14:textId="77777777" w:rsidTr="001C2533">
        <w:tc>
          <w:tcPr>
            <w:tcW w:w="0" w:type="auto"/>
            <w:tcMar>
              <w:top w:w="0" w:type="auto"/>
              <w:bottom w:w="0" w:type="auto"/>
            </w:tcMar>
          </w:tcPr>
          <w:p w14:paraId="743E7CBB"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Če pride do prekinitve del oziroma do razdrtja pogodbe po krivdi ene od pogodbenih strank, nosi nastale stroške tista pogodbena stranka, ki je povzročila prekinitev dela ali razdrtje pogodbe.</w:t>
            </w:r>
          </w:p>
          <w:p w14:paraId="1C4411C4"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lastRenderedPageBreak/>
              <w:t>Naročnik ima pravico odstopiti od pogodbe kadarkoli, brez posledic za naročnika, če:</w:t>
            </w:r>
          </w:p>
          <w:tbl>
            <w:tblPr>
              <w:tblW w:w="0" w:type="auto"/>
              <w:tblLook w:val="04A0" w:firstRow="1" w:lastRow="0" w:firstColumn="1" w:lastColumn="0" w:noHBand="0" w:noVBand="1"/>
            </w:tblPr>
            <w:tblGrid>
              <w:gridCol w:w="8746"/>
            </w:tblGrid>
            <w:tr w:rsidR="0093053F" w:rsidRPr="00F84294" w14:paraId="1A8D5D94" w14:textId="77777777" w:rsidTr="001C2533">
              <w:tc>
                <w:tcPr>
                  <w:tcW w:w="0" w:type="auto"/>
                  <w:tcMar>
                    <w:top w:w="0" w:type="auto"/>
                    <w:bottom w:w="0" w:type="auto"/>
                  </w:tcMar>
                </w:tcPr>
                <w:p w14:paraId="7A6A3B2E" w14:textId="77777777" w:rsidR="0093053F" w:rsidRPr="00F84294" w:rsidRDefault="0093053F" w:rsidP="0093053F">
                  <w:pPr>
                    <w:numPr>
                      <w:ilvl w:val="0"/>
                      <w:numId w:val="33"/>
                    </w:numPr>
                    <w:jc w:val="both"/>
                    <w:rPr>
                      <w:rFonts w:ascii="Arial Narrow" w:hAnsi="Arial Narrow" w:cs="Arial"/>
                      <w:color w:val="000000"/>
                    </w:rPr>
                  </w:pPr>
                  <w:r w:rsidRPr="00F84294">
                    <w:rPr>
                      <w:rFonts w:ascii="Arial Narrow" w:hAnsi="Arial Narrow" w:cs="Arial"/>
                      <w:color w:val="000000"/>
                    </w:rPr>
                    <w:t>pride izvajalec v takšno finančno situacijo, ki bi mu onemogočila izvedbo pogodbenih obveznosti;</w:t>
                  </w:r>
                </w:p>
                <w:p w14:paraId="586D4FA4" w14:textId="77777777" w:rsidR="0093053F" w:rsidRPr="00F84294" w:rsidRDefault="0093053F" w:rsidP="0093053F">
                  <w:pPr>
                    <w:numPr>
                      <w:ilvl w:val="0"/>
                      <w:numId w:val="33"/>
                    </w:numPr>
                    <w:jc w:val="both"/>
                    <w:rPr>
                      <w:rFonts w:ascii="Arial Narrow" w:hAnsi="Arial Narrow" w:cs="Arial"/>
                      <w:color w:val="000000"/>
                    </w:rPr>
                  </w:pPr>
                  <w:r w:rsidRPr="00F84294">
                    <w:rPr>
                      <w:rFonts w:ascii="Arial Narrow" w:hAnsi="Arial Narrow" w:cs="Arial"/>
                      <w:color w:val="000000"/>
                    </w:rPr>
                    <w:t>izvajalec po svoji krivdi v roku 14 dni od veljavnosti pogodbe in uvedbe v delo ne prične z delom;</w:t>
                  </w:r>
                </w:p>
                <w:p w14:paraId="74953133" w14:textId="77777777" w:rsidR="0093053F" w:rsidRPr="00F84294" w:rsidRDefault="0093053F" w:rsidP="0093053F">
                  <w:pPr>
                    <w:numPr>
                      <w:ilvl w:val="0"/>
                      <w:numId w:val="33"/>
                    </w:numPr>
                    <w:jc w:val="both"/>
                    <w:rPr>
                      <w:rFonts w:ascii="Arial Narrow" w:hAnsi="Arial Narrow" w:cs="Arial"/>
                      <w:color w:val="000000"/>
                    </w:rPr>
                  </w:pPr>
                  <w:r w:rsidRPr="00F84294">
                    <w:rPr>
                      <w:rFonts w:ascii="Arial Narrow" w:hAnsi="Arial Narrow" w:cs="Arial"/>
                      <w:color w:val="000000"/>
                    </w:rPr>
                    <w:t>izvajalec po svoji krivdi kasni z deli po faznih rokih iz potrjenega terminskega plana del več kot 30 dni, oziroma če ne dosega pogodbeno dogovorjene kvalitete in standardov in je ne more vzpostaviti niti v naknadno dogovorjenem roku, ki mu ga določi naročnik.</w:t>
                  </w:r>
                </w:p>
              </w:tc>
            </w:tr>
          </w:tbl>
          <w:p w14:paraId="3C4BA78B"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Med veljavnostjo pogodbe o izvedbi javnega naročila lahko naročnik ne glede na določbe zakona, ki ureja obligacijska razmerja, odstopi od pogodbe v naslednjih okoliščinah:</w:t>
            </w:r>
          </w:p>
          <w:tbl>
            <w:tblPr>
              <w:tblW w:w="0" w:type="auto"/>
              <w:tblLook w:val="04A0" w:firstRow="1" w:lastRow="0" w:firstColumn="1" w:lastColumn="0" w:noHBand="0" w:noVBand="1"/>
            </w:tblPr>
            <w:tblGrid>
              <w:gridCol w:w="8746"/>
            </w:tblGrid>
            <w:tr w:rsidR="0093053F" w:rsidRPr="00F84294" w14:paraId="13BAF409" w14:textId="77777777" w:rsidTr="001C2533">
              <w:tc>
                <w:tcPr>
                  <w:tcW w:w="0" w:type="auto"/>
                  <w:tcMar>
                    <w:top w:w="0" w:type="auto"/>
                    <w:bottom w:w="0" w:type="auto"/>
                  </w:tcMar>
                </w:tcPr>
                <w:p w14:paraId="3D6762DA" w14:textId="77777777" w:rsidR="0093053F" w:rsidRPr="00F84294" w:rsidRDefault="0093053F" w:rsidP="0093053F">
                  <w:pPr>
                    <w:numPr>
                      <w:ilvl w:val="0"/>
                      <w:numId w:val="34"/>
                    </w:numPr>
                    <w:jc w:val="both"/>
                    <w:rPr>
                      <w:rFonts w:ascii="Arial Narrow" w:hAnsi="Arial Narrow" w:cs="Arial"/>
                      <w:color w:val="000000"/>
                    </w:rPr>
                  </w:pPr>
                  <w:r w:rsidRPr="00F84294">
                    <w:rPr>
                      <w:rFonts w:ascii="Arial Narrow" w:hAnsi="Arial Narrow" w:cs="Arial"/>
                      <w:color w:val="000000"/>
                    </w:rPr>
                    <w:t>javno naročilo je bilo bistveno spremenjeno, kar terja nov postopek javnega naročanja;</w:t>
                  </w:r>
                </w:p>
                <w:p w14:paraId="4248197D" w14:textId="77777777" w:rsidR="0093053F" w:rsidRPr="00F84294" w:rsidRDefault="0093053F" w:rsidP="0093053F">
                  <w:pPr>
                    <w:numPr>
                      <w:ilvl w:val="0"/>
                      <w:numId w:val="34"/>
                    </w:numPr>
                    <w:jc w:val="both"/>
                    <w:rPr>
                      <w:rFonts w:ascii="Arial Narrow" w:hAnsi="Arial Narrow" w:cs="Arial"/>
                      <w:color w:val="000000"/>
                    </w:rPr>
                  </w:pPr>
                  <w:r w:rsidRPr="00F84294">
                    <w:rPr>
                      <w:rFonts w:ascii="Arial Narrow" w:hAnsi="Arial Narrow" w:cs="Arial"/>
                      <w:color w:val="000000"/>
                    </w:rPr>
                    <w:t>v času oddaje javnega naročila je bil izvajalec v enem od položajev, zaradi katerega bi ga naročnik moral izključiti iz postopka javnega naročanja, pa s tem dejstvom naročnik ni bil seznanjen v postopku javnega naročanja;</w:t>
                  </w:r>
                </w:p>
                <w:p w14:paraId="6306B782" w14:textId="77777777" w:rsidR="0093053F" w:rsidRPr="00F84294" w:rsidRDefault="0093053F" w:rsidP="0093053F">
                  <w:pPr>
                    <w:numPr>
                      <w:ilvl w:val="0"/>
                      <w:numId w:val="34"/>
                    </w:numPr>
                    <w:jc w:val="both"/>
                    <w:rPr>
                      <w:rFonts w:ascii="Arial Narrow" w:hAnsi="Arial Narrow" w:cs="Arial"/>
                      <w:color w:val="000000"/>
                    </w:rPr>
                  </w:pPr>
                  <w:r w:rsidRPr="00F84294">
                    <w:rPr>
                      <w:rFonts w:ascii="Arial Narrow" w:hAnsi="Arial Narrow" w:cs="Arial"/>
                      <w:color w:val="000000"/>
                    </w:rPr>
                    <w:t>zaradi hudih kršitev obveznosti iz PEU, PDEU in tega zakona, ki jih je po postopku v skladu z 258. členom PDEU ugotovilo Sodišče Evropske unije, javno naročilo ne bi smelo biti oddano izvajalcu.</w:t>
                  </w:r>
                </w:p>
              </w:tc>
            </w:tr>
          </w:tbl>
          <w:p w14:paraId="0630AFC6"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Odstop od pogodbe učinkuje z dnem, ko izvajalec prejme pisno izjavo naročnika o odstopu.</w:t>
            </w:r>
          </w:p>
          <w:p w14:paraId="14D402BE"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Naročnik bo istočasno z odstopom od pogodbe pričel s postopki za unovčenje zavarovanja za dobro izvedbo pogodbenih obveznosti.</w:t>
            </w:r>
          </w:p>
          <w:p w14:paraId="2479F543"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Pogodba preneha veljati, če je naročnik seznanjen, da je pristojni državni organ ali sodišče s pravnomočno odločitvijo ugotovilo kršitev delovne, okoljske ali socialne zakonodaje s strani izvajalca pogodbe o izvedbi javnega naročila ali njegovega podizvajalca. Izvajalec je dolžan pisno obvestiti naročnika o ugotovljeni kršitvi najkasneje v roku 5 delovnih dneh od pravnomočnosti odločitve državnega organa ali sodišča o kršitvah delovne, okoljske ali socialne zakonodaje s strani izvajalca pogodbe o izvedbi javnega naročila ali njegovega podizvajalca</w:t>
            </w:r>
            <w:r>
              <w:rPr>
                <w:rFonts w:ascii="Arial Narrow" w:hAnsi="Arial Narrow" w:cs="Arial"/>
                <w:color w:val="000000"/>
              </w:rPr>
              <w:t>.</w:t>
            </w:r>
          </w:p>
        </w:tc>
      </w:tr>
    </w:tbl>
    <w:p w14:paraId="4E6683D5" w14:textId="77777777" w:rsidR="0093053F" w:rsidRPr="00F84294" w:rsidRDefault="0093053F" w:rsidP="0093053F">
      <w:pPr>
        <w:spacing w:before="225" w:after="225" w:line="240" w:lineRule="auto"/>
        <w:jc w:val="both"/>
        <w:rPr>
          <w:rFonts w:ascii="Arial Narrow" w:hAnsi="Arial Narrow"/>
        </w:rPr>
      </w:pPr>
      <w:r w:rsidRPr="00F84294">
        <w:rPr>
          <w:rFonts w:ascii="Arial Narrow" w:hAnsi="Arial Narrow" w:cs="Arial"/>
          <w:b/>
          <w:bCs/>
          <w:color w:val="000000"/>
        </w:rPr>
        <w:lastRenderedPageBreak/>
        <w:t>XV. ZAVAROVANJE DEL, MATERIALA IN OPREME</w:t>
      </w:r>
    </w:p>
    <w:p w14:paraId="4DDC7432" w14:textId="77777777" w:rsidR="0093053F" w:rsidRPr="00F84294" w:rsidRDefault="0093053F" w:rsidP="0093053F">
      <w:pPr>
        <w:spacing w:after="0" w:line="240" w:lineRule="auto"/>
        <w:jc w:val="center"/>
        <w:rPr>
          <w:rFonts w:ascii="Arial Narrow" w:hAnsi="Arial Narrow"/>
        </w:rPr>
      </w:pPr>
      <w:r w:rsidRPr="00F84294">
        <w:rPr>
          <w:rFonts w:ascii="Arial Narrow" w:hAnsi="Arial Narrow" w:cs="Arial"/>
          <w:b/>
          <w:bCs/>
          <w:color w:val="000000"/>
        </w:rPr>
        <w:t>23. člen</w:t>
      </w:r>
    </w:p>
    <w:tbl>
      <w:tblPr>
        <w:tblW w:w="0" w:type="auto"/>
        <w:tblInd w:w="108" w:type="dxa"/>
        <w:tblLook w:val="04A0" w:firstRow="1" w:lastRow="0" w:firstColumn="1" w:lastColumn="0" w:noHBand="0" w:noVBand="1"/>
      </w:tblPr>
      <w:tblGrid>
        <w:gridCol w:w="8962"/>
      </w:tblGrid>
      <w:tr w:rsidR="0093053F" w:rsidRPr="00F84294" w14:paraId="25112D65" w14:textId="77777777" w:rsidTr="001C2533">
        <w:tc>
          <w:tcPr>
            <w:tcW w:w="0" w:type="auto"/>
            <w:tcMar>
              <w:top w:w="0" w:type="auto"/>
              <w:bottom w:w="0" w:type="auto"/>
            </w:tcMar>
          </w:tcPr>
          <w:p w14:paraId="1D6278A2"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Izvajalec je dolžan na svoje stroške zavarovati vsa dela, material in opremo do njihove polne vrednosti, do izročitve objekta naročniku, proti vsem rizikom in zavarovati vse vrste svoje odgovornosti za primere, ki bi nastali iz predmeta te pogodbe.</w:t>
            </w:r>
          </w:p>
          <w:p w14:paraId="65BAA9DA"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Izvajalec je dolžan zavarovati svojo dejavnost tudi v skladu z zakonodajo s področja graditve ter zavarovati eventualno škodo na objektu in izvedenih delih.</w:t>
            </w:r>
          </w:p>
          <w:p w14:paraId="45130994" w14:textId="77777777" w:rsidR="0093053F" w:rsidRDefault="0093053F" w:rsidP="001C2533">
            <w:pPr>
              <w:spacing w:before="225" w:after="225"/>
              <w:jc w:val="both"/>
              <w:rPr>
                <w:rFonts w:ascii="Arial Narrow" w:hAnsi="Arial Narrow" w:cs="Arial"/>
                <w:color w:val="000000"/>
              </w:rPr>
            </w:pPr>
            <w:r w:rsidRPr="00F84294">
              <w:rPr>
                <w:rFonts w:ascii="Arial Narrow" w:hAnsi="Arial Narrow" w:cs="Arial"/>
                <w:color w:val="000000"/>
              </w:rPr>
              <w:t>Naročnik je na podlagi zgoraj navedenega prost vsakršne odgovornosti do izročitve objekta. Morebitne odškodninske zahtevke pa bo naročnik posredoval v nadaljnje reševanje zavarovalnici, ki je razvidna iz zavarovalne police iz prejšnjega odstavka tega člena.</w:t>
            </w:r>
          </w:p>
          <w:p w14:paraId="344DBB24" w14:textId="77777777" w:rsidR="0093053F" w:rsidRPr="00F84294" w:rsidRDefault="0093053F" w:rsidP="001C2533">
            <w:pPr>
              <w:spacing w:before="225" w:after="225"/>
              <w:jc w:val="both"/>
              <w:rPr>
                <w:rFonts w:ascii="Arial Narrow" w:hAnsi="Arial Narrow"/>
              </w:rPr>
            </w:pPr>
          </w:p>
        </w:tc>
      </w:tr>
    </w:tbl>
    <w:p w14:paraId="1F0742F3" w14:textId="77777777" w:rsidR="0093053F" w:rsidRPr="00F84294" w:rsidRDefault="0093053F" w:rsidP="0093053F">
      <w:pPr>
        <w:spacing w:before="225" w:after="225" w:line="240" w:lineRule="auto"/>
        <w:jc w:val="both"/>
        <w:rPr>
          <w:rFonts w:ascii="Arial Narrow" w:hAnsi="Arial Narrow"/>
        </w:rPr>
      </w:pPr>
      <w:r w:rsidRPr="00F84294">
        <w:rPr>
          <w:rFonts w:ascii="Arial Narrow" w:hAnsi="Arial Narrow" w:cs="Arial"/>
          <w:b/>
          <w:bCs/>
          <w:color w:val="000000"/>
        </w:rPr>
        <w:lastRenderedPageBreak/>
        <w:t>XVI. REŠEVANJE SPOROV</w:t>
      </w:r>
    </w:p>
    <w:p w14:paraId="74A03426" w14:textId="77777777" w:rsidR="0093053F" w:rsidRPr="00F84294" w:rsidRDefault="0093053F" w:rsidP="0093053F">
      <w:pPr>
        <w:spacing w:after="0" w:line="240" w:lineRule="auto"/>
        <w:jc w:val="center"/>
        <w:rPr>
          <w:rFonts w:ascii="Arial Narrow" w:hAnsi="Arial Narrow"/>
        </w:rPr>
      </w:pPr>
      <w:r w:rsidRPr="00F84294">
        <w:rPr>
          <w:rFonts w:ascii="Arial Narrow" w:hAnsi="Arial Narrow" w:cs="Arial"/>
          <w:b/>
          <w:bCs/>
          <w:color w:val="000000"/>
        </w:rPr>
        <w:t>24. člen</w:t>
      </w:r>
    </w:p>
    <w:tbl>
      <w:tblPr>
        <w:tblW w:w="0" w:type="auto"/>
        <w:tblInd w:w="108" w:type="dxa"/>
        <w:tblLook w:val="04A0" w:firstRow="1" w:lastRow="0" w:firstColumn="1" w:lastColumn="0" w:noHBand="0" w:noVBand="1"/>
      </w:tblPr>
      <w:tblGrid>
        <w:gridCol w:w="8962"/>
      </w:tblGrid>
      <w:tr w:rsidR="0093053F" w:rsidRPr="00F84294" w14:paraId="31ED1717" w14:textId="77777777" w:rsidTr="001C2533">
        <w:tc>
          <w:tcPr>
            <w:tcW w:w="0" w:type="auto"/>
            <w:tcMar>
              <w:top w:w="0" w:type="auto"/>
              <w:bottom w:w="0" w:type="auto"/>
            </w:tcMar>
          </w:tcPr>
          <w:p w14:paraId="40FD87C5" w14:textId="77777777" w:rsidR="0093053F" w:rsidRDefault="0093053F" w:rsidP="001C2533">
            <w:pPr>
              <w:spacing w:before="225" w:after="225"/>
              <w:jc w:val="both"/>
              <w:rPr>
                <w:rFonts w:ascii="Arial Narrow" w:hAnsi="Arial Narrow" w:cs="Arial"/>
                <w:color w:val="000000"/>
              </w:rPr>
            </w:pPr>
            <w:r w:rsidRPr="00F84294">
              <w:rPr>
                <w:rFonts w:ascii="Arial Narrow" w:hAnsi="Arial Narrow" w:cs="Arial"/>
                <w:color w:val="000000"/>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p w14:paraId="594E750B" w14:textId="77777777" w:rsidR="0093053F" w:rsidRPr="00F84294" w:rsidRDefault="0093053F" w:rsidP="001C2533">
            <w:pPr>
              <w:spacing w:before="225" w:after="225"/>
              <w:jc w:val="both"/>
              <w:rPr>
                <w:rFonts w:ascii="Arial Narrow" w:hAnsi="Arial Narrow"/>
              </w:rPr>
            </w:pPr>
          </w:p>
        </w:tc>
      </w:tr>
    </w:tbl>
    <w:p w14:paraId="6F9B9D00" w14:textId="77777777" w:rsidR="0093053F" w:rsidRPr="00F84294" w:rsidRDefault="0093053F" w:rsidP="0093053F">
      <w:pPr>
        <w:spacing w:before="225" w:after="225" w:line="240" w:lineRule="auto"/>
        <w:jc w:val="both"/>
        <w:rPr>
          <w:rFonts w:ascii="Arial Narrow" w:hAnsi="Arial Narrow"/>
        </w:rPr>
      </w:pPr>
      <w:r w:rsidRPr="00F84294">
        <w:rPr>
          <w:rFonts w:ascii="Arial Narrow" w:hAnsi="Arial Narrow" w:cs="Arial"/>
          <w:b/>
          <w:bCs/>
          <w:color w:val="000000"/>
        </w:rPr>
        <w:t>XVII. PROTIKORUPCIJSKA DOLOČBA</w:t>
      </w:r>
    </w:p>
    <w:p w14:paraId="3FE30C6D" w14:textId="77777777" w:rsidR="0093053F" w:rsidRPr="00F84294" w:rsidRDefault="0093053F" w:rsidP="0093053F">
      <w:pPr>
        <w:spacing w:after="0" w:line="240" w:lineRule="auto"/>
        <w:jc w:val="center"/>
        <w:rPr>
          <w:rFonts w:ascii="Arial Narrow" w:hAnsi="Arial Narrow"/>
        </w:rPr>
      </w:pPr>
      <w:r w:rsidRPr="00F84294">
        <w:rPr>
          <w:rFonts w:ascii="Arial Narrow" w:hAnsi="Arial Narrow" w:cs="Arial"/>
          <w:b/>
          <w:bCs/>
          <w:color w:val="000000"/>
        </w:rPr>
        <w:t>25. člen</w:t>
      </w:r>
    </w:p>
    <w:tbl>
      <w:tblPr>
        <w:tblW w:w="0" w:type="auto"/>
        <w:tblInd w:w="108" w:type="dxa"/>
        <w:tblLook w:val="04A0" w:firstRow="1" w:lastRow="0" w:firstColumn="1" w:lastColumn="0" w:noHBand="0" w:noVBand="1"/>
      </w:tblPr>
      <w:tblGrid>
        <w:gridCol w:w="8962"/>
      </w:tblGrid>
      <w:tr w:rsidR="0093053F" w:rsidRPr="00F84294" w14:paraId="6507561D" w14:textId="77777777" w:rsidTr="001C2533">
        <w:tc>
          <w:tcPr>
            <w:tcW w:w="0" w:type="auto"/>
            <w:tcMar>
              <w:top w:w="0" w:type="auto"/>
              <w:bottom w:w="0" w:type="auto"/>
            </w:tcMar>
          </w:tcPr>
          <w:p w14:paraId="04607C28"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0487B3BF"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Naročnik bo v primeru ugotovitve o domnevnem obstoju dejanskega stanja iz prvega odstavka tega člena ali obvestila Komisije za preprečevanje korupcije ali drugih organov, glede njegovega domnevnega nastanka, pričel z ugotavljanjem pogojev ničnosti dodatka iz prejšnjega odstavka tega člena oziroma z drugimi ukrepi v skladu s predpisi Republike Slovenije.</w:t>
            </w:r>
          </w:p>
        </w:tc>
      </w:tr>
    </w:tbl>
    <w:p w14:paraId="657F8B6C" w14:textId="77777777" w:rsidR="0093053F" w:rsidRPr="00F84294" w:rsidRDefault="0093053F" w:rsidP="0093053F">
      <w:pPr>
        <w:spacing w:before="225" w:after="225" w:line="240" w:lineRule="auto"/>
        <w:jc w:val="both"/>
        <w:rPr>
          <w:rFonts w:ascii="Arial Narrow" w:hAnsi="Arial Narrow"/>
        </w:rPr>
      </w:pPr>
      <w:r w:rsidRPr="00F84294">
        <w:rPr>
          <w:rFonts w:ascii="Arial Narrow" w:hAnsi="Arial Narrow" w:cs="Arial"/>
          <w:b/>
          <w:bCs/>
          <w:color w:val="000000"/>
        </w:rPr>
        <w:t>XVIII. REVIZIJSKA SLED</w:t>
      </w:r>
    </w:p>
    <w:p w14:paraId="691495DC" w14:textId="77777777" w:rsidR="0093053F" w:rsidRPr="00F84294" w:rsidRDefault="0093053F" w:rsidP="0093053F">
      <w:pPr>
        <w:spacing w:after="0" w:line="240" w:lineRule="auto"/>
        <w:jc w:val="center"/>
        <w:rPr>
          <w:rFonts w:ascii="Arial Narrow" w:hAnsi="Arial Narrow"/>
        </w:rPr>
      </w:pPr>
      <w:r w:rsidRPr="00F84294">
        <w:rPr>
          <w:rFonts w:ascii="Arial Narrow" w:hAnsi="Arial Narrow" w:cs="Arial"/>
          <w:b/>
          <w:bCs/>
          <w:color w:val="000000"/>
        </w:rPr>
        <w:t>26. člen</w:t>
      </w:r>
    </w:p>
    <w:tbl>
      <w:tblPr>
        <w:tblW w:w="0" w:type="auto"/>
        <w:tblInd w:w="108" w:type="dxa"/>
        <w:tblLook w:val="04A0" w:firstRow="1" w:lastRow="0" w:firstColumn="1" w:lastColumn="0" w:noHBand="0" w:noVBand="1"/>
      </w:tblPr>
      <w:tblGrid>
        <w:gridCol w:w="8962"/>
      </w:tblGrid>
      <w:tr w:rsidR="0093053F" w:rsidRPr="00F84294" w14:paraId="6A2CDE85" w14:textId="77777777" w:rsidTr="001C2533">
        <w:tc>
          <w:tcPr>
            <w:tcW w:w="0" w:type="auto"/>
            <w:tcMar>
              <w:top w:w="0" w:type="auto"/>
              <w:bottom w:w="0" w:type="auto"/>
            </w:tcMar>
          </w:tcPr>
          <w:p w14:paraId="55C5FAC7"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Vsa dokumentacija, povezana z izvedbo projekta, mora biti hranjena na način, da zagotavlja revizijsko sled izvedbe projekta.</w:t>
            </w:r>
          </w:p>
          <w:p w14:paraId="273286AD"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Izvajalec je vso dokumentacijo, povezano z izvajanjem projekta, dolžan hraniti v skladu z veljavno zakonodajo oziroma še najmanj 10 let po izpolnitvi pogodbenih obveznosti</w:t>
            </w:r>
            <w:r>
              <w:rPr>
                <w:rFonts w:ascii="Arial Narrow" w:hAnsi="Arial Narrow" w:cs="Arial"/>
                <w:color w:val="000000"/>
              </w:rPr>
              <w:t>.</w:t>
            </w:r>
          </w:p>
          <w:p w14:paraId="58656147"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Izvajalec se zavezuje, da bo zagotovil dostop do celotne dokumentacije v zvezi s projektom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projekta.</w:t>
            </w:r>
          </w:p>
          <w:p w14:paraId="4451D71B"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 xml:space="preserve">Revizijska sled mora omogočati predstavitev časovnega zaporedja vseh dogodkov, povezanih z izvedbo posamezne aktivnosti projekta, in poslovnih dogodkov, shranjenih v računovodskih in drugih evidencah zavoda. Revizijska sled je skupek vseh informacij, ki so potrebne, da se predstavi zgodovinski zapis o </w:t>
            </w:r>
            <w:r w:rsidRPr="00F84294">
              <w:rPr>
                <w:rFonts w:ascii="Arial Narrow" w:hAnsi="Arial Narrow" w:cs="Arial"/>
                <w:color w:val="000000"/>
              </w:rPr>
              <w:lastRenderedPageBreak/>
              <w:t>pomembnejših dogodkih oziroma aktivnostih povezanih s shranjenimi podatki in informacijami ter sistemi za zbiranje, obdelovanje in arhiviranje podatkov.</w:t>
            </w:r>
          </w:p>
          <w:p w14:paraId="623E526D" w14:textId="77777777" w:rsidR="0093053F" w:rsidRDefault="0093053F" w:rsidP="001C2533">
            <w:pPr>
              <w:spacing w:before="225" w:after="225"/>
              <w:jc w:val="both"/>
              <w:rPr>
                <w:rFonts w:ascii="Arial Narrow" w:hAnsi="Arial Narrow" w:cs="Arial"/>
                <w:color w:val="000000"/>
              </w:rPr>
            </w:pPr>
            <w:r w:rsidRPr="00F84294">
              <w:rPr>
                <w:rFonts w:ascii="Arial Narrow" w:hAnsi="Arial Narrow" w:cs="Arial"/>
                <w:color w:val="000000"/>
              </w:rPr>
              <w:t>Informacije, ki jih revizijska sled vključuje, morajo biti takšne, da dokazujejo neoporečnost shranjene informacije. Njihov nastanek in hramba morata zagotavljati njihovo neoporečnost in uporabnost v vsem času hranjenja informacij.</w:t>
            </w:r>
          </w:p>
          <w:p w14:paraId="21547F62" w14:textId="77777777" w:rsidR="008B0D8D" w:rsidRDefault="008B0D8D" w:rsidP="001C2533">
            <w:pPr>
              <w:spacing w:before="225" w:after="225"/>
              <w:jc w:val="both"/>
              <w:rPr>
                <w:rFonts w:ascii="Arial Narrow" w:hAnsi="Arial Narrow"/>
              </w:rPr>
            </w:pPr>
          </w:p>
          <w:p w14:paraId="12B5F962" w14:textId="0BED153D" w:rsidR="008B0D8D" w:rsidRPr="00F84294" w:rsidRDefault="008B0D8D" w:rsidP="001C2533">
            <w:pPr>
              <w:spacing w:before="225" w:after="225"/>
              <w:jc w:val="both"/>
              <w:rPr>
                <w:rFonts w:ascii="Arial Narrow" w:hAnsi="Arial Narrow"/>
              </w:rPr>
            </w:pPr>
          </w:p>
        </w:tc>
      </w:tr>
    </w:tbl>
    <w:p w14:paraId="56617DD0" w14:textId="77777777" w:rsidR="0093053F" w:rsidRPr="00F84294" w:rsidRDefault="0093053F" w:rsidP="0093053F">
      <w:pPr>
        <w:spacing w:before="225" w:after="225" w:line="240" w:lineRule="auto"/>
        <w:jc w:val="both"/>
        <w:rPr>
          <w:rFonts w:ascii="Arial Narrow" w:hAnsi="Arial Narrow"/>
        </w:rPr>
      </w:pPr>
      <w:r w:rsidRPr="00F84294">
        <w:rPr>
          <w:rFonts w:ascii="Arial Narrow" w:hAnsi="Arial Narrow" w:cs="Arial"/>
          <w:b/>
          <w:bCs/>
          <w:color w:val="000000"/>
        </w:rPr>
        <w:lastRenderedPageBreak/>
        <w:t>XIX. KONČNE DOLOČBE</w:t>
      </w:r>
    </w:p>
    <w:p w14:paraId="75248B2C" w14:textId="77777777" w:rsidR="0093053F" w:rsidRPr="00F84294" w:rsidRDefault="0093053F" w:rsidP="0093053F">
      <w:pPr>
        <w:spacing w:after="0" w:line="240" w:lineRule="auto"/>
        <w:jc w:val="center"/>
        <w:rPr>
          <w:rFonts w:ascii="Arial Narrow" w:hAnsi="Arial Narrow"/>
        </w:rPr>
      </w:pPr>
      <w:r w:rsidRPr="00F84294">
        <w:rPr>
          <w:rFonts w:ascii="Arial Narrow" w:hAnsi="Arial Narrow" w:cs="Arial"/>
          <w:b/>
          <w:bCs/>
          <w:color w:val="000000"/>
        </w:rPr>
        <w:t>27. člen</w:t>
      </w:r>
    </w:p>
    <w:tbl>
      <w:tblPr>
        <w:tblW w:w="0" w:type="auto"/>
        <w:tblInd w:w="108" w:type="dxa"/>
        <w:tblLook w:val="04A0" w:firstRow="1" w:lastRow="0" w:firstColumn="1" w:lastColumn="0" w:noHBand="0" w:noVBand="1"/>
      </w:tblPr>
      <w:tblGrid>
        <w:gridCol w:w="8962"/>
      </w:tblGrid>
      <w:tr w:rsidR="0093053F" w:rsidRPr="00F84294" w14:paraId="6228D939" w14:textId="77777777" w:rsidTr="001C2533">
        <w:tc>
          <w:tcPr>
            <w:tcW w:w="0" w:type="auto"/>
            <w:tcMar>
              <w:top w:w="0" w:type="auto"/>
              <w:bottom w:w="0" w:type="auto"/>
            </w:tcMar>
          </w:tcPr>
          <w:p w14:paraId="15FC056E" w14:textId="59D477BC" w:rsidR="0093053F" w:rsidRDefault="0093053F" w:rsidP="001C2533">
            <w:pPr>
              <w:spacing w:before="225" w:after="225"/>
              <w:jc w:val="both"/>
              <w:rPr>
                <w:rFonts w:ascii="Arial Narrow" w:hAnsi="Arial Narrow" w:cs="Arial"/>
                <w:color w:val="000000"/>
              </w:rPr>
            </w:pPr>
            <w:r w:rsidRPr="00F84294">
              <w:rPr>
                <w:rFonts w:ascii="Arial Narrow" w:hAnsi="Arial Narrow" w:cs="Arial"/>
                <w:color w:val="000000"/>
              </w:rPr>
              <w:t>Pogodba je sklenjena in prične veljati z dnem, ko jo podpišeta obe pogodbeni stranki</w:t>
            </w:r>
            <w:r>
              <w:rPr>
                <w:rFonts w:ascii="Arial Narrow" w:hAnsi="Arial Narrow" w:cs="Arial"/>
                <w:color w:val="000000"/>
              </w:rPr>
              <w:t xml:space="preserve"> </w:t>
            </w:r>
            <w:r w:rsidRPr="003B1B7A">
              <w:rPr>
                <w:rFonts w:ascii="Arial Narrow" w:hAnsi="Arial Narrow" w:cs="Arial"/>
                <w:color w:val="000000"/>
              </w:rPr>
              <w:t xml:space="preserve">in ko </w:t>
            </w:r>
            <w:r w:rsidR="00E62AEB" w:rsidRPr="003B1B7A">
              <w:rPr>
                <w:rFonts w:ascii="Arial Narrow" w:hAnsi="Arial Narrow" w:cs="Arial"/>
                <w:color w:val="000000"/>
              </w:rPr>
              <w:t>je</w:t>
            </w:r>
            <w:r w:rsidRPr="003B1B7A">
              <w:rPr>
                <w:rFonts w:ascii="Arial Narrow" w:hAnsi="Arial Narrow" w:cs="Arial"/>
                <w:color w:val="000000"/>
              </w:rPr>
              <w:t xml:space="preserve"> izpolnjen </w:t>
            </w:r>
            <w:proofErr w:type="spellStart"/>
            <w:r w:rsidRPr="003B1B7A">
              <w:rPr>
                <w:rFonts w:ascii="Arial Narrow" w:hAnsi="Arial Narrow" w:cs="Arial"/>
                <w:color w:val="000000"/>
              </w:rPr>
              <w:t>odložn</w:t>
            </w:r>
            <w:r w:rsidR="00E62AEB" w:rsidRPr="003B1B7A">
              <w:rPr>
                <w:rFonts w:ascii="Arial Narrow" w:hAnsi="Arial Narrow" w:cs="Arial"/>
                <w:color w:val="000000"/>
              </w:rPr>
              <w:t>i</w:t>
            </w:r>
            <w:proofErr w:type="spellEnd"/>
            <w:r w:rsidRPr="003B1B7A">
              <w:rPr>
                <w:rFonts w:ascii="Arial Narrow" w:hAnsi="Arial Narrow" w:cs="Arial"/>
                <w:color w:val="000000"/>
              </w:rPr>
              <w:t xml:space="preserve"> pogoj in sicer:</w:t>
            </w:r>
          </w:p>
          <w:p w14:paraId="00691CEA" w14:textId="38FE8499" w:rsidR="0093053F" w:rsidRPr="000F7867" w:rsidRDefault="0093053F" w:rsidP="0093053F">
            <w:pPr>
              <w:pStyle w:val="Odstavekseznama"/>
              <w:numPr>
                <w:ilvl w:val="0"/>
                <w:numId w:val="19"/>
              </w:numPr>
              <w:spacing w:before="225" w:after="225"/>
              <w:jc w:val="both"/>
              <w:rPr>
                <w:rFonts w:ascii="Arial Narrow" w:hAnsi="Arial Narrow"/>
                <w:b/>
                <w:bCs/>
                <w:i/>
                <w:iCs/>
                <w:u w:val="single"/>
              </w:rPr>
            </w:pPr>
            <w:r w:rsidRPr="000F7867">
              <w:rPr>
                <w:rFonts w:ascii="Arial Narrow" w:hAnsi="Arial Narrow" w:cs="Arial"/>
                <w:b/>
                <w:bCs/>
                <w:i/>
                <w:iCs/>
                <w:color w:val="000000"/>
                <w:u w:val="single"/>
              </w:rPr>
              <w:t>da je predložena garancij</w:t>
            </w:r>
            <w:r w:rsidR="00F06AE6">
              <w:rPr>
                <w:rFonts w:ascii="Arial Narrow" w:hAnsi="Arial Narrow" w:cs="Arial"/>
                <w:b/>
                <w:bCs/>
                <w:i/>
                <w:iCs/>
                <w:color w:val="000000"/>
                <w:u w:val="single"/>
              </w:rPr>
              <w:t>a</w:t>
            </w:r>
            <w:r w:rsidRPr="000F7867">
              <w:rPr>
                <w:rFonts w:ascii="Arial Narrow" w:hAnsi="Arial Narrow" w:cs="Arial"/>
                <w:b/>
                <w:bCs/>
                <w:i/>
                <w:iCs/>
                <w:color w:val="000000"/>
                <w:u w:val="single"/>
              </w:rPr>
              <w:t xml:space="preserve"> za dobro izvedbo pogodbenih del (10 dni od podpisa pogodbe) </w:t>
            </w:r>
          </w:p>
          <w:p w14:paraId="61ADC343" w14:textId="6180F5DC" w:rsidR="0093053F" w:rsidRPr="000F7867" w:rsidRDefault="0093053F" w:rsidP="001C2533">
            <w:pPr>
              <w:spacing w:before="225" w:after="225"/>
              <w:jc w:val="both"/>
              <w:rPr>
                <w:rFonts w:ascii="Arial Narrow" w:hAnsi="Arial Narrow"/>
              </w:rPr>
            </w:pPr>
            <w:r>
              <w:rPr>
                <w:rFonts w:ascii="Arial Narrow" w:hAnsi="Arial Narrow"/>
              </w:rPr>
              <w:t xml:space="preserve">V primeru, da garancija za dobro izvedbo pogodbenih obveznosti ni predložena </w:t>
            </w:r>
            <w:r w:rsidR="003B1B7A">
              <w:rPr>
                <w:rFonts w:ascii="Arial Narrow" w:hAnsi="Arial Narrow"/>
              </w:rPr>
              <w:t xml:space="preserve">v roku, </w:t>
            </w:r>
            <w:r>
              <w:rPr>
                <w:rFonts w:ascii="Arial Narrow" w:hAnsi="Arial Narrow"/>
              </w:rPr>
              <w:t>je ta pogodba nična.</w:t>
            </w:r>
          </w:p>
        </w:tc>
      </w:tr>
    </w:tbl>
    <w:p w14:paraId="54225186" w14:textId="77777777" w:rsidR="0093053F" w:rsidRPr="00F84294" w:rsidRDefault="0093053F" w:rsidP="0093053F">
      <w:pPr>
        <w:spacing w:after="0" w:line="240" w:lineRule="auto"/>
        <w:jc w:val="center"/>
        <w:rPr>
          <w:rFonts w:ascii="Arial Narrow" w:hAnsi="Arial Narrow"/>
        </w:rPr>
      </w:pPr>
      <w:r w:rsidRPr="00F84294">
        <w:rPr>
          <w:rFonts w:ascii="Arial Narrow" w:hAnsi="Arial Narrow" w:cs="Arial"/>
          <w:b/>
          <w:bCs/>
          <w:color w:val="000000"/>
        </w:rPr>
        <w:t>28. člen</w:t>
      </w:r>
    </w:p>
    <w:tbl>
      <w:tblPr>
        <w:tblW w:w="0" w:type="auto"/>
        <w:tblInd w:w="108" w:type="dxa"/>
        <w:tblLook w:val="04A0" w:firstRow="1" w:lastRow="0" w:firstColumn="1" w:lastColumn="0" w:noHBand="0" w:noVBand="1"/>
      </w:tblPr>
      <w:tblGrid>
        <w:gridCol w:w="8962"/>
      </w:tblGrid>
      <w:tr w:rsidR="0093053F" w:rsidRPr="00F84294" w14:paraId="2CA874CF" w14:textId="77777777" w:rsidTr="001C2533">
        <w:tc>
          <w:tcPr>
            <w:tcW w:w="0" w:type="auto"/>
            <w:tcMar>
              <w:top w:w="0" w:type="auto"/>
              <w:bottom w:w="0" w:type="auto"/>
            </w:tcMar>
          </w:tcPr>
          <w:p w14:paraId="439E5826" w14:textId="77777777" w:rsidR="0093053F" w:rsidRPr="00F84294" w:rsidRDefault="0093053F" w:rsidP="001C2533">
            <w:pPr>
              <w:spacing w:before="225" w:after="225"/>
              <w:jc w:val="both"/>
              <w:rPr>
                <w:rFonts w:ascii="Arial Narrow" w:hAnsi="Arial Narrow"/>
              </w:rPr>
            </w:pPr>
            <w:r w:rsidRPr="00F84294">
              <w:rPr>
                <w:rFonts w:ascii="Arial Narrow" w:hAnsi="Arial Narrow" w:cs="Arial"/>
                <w:color w:val="000000"/>
              </w:rPr>
              <w:t xml:space="preserve">Ta pogodba je napisana v </w:t>
            </w:r>
            <w:r>
              <w:rPr>
                <w:rFonts w:ascii="Arial Narrow" w:hAnsi="Arial Narrow" w:cs="Arial"/>
                <w:color w:val="000000"/>
              </w:rPr>
              <w:t>štirih</w:t>
            </w:r>
            <w:r w:rsidRPr="00F84294">
              <w:rPr>
                <w:rFonts w:ascii="Arial Narrow" w:hAnsi="Arial Narrow" w:cs="Arial"/>
                <w:color w:val="000000"/>
              </w:rPr>
              <w:t xml:space="preserve"> (</w:t>
            </w:r>
            <w:r>
              <w:rPr>
                <w:rFonts w:ascii="Arial Narrow" w:hAnsi="Arial Narrow" w:cs="Arial"/>
                <w:color w:val="000000"/>
              </w:rPr>
              <w:t>4</w:t>
            </w:r>
            <w:r w:rsidRPr="00F84294">
              <w:rPr>
                <w:rFonts w:ascii="Arial Narrow" w:hAnsi="Arial Narrow" w:cs="Arial"/>
                <w:color w:val="000000"/>
              </w:rPr>
              <w:t xml:space="preserve">) enakih izvodih, od katerih prejme naročnik </w:t>
            </w:r>
            <w:r>
              <w:rPr>
                <w:rFonts w:ascii="Arial Narrow" w:hAnsi="Arial Narrow" w:cs="Arial"/>
                <w:color w:val="000000"/>
              </w:rPr>
              <w:t>dva</w:t>
            </w:r>
            <w:r w:rsidRPr="00F84294">
              <w:rPr>
                <w:rFonts w:ascii="Arial Narrow" w:hAnsi="Arial Narrow" w:cs="Arial"/>
                <w:color w:val="000000"/>
              </w:rPr>
              <w:t xml:space="preserve"> (</w:t>
            </w:r>
            <w:r>
              <w:rPr>
                <w:rFonts w:ascii="Arial Narrow" w:hAnsi="Arial Narrow" w:cs="Arial"/>
                <w:color w:val="000000"/>
              </w:rPr>
              <w:t>2</w:t>
            </w:r>
            <w:r w:rsidRPr="00F84294">
              <w:rPr>
                <w:rFonts w:ascii="Arial Narrow" w:hAnsi="Arial Narrow" w:cs="Arial"/>
                <w:color w:val="000000"/>
              </w:rPr>
              <w:t>) izvod</w:t>
            </w:r>
            <w:r>
              <w:rPr>
                <w:rFonts w:ascii="Arial Narrow" w:hAnsi="Arial Narrow" w:cs="Arial"/>
                <w:color w:val="000000"/>
              </w:rPr>
              <w:t>a ter</w:t>
            </w:r>
            <w:r w:rsidRPr="00F84294">
              <w:rPr>
                <w:rFonts w:ascii="Arial Narrow" w:hAnsi="Arial Narrow" w:cs="Arial"/>
                <w:color w:val="000000"/>
              </w:rPr>
              <w:t xml:space="preserve"> izvajalec dva (2) izvoda.</w:t>
            </w:r>
          </w:p>
        </w:tc>
      </w:tr>
      <w:tr w:rsidR="009C7544" w:rsidRPr="00F84294" w14:paraId="0E55DC5A" w14:textId="77777777" w:rsidTr="001C2533">
        <w:tc>
          <w:tcPr>
            <w:tcW w:w="0" w:type="auto"/>
            <w:tcMar>
              <w:top w:w="0" w:type="auto"/>
              <w:bottom w:w="0" w:type="auto"/>
            </w:tcMar>
          </w:tcPr>
          <w:p w14:paraId="1E5063E2" w14:textId="77777777" w:rsidR="009C7544" w:rsidRDefault="009C7544" w:rsidP="001C2533">
            <w:pPr>
              <w:spacing w:before="225" w:after="225"/>
              <w:jc w:val="both"/>
              <w:rPr>
                <w:rFonts w:ascii="Arial Narrow" w:hAnsi="Arial Narrow" w:cs="Arial"/>
                <w:color w:val="00000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99"/>
              <w:gridCol w:w="3137"/>
            </w:tblGrid>
            <w:tr w:rsidR="009C7544" w14:paraId="7BC18A31" w14:textId="77777777" w:rsidTr="009C7544">
              <w:tc>
                <w:tcPr>
                  <w:tcW w:w="5599" w:type="dxa"/>
                </w:tcPr>
                <w:p w14:paraId="1AAB981E" w14:textId="10CABF8D" w:rsidR="009C7544" w:rsidRDefault="009C7544" w:rsidP="001C2533">
                  <w:pPr>
                    <w:spacing w:before="225" w:after="225"/>
                    <w:jc w:val="both"/>
                    <w:rPr>
                      <w:rFonts w:ascii="Arial Narrow" w:hAnsi="Arial Narrow" w:cs="Arial"/>
                      <w:color w:val="000000"/>
                    </w:rPr>
                  </w:pPr>
                  <w:r>
                    <w:rPr>
                      <w:rFonts w:ascii="Arial Narrow" w:hAnsi="Arial Narrow" w:cs="Arial"/>
                      <w:color w:val="000000"/>
                    </w:rPr>
                    <w:t>V/na _______________________, dne _____________</w:t>
                  </w:r>
                </w:p>
                <w:p w14:paraId="5ED55845" w14:textId="77777777" w:rsidR="009C7544" w:rsidRDefault="009C7544" w:rsidP="001C2533">
                  <w:pPr>
                    <w:spacing w:before="225" w:after="225"/>
                    <w:jc w:val="both"/>
                    <w:rPr>
                      <w:rFonts w:ascii="Arial Narrow" w:hAnsi="Arial Narrow" w:cs="Arial"/>
                      <w:color w:val="000000"/>
                    </w:rPr>
                  </w:pPr>
                  <w:r>
                    <w:rPr>
                      <w:rFonts w:ascii="Arial Narrow" w:hAnsi="Arial Narrow" w:cs="Arial"/>
                      <w:color w:val="000000"/>
                    </w:rPr>
                    <w:t>Izvajalec:</w:t>
                  </w:r>
                </w:p>
                <w:p w14:paraId="02DA2218" w14:textId="77777777" w:rsidR="009C7544" w:rsidRDefault="009C7544" w:rsidP="001C2533">
                  <w:pPr>
                    <w:spacing w:before="225" w:after="225"/>
                    <w:jc w:val="both"/>
                    <w:rPr>
                      <w:rFonts w:ascii="Arial Narrow" w:hAnsi="Arial Narrow" w:cs="Arial"/>
                      <w:color w:val="000000"/>
                    </w:rPr>
                  </w:pPr>
                </w:p>
                <w:p w14:paraId="5E8A1E5B" w14:textId="5FF8368B" w:rsidR="009C7544" w:rsidRDefault="009C7544" w:rsidP="001C2533">
                  <w:pPr>
                    <w:spacing w:before="225" w:after="225"/>
                    <w:jc w:val="both"/>
                    <w:rPr>
                      <w:rFonts w:ascii="Arial Narrow" w:hAnsi="Arial Narrow" w:cs="Arial"/>
                      <w:color w:val="000000"/>
                    </w:rPr>
                  </w:pPr>
                </w:p>
              </w:tc>
              <w:tc>
                <w:tcPr>
                  <w:tcW w:w="3137" w:type="dxa"/>
                </w:tcPr>
                <w:p w14:paraId="3B519B54" w14:textId="77777777" w:rsidR="009C7544" w:rsidRDefault="009C7544" w:rsidP="001C2533">
                  <w:pPr>
                    <w:spacing w:before="225" w:after="225"/>
                    <w:jc w:val="both"/>
                    <w:rPr>
                      <w:rFonts w:ascii="Arial Narrow" w:hAnsi="Arial Narrow" w:cs="Arial"/>
                      <w:color w:val="000000"/>
                    </w:rPr>
                  </w:pPr>
                  <w:r>
                    <w:rPr>
                      <w:rFonts w:ascii="Arial Narrow" w:hAnsi="Arial Narrow" w:cs="Arial"/>
                      <w:color w:val="000000"/>
                    </w:rPr>
                    <w:t>Naročnik:</w:t>
                  </w:r>
                </w:p>
                <w:p w14:paraId="25DB91AF" w14:textId="77777777" w:rsidR="009C7544" w:rsidRDefault="009C7544" w:rsidP="001C2533">
                  <w:pPr>
                    <w:spacing w:before="225" w:after="225"/>
                    <w:jc w:val="both"/>
                    <w:rPr>
                      <w:rFonts w:ascii="Arial Narrow" w:hAnsi="Arial Narrow" w:cs="Arial"/>
                      <w:color w:val="000000"/>
                    </w:rPr>
                  </w:pPr>
                  <w:r>
                    <w:rPr>
                      <w:rFonts w:ascii="Arial Narrow" w:hAnsi="Arial Narrow" w:cs="Arial"/>
                      <w:color w:val="000000"/>
                    </w:rPr>
                    <w:t>Občina Dravograd</w:t>
                  </w:r>
                </w:p>
                <w:p w14:paraId="73BB83F0" w14:textId="2322F69E" w:rsidR="009C7544" w:rsidRDefault="009C7544" w:rsidP="001C2533">
                  <w:pPr>
                    <w:spacing w:before="225" w:after="225"/>
                    <w:jc w:val="both"/>
                    <w:rPr>
                      <w:rFonts w:ascii="Arial Narrow" w:hAnsi="Arial Narrow" w:cs="Arial"/>
                      <w:color w:val="000000"/>
                    </w:rPr>
                  </w:pPr>
                  <w:r>
                    <w:rPr>
                      <w:rFonts w:ascii="Arial Narrow" w:hAnsi="Arial Narrow" w:cs="Arial"/>
                      <w:color w:val="000000"/>
                    </w:rPr>
                    <w:t>župan, Anton PREKSAVEC</w:t>
                  </w:r>
                </w:p>
              </w:tc>
            </w:tr>
          </w:tbl>
          <w:p w14:paraId="6FF7BE8B" w14:textId="77777777" w:rsidR="009C7544" w:rsidRPr="00F84294" w:rsidRDefault="009C7544" w:rsidP="001C2533">
            <w:pPr>
              <w:spacing w:before="225" w:after="225"/>
              <w:jc w:val="both"/>
              <w:rPr>
                <w:rFonts w:ascii="Arial Narrow" w:hAnsi="Arial Narrow" w:cs="Arial"/>
                <w:color w:val="000000"/>
              </w:rPr>
            </w:pPr>
          </w:p>
        </w:tc>
      </w:tr>
    </w:tbl>
    <w:p w14:paraId="352AF467" w14:textId="77777777" w:rsidR="00183B1D" w:rsidRDefault="00183B1D">
      <w:pPr>
        <w:rPr>
          <w:b/>
          <w:sz w:val="18"/>
        </w:rPr>
      </w:pPr>
      <w:r>
        <w:rPr>
          <w:b/>
          <w:sz w:val="18"/>
        </w:rPr>
        <w:br w:type="page"/>
      </w:r>
    </w:p>
    <w:p w14:paraId="4BEEE8B0" w14:textId="77777777" w:rsidR="00183B1D" w:rsidRPr="007750B4" w:rsidRDefault="00183B1D" w:rsidP="00183B1D">
      <w:pPr>
        <w:spacing w:after="120"/>
        <w:ind w:left="1416" w:firstLine="708"/>
        <w:rPr>
          <w:rFonts w:ascii="Arial Narrow" w:hAnsi="Arial Narrow" w:cs="Arial"/>
          <w:b/>
          <w:sz w:val="28"/>
          <w:szCs w:val="28"/>
        </w:rPr>
      </w:pPr>
      <w:r w:rsidRPr="007750B4">
        <w:rPr>
          <w:rFonts w:ascii="Arial Narrow" w:hAnsi="Arial Narrow" w:cs="Arial"/>
          <w:b/>
          <w:sz w:val="28"/>
          <w:szCs w:val="28"/>
        </w:rPr>
        <w:lastRenderedPageBreak/>
        <w:t xml:space="preserve">                                                                                             Priloga II</w:t>
      </w:r>
    </w:p>
    <w:p w14:paraId="2761768A" w14:textId="77777777" w:rsidR="00183B1D" w:rsidRPr="007750B4" w:rsidRDefault="00183B1D" w:rsidP="00183B1D">
      <w:pPr>
        <w:spacing w:after="120"/>
        <w:rPr>
          <w:rFonts w:ascii="Arial Narrow" w:hAnsi="Arial Narrow" w:cs="Arial"/>
          <w:b/>
          <w:sz w:val="28"/>
          <w:szCs w:val="28"/>
        </w:rPr>
      </w:pPr>
      <w:r w:rsidRPr="007750B4">
        <w:rPr>
          <w:rFonts w:ascii="Arial Narrow" w:hAnsi="Arial Narrow" w:cs="Arial"/>
          <w:b/>
          <w:sz w:val="28"/>
          <w:szCs w:val="28"/>
        </w:rPr>
        <w:t xml:space="preserve">                       POTRDILO O OBVEZNEM OGLEDU LOKACIJE GRADNJE</w:t>
      </w:r>
    </w:p>
    <w:p w14:paraId="610D545D" w14:textId="77777777" w:rsidR="00183B1D" w:rsidRPr="007750B4" w:rsidRDefault="00183B1D" w:rsidP="00183B1D">
      <w:pPr>
        <w:spacing w:after="120"/>
        <w:rPr>
          <w:rFonts w:ascii="Arial Narrow" w:hAnsi="Arial Narrow" w:cs="Arial"/>
        </w:rPr>
      </w:pPr>
    </w:p>
    <w:p w14:paraId="576A5185" w14:textId="77777777" w:rsidR="00183B1D" w:rsidRPr="007750B4" w:rsidRDefault="00183B1D" w:rsidP="00183B1D">
      <w:pPr>
        <w:spacing w:after="120"/>
        <w:jc w:val="both"/>
        <w:rPr>
          <w:rFonts w:ascii="Arial Narrow" w:hAnsi="Arial Narrow" w:cs="Arial"/>
        </w:rPr>
      </w:pPr>
      <w:r w:rsidRPr="007750B4">
        <w:rPr>
          <w:rFonts w:ascii="Arial Narrow" w:hAnsi="Arial Narrow" w:cs="Arial"/>
        </w:rPr>
        <w:t xml:space="preserve">Naročnik Občina Dravograd potrjuje, da se je dne _____________________ ponudnik </w:t>
      </w:r>
    </w:p>
    <w:p w14:paraId="24C63E13" w14:textId="77777777" w:rsidR="00183B1D" w:rsidRPr="007750B4" w:rsidRDefault="00183B1D" w:rsidP="00183B1D">
      <w:pPr>
        <w:spacing w:after="120"/>
        <w:jc w:val="both"/>
        <w:rPr>
          <w:rFonts w:ascii="Arial Narrow" w:hAnsi="Arial Narrow" w:cs="Arial"/>
        </w:rPr>
      </w:pPr>
    </w:p>
    <w:p w14:paraId="644821D0" w14:textId="77777777" w:rsidR="00183B1D" w:rsidRPr="007750B4" w:rsidRDefault="00183B1D" w:rsidP="00183B1D">
      <w:pPr>
        <w:pStyle w:val="Odstavekseznama"/>
        <w:numPr>
          <w:ilvl w:val="0"/>
          <w:numId w:val="19"/>
        </w:numPr>
        <w:spacing w:after="120"/>
        <w:jc w:val="both"/>
        <w:rPr>
          <w:rFonts w:ascii="Arial Narrow" w:hAnsi="Arial Narrow" w:cs="Arial"/>
        </w:rPr>
      </w:pPr>
      <w:r w:rsidRPr="007750B4">
        <w:rPr>
          <w:rFonts w:ascii="Arial Narrow" w:hAnsi="Arial Narrow" w:cs="Arial"/>
        </w:rPr>
        <w:t xml:space="preserve">_________________________________________________________ </w:t>
      </w:r>
    </w:p>
    <w:p w14:paraId="3E460A45" w14:textId="77777777" w:rsidR="00183B1D" w:rsidRPr="007750B4" w:rsidRDefault="00183B1D" w:rsidP="00183B1D">
      <w:pPr>
        <w:spacing w:after="120"/>
        <w:jc w:val="both"/>
        <w:rPr>
          <w:rFonts w:ascii="Arial Narrow" w:hAnsi="Arial Narrow" w:cs="Arial"/>
        </w:rPr>
      </w:pPr>
    </w:p>
    <w:p w14:paraId="2004CD83" w14:textId="0594CD70" w:rsidR="00183B1D" w:rsidRPr="007750B4" w:rsidRDefault="00183B1D" w:rsidP="00183B1D">
      <w:pPr>
        <w:spacing w:after="120"/>
        <w:jc w:val="both"/>
        <w:rPr>
          <w:rFonts w:ascii="Arial Narrow" w:hAnsi="Arial Narrow" w:cs="Arial"/>
        </w:rPr>
      </w:pPr>
      <w:r w:rsidRPr="007750B4">
        <w:rPr>
          <w:rFonts w:ascii="Arial Narrow" w:hAnsi="Arial Narrow" w:cs="Arial"/>
        </w:rPr>
        <w:t xml:space="preserve">udeležil obveznega ogleda lokacije gradnje </w:t>
      </w:r>
      <w:r w:rsidR="00E16858" w:rsidRPr="00F02B44">
        <w:rPr>
          <w:rFonts w:ascii="Arial Narrow" w:hAnsi="Arial Narrow" w:cs="Arial"/>
          <w:b/>
          <w:color w:val="000000"/>
        </w:rPr>
        <w:t>»</w:t>
      </w:r>
      <w:r w:rsidR="00AC2817" w:rsidRPr="00AC2817">
        <w:rPr>
          <w:rFonts w:ascii="Arial Narrow" w:hAnsi="Arial Narrow" w:cs="Arial"/>
          <w:b/>
          <w:color w:val="000000"/>
        </w:rPr>
        <w:t>MEDNARODNI VADBENI CENTER ZA ZAŠČITO PRED POPLAVAMI</w:t>
      </w:r>
      <w:r w:rsidR="00E16858" w:rsidRPr="00F02B44">
        <w:rPr>
          <w:rFonts w:ascii="Arial Narrow" w:hAnsi="Arial Narrow" w:cs="Arial"/>
          <w:b/>
          <w:color w:val="000000"/>
        </w:rPr>
        <w:t>«</w:t>
      </w:r>
      <w:r w:rsidRPr="007750B4">
        <w:rPr>
          <w:rFonts w:ascii="Arial Narrow" w:hAnsi="Arial Narrow" w:cs="Arial"/>
        </w:rPr>
        <w:t>.</w:t>
      </w:r>
    </w:p>
    <w:p w14:paraId="734CE943" w14:textId="77777777" w:rsidR="00183B1D" w:rsidRPr="007750B4" w:rsidRDefault="00183B1D" w:rsidP="00183B1D">
      <w:pPr>
        <w:shd w:val="clear" w:color="auto" w:fill="FFFFFF"/>
        <w:spacing w:before="225" w:after="375" w:line="333" w:lineRule="auto"/>
        <w:jc w:val="both"/>
        <w:rPr>
          <w:rFonts w:ascii="Arial Narrow" w:hAnsi="Arial Narrow"/>
        </w:rPr>
      </w:pPr>
      <w:r w:rsidRPr="007750B4">
        <w:rPr>
          <w:rFonts w:ascii="Arial Narrow" w:hAnsi="Arial Narrow" w:cs="Arial"/>
          <w:color w:val="444444"/>
          <w:shd w:val="clear" w:color="auto" w:fill="FFFFFF"/>
        </w:rPr>
        <w:t> </w:t>
      </w:r>
    </w:p>
    <w:p w14:paraId="689DA4E6" w14:textId="77777777" w:rsidR="00183B1D" w:rsidRPr="00F84294" w:rsidRDefault="00183B1D" w:rsidP="00183B1D">
      <w:pPr>
        <w:shd w:val="clear" w:color="auto" w:fill="FFFFFF"/>
        <w:spacing w:before="225" w:after="375" w:line="333" w:lineRule="auto"/>
        <w:jc w:val="both"/>
        <w:rPr>
          <w:rFonts w:ascii="Arial Narrow" w:hAnsi="Arial Narrow"/>
        </w:rPr>
      </w:pPr>
      <w:r w:rsidRPr="007750B4">
        <w:rPr>
          <w:rFonts w:ascii="Arial Narrow" w:hAnsi="Arial Narrow" w:cs="Arial"/>
          <w:color w:val="444444"/>
          <w:shd w:val="clear" w:color="auto" w:fill="FFFFFF"/>
        </w:rPr>
        <w:t> </w:t>
      </w:r>
      <w:r w:rsidRPr="007750B4">
        <w:rPr>
          <w:rFonts w:ascii="Arial Narrow" w:hAnsi="Arial Narrow" w:cs="Arial"/>
          <w:shd w:val="clear" w:color="auto" w:fill="FFFFFF"/>
        </w:rPr>
        <w:t>Dravograd, dne _______________                                                           Občina Dravograd (podpis in žig)</w:t>
      </w:r>
    </w:p>
    <w:p w14:paraId="208B543A" w14:textId="77777777" w:rsidR="00FD2EC7" w:rsidRDefault="00FD2EC7" w:rsidP="00183B1D">
      <w:pPr>
        <w:spacing w:after="0" w:line="240" w:lineRule="auto"/>
        <w:ind w:firstLine="708"/>
        <w:rPr>
          <w:b/>
          <w:sz w:val="18"/>
        </w:rPr>
      </w:pPr>
    </w:p>
    <w:sectPr w:rsidR="00FD2EC7" w:rsidSect="00FC4617">
      <w:footerReference w:type="default" r:id="rId46"/>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4DD87C" w14:textId="77777777" w:rsidR="0031404F" w:rsidRDefault="0031404F" w:rsidP="006975C6">
      <w:pPr>
        <w:spacing w:after="0" w:line="240" w:lineRule="auto"/>
      </w:pPr>
      <w:r>
        <w:separator/>
      </w:r>
    </w:p>
  </w:endnote>
  <w:endnote w:type="continuationSeparator" w:id="0">
    <w:p w14:paraId="61853DAF" w14:textId="77777777" w:rsidR="0031404F" w:rsidRDefault="0031404F"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France">
    <w:altName w:val="Times New Roman"/>
    <w:panose1 w:val="00000000000000000000"/>
    <w:charset w:val="00"/>
    <w:family w:val="roman"/>
    <w:notTrueType/>
    <w:pitch w:val="default"/>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B41B19" w14:textId="77777777" w:rsidR="00FA2194" w:rsidRPr="00B00295" w:rsidRDefault="007F75D5" w:rsidP="001960A8">
    <w:pPr>
      <w:pStyle w:val="Noga"/>
      <w:shd w:val="clear" w:color="auto" w:fill="FFFFFF" w:themeFill="background1"/>
      <w:ind w:left="7513"/>
      <w:jc w:val="center"/>
      <w:rPr>
        <w:rFonts w:ascii="Arial" w:hAnsi="Arial" w:cs="Arial"/>
        <w:sz w:val="18"/>
      </w:rPr>
    </w:pPr>
    <w:sdt>
      <w:sdtPr>
        <w:rPr>
          <w:rFonts w:ascii="Arial" w:hAnsi="Arial" w:cs="Arial"/>
          <w:sz w:val="18"/>
        </w:rPr>
        <w:id w:val="-1389952093"/>
        <w:docPartObj>
          <w:docPartGallery w:val="Page Numbers (Bottom of Page)"/>
          <w:docPartUnique/>
        </w:docPartObj>
      </w:sdtPr>
      <w:sdtEndPr>
        <w:rPr>
          <w:noProof/>
        </w:rPr>
      </w:sdtEndPr>
      <w:sdtContent>
        <w:r w:rsidR="00FA2194" w:rsidRPr="00B00295">
          <w:rPr>
            <w:rFonts w:ascii="Arial" w:hAnsi="Arial" w:cs="Arial"/>
            <w:sz w:val="18"/>
          </w:rPr>
          <w:fldChar w:fldCharType="begin"/>
        </w:r>
        <w:r w:rsidR="00FA2194" w:rsidRPr="00B00295">
          <w:rPr>
            <w:rFonts w:ascii="Arial" w:hAnsi="Arial" w:cs="Arial"/>
            <w:sz w:val="18"/>
          </w:rPr>
          <w:instrText xml:space="preserve"> PAGE   \* MERGEFORMAT </w:instrText>
        </w:r>
        <w:r w:rsidR="00FA2194" w:rsidRPr="00B00295">
          <w:rPr>
            <w:rFonts w:ascii="Arial" w:hAnsi="Arial" w:cs="Arial"/>
            <w:sz w:val="18"/>
          </w:rPr>
          <w:fldChar w:fldCharType="separate"/>
        </w:r>
        <w:r w:rsidR="00FA2194">
          <w:rPr>
            <w:rFonts w:ascii="Arial" w:hAnsi="Arial" w:cs="Arial"/>
            <w:noProof/>
            <w:sz w:val="18"/>
          </w:rPr>
          <w:t>21</w:t>
        </w:r>
        <w:r w:rsidR="00FA2194" w:rsidRPr="00B00295">
          <w:rPr>
            <w:rFonts w:ascii="Arial" w:hAnsi="Arial" w:cs="Arial"/>
            <w:noProof/>
            <w:sz w:val="18"/>
          </w:rPr>
          <w:fldChar w:fldCharType="end"/>
        </w:r>
      </w:sdtContent>
    </w:sdt>
  </w:p>
  <w:p w14:paraId="6A809361" w14:textId="77777777" w:rsidR="00FA2194" w:rsidRPr="00F40195" w:rsidRDefault="00FA2194" w:rsidP="00D379CF">
    <w:pPr>
      <w:pStyle w:val="Noga"/>
      <w:jc w:val="right"/>
      <w:rPr>
        <w:sz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sz w:val="18"/>
      </w:rPr>
      <w:id w:val="-360673273"/>
      <w:docPartObj>
        <w:docPartGallery w:val="Page Numbers (Bottom of Page)"/>
        <w:docPartUnique/>
      </w:docPartObj>
    </w:sdtPr>
    <w:sdtEndPr/>
    <w:sdtContent>
      <w:p w14:paraId="3DFE29A0" w14:textId="77777777" w:rsidR="00FA2194" w:rsidRPr="00B52D23" w:rsidRDefault="00FA2194">
        <w:pPr>
          <w:pStyle w:val="Noga"/>
          <w:jc w:val="right"/>
          <w:rPr>
            <w:sz w:val="18"/>
          </w:rPr>
        </w:pPr>
        <w:r w:rsidRPr="00B52D23">
          <w:rPr>
            <w:sz w:val="18"/>
          </w:rPr>
          <w:fldChar w:fldCharType="begin"/>
        </w:r>
        <w:r w:rsidRPr="00B52D23">
          <w:rPr>
            <w:sz w:val="18"/>
          </w:rPr>
          <w:instrText>PAGE   \* MERGEFORMAT</w:instrText>
        </w:r>
        <w:r w:rsidRPr="00B52D23">
          <w:rPr>
            <w:sz w:val="18"/>
          </w:rPr>
          <w:fldChar w:fldCharType="separate"/>
        </w:r>
        <w:r>
          <w:rPr>
            <w:noProof/>
            <w:sz w:val="18"/>
          </w:rPr>
          <w:t>27</w:t>
        </w:r>
        <w:r w:rsidRPr="00B52D23">
          <w:rPr>
            <w:sz w:val="18"/>
          </w:rPr>
          <w:fldChar w:fldCharType="end"/>
        </w:r>
      </w:p>
    </w:sdtContent>
  </w:sdt>
  <w:p w14:paraId="5A8FC2B4" w14:textId="77777777" w:rsidR="00FA2194" w:rsidRPr="00F40195" w:rsidRDefault="00FA2194" w:rsidP="001960A8">
    <w:pPr>
      <w:pStyle w:val="Noga"/>
      <w:tabs>
        <w:tab w:val="left" w:pos="3301"/>
      </w:tabs>
      <w:rPr>
        <w:sz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sz w:val="18"/>
      </w:rPr>
      <w:id w:val="1679005257"/>
      <w:docPartObj>
        <w:docPartGallery w:val="Page Numbers (Bottom of Page)"/>
        <w:docPartUnique/>
      </w:docPartObj>
    </w:sdtPr>
    <w:sdtEndPr/>
    <w:sdtContent>
      <w:p w14:paraId="5F45E798" w14:textId="77777777" w:rsidR="00FA2194" w:rsidRPr="004D0DC1" w:rsidRDefault="00FA2194">
        <w:pPr>
          <w:pStyle w:val="Noga"/>
          <w:jc w:val="right"/>
          <w:rPr>
            <w:sz w:val="18"/>
          </w:rPr>
        </w:pPr>
        <w:r w:rsidRPr="004D0DC1">
          <w:rPr>
            <w:sz w:val="18"/>
          </w:rPr>
          <w:fldChar w:fldCharType="begin"/>
        </w:r>
        <w:r w:rsidRPr="004D0DC1">
          <w:rPr>
            <w:sz w:val="18"/>
          </w:rPr>
          <w:instrText>PAGE   \* MERGEFORMAT</w:instrText>
        </w:r>
        <w:r w:rsidRPr="004D0DC1">
          <w:rPr>
            <w:sz w:val="18"/>
          </w:rPr>
          <w:fldChar w:fldCharType="separate"/>
        </w:r>
        <w:r>
          <w:rPr>
            <w:noProof/>
            <w:sz w:val="18"/>
          </w:rPr>
          <w:t>32</w:t>
        </w:r>
        <w:r w:rsidRPr="004D0DC1">
          <w:rPr>
            <w:sz w:val="18"/>
          </w:rPr>
          <w:fldChar w:fldCharType="end"/>
        </w:r>
      </w:p>
    </w:sdtContent>
  </w:sdt>
  <w:p w14:paraId="17D28AC9" w14:textId="77777777" w:rsidR="00FA2194" w:rsidRPr="00F40195" w:rsidRDefault="00FA2194" w:rsidP="001960A8">
    <w:pPr>
      <w:pStyle w:val="Noga"/>
      <w:tabs>
        <w:tab w:val="left" w:pos="3301"/>
      </w:tabs>
      <w:rPr>
        <w:sz w:val="18"/>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sz w:val="18"/>
      </w:rPr>
      <w:id w:val="-629019053"/>
      <w:docPartObj>
        <w:docPartGallery w:val="Page Numbers (Bottom of Page)"/>
        <w:docPartUnique/>
      </w:docPartObj>
    </w:sdtPr>
    <w:sdtEndPr>
      <w:rPr>
        <w:sz w:val="14"/>
      </w:rPr>
    </w:sdtEndPr>
    <w:sdtContent>
      <w:p w14:paraId="730F8F82" w14:textId="77777777" w:rsidR="00FA2194" w:rsidRPr="00F40195" w:rsidRDefault="00FA2194">
        <w:pPr>
          <w:pStyle w:val="Noga"/>
          <w:jc w:val="right"/>
          <w:rPr>
            <w:sz w:val="14"/>
          </w:rPr>
        </w:pPr>
        <w:r w:rsidRPr="004D0DC1">
          <w:rPr>
            <w:sz w:val="18"/>
          </w:rPr>
          <w:fldChar w:fldCharType="begin"/>
        </w:r>
        <w:r w:rsidRPr="004D0DC1">
          <w:rPr>
            <w:sz w:val="18"/>
          </w:rPr>
          <w:instrText>PAGE   \* MERGEFORMAT</w:instrText>
        </w:r>
        <w:r w:rsidRPr="004D0DC1">
          <w:rPr>
            <w:sz w:val="18"/>
          </w:rPr>
          <w:fldChar w:fldCharType="separate"/>
        </w:r>
        <w:r>
          <w:rPr>
            <w:noProof/>
            <w:sz w:val="18"/>
          </w:rPr>
          <w:t>36</w:t>
        </w:r>
        <w:r w:rsidRPr="004D0DC1">
          <w:rPr>
            <w:sz w:val="18"/>
          </w:rPr>
          <w:fldChar w:fldCharType="end"/>
        </w:r>
      </w:p>
    </w:sdtContent>
  </w:sdt>
  <w:p w14:paraId="37015C73" w14:textId="77777777" w:rsidR="00FA2194" w:rsidRPr="00F40195" w:rsidRDefault="00FA2194" w:rsidP="001960A8">
    <w:pPr>
      <w:pStyle w:val="Noga"/>
      <w:tabs>
        <w:tab w:val="left" w:pos="3301"/>
      </w:tabs>
      <w:rPr>
        <w:sz w:val="18"/>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sz w:val="18"/>
      </w:rPr>
      <w:id w:val="-1717341342"/>
      <w:docPartObj>
        <w:docPartGallery w:val="Page Numbers (Bottom of Page)"/>
        <w:docPartUnique/>
      </w:docPartObj>
    </w:sdtPr>
    <w:sdtEndPr>
      <w:rPr>
        <w:sz w:val="24"/>
      </w:rPr>
    </w:sdtEndPr>
    <w:sdtContent>
      <w:p w14:paraId="3FFCA9C7" w14:textId="77777777" w:rsidR="00FA2194" w:rsidRPr="004D0DC1" w:rsidRDefault="00FA2194">
        <w:pPr>
          <w:pStyle w:val="Noga"/>
          <w:jc w:val="right"/>
          <w:rPr>
            <w:sz w:val="24"/>
          </w:rPr>
        </w:pPr>
        <w:r w:rsidRPr="004D0DC1">
          <w:rPr>
            <w:sz w:val="16"/>
          </w:rPr>
          <w:fldChar w:fldCharType="begin"/>
        </w:r>
        <w:r w:rsidRPr="004D0DC1">
          <w:rPr>
            <w:sz w:val="16"/>
          </w:rPr>
          <w:instrText>PAGE   \* MERGEFORMAT</w:instrText>
        </w:r>
        <w:r w:rsidRPr="004D0DC1">
          <w:rPr>
            <w:sz w:val="16"/>
          </w:rPr>
          <w:fldChar w:fldCharType="separate"/>
        </w:r>
        <w:r>
          <w:rPr>
            <w:noProof/>
            <w:sz w:val="16"/>
          </w:rPr>
          <w:t>40</w:t>
        </w:r>
        <w:r w:rsidRPr="004D0DC1">
          <w:rPr>
            <w:sz w:val="16"/>
          </w:rPr>
          <w:fldChar w:fldCharType="end"/>
        </w:r>
      </w:p>
    </w:sdtContent>
  </w:sdt>
  <w:p w14:paraId="5B0A1F84" w14:textId="77777777" w:rsidR="00FA2194" w:rsidRPr="00F40195" w:rsidRDefault="00FA2194" w:rsidP="001960A8">
    <w:pPr>
      <w:pStyle w:val="Noga"/>
      <w:tabs>
        <w:tab w:val="left" w:pos="3301"/>
      </w:tabs>
      <w:rPr>
        <w:sz w:val="18"/>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sz w:val="18"/>
      </w:rPr>
      <w:id w:val="996605096"/>
      <w:docPartObj>
        <w:docPartGallery w:val="Page Numbers (Bottom of Page)"/>
        <w:docPartUnique/>
      </w:docPartObj>
    </w:sdtPr>
    <w:sdtEndPr/>
    <w:sdtContent>
      <w:p w14:paraId="668F8593" w14:textId="77777777" w:rsidR="00FA2194" w:rsidRPr="00F40195" w:rsidRDefault="00FA2194">
        <w:pPr>
          <w:pStyle w:val="Noga"/>
          <w:jc w:val="right"/>
          <w:rPr>
            <w:sz w:val="18"/>
          </w:rPr>
        </w:pPr>
        <w:r w:rsidRPr="004D0DC1">
          <w:rPr>
            <w:sz w:val="18"/>
          </w:rPr>
          <w:fldChar w:fldCharType="begin"/>
        </w:r>
        <w:r w:rsidRPr="004D0DC1">
          <w:rPr>
            <w:sz w:val="18"/>
          </w:rPr>
          <w:instrText>PAGE   \* MERGEFORMAT</w:instrText>
        </w:r>
        <w:r w:rsidRPr="004D0DC1">
          <w:rPr>
            <w:sz w:val="18"/>
          </w:rPr>
          <w:fldChar w:fldCharType="separate"/>
        </w:r>
        <w:r>
          <w:rPr>
            <w:noProof/>
            <w:sz w:val="18"/>
          </w:rPr>
          <w:t>47</w:t>
        </w:r>
        <w:r w:rsidRPr="004D0DC1">
          <w:rPr>
            <w:sz w:val="18"/>
          </w:rPr>
          <w:fldChar w:fldCharType="end"/>
        </w:r>
      </w:p>
    </w:sdtContent>
  </w:sdt>
  <w:p w14:paraId="2B044832" w14:textId="77777777" w:rsidR="00FA2194" w:rsidRPr="00F40195" w:rsidRDefault="00FA2194" w:rsidP="001960A8">
    <w:pPr>
      <w:pStyle w:val="Noga"/>
      <w:tabs>
        <w:tab w:val="left" w:pos="3301"/>
      </w:tabs>
      <w:rPr>
        <w:sz w:val="18"/>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sz w:val="18"/>
      </w:rPr>
      <w:id w:val="-1287571647"/>
      <w:docPartObj>
        <w:docPartGallery w:val="Page Numbers (Bottom of Page)"/>
        <w:docPartUnique/>
      </w:docPartObj>
    </w:sdtPr>
    <w:sdtEndPr>
      <w:rPr>
        <w:sz w:val="22"/>
      </w:rPr>
    </w:sdtEndPr>
    <w:sdtContent>
      <w:p w14:paraId="1E10F785" w14:textId="77777777" w:rsidR="00FA2194" w:rsidRPr="00C21D71" w:rsidRDefault="00FA2194">
        <w:pPr>
          <w:pStyle w:val="Noga"/>
          <w:jc w:val="right"/>
        </w:pPr>
        <w:r w:rsidRPr="00C21D71">
          <w:rPr>
            <w:sz w:val="18"/>
          </w:rPr>
          <w:fldChar w:fldCharType="begin"/>
        </w:r>
        <w:r w:rsidRPr="00C21D71">
          <w:rPr>
            <w:sz w:val="18"/>
          </w:rPr>
          <w:instrText>PAGE   \* MERGEFORMAT</w:instrText>
        </w:r>
        <w:r w:rsidRPr="00C21D71">
          <w:rPr>
            <w:sz w:val="18"/>
          </w:rPr>
          <w:fldChar w:fldCharType="separate"/>
        </w:r>
        <w:r>
          <w:rPr>
            <w:noProof/>
            <w:sz w:val="18"/>
          </w:rPr>
          <w:t>48</w:t>
        </w:r>
        <w:r w:rsidRPr="00C21D71">
          <w:rPr>
            <w:sz w:val="18"/>
          </w:rPr>
          <w:fldChar w:fldCharType="end"/>
        </w:r>
      </w:p>
    </w:sdtContent>
  </w:sdt>
  <w:p w14:paraId="0BF4723A" w14:textId="77777777" w:rsidR="00FA2194" w:rsidRPr="00F40195" w:rsidRDefault="00FA2194" w:rsidP="001960A8">
    <w:pPr>
      <w:pStyle w:val="Noga"/>
      <w:tabs>
        <w:tab w:val="left" w:pos="3301"/>
      </w:tabs>
      <w:rPr>
        <w:sz w:val="18"/>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73857952"/>
      <w:docPartObj>
        <w:docPartGallery w:val="Page Numbers (Bottom of Page)"/>
        <w:docPartUnique/>
      </w:docPartObj>
    </w:sdtPr>
    <w:sdtEndPr>
      <w:rPr>
        <w:sz w:val="18"/>
      </w:rPr>
    </w:sdtEndPr>
    <w:sdtContent>
      <w:p w14:paraId="065293FE" w14:textId="77777777" w:rsidR="00FA2194" w:rsidRPr="0002508E" w:rsidRDefault="00FA2194">
        <w:pPr>
          <w:pStyle w:val="Noga"/>
          <w:jc w:val="right"/>
          <w:rPr>
            <w:sz w:val="18"/>
          </w:rPr>
        </w:pPr>
        <w:r w:rsidRPr="0002508E">
          <w:rPr>
            <w:sz w:val="18"/>
          </w:rPr>
          <w:fldChar w:fldCharType="begin"/>
        </w:r>
        <w:r w:rsidRPr="0002508E">
          <w:rPr>
            <w:sz w:val="18"/>
          </w:rPr>
          <w:instrText>PAGE   \* MERGEFORMAT</w:instrText>
        </w:r>
        <w:r w:rsidRPr="0002508E">
          <w:rPr>
            <w:sz w:val="18"/>
          </w:rPr>
          <w:fldChar w:fldCharType="separate"/>
        </w:r>
        <w:r>
          <w:rPr>
            <w:noProof/>
            <w:sz w:val="18"/>
          </w:rPr>
          <w:t>55</w:t>
        </w:r>
        <w:r w:rsidRPr="0002508E">
          <w:rPr>
            <w:sz w:val="18"/>
          </w:rPr>
          <w:fldChar w:fldCharType="end"/>
        </w:r>
      </w:p>
    </w:sdtContent>
  </w:sdt>
  <w:p w14:paraId="29043D8F" w14:textId="77777777" w:rsidR="00FA2194" w:rsidRDefault="00FA2194" w:rsidP="001960A8">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33493E" w14:textId="77777777" w:rsidR="0031404F" w:rsidRDefault="0031404F" w:rsidP="006975C6">
      <w:pPr>
        <w:spacing w:after="0" w:line="240" w:lineRule="auto"/>
      </w:pPr>
      <w:r>
        <w:separator/>
      </w:r>
    </w:p>
  </w:footnote>
  <w:footnote w:type="continuationSeparator" w:id="0">
    <w:p w14:paraId="4F1A4CCB" w14:textId="77777777" w:rsidR="0031404F" w:rsidRDefault="0031404F" w:rsidP="006975C6">
      <w:pPr>
        <w:spacing w:after="0" w:line="240" w:lineRule="auto"/>
      </w:pPr>
      <w:r>
        <w:continuationSeparator/>
      </w:r>
    </w:p>
  </w:footnote>
  <w:footnote w:id="1">
    <w:p w14:paraId="5CBAB43E" w14:textId="77777777" w:rsidR="00FA2194" w:rsidRDefault="00FA2194" w:rsidP="00553E0E">
      <w:pPr>
        <w:pStyle w:val="Sprotnaopomba-besedilo"/>
      </w:pPr>
      <w:r>
        <w:rPr>
          <w:rStyle w:val="Sprotnaopomba-sklic"/>
        </w:rPr>
        <w:footnoteRef/>
      </w:r>
      <w:r>
        <w:t xml:space="preserve"> </w:t>
      </w:r>
      <w:hyperlink r:id="rId1" w:history="1">
        <w:r w:rsidRPr="005E4891">
          <w:rPr>
            <w:rStyle w:val="Hiperpovezava"/>
            <w:rFonts w:eastAsiaTheme="majorEastAsia"/>
          </w:rPr>
          <w:t>Obligacijski zakonik</w:t>
        </w:r>
      </w:hyperlink>
      <w:r>
        <w:t xml:space="preserve"> (Uradni list RS, št. 97/07 – uradno prečiščeno besedilo, 64/16 – </w:t>
      </w:r>
      <w:proofErr w:type="spellStart"/>
      <w:r>
        <w:t>odl</w:t>
      </w:r>
      <w:proofErr w:type="spellEnd"/>
      <w:r>
        <w:t>.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63EB68" w14:textId="77777777" w:rsidR="00FA2194" w:rsidRPr="00F40195" w:rsidRDefault="00FA2194" w:rsidP="006347C3">
    <w:pPr>
      <w:pStyle w:val="Glava"/>
      <w:tabs>
        <w:tab w:val="clear" w:pos="4536"/>
        <w:tab w:val="clear" w:pos="9072"/>
        <w:tab w:val="left" w:pos="1168"/>
      </w:tabs>
      <w:rPr>
        <w:rFonts w:ascii="Arial" w:hAnsi="Arial" w:cs="Arial"/>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455028"/>
    <w:multiLevelType w:val="hybridMultilevel"/>
    <w:tmpl w:val="9CF638B4"/>
    <w:lvl w:ilvl="0" w:tplc="C1B49DA8">
      <w:start w:val="1"/>
      <w:numFmt w:val="bullet"/>
      <w:lvlText w:val=""/>
      <w:lvlJc w:val="left"/>
      <w:pPr>
        <w:ind w:left="720" w:hanging="360"/>
      </w:pPr>
      <w:rPr>
        <w:rFonts w:ascii="Symbol" w:hAnsi="Symbol" w:cs="Symbol" w:hint="default"/>
        <w:sz w:val="18"/>
        <w:szCs w:val="18"/>
      </w:rPr>
    </w:lvl>
    <w:lvl w:ilvl="1" w:tplc="A7447E86">
      <w:start w:val="1"/>
      <w:numFmt w:val="bullet"/>
      <w:lvlText w:val="o"/>
      <w:lvlJc w:val="left"/>
      <w:pPr>
        <w:ind w:left="1440" w:hanging="360"/>
      </w:pPr>
      <w:rPr>
        <w:rFonts w:ascii="Courier New" w:hAnsi="Courier New" w:cs="Courier New" w:hint="default"/>
      </w:rPr>
    </w:lvl>
    <w:lvl w:ilvl="2" w:tplc="6F6AA7B0">
      <w:start w:val="1"/>
      <w:numFmt w:val="bullet"/>
      <w:lvlText w:val=""/>
      <w:lvlJc w:val="left"/>
      <w:pPr>
        <w:ind w:left="2160" w:hanging="360"/>
      </w:pPr>
      <w:rPr>
        <w:rFonts w:ascii="Wingdings" w:hAnsi="Wingdings" w:cs="Wingdings" w:hint="default"/>
      </w:rPr>
    </w:lvl>
    <w:lvl w:ilvl="3" w:tplc="99A6E24A">
      <w:start w:val="1"/>
      <w:numFmt w:val="bullet"/>
      <w:lvlText w:val=""/>
      <w:lvlJc w:val="left"/>
      <w:pPr>
        <w:ind w:left="2880" w:hanging="360"/>
      </w:pPr>
      <w:rPr>
        <w:rFonts w:ascii="Symbol" w:hAnsi="Symbol" w:cs="Symbol" w:hint="default"/>
      </w:rPr>
    </w:lvl>
    <w:lvl w:ilvl="4" w:tplc="EE549EC2">
      <w:start w:val="1"/>
      <w:numFmt w:val="bullet"/>
      <w:lvlText w:val="o"/>
      <w:lvlJc w:val="left"/>
      <w:pPr>
        <w:ind w:left="3600" w:hanging="360"/>
      </w:pPr>
      <w:rPr>
        <w:rFonts w:ascii="Courier New" w:hAnsi="Courier New" w:cs="Courier New" w:hint="default"/>
      </w:rPr>
    </w:lvl>
    <w:lvl w:ilvl="5" w:tplc="E9D07170">
      <w:start w:val="1"/>
      <w:numFmt w:val="bullet"/>
      <w:lvlText w:val=""/>
      <w:lvlJc w:val="left"/>
      <w:pPr>
        <w:ind w:left="4320" w:hanging="360"/>
      </w:pPr>
      <w:rPr>
        <w:rFonts w:ascii="Wingdings" w:hAnsi="Wingdings" w:cs="Wingdings" w:hint="default"/>
      </w:rPr>
    </w:lvl>
    <w:lvl w:ilvl="6" w:tplc="429836CE">
      <w:start w:val="1"/>
      <w:numFmt w:val="bullet"/>
      <w:lvlText w:val=""/>
      <w:lvlJc w:val="left"/>
      <w:pPr>
        <w:ind w:left="5040" w:hanging="360"/>
      </w:pPr>
      <w:rPr>
        <w:rFonts w:ascii="Symbol" w:hAnsi="Symbol" w:cs="Symbol" w:hint="default"/>
      </w:rPr>
    </w:lvl>
    <w:lvl w:ilvl="7" w:tplc="F26A9236">
      <w:start w:val="1"/>
      <w:numFmt w:val="bullet"/>
      <w:lvlText w:val="o"/>
      <w:lvlJc w:val="left"/>
      <w:pPr>
        <w:ind w:left="5760" w:hanging="360"/>
      </w:pPr>
      <w:rPr>
        <w:rFonts w:ascii="Courier New" w:hAnsi="Courier New" w:cs="Courier New" w:hint="default"/>
      </w:rPr>
    </w:lvl>
    <w:lvl w:ilvl="8" w:tplc="9E549C72">
      <w:start w:val="1"/>
      <w:numFmt w:val="bullet"/>
      <w:lvlText w:val=""/>
      <w:lvlJc w:val="left"/>
      <w:pPr>
        <w:ind w:left="6480" w:hanging="360"/>
      </w:pPr>
      <w:rPr>
        <w:rFonts w:ascii="Wingdings" w:hAnsi="Wingdings" w:cs="Wingdings" w:hint="default"/>
      </w:rPr>
    </w:lvl>
  </w:abstractNum>
  <w:abstractNum w:abstractNumId="1" w15:restartNumberingAfterBreak="0">
    <w:nsid w:val="06052319"/>
    <w:multiLevelType w:val="hybridMultilevel"/>
    <w:tmpl w:val="7D9AD95E"/>
    <w:lvl w:ilvl="0" w:tplc="A89C0356">
      <w:start w:val="1"/>
      <w:numFmt w:val="bullet"/>
      <w:lvlText w:val=""/>
      <w:lvlJc w:val="left"/>
      <w:pPr>
        <w:ind w:left="720" w:hanging="360"/>
      </w:pPr>
      <w:rPr>
        <w:rFonts w:ascii="Symbol" w:hAnsi="Symbol" w:cs="Symbol" w:hint="default"/>
        <w:sz w:val="18"/>
        <w:szCs w:val="18"/>
      </w:rPr>
    </w:lvl>
    <w:lvl w:ilvl="1" w:tplc="3A60EE22">
      <w:start w:val="1"/>
      <w:numFmt w:val="bullet"/>
      <w:lvlText w:val="o"/>
      <w:lvlJc w:val="left"/>
      <w:pPr>
        <w:ind w:left="1440" w:hanging="360"/>
      </w:pPr>
      <w:rPr>
        <w:rFonts w:ascii="Courier New" w:hAnsi="Courier New" w:cs="Courier New" w:hint="default"/>
      </w:rPr>
    </w:lvl>
    <w:lvl w:ilvl="2" w:tplc="14F0969A">
      <w:start w:val="1"/>
      <w:numFmt w:val="bullet"/>
      <w:lvlText w:val=""/>
      <w:lvlJc w:val="left"/>
      <w:pPr>
        <w:ind w:left="2160" w:hanging="360"/>
      </w:pPr>
      <w:rPr>
        <w:rFonts w:ascii="Wingdings" w:hAnsi="Wingdings" w:cs="Wingdings" w:hint="default"/>
      </w:rPr>
    </w:lvl>
    <w:lvl w:ilvl="3" w:tplc="1A22E01A">
      <w:start w:val="1"/>
      <w:numFmt w:val="bullet"/>
      <w:lvlText w:val=""/>
      <w:lvlJc w:val="left"/>
      <w:pPr>
        <w:ind w:left="2880" w:hanging="360"/>
      </w:pPr>
      <w:rPr>
        <w:rFonts w:ascii="Symbol" w:hAnsi="Symbol" w:cs="Symbol" w:hint="default"/>
      </w:rPr>
    </w:lvl>
    <w:lvl w:ilvl="4" w:tplc="EE1433DE">
      <w:start w:val="1"/>
      <w:numFmt w:val="bullet"/>
      <w:lvlText w:val="o"/>
      <w:lvlJc w:val="left"/>
      <w:pPr>
        <w:ind w:left="3600" w:hanging="360"/>
      </w:pPr>
      <w:rPr>
        <w:rFonts w:ascii="Courier New" w:hAnsi="Courier New" w:cs="Courier New" w:hint="default"/>
      </w:rPr>
    </w:lvl>
    <w:lvl w:ilvl="5" w:tplc="411A0CC4">
      <w:start w:val="1"/>
      <w:numFmt w:val="bullet"/>
      <w:lvlText w:val=""/>
      <w:lvlJc w:val="left"/>
      <w:pPr>
        <w:ind w:left="4320" w:hanging="360"/>
      </w:pPr>
      <w:rPr>
        <w:rFonts w:ascii="Wingdings" w:hAnsi="Wingdings" w:cs="Wingdings" w:hint="default"/>
      </w:rPr>
    </w:lvl>
    <w:lvl w:ilvl="6" w:tplc="210AFA6A">
      <w:start w:val="1"/>
      <w:numFmt w:val="bullet"/>
      <w:lvlText w:val=""/>
      <w:lvlJc w:val="left"/>
      <w:pPr>
        <w:ind w:left="5040" w:hanging="360"/>
      </w:pPr>
      <w:rPr>
        <w:rFonts w:ascii="Symbol" w:hAnsi="Symbol" w:cs="Symbol" w:hint="default"/>
      </w:rPr>
    </w:lvl>
    <w:lvl w:ilvl="7" w:tplc="7DD24ABA">
      <w:start w:val="1"/>
      <w:numFmt w:val="bullet"/>
      <w:lvlText w:val="o"/>
      <w:lvlJc w:val="left"/>
      <w:pPr>
        <w:ind w:left="5760" w:hanging="360"/>
      </w:pPr>
      <w:rPr>
        <w:rFonts w:ascii="Courier New" w:hAnsi="Courier New" w:cs="Courier New" w:hint="default"/>
      </w:rPr>
    </w:lvl>
    <w:lvl w:ilvl="8" w:tplc="4694EA9C">
      <w:start w:val="1"/>
      <w:numFmt w:val="bullet"/>
      <w:lvlText w:val=""/>
      <w:lvlJc w:val="left"/>
      <w:pPr>
        <w:ind w:left="6480" w:hanging="360"/>
      </w:pPr>
      <w:rPr>
        <w:rFonts w:ascii="Wingdings" w:hAnsi="Wingdings" w:cs="Wingdings" w:hint="default"/>
      </w:rPr>
    </w:lvl>
  </w:abstractNum>
  <w:abstractNum w:abstractNumId="2" w15:restartNumberingAfterBreak="0">
    <w:nsid w:val="09372554"/>
    <w:multiLevelType w:val="hybridMultilevel"/>
    <w:tmpl w:val="34C26DB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AB329D5"/>
    <w:multiLevelType w:val="hybridMultilevel"/>
    <w:tmpl w:val="0178B848"/>
    <w:lvl w:ilvl="0" w:tplc="52EA37E4">
      <w:start w:val="1"/>
      <w:numFmt w:val="bullet"/>
      <w:lvlText w:val=""/>
      <w:lvlJc w:val="left"/>
      <w:pPr>
        <w:ind w:left="720" w:hanging="360"/>
      </w:pPr>
      <w:rPr>
        <w:rFonts w:ascii="Symbol" w:hAnsi="Symbol" w:cs="Symbol" w:hint="default"/>
        <w:sz w:val="18"/>
        <w:szCs w:val="18"/>
      </w:rPr>
    </w:lvl>
    <w:lvl w:ilvl="1" w:tplc="A1A48FDA">
      <w:start w:val="1"/>
      <w:numFmt w:val="bullet"/>
      <w:lvlText w:val="o"/>
      <w:lvlJc w:val="left"/>
      <w:pPr>
        <w:ind w:left="1440" w:hanging="360"/>
      </w:pPr>
      <w:rPr>
        <w:rFonts w:ascii="Courier New" w:hAnsi="Courier New" w:cs="Courier New" w:hint="default"/>
      </w:rPr>
    </w:lvl>
    <w:lvl w:ilvl="2" w:tplc="36EC42E0">
      <w:start w:val="1"/>
      <w:numFmt w:val="bullet"/>
      <w:lvlText w:val=""/>
      <w:lvlJc w:val="left"/>
      <w:pPr>
        <w:ind w:left="2160" w:hanging="360"/>
      </w:pPr>
      <w:rPr>
        <w:rFonts w:ascii="Wingdings" w:hAnsi="Wingdings" w:cs="Wingdings" w:hint="default"/>
      </w:rPr>
    </w:lvl>
    <w:lvl w:ilvl="3" w:tplc="DF5C8C34">
      <w:start w:val="1"/>
      <w:numFmt w:val="bullet"/>
      <w:lvlText w:val=""/>
      <w:lvlJc w:val="left"/>
      <w:pPr>
        <w:ind w:left="2880" w:hanging="360"/>
      </w:pPr>
      <w:rPr>
        <w:rFonts w:ascii="Symbol" w:hAnsi="Symbol" w:cs="Symbol" w:hint="default"/>
      </w:rPr>
    </w:lvl>
    <w:lvl w:ilvl="4" w:tplc="4CE2F3C0">
      <w:start w:val="1"/>
      <w:numFmt w:val="bullet"/>
      <w:lvlText w:val="o"/>
      <w:lvlJc w:val="left"/>
      <w:pPr>
        <w:ind w:left="3600" w:hanging="360"/>
      </w:pPr>
      <w:rPr>
        <w:rFonts w:ascii="Courier New" w:hAnsi="Courier New" w:cs="Courier New" w:hint="default"/>
      </w:rPr>
    </w:lvl>
    <w:lvl w:ilvl="5" w:tplc="D3B6981A">
      <w:start w:val="1"/>
      <w:numFmt w:val="bullet"/>
      <w:lvlText w:val=""/>
      <w:lvlJc w:val="left"/>
      <w:pPr>
        <w:ind w:left="4320" w:hanging="360"/>
      </w:pPr>
      <w:rPr>
        <w:rFonts w:ascii="Wingdings" w:hAnsi="Wingdings" w:cs="Wingdings" w:hint="default"/>
      </w:rPr>
    </w:lvl>
    <w:lvl w:ilvl="6" w:tplc="931C344E">
      <w:start w:val="1"/>
      <w:numFmt w:val="bullet"/>
      <w:lvlText w:val=""/>
      <w:lvlJc w:val="left"/>
      <w:pPr>
        <w:ind w:left="5040" w:hanging="360"/>
      </w:pPr>
      <w:rPr>
        <w:rFonts w:ascii="Symbol" w:hAnsi="Symbol" w:cs="Symbol" w:hint="default"/>
      </w:rPr>
    </w:lvl>
    <w:lvl w:ilvl="7" w:tplc="187825FE">
      <w:start w:val="1"/>
      <w:numFmt w:val="bullet"/>
      <w:lvlText w:val="o"/>
      <w:lvlJc w:val="left"/>
      <w:pPr>
        <w:ind w:left="5760" w:hanging="360"/>
      </w:pPr>
      <w:rPr>
        <w:rFonts w:ascii="Courier New" w:hAnsi="Courier New" w:cs="Courier New" w:hint="default"/>
      </w:rPr>
    </w:lvl>
    <w:lvl w:ilvl="8" w:tplc="0ED8DD74">
      <w:start w:val="1"/>
      <w:numFmt w:val="bullet"/>
      <w:lvlText w:val=""/>
      <w:lvlJc w:val="left"/>
      <w:pPr>
        <w:ind w:left="6480" w:hanging="360"/>
      </w:pPr>
      <w:rPr>
        <w:rFonts w:ascii="Wingdings" w:hAnsi="Wingdings" w:cs="Wingdings" w:hint="default"/>
      </w:rPr>
    </w:lvl>
  </w:abstractNum>
  <w:abstractNum w:abstractNumId="4" w15:restartNumberingAfterBreak="0">
    <w:nsid w:val="10C33B3A"/>
    <w:multiLevelType w:val="hybridMultilevel"/>
    <w:tmpl w:val="CDD277B0"/>
    <w:lvl w:ilvl="0" w:tplc="251CE6E6">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15B0566"/>
    <w:multiLevelType w:val="hybridMultilevel"/>
    <w:tmpl w:val="872E7380"/>
    <w:lvl w:ilvl="0" w:tplc="51EC5D26">
      <w:start w:val="1"/>
      <w:numFmt w:val="bullet"/>
      <w:lvlText w:val=""/>
      <w:lvlJc w:val="left"/>
      <w:pPr>
        <w:ind w:left="720" w:hanging="360"/>
      </w:pPr>
      <w:rPr>
        <w:rFonts w:ascii="Symbol" w:hAnsi="Symbol" w:cs="Symbol" w:hint="default"/>
        <w:sz w:val="18"/>
        <w:szCs w:val="18"/>
      </w:rPr>
    </w:lvl>
    <w:lvl w:ilvl="1" w:tplc="F644203E">
      <w:start w:val="1"/>
      <w:numFmt w:val="bullet"/>
      <w:lvlText w:val="o"/>
      <w:lvlJc w:val="left"/>
      <w:pPr>
        <w:ind w:left="1440" w:hanging="360"/>
      </w:pPr>
      <w:rPr>
        <w:rFonts w:ascii="Courier New" w:hAnsi="Courier New" w:cs="Courier New" w:hint="default"/>
      </w:rPr>
    </w:lvl>
    <w:lvl w:ilvl="2" w:tplc="3738ACE4">
      <w:start w:val="1"/>
      <w:numFmt w:val="bullet"/>
      <w:lvlText w:val=""/>
      <w:lvlJc w:val="left"/>
      <w:pPr>
        <w:ind w:left="2160" w:hanging="360"/>
      </w:pPr>
      <w:rPr>
        <w:rFonts w:ascii="Wingdings" w:hAnsi="Wingdings" w:cs="Wingdings" w:hint="default"/>
      </w:rPr>
    </w:lvl>
    <w:lvl w:ilvl="3" w:tplc="3D5A30B4">
      <w:start w:val="1"/>
      <w:numFmt w:val="bullet"/>
      <w:lvlText w:val=""/>
      <w:lvlJc w:val="left"/>
      <w:pPr>
        <w:ind w:left="2880" w:hanging="360"/>
      </w:pPr>
      <w:rPr>
        <w:rFonts w:ascii="Symbol" w:hAnsi="Symbol" w:cs="Symbol" w:hint="default"/>
      </w:rPr>
    </w:lvl>
    <w:lvl w:ilvl="4" w:tplc="E9CCB606">
      <w:start w:val="1"/>
      <w:numFmt w:val="bullet"/>
      <w:lvlText w:val="o"/>
      <w:lvlJc w:val="left"/>
      <w:pPr>
        <w:ind w:left="3600" w:hanging="360"/>
      </w:pPr>
      <w:rPr>
        <w:rFonts w:ascii="Courier New" w:hAnsi="Courier New" w:cs="Courier New" w:hint="default"/>
      </w:rPr>
    </w:lvl>
    <w:lvl w:ilvl="5" w:tplc="9CBC5ADC">
      <w:start w:val="1"/>
      <w:numFmt w:val="bullet"/>
      <w:lvlText w:val=""/>
      <w:lvlJc w:val="left"/>
      <w:pPr>
        <w:ind w:left="4320" w:hanging="360"/>
      </w:pPr>
      <w:rPr>
        <w:rFonts w:ascii="Wingdings" w:hAnsi="Wingdings" w:cs="Wingdings" w:hint="default"/>
      </w:rPr>
    </w:lvl>
    <w:lvl w:ilvl="6" w:tplc="250EDC78">
      <w:start w:val="1"/>
      <w:numFmt w:val="bullet"/>
      <w:lvlText w:val=""/>
      <w:lvlJc w:val="left"/>
      <w:pPr>
        <w:ind w:left="5040" w:hanging="360"/>
      </w:pPr>
      <w:rPr>
        <w:rFonts w:ascii="Symbol" w:hAnsi="Symbol" w:cs="Symbol" w:hint="default"/>
      </w:rPr>
    </w:lvl>
    <w:lvl w:ilvl="7" w:tplc="AA3C2D62">
      <w:start w:val="1"/>
      <w:numFmt w:val="bullet"/>
      <w:lvlText w:val="o"/>
      <w:lvlJc w:val="left"/>
      <w:pPr>
        <w:ind w:left="5760" w:hanging="360"/>
      </w:pPr>
      <w:rPr>
        <w:rFonts w:ascii="Courier New" w:hAnsi="Courier New" w:cs="Courier New" w:hint="default"/>
      </w:rPr>
    </w:lvl>
    <w:lvl w:ilvl="8" w:tplc="867244B6">
      <w:start w:val="1"/>
      <w:numFmt w:val="bullet"/>
      <w:lvlText w:val=""/>
      <w:lvlJc w:val="left"/>
      <w:pPr>
        <w:ind w:left="6480" w:hanging="360"/>
      </w:pPr>
      <w:rPr>
        <w:rFonts w:ascii="Wingdings" w:hAnsi="Wingdings" w:cs="Wingdings" w:hint="default"/>
      </w:rPr>
    </w:lvl>
  </w:abstractNum>
  <w:abstractNum w:abstractNumId="6" w15:restartNumberingAfterBreak="0">
    <w:nsid w:val="11843972"/>
    <w:multiLevelType w:val="hybridMultilevel"/>
    <w:tmpl w:val="B71AEA6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2516A79"/>
    <w:multiLevelType w:val="hybridMultilevel"/>
    <w:tmpl w:val="FE1E6F84"/>
    <w:lvl w:ilvl="0" w:tplc="A52C1394">
      <w:start w:val="1"/>
      <w:numFmt w:val="bullet"/>
      <w:lvlText w:val=""/>
      <w:lvlJc w:val="left"/>
      <w:pPr>
        <w:ind w:left="720" w:hanging="360"/>
      </w:pPr>
      <w:rPr>
        <w:rFonts w:ascii="Symbol" w:hAnsi="Symbol" w:cs="Symbol" w:hint="default"/>
        <w:sz w:val="18"/>
        <w:szCs w:val="18"/>
      </w:rPr>
    </w:lvl>
    <w:lvl w:ilvl="1" w:tplc="917CC59E">
      <w:start w:val="1"/>
      <w:numFmt w:val="bullet"/>
      <w:lvlText w:val="o"/>
      <w:lvlJc w:val="left"/>
      <w:pPr>
        <w:ind w:left="1440" w:hanging="360"/>
      </w:pPr>
      <w:rPr>
        <w:rFonts w:ascii="Courier New" w:hAnsi="Courier New" w:cs="Courier New" w:hint="default"/>
      </w:rPr>
    </w:lvl>
    <w:lvl w:ilvl="2" w:tplc="DBF03E0A">
      <w:start w:val="1"/>
      <w:numFmt w:val="bullet"/>
      <w:lvlText w:val=""/>
      <w:lvlJc w:val="left"/>
      <w:pPr>
        <w:ind w:left="2160" w:hanging="360"/>
      </w:pPr>
      <w:rPr>
        <w:rFonts w:ascii="Wingdings" w:hAnsi="Wingdings" w:cs="Wingdings" w:hint="default"/>
      </w:rPr>
    </w:lvl>
    <w:lvl w:ilvl="3" w:tplc="89AE408A">
      <w:start w:val="1"/>
      <w:numFmt w:val="bullet"/>
      <w:lvlText w:val=""/>
      <w:lvlJc w:val="left"/>
      <w:pPr>
        <w:ind w:left="2880" w:hanging="360"/>
      </w:pPr>
      <w:rPr>
        <w:rFonts w:ascii="Symbol" w:hAnsi="Symbol" w:cs="Symbol" w:hint="default"/>
      </w:rPr>
    </w:lvl>
    <w:lvl w:ilvl="4" w:tplc="826A87F2">
      <w:start w:val="1"/>
      <w:numFmt w:val="bullet"/>
      <w:lvlText w:val="o"/>
      <w:lvlJc w:val="left"/>
      <w:pPr>
        <w:ind w:left="3600" w:hanging="360"/>
      </w:pPr>
      <w:rPr>
        <w:rFonts w:ascii="Courier New" w:hAnsi="Courier New" w:cs="Courier New" w:hint="default"/>
      </w:rPr>
    </w:lvl>
    <w:lvl w:ilvl="5" w:tplc="E7EE3666">
      <w:start w:val="1"/>
      <w:numFmt w:val="bullet"/>
      <w:lvlText w:val=""/>
      <w:lvlJc w:val="left"/>
      <w:pPr>
        <w:ind w:left="4320" w:hanging="360"/>
      </w:pPr>
      <w:rPr>
        <w:rFonts w:ascii="Wingdings" w:hAnsi="Wingdings" w:cs="Wingdings" w:hint="default"/>
      </w:rPr>
    </w:lvl>
    <w:lvl w:ilvl="6" w:tplc="60E005C4">
      <w:start w:val="1"/>
      <w:numFmt w:val="bullet"/>
      <w:lvlText w:val=""/>
      <w:lvlJc w:val="left"/>
      <w:pPr>
        <w:ind w:left="5040" w:hanging="360"/>
      </w:pPr>
      <w:rPr>
        <w:rFonts w:ascii="Symbol" w:hAnsi="Symbol" w:cs="Symbol" w:hint="default"/>
      </w:rPr>
    </w:lvl>
    <w:lvl w:ilvl="7" w:tplc="9198086A">
      <w:start w:val="1"/>
      <w:numFmt w:val="bullet"/>
      <w:lvlText w:val="o"/>
      <w:lvlJc w:val="left"/>
      <w:pPr>
        <w:ind w:left="5760" w:hanging="360"/>
      </w:pPr>
      <w:rPr>
        <w:rFonts w:ascii="Courier New" w:hAnsi="Courier New" w:cs="Courier New" w:hint="default"/>
      </w:rPr>
    </w:lvl>
    <w:lvl w:ilvl="8" w:tplc="27704214">
      <w:start w:val="1"/>
      <w:numFmt w:val="bullet"/>
      <w:lvlText w:val=""/>
      <w:lvlJc w:val="left"/>
      <w:pPr>
        <w:ind w:left="6480" w:hanging="360"/>
      </w:pPr>
      <w:rPr>
        <w:rFonts w:ascii="Wingdings" w:hAnsi="Wingdings" w:cs="Wingdings" w:hint="default"/>
      </w:rPr>
    </w:lvl>
  </w:abstractNum>
  <w:abstractNum w:abstractNumId="8" w15:restartNumberingAfterBreak="0">
    <w:nsid w:val="13B714B1"/>
    <w:multiLevelType w:val="hybridMultilevel"/>
    <w:tmpl w:val="DAC44DCE"/>
    <w:lvl w:ilvl="0" w:tplc="262A8F3E">
      <w:start w:val="1"/>
      <w:numFmt w:val="bullet"/>
      <w:lvlText w:val=""/>
      <w:lvlJc w:val="left"/>
      <w:pPr>
        <w:ind w:left="720" w:hanging="360"/>
      </w:pPr>
      <w:rPr>
        <w:rFonts w:ascii="Symbol" w:hAnsi="Symbol" w:cs="Symbol" w:hint="default"/>
        <w:sz w:val="18"/>
        <w:szCs w:val="18"/>
      </w:rPr>
    </w:lvl>
    <w:lvl w:ilvl="1" w:tplc="B5ECB73C">
      <w:start w:val="1"/>
      <w:numFmt w:val="bullet"/>
      <w:lvlText w:val="o"/>
      <w:lvlJc w:val="left"/>
      <w:pPr>
        <w:ind w:left="1440" w:hanging="360"/>
      </w:pPr>
      <w:rPr>
        <w:rFonts w:ascii="Courier New" w:hAnsi="Courier New" w:cs="Courier New" w:hint="default"/>
      </w:rPr>
    </w:lvl>
    <w:lvl w:ilvl="2" w:tplc="16B219AE">
      <w:start w:val="1"/>
      <w:numFmt w:val="bullet"/>
      <w:lvlText w:val=""/>
      <w:lvlJc w:val="left"/>
      <w:pPr>
        <w:ind w:left="2160" w:hanging="360"/>
      </w:pPr>
      <w:rPr>
        <w:rFonts w:ascii="Wingdings" w:hAnsi="Wingdings" w:cs="Wingdings" w:hint="default"/>
      </w:rPr>
    </w:lvl>
    <w:lvl w:ilvl="3" w:tplc="72280B3A">
      <w:start w:val="1"/>
      <w:numFmt w:val="bullet"/>
      <w:lvlText w:val=""/>
      <w:lvlJc w:val="left"/>
      <w:pPr>
        <w:ind w:left="2880" w:hanging="360"/>
      </w:pPr>
      <w:rPr>
        <w:rFonts w:ascii="Symbol" w:hAnsi="Symbol" w:cs="Symbol" w:hint="default"/>
      </w:rPr>
    </w:lvl>
    <w:lvl w:ilvl="4" w:tplc="043CCC76">
      <w:start w:val="1"/>
      <w:numFmt w:val="bullet"/>
      <w:lvlText w:val="o"/>
      <w:lvlJc w:val="left"/>
      <w:pPr>
        <w:ind w:left="3600" w:hanging="360"/>
      </w:pPr>
      <w:rPr>
        <w:rFonts w:ascii="Courier New" w:hAnsi="Courier New" w:cs="Courier New" w:hint="default"/>
      </w:rPr>
    </w:lvl>
    <w:lvl w:ilvl="5" w:tplc="59FC7AEE">
      <w:start w:val="1"/>
      <w:numFmt w:val="bullet"/>
      <w:lvlText w:val=""/>
      <w:lvlJc w:val="left"/>
      <w:pPr>
        <w:ind w:left="4320" w:hanging="360"/>
      </w:pPr>
      <w:rPr>
        <w:rFonts w:ascii="Wingdings" w:hAnsi="Wingdings" w:cs="Wingdings" w:hint="default"/>
      </w:rPr>
    </w:lvl>
    <w:lvl w:ilvl="6" w:tplc="A3045E22">
      <w:start w:val="1"/>
      <w:numFmt w:val="bullet"/>
      <w:lvlText w:val=""/>
      <w:lvlJc w:val="left"/>
      <w:pPr>
        <w:ind w:left="5040" w:hanging="360"/>
      </w:pPr>
      <w:rPr>
        <w:rFonts w:ascii="Symbol" w:hAnsi="Symbol" w:cs="Symbol" w:hint="default"/>
      </w:rPr>
    </w:lvl>
    <w:lvl w:ilvl="7" w:tplc="D77EB762">
      <w:start w:val="1"/>
      <w:numFmt w:val="bullet"/>
      <w:lvlText w:val="o"/>
      <w:lvlJc w:val="left"/>
      <w:pPr>
        <w:ind w:left="5760" w:hanging="360"/>
      </w:pPr>
      <w:rPr>
        <w:rFonts w:ascii="Courier New" w:hAnsi="Courier New" w:cs="Courier New" w:hint="default"/>
      </w:rPr>
    </w:lvl>
    <w:lvl w:ilvl="8" w:tplc="D8B43220">
      <w:start w:val="1"/>
      <w:numFmt w:val="bullet"/>
      <w:lvlText w:val=""/>
      <w:lvlJc w:val="left"/>
      <w:pPr>
        <w:ind w:left="6480" w:hanging="360"/>
      </w:pPr>
      <w:rPr>
        <w:rFonts w:ascii="Wingdings" w:hAnsi="Wingdings" w:cs="Wingdings" w:hint="default"/>
      </w:rPr>
    </w:lvl>
  </w:abstractNum>
  <w:abstractNum w:abstractNumId="9" w15:restartNumberingAfterBreak="0">
    <w:nsid w:val="1617270B"/>
    <w:multiLevelType w:val="hybridMultilevel"/>
    <w:tmpl w:val="3300E572"/>
    <w:lvl w:ilvl="0" w:tplc="F168AADA">
      <w:start w:val="1"/>
      <w:numFmt w:val="bullet"/>
      <w:lvlText w:val=""/>
      <w:lvlJc w:val="left"/>
      <w:pPr>
        <w:ind w:left="720" w:hanging="360"/>
      </w:pPr>
      <w:rPr>
        <w:rFonts w:ascii="Symbol" w:hAnsi="Symbol" w:cs="Symbol" w:hint="default"/>
        <w:sz w:val="18"/>
        <w:szCs w:val="18"/>
      </w:rPr>
    </w:lvl>
    <w:lvl w:ilvl="1" w:tplc="D7403904">
      <w:start w:val="1"/>
      <w:numFmt w:val="bullet"/>
      <w:lvlText w:val="o"/>
      <w:lvlJc w:val="left"/>
      <w:pPr>
        <w:ind w:left="1440" w:hanging="360"/>
      </w:pPr>
      <w:rPr>
        <w:rFonts w:ascii="Courier New" w:hAnsi="Courier New" w:cs="Courier New" w:hint="default"/>
      </w:rPr>
    </w:lvl>
    <w:lvl w:ilvl="2" w:tplc="DF069644">
      <w:start w:val="1"/>
      <w:numFmt w:val="bullet"/>
      <w:lvlText w:val=""/>
      <w:lvlJc w:val="left"/>
      <w:pPr>
        <w:ind w:left="2160" w:hanging="360"/>
      </w:pPr>
      <w:rPr>
        <w:rFonts w:ascii="Wingdings" w:hAnsi="Wingdings" w:cs="Wingdings" w:hint="default"/>
      </w:rPr>
    </w:lvl>
    <w:lvl w:ilvl="3" w:tplc="2AA69298">
      <w:start w:val="1"/>
      <w:numFmt w:val="bullet"/>
      <w:lvlText w:val=""/>
      <w:lvlJc w:val="left"/>
      <w:pPr>
        <w:ind w:left="2880" w:hanging="360"/>
      </w:pPr>
      <w:rPr>
        <w:rFonts w:ascii="Symbol" w:hAnsi="Symbol" w:cs="Symbol" w:hint="default"/>
      </w:rPr>
    </w:lvl>
    <w:lvl w:ilvl="4" w:tplc="73284FEE">
      <w:start w:val="1"/>
      <w:numFmt w:val="bullet"/>
      <w:lvlText w:val="o"/>
      <w:lvlJc w:val="left"/>
      <w:pPr>
        <w:ind w:left="3600" w:hanging="360"/>
      </w:pPr>
      <w:rPr>
        <w:rFonts w:ascii="Courier New" w:hAnsi="Courier New" w:cs="Courier New" w:hint="default"/>
      </w:rPr>
    </w:lvl>
    <w:lvl w:ilvl="5" w:tplc="E45AE164">
      <w:start w:val="1"/>
      <w:numFmt w:val="bullet"/>
      <w:lvlText w:val=""/>
      <w:lvlJc w:val="left"/>
      <w:pPr>
        <w:ind w:left="4320" w:hanging="360"/>
      </w:pPr>
      <w:rPr>
        <w:rFonts w:ascii="Wingdings" w:hAnsi="Wingdings" w:cs="Wingdings" w:hint="default"/>
      </w:rPr>
    </w:lvl>
    <w:lvl w:ilvl="6" w:tplc="408A5F78">
      <w:start w:val="1"/>
      <w:numFmt w:val="bullet"/>
      <w:lvlText w:val=""/>
      <w:lvlJc w:val="left"/>
      <w:pPr>
        <w:ind w:left="5040" w:hanging="360"/>
      </w:pPr>
      <w:rPr>
        <w:rFonts w:ascii="Symbol" w:hAnsi="Symbol" w:cs="Symbol" w:hint="default"/>
      </w:rPr>
    </w:lvl>
    <w:lvl w:ilvl="7" w:tplc="DAD6DA5E">
      <w:start w:val="1"/>
      <w:numFmt w:val="bullet"/>
      <w:lvlText w:val="o"/>
      <w:lvlJc w:val="left"/>
      <w:pPr>
        <w:ind w:left="5760" w:hanging="360"/>
      </w:pPr>
      <w:rPr>
        <w:rFonts w:ascii="Courier New" w:hAnsi="Courier New" w:cs="Courier New" w:hint="default"/>
      </w:rPr>
    </w:lvl>
    <w:lvl w:ilvl="8" w:tplc="05109F6A">
      <w:start w:val="1"/>
      <w:numFmt w:val="bullet"/>
      <w:lvlText w:val=""/>
      <w:lvlJc w:val="left"/>
      <w:pPr>
        <w:ind w:left="6480" w:hanging="360"/>
      </w:pPr>
      <w:rPr>
        <w:rFonts w:ascii="Wingdings" w:hAnsi="Wingdings" w:cs="Wingdings" w:hint="default"/>
      </w:rPr>
    </w:lvl>
  </w:abstractNum>
  <w:abstractNum w:abstractNumId="10" w15:restartNumberingAfterBreak="0">
    <w:nsid w:val="185534AE"/>
    <w:multiLevelType w:val="hybridMultilevel"/>
    <w:tmpl w:val="585C46C0"/>
    <w:lvl w:ilvl="0" w:tplc="C7F245B6">
      <w:start w:val="1"/>
      <w:numFmt w:val="lowerLetter"/>
      <w:lvlText w:val="%1."/>
      <w:lvlJc w:val="left"/>
      <w:pPr>
        <w:ind w:left="720" w:hanging="360"/>
      </w:pPr>
      <w:rPr>
        <w:rFonts w:ascii="Arial" w:hAnsi="Arial" w:cs="Arial" w:hint="default"/>
        <w:sz w:val="18"/>
        <w:szCs w:val="18"/>
      </w:rPr>
    </w:lvl>
    <w:lvl w:ilvl="1" w:tplc="D67E1A6E">
      <w:start w:val="1"/>
      <w:numFmt w:val="lowerLetter"/>
      <w:lvlText w:val="%2."/>
      <w:lvlJc w:val="left"/>
      <w:pPr>
        <w:ind w:left="1440" w:hanging="360"/>
      </w:pPr>
    </w:lvl>
    <w:lvl w:ilvl="2" w:tplc="642A007E">
      <w:start w:val="1"/>
      <w:numFmt w:val="lowerLetter"/>
      <w:lvlText w:val="%3."/>
      <w:lvlJc w:val="left"/>
      <w:pPr>
        <w:ind w:left="2160" w:hanging="360"/>
      </w:pPr>
    </w:lvl>
    <w:lvl w:ilvl="3" w:tplc="32CC382E">
      <w:start w:val="1"/>
      <w:numFmt w:val="lowerLetter"/>
      <w:lvlText w:val="%4."/>
      <w:lvlJc w:val="left"/>
      <w:pPr>
        <w:ind w:left="2880" w:hanging="360"/>
      </w:pPr>
    </w:lvl>
    <w:lvl w:ilvl="4" w:tplc="99DCF500">
      <w:start w:val="1"/>
      <w:numFmt w:val="lowerLetter"/>
      <w:lvlText w:val="%5."/>
      <w:lvlJc w:val="left"/>
      <w:pPr>
        <w:ind w:left="3600" w:hanging="360"/>
      </w:pPr>
    </w:lvl>
    <w:lvl w:ilvl="5" w:tplc="96A23628">
      <w:start w:val="1"/>
      <w:numFmt w:val="lowerLetter"/>
      <w:lvlText w:val="%6."/>
      <w:lvlJc w:val="left"/>
      <w:pPr>
        <w:ind w:left="4320" w:hanging="360"/>
      </w:pPr>
    </w:lvl>
    <w:lvl w:ilvl="6" w:tplc="1A6E4326">
      <w:start w:val="1"/>
      <w:numFmt w:val="lowerLetter"/>
      <w:lvlText w:val="%7."/>
      <w:lvlJc w:val="left"/>
      <w:pPr>
        <w:ind w:left="5040" w:hanging="360"/>
      </w:pPr>
    </w:lvl>
    <w:lvl w:ilvl="7" w:tplc="7020D9A2">
      <w:start w:val="1"/>
      <w:numFmt w:val="lowerLetter"/>
      <w:lvlText w:val="%8."/>
      <w:lvlJc w:val="left"/>
      <w:pPr>
        <w:ind w:left="5760" w:hanging="360"/>
      </w:pPr>
    </w:lvl>
    <w:lvl w:ilvl="8" w:tplc="B72E052C">
      <w:start w:val="1"/>
      <w:numFmt w:val="lowerLetter"/>
      <w:lvlText w:val="%9."/>
      <w:lvlJc w:val="left"/>
      <w:pPr>
        <w:ind w:left="6480" w:hanging="360"/>
      </w:pPr>
    </w:lvl>
  </w:abstractNum>
  <w:abstractNum w:abstractNumId="11" w15:restartNumberingAfterBreak="0">
    <w:nsid w:val="19D23A56"/>
    <w:multiLevelType w:val="hybridMultilevel"/>
    <w:tmpl w:val="713EC828"/>
    <w:lvl w:ilvl="0" w:tplc="1F6A74D2">
      <w:start w:val="3"/>
      <w:numFmt w:val="lowerLetter"/>
      <w:lvlText w:val="%1."/>
      <w:lvlJc w:val="left"/>
      <w:pPr>
        <w:ind w:left="720" w:hanging="360"/>
      </w:pPr>
      <w:rPr>
        <w:rFonts w:ascii="Arial" w:hAnsi="Arial" w:cs="Arial" w:hint="default"/>
        <w:sz w:val="18"/>
        <w:szCs w:val="18"/>
      </w:rPr>
    </w:lvl>
    <w:lvl w:ilvl="1" w:tplc="0AFCCFA4">
      <w:start w:val="1"/>
      <w:numFmt w:val="lowerLetter"/>
      <w:lvlText w:val="%2."/>
      <w:lvlJc w:val="left"/>
      <w:pPr>
        <w:ind w:left="1440" w:hanging="360"/>
      </w:pPr>
    </w:lvl>
    <w:lvl w:ilvl="2" w:tplc="76204028">
      <w:start w:val="1"/>
      <w:numFmt w:val="lowerLetter"/>
      <w:lvlText w:val="%3."/>
      <w:lvlJc w:val="left"/>
      <w:pPr>
        <w:ind w:left="2160" w:hanging="360"/>
      </w:pPr>
    </w:lvl>
    <w:lvl w:ilvl="3" w:tplc="B590CA16">
      <w:start w:val="1"/>
      <w:numFmt w:val="lowerLetter"/>
      <w:lvlText w:val="%4."/>
      <w:lvlJc w:val="left"/>
      <w:pPr>
        <w:ind w:left="2880" w:hanging="360"/>
      </w:pPr>
    </w:lvl>
    <w:lvl w:ilvl="4" w:tplc="409AD4A4">
      <w:start w:val="1"/>
      <w:numFmt w:val="lowerLetter"/>
      <w:lvlText w:val="%5."/>
      <w:lvlJc w:val="left"/>
      <w:pPr>
        <w:ind w:left="3600" w:hanging="360"/>
      </w:pPr>
    </w:lvl>
    <w:lvl w:ilvl="5" w:tplc="14960EA4">
      <w:start w:val="1"/>
      <w:numFmt w:val="lowerLetter"/>
      <w:lvlText w:val="%6."/>
      <w:lvlJc w:val="left"/>
      <w:pPr>
        <w:ind w:left="4320" w:hanging="360"/>
      </w:pPr>
    </w:lvl>
    <w:lvl w:ilvl="6" w:tplc="EAAC8688">
      <w:start w:val="1"/>
      <w:numFmt w:val="lowerLetter"/>
      <w:lvlText w:val="%7."/>
      <w:lvlJc w:val="left"/>
      <w:pPr>
        <w:ind w:left="5040" w:hanging="360"/>
      </w:pPr>
    </w:lvl>
    <w:lvl w:ilvl="7" w:tplc="984C37DC">
      <w:start w:val="1"/>
      <w:numFmt w:val="lowerLetter"/>
      <w:lvlText w:val="%8."/>
      <w:lvlJc w:val="left"/>
      <w:pPr>
        <w:ind w:left="5760" w:hanging="360"/>
      </w:pPr>
    </w:lvl>
    <w:lvl w:ilvl="8" w:tplc="4AFABBD0">
      <w:start w:val="1"/>
      <w:numFmt w:val="lowerLetter"/>
      <w:lvlText w:val="%9."/>
      <w:lvlJc w:val="left"/>
      <w:pPr>
        <w:ind w:left="6480" w:hanging="360"/>
      </w:pPr>
    </w:lvl>
  </w:abstractNum>
  <w:abstractNum w:abstractNumId="12" w15:restartNumberingAfterBreak="0">
    <w:nsid w:val="1ACD5152"/>
    <w:multiLevelType w:val="hybridMultilevel"/>
    <w:tmpl w:val="0FDEFB08"/>
    <w:lvl w:ilvl="0" w:tplc="2662D79A">
      <w:start w:val="5"/>
      <w:numFmt w:val="lowerLetter"/>
      <w:lvlText w:val="%1."/>
      <w:lvlJc w:val="left"/>
      <w:pPr>
        <w:ind w:left="720" w:hanging="360"/>
      </w:pPr>
      <w:rPr>
        <w:rFonts w:ascii="Arial" w:hAnsi="Arial" w:cs="Arial" w:hint="default"/>
        <w:sz w:val="18"/>
        <w:szCs w:val="18"/>
      </w:rPr>
    </w:lvl>
    <w:lvl w:ilvl="1" w:tplc="BC9EB17A">
      <w:start w:val="1"/>
      <w:numFmt w:val="lowerLetter"/>
      <w:lvlText w:val="%2."/>
      <w:lvlJc w:val="left"/>
      <w:pPr>
        <w:ind w:left="1440" w:hanging="360"/>
      </w:pPr>
    </w:lvl>
    <w:lvl w:ilvl="2" w:tplc="48B250A0">
      <w:start w:val="1"/>
      <w:numFmt w:val="lowerLetter"/>
      <w:lvlText w:val="%3."/>
      <w:lvlJc w:val="left"/>
      <w:pPr>
        <w:ind w:left="2160" w:hanging="360"/>
      </w:pPr>
    </w:lvl>
    <w:lvl w:ilvl="3" w:tplc="80022F2A">
      <w:start w:val="1"/>
      <w:numFmt w:val="lowerLetter"/>
      <w:lvlText w:val="%4."/>
      <w:lvlJc w:val="left"/>
      <w:pPr>
        <w:ind w:left="2880" w:hanging="360"/>
      </w:pPr>
    </w:lvl>
    <w:lvl w:ilvl="4" w:tplc="B802973C">
      <w:start w:val="1"/>
      <w:numFmt w:val="lowerLetter"/>
      <w:lvlText w:val="%5."/>
      <w:lvlJc w:val="left"/>
      <w:pPr>
        <w:ind w:left="3600" w:hanging="360"/>
      </w:pPr>
    </w:lvl>
    <w:lvl w:ilvl="5" w:tplc="6810ADA6">
      <w:start w:val="1"/>
      <w:numFmt w:val="lowerLetter"/>
      <w:lvlText w:val="%6."/>
      <w:lvlJc w:val="left"/>
      <w:pPr>
        <w:ind w:left="4320" w:hanging="360"/>
      </w:pPr>
    </w:lvl>
    <w:lvl w:ilvl="6" w:tplc="65E68548">
      <w:start w:val="1"/>
      <w:numFmt w:val="lowerLetter"/>
      <w:lvlText w:val="%7."/>
      <w:lvlJc w:val="left"/>
      <w:pPr>
        <w:ind w:left="5040" w:hanging="360"/>
      </w:pPr>
    </w:lvl>
    <w:lvl w:ilvl="7" w:tplc="86CCDCD2">
      <w:start w:val="1"/>
      <w:numFmt w:val="lowerLetter"/>
      <w:lvlText w:val="%8."/>
      <w:lvlJc w:val="left"/>
      <w:pPr>
        <w:ind w:left="5760" w:hanging="360"/>
      </w:pPr>
    </w:lvl>
    <w:lvl w:ilvl="8" w:tplc="E2022552">
      <w:start w:val="1"/>
      <w:numFmt w:val="lowerLetter"/>
      <w:lvlText w:val="%9."/>
      <w:lvlJc w:val="left"/>
      <w:pPr>
        <w:ind w:left="6480" w:hanging="360"/>
      </w:pPr>
    </w:lvl>
  </w:abstractNum>
  <w:abstractNum w:abstractNumId="13" w15:restartNumberingAfterBreak="0">
    <w:nsid w:val="1B611278"/>
    <w:multiLevelType w:val="hybridMultilevel"/>
    <w:tmpl w:val="81C6F052"/>
    <w:lvl w:ilvl="0" w:tplc="251CE6E6">
      <w:start w:val="1"/>
      <w:numFmt w:val="bullet"/>
      <w:lvlText w:val="-"/>
      <w:lvlJc w:val="left"/>
      <w:pPr>
        <w:tabs>
          <w:tab w:val="num" w:pos="1440"/>
        </w:tabs>
        <w:ind w:left="1440" w:hanging="360"/>
      </w:pPr>
      <w:rPr>
        <w:rFonts w:ascii="Calibri" w:hAnsi="Calibri"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D9C1ADA"/>
    <w:multiLevelType w:val="hybridMultilevel"/>
    <w:tmpl w:val="96AEF682"/>
    <w:lvl w:ilvl="0" w:tplc="8CD44494">
      <w:start w:val="1"/>
      <w:numFmt w:val="bullet"/>
      <w:lvlText w:val=""/>
      <w:lvlJc w:val="left"/>
      <w:pPr>
        <w:ind w:left="720" w:hanging="360"/>
      </w:pPr>
      <w:rPr>
        <w:rFonts w:ascii="Symbol" w:hAnsi="Symbol" w:cs="Symbol" w:hint="default"/>
        <w:sz w:val="18"/>
        <w:szCs w:val="18"/>
      </w:rPr>
    </w:lvl>
    <w:lvl w:ilvl="1" w:tplc="78AE08CA">
      <w:start w:val="1"/>
      <w:numFmt w:val="bullet"/>
      <w:lvlText w:val="o"/>
      <w:lvlJc w:val="left"/>
      <w:pPr>
        <w:ind w:left="1440" w:hanging="360"/>
      </w:pPr>
      <w:rPr>
        <w:rFonts w:ascii="Courier New" w:hAnsi="Courier New" w:cs="Courier New" w:hint="default"/>
      </w:rPr>
    </w:lvl>
    <w:lvl w:ilvl="2" w:tplc="A210E90A">
      <w:start w:val="1"/>
      <w:numFmt w:val="bullet"/>
      <w:lvlText w:val=""/>
      <w:lvlJc w:val="left"/>
      <w:pPr>
        <w:ind w:left="2160" w:hanging="360"/>
      </w:pPr>
      <w:rPr>
        <w:rFonts w:ascii="Wingdings" w:hAnsi="Wingdings" w:cs="Wingdings" w:hint="default"/>
      </w:rPr>
    </w:lvl>
    <w:lvl w:ilvl="3" w:tplc="B4EAE9CC">
      <w:start w:val="1"/>
      <w:numFmt w:val="bullet"/>
      <w:lvlText w:val=""/>
      <w:lvlJc w:val="left"/>
      <w:pPr>
        <w:ind w:left="2880" w:hanging="360"/>
      </w:pPr>
      <w:rPr>
        <w:rFonts w:ascii="Symbol" w:hAnsi="Symbol" w:cs="Symbol" w:hint="default"/>
      </w:rPr>
    </w:lvl>
    <w:lvl w:ilvl="4" w:tplc="C6869628">
      <w:start w:val="1"/>
      <w:numFmt w:val="bullet"/>
      <w:lvlText w:val="o"/>
      <w:lvlJc w:val="left"/>
      <w:pPr>
        <w:ind w:left="3600" w:hanging="360"/>
      </w:pPr>
      <w:rPr>
        <w:rFonts w:ascii="Courier New" w:hAnsi="Courier New" w:cs="Courier New" w:hint="default"/>
      </w:rPr>
    </w:lvl>
    <w:lvl w:ilvl="5" w:tplc="2A44C1C8">
      <w:start w:val="1"/>
      <w:numFmt w:val="bullet"/>
      <w:lvlText w:val=""/>
      <w:lvlJc w:val="left"/>
      <w:pPr>
        <w:ind w:left="4320" w:hanging="360"/>
      </w:pPr>
      <w:rPr>
        <w:rFonts w:ascii="Wingdings" w:hAnsi="Wingdings" w:cs="Wingdings" w:hint="default"/>
      </w:rPr>
    </w:lvl>
    <w:lvl w:ilvl="6" w:tplc="99363822">
      <w:start w:val="1"/>
      <w:numFmt w:val="bullet"/>
      <w:lvlText w:val=""/>
      <w:lvlJc w:val="left"/>
      <w:pPr>
        <w:ind w:left="5040" w:hanging="360"/>
      </w:pPr>
      <w:rPr>
        <w:rFonts w:ascii="Symbol" w:hAnsi="Symbol" w:cs="Symbol" w:hint="default"/>
      </w:rPr>
    </w:lvl>
    <w:lvl w:ilvl="7" w:tplc="F6E8CB28">
      <w:start w:val="1"/>
      <w:numFmt w:val="bullet"/>
      <w:lvlText w:val="o"/>
      <w:lvlJc w:val="left"/>
      <w:pPr>
        <w:ind w:left="5760" w:hanging="360"/>
      </w:pPr>
      <w:rPr>
        <w:rFonts w:ascii="Courier New" w:hAnsi="Courier New" w:cs="Courier New" w:hint="default"/>
      </w:rPr>
    </w:lvl>
    <w:lvl w:ilvl="8" w:tplc="5BAC2C3A">
      <w:start w:val="1"/>
      <w:numFmt w:val="bullet"/>
      <w:lvlText w:val=""/>
      <w:lvlJc w:val="left"/>
      <w:pPr>
        <w:ind w:left="6480" w:hanging="360"/>
      </w:pPr>
      <w:rPr>
        <w:rFonts w:ascii="Wingdings" w:hAnsi="Wingdings" w:cs="Wingdings" w:hint="default"/>
      </w:rPr>
    </w:lvl>
  </w:abstractNum>
  <w:abstractNum w:abstractNumId="15" w15:restartNumberingAfterBreak="0">
    <w:nsid w:val="1DC553A6"/>
    <w:multiLevelType w:val="hybridMultilevel"/>
    <w:tmpl w:val="82A43466"/>
    <w:lvl w:ilvl="0" w:tplc="A0AEA674">
      <w:start w:val="1"/>
      <w:numFmt w:val="bullet"/>
      <w:lvlText w:val=""/>
      <w:lvlJc w:val="left"/>
      <w:pPr>
        <w:ind w:left="720" w:hanging="360"/>
      </w:pPr>
      <w:rPr>
        <w:rFonts w:ascii="Symbol" w:hAnsi="Symbol" w:cs="Symbol" w:hint="default"/>
        <w:sz w:val="18"/>
        <w:szCs w:val="18"/>
      </w:rPr>
    </w:lvl>
    <w:lvl w:ilvl="1" w:tplc="34D2D220">
      <w:start w:val="1"/>
      <w:numFmt w:val="bullet"/>
      <w:lvlText w:val="o"/>
      <w:lvlJc w:val="left"/>
      <w:pPr>
        <w:ind w:left="1440" w:hanging="360"/>
      </w:pPr>
      <w:rPr>
        <w:rFonts w:ascii="Courier New" w:hAnsi="Courier New" w:cs="Courier New" w:hint="default"/>
      </w:rPr>
    </w:lvl>
    <w:lvl w:ilvl="2" w:tplc="8E54A180">
      <w:start w:val="1"/>
      <w:numFmt w:val="bullet"/>
      <w:lvlText w:val=""/>
      <w:lvlJc w:val="left"/>
      <w:pPr>
        <w:ind w:left="2160" w:hanging="360"/>
      </w:pPr>
      <w:rPr>
        <w:rFonts w:ascii="Wingdings" w:hAnsi="Wingdings" w:cs="Wingdings" w:hint="default"/>
      </w:rPr>
    </w:lvl>
    <w:lvl w:ilvl="3" w:tplc="5B703122">
      <w:start w:val="1"/>
      <w:numFmt w:val="bullet"/>
      <w:lvlText w:val=""/>
      <w:lvlJc w:val="left"/>
      <w:pPr>
        <w:ind w:left="2880" w:hanging="360"/>
      </w:pPr>
      <w:rPr>
        <w:rFonts w:ascii="Symbol" w:hAnsi="Symbol" w:cs="Symbol" w:hint="default"/>
      </w:rPr>
    </w:lvl>
    <w:lvl w:ilvl="4" w:tplc="7544397A">
      <w:start w:val="1"/>
      <w:numFmt w:val="bullet"/>
      <w:lvlText w:val="o"/>
      <w:lvlJc w:val="left"/>
      <w:pPr>
        <w:ind w:left="3600" w:hanging="360"/>
      </w:pPr>
      <w:rPr>
        <w:rFonts w:ascii="Courier New" w:hAnsi="Courier New" w:cs="Courier New" w:hint="default"/>
      </w:rPr>
    </w:lvl>
    <w:lvl w:ilvl="5" w:tplc="6BAE9508">
      <w:start w:val="1"/>
      <w:numFmt w:val="bullet"/>
      <w:lvlText w:val=""/>
      <w:lvlJc w:val="left"/>
      <w:pPr>
        <w:ind w:left="4320" w:hanging="360"/>
      </w:pPr>
      <w:rPr>
        <w:rFonts w:ascii="Wingdings" w:hAnsi="Wingdings" w:cs="Wingdings" w:hint="default"/>
      </w:rPr>
    </w:lvl>
    <w:lvl w:ilvl="6" w:tplc="D8A0098A">
      <w:start w:val="1"/>
      <w:numFmt w:val="bullet"/>
      <w:lvlText w:val=""/>
      <w:lvlJc w:val="left"/>
      <w:pPr>
        <w:ind w:left="5040" w:hanging="360"/>
      </w:pPr>
      <w:rPr>
        <w:rFonts w:ascii="Symbol" w:hAnsi="Symbol" w:cs="Symbol" w:hint="default"/>
      </w:rPr>
    </w:lvl>
    <w:lvl w:ilvl="7" w:tplc="3B1AA48A">
      <w:start w:val="1"/>
      <w:numFmt w:val="bullet"/>
      <w:lvlText w:val="o"/>
      <w:lvlJc w:val="left"/>
      <w:pPr>
        <w:ind w:left="5760" w:hanging="360"/>
      </w:pPr>
      <w:rPr>
        <w:rFonts w:ascii="Courier New" w:hAnsi="Courier New" w:cs="Courier New" w:hint="default"/>
      </w:rPr>
    </w:lvl>
    <w:lvl w:ilvl="8" w:tplc="AC28E50E">
      <w:start w:val="1"/>
      <w:numFmt w:val="bullet"/>
      <w:lvlText w:val=""/>
      <w:lvlJc w:val="left"/>
      <w:pPr>
        <w:ind w:left="6480" w:hanging="360"/>
      </w:pPr>
      <w:rPr>
        <w:rFonts w:ascii="Wingdings" w:hAnsi="Wingdings" w:cs="Wingdings" w:hint="default"/>
      </w:rPr>
    </w:lvl>
  </w:abstractNum>
  <w:abstractNum w:abstractNumId="16" w15:restartNumberingAfterBreak="0">
    <w:nsid w:val="1ECF32DE"/>
    <w:multiLevelType w:val="hybridMultilevel"/>
    <w:tmpl w:val="60DC56AA"/>
    <w:lvl w:ilvl="0" w:tplc="E72E6E50">
      <w:start w:val="1"/>
      <w:numFmt w:val="upperRoman"/>
      <w:lvlText w:val="%1."/>
      <w:lvlJc w:val="left"/>
      <w:pPr>
        <w:ind w:left="1080" w:hanging="720"/>
      </w:pPr>
      <w:rPr>
        <w:rFonts w:hint="default"/>
        <w:b/>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1F9430EB"/>
    <w:multiLevelType w:val="hybridMultilevel"/>
    <w:tmpl w:val="B4F4665A"/>
    <w:lvl w:ilvl="0" w:tplc="6158CAE2">
      <w:start w:val="26"/>
      <w:numFmt w:val="bullet"/>
      <w:lvlText w:val="-"/>
      <w:lvlJc w:val="left"/>
      <w:pPr>
        <w:ind w:left="405" w:hanging="360"/>
      </w:pPr>
      <w:rPr>
        <w:rFonts w:ascii="Arial" w:eastAsiaTheme="minorHAnsi" w:hAnsi="Arial" w:cs="Arial" w:hint="default"/>
        <w:b/>
        <w:color w:val="626060"/>
        <w:sz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22636D4"/>
    <w:multiLevelType w:val="hybridMultilevel"/>
    <w:tmpl w:val="3C0A9B14"/>
    <w:lvl w:ilvl="0" w:tplc="BFE44220">
      <w:start w:val="1"/>
      <w:numFmt w:val="bullet"/>
      <w:lvlText w:val=""/>
      <w:lvlJc w:val="left"/>
      <w:pPr>
        <w:ind w:left="720" w:hanging="360"/>
      </w:pPr>
      <w:rPr>
        <w:rFonts w:ascii="Symbol" w:hAnsi="Symbol" w:cs="Symbol" w:hint="default"/>
        <w:sz w:val="18"/>
        <w:szCs w:val="18"/>
      </w:rPr>
    </w:lvl>
    <w:lvl w:ilvl="1" w:tplc="2534B922">
      <w:start w:val="1"/>
      <w:numFmt w:val="bullet"/>
      <w:lvlText w:val="o"/>
      <w:lvlJc w:val="left"/>
      <w:pPr>
        <w:ind w:left="1440" w:hanging="360"/>
      </w:pPr>
      <w:rPr>
        <w:rFonts w:ascii="Courier New" w:hAnsi="Courier New" w:cs="Courier New" w:hint="default"/>
      </w:rPr>
    </w:lvl>
    <w:lvl w:ilvl="2" w:tplc="FC866E5C">
      <w:start w:val="1"/>
      <w:numFmt w:val="bullet"/>
      <w:lvlText w:val=""/>
      <w:lvlJc w:val="left"/>
      <w:pPr>
        <w:ind w:left="2160" w:hanging="360"/>
      </w:pPr>
      <w:rPr>
        <w:rFonts w:ascii="Wingdings" w:hAnsi="Wingdings" w:cs="Wingdings" w:hint="default"/>
      </w:rPr>
    </w:lvl>
    <w:lvl w:ilvl="3" w:tplc="4844C79E">
      <w:start w:val="1"/>
      <w:numFmt w:val="bullet"/>
      <w:lvlText w:val=""/>
      <w:lvlJc w:val="left"/>
      <w:pPr>
        <w:ind w:left="2880" w:hanging="360"/>
      </w:pPr>
      <w:rPr>
        <w:rFonts w:ascii="Symbol" w:hAnsi="Symbol" w:cs="Symbol" w:hint="default"/>
      </w:rPr>
    </w:lvl>
    <w:lvl w:ilvl="4" w:tplc="A6D016B8">
      <w:start w:val="1"/>
      <w:numFmt w:val="bullet"/>
      <w:lvlText w:val="o"/>
      <w:lvlJc w:val="left"/>
      <w:pPr>
        <w:ind w:left="3600" w:hanging="360"/>
      </w:pPr>
      <w:rPr>
        <w:rFonts w:ascii="Courier New" w:hAnsi="Courier New" w:cs="Courier New" w:hint="default"/>
      </w:rPr>
    </w:lvl>
    <w:lvl w:ilvl="5" w:tplc="111A929A">
      <w:start w:val="1"/>
      <w:numFmt w:val="bullet"/>
      <w:lvlText w:val=""/>
      <w:lvlJc w:val="left"/>
      <w:pPr>
        <w:ind w:left="4320" w:hanging="360"/>
      </w:pPr>
      <w:rPr>
        <w:rFonts w:ascii="Wingdings" w:hAnsi="Wingdings" w:cs="Wingdings" w:hint="default"/>
      </w:rPr>
    </w:lvl>
    <w:lvl w:ilvl="6" w:tplc="CAE68AC0">
      <w:start w:val="1"/>
      <w:numFmt w:val="bullet"/>
      <w:lvlText w:val=""/>
      <w:lvlJc w:val="left"/>
      <w:pPr>
        <w:ind w:left="5040" w:hanging="360"/>
      </w:pPr>
      <w:rPr>
        <w:rFonts w:ascii="Symbol" w:hAnsi="Symbol" w:cs="Symbol" w:hint="default"/>
      </w:rPr>
    </w:lvl>
    <w:lvl w:ilvl="7" w:tplc="59766920">
      <w:start w:val="1"/>
      <w:numFmt w:val="bullet"/>
      <w:lvlText w:val="o"/>
      <w:lvlJc w:val="left"/>
      <w:pPr>
        <w:ind w:left="5760" w:hanging="360"/>
      </w:pPr>
      <w:rPr>
        <w:rFonts w:ascii="Courier New" w:hAnsi="Courier New" w:cs="Courier New" w:hint="default"/>
      </w:rPr>
    </w:lvl>
    <w:lvl w:ilvl="8" w:tplc="49D846D6">
      <w:start w:val="1"/>
      <w:numFmt w:val="bullet"/>
      <w:lvlText w:val=""/>
      <w:lvlJc w:val="left"/>
      <w:pPr>
        <w:ind w:left="6480" w:hanging="360"/>
      </w:pPr>
      <w:rPr>
        <w:rFonts w:ascii="Wingdings" w:hAnsi="Wingdings" w:cs="Wingdings" w:hint="default"/>
      </w:rPr>
    </w:lvl>
  </w:abstractNum>
  <w:abstractNum w:abstractNumId="19" w15:restartNumberingAfterBreak="0">
    <w:nsid w:val="2F56264A"/>
    <w:multiLevelType w:val="hybridMultilevel"/>
    <w:tmpl w:val="B1848084"/>
    <w:lvl w:ilvl="0" w:tplc="C59A4F74">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29B3452"/>
    <w:multiLevelType w:val="hybridMultilevel"/>
    <w:tmpl w:val="2F2ADFD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4283321"/>
    <w:multiLevelType w:val="hybridMultilevel"/>
    <w:tmpl w:val="6F9AC802"/>
    <w:lvl w:ilvl="0" w:tplc="8D580A5A">
      <w:start w:val="1"/>
      <w:numFmt w:val="bullet"/>
      <w:lvlText w:val=""/>
      <w:lvlJc w:val="left"/>
      <w:pPr>
        <w:ind w:left="720" w:hanging="360"/>
      </w:pPr>
      <w:rPr>
        <w:rFonts w:ascii="Symbol" w:hAnsi="Symbol" w:cs="Symbol" w:hint="default"/>
        <w:sz w:val="18"/>
        <w:szCs w:val="18"/>
      </w:rPr>
    </w:lvl>
    <w:lvl w:ilvl="1" w:tplc="69C88F10">
      <w:start w:val="1"/>
      <w:numFmt w:val="bullet"/>
      <w:lvlText w:val="o"/>
      <w:lvlJc w:val="left"/>
      <w:pPr>
        <w:ind w:left="1440" w:hanging="360"/>
      </w:pPr>
      <w:rPr>
        <w:rFonts w:ascii="Courier New" w:hAnsi="Courier New" w:cs="Courier New" w:hint="default"/>
      </w:rPr>
    </w:lvl>
    <w:lvl w:ilvl="2" w:tplc="D270D3E6">
      <w:start w:val="1"/>
      <w:numFmt w:val="bullet"/>
      <w:lvlText w:val=""/>
      <w:lvlJc w:val="left"/>
      <w:pPr>
        <w:ind w:left="2160" w:hanging="360"/>
      </w:pPr>
      <w:rPr>
        <w:rFonts w:ascii="Wingdings" w:hAnsi="Wingdings" w:cs="Wingdings" w:hint="default"/>
      </w:rPr>
    </w:lvl>
    <w:lvl w:ilvl="3" w:tplc="A79468FE">
      <w:start w:val="1"/>
      <w:numFmt w:val="bullet"/>
      <w:lvlText w:val=""/>
      <w:lvlJc w:val="left"/>
      <w:pPr>
        <w:ind w:left="2880" w:hanging="360"/>
      </w:pPr>
      <w:rPr>
        <w:rFonts w:ascii="Symbol" w:hAnsi="Symbol" w:cs="Symbol" w:hint="default"/>
      </w:rPr>
    </w:lvl>
    <w:lvl w:ilvl="4" w:tplc="5ACA7EF2">
      <w:start w:val="1"/>
      <w:numFmt w:val="bullet"/>
      <w:lvlText w:val="o"/>
      <w:lvlJc w:val="left"/>
      <w:pPr>
        <w:ind w:left="3600" w:hanging="360"/>
      </w:pPr>
      <w:rPr>
        <w:rFonts w:ascii="Courier New" w:hAnsi="Courier New" w:cs="Courier New" w:hint="default"/>
      </w:rPr>
    </w:lvl>
    <w:lvl w:ilvl="5" w:tplc="75580A5C">
      <w:start w:val="1"/>
      <w:numFmt w:val="bullet"/>
      <w:lvlText w:val=""/>
      <w:lvlJc w:val="left"/>
      <w:pPr>
        <w:ind w:left="4320" w:hanging="360"/>
      </w:pPr>
      <w:rPr>
        <w:rFonts w:ascii="Wingdings" w:hAnsi="Wingdings" w:cs="Wingdings" w:hint="default"/>
      </w:rPr>
    </w:lvl>
    <w:lvl w:ilvl="6" w:tplc="DEE239AC">
      <w:start w:val="1"/>
      <w:numFmt w:val="bullet"/>
      <w:lvlText w:val=""/>
      <w:lvlJc w:val="left"/>
      <w:pPr>
        <w:ind w:left="5040" w:hanging="360"/>
      </w:pPr>
      <w:rPr>
        <w:rFonts w:ascii="Symbol" w:hAnsi="Symbol" w:cs="Symbol" w:hint="default"/>
      </w:rPr>
    </w:lvl>
    <w:lvl w:ilvl="7" w:tplc="0A0CE090">
      <w:start w:val="1"/>
      <w:numFmt w:val="bullet"/>
      <w:lvlText w:val="o"/>
      <w:lvlJc w:val="left"/>
      <w:pPr>
        <w:ind w:left="5760" w:hanging="360"/>
      </w:pPr>
      <w:rPr>
        <w:rFonts w:ascii="Courier New" w:hAnsi="Courier New" w:cs="Courier New" w:hint="default"/>
      </w:rPr>
    </w:lvl>
    <w:lvl w:ilvl="8" w:tplc="B5B68BA4">
      <w:start w:val="1"/>
      <w:numFmt w:val="bullet"/>
      <w:lvlText w:val=""/>
      <w:lvlJc w:val="left"/>
      <w:pPr>
        <w:ind w:left="6480" w:hanging="360"/>
      </w:pPr>
      <w:rPr>
        <w:rFonts w:ascii="Wingdings" w:hAnsi="Wingdings" w:cs="Wingdings" w:hint="default"/>
      </w:rPr>
    </w:lvl>
  </w:abstractNum>
  <w:abstractNum w:abstractNumId="22" w15:restartNumberingAfterBreak="0">
    <w:nsid w:val="3AE63D97"/>
    <w:multiLevelType w:val="hybridMultilevel"/>
    <w:tmpl w:val="30A22CEA"/>
    <w:lvl w:ilvl="0" w:tplc="8DE049EA">
      <w:start w:val="1"/>
      <w:numFmt w:val="bullet"/>
      <w:lvlText w:val=""/>
      <w:lvlJc w:val="left"/>
      <w:pPr>
        <w:ind w:left="720" w:hanging="360"/>
      </w:pPr>
      <w:rPr>
        <w:rFonts w:ascii="Symbol" w:hAnsi="Symbol" w:cs="Symbol" w:hint="default"/>
        <w:sz w:val="18"/>
        <w:szCs w:val="18"/>
      </w:rPr>
    </w:lvl>
    <w:lvl w:ilvl="1" w:tplc="F71CAC8E">
      <w:start w:val="1"/>
      <w:numFmt w:val="bullet"/>
      <w:lvlText w:val="o"/>
      <w:lvlJc w:val="left"/>
      <w:pPr>
        <w:ind w:left="1440" w:hanging="360"/>
      </w:pPr>
      <w:rPr>
        <w:rFonts w:ascii="Courier New" w:hAnsi="Courier New" w:cs="Courier New" w:hint="default"/>
      </w:rPr>
    </w:lvl>
    <w:lvl w:ilvl="2" w:tplc="34DE78FE">
      <w:start w:val="1"/>
      <w:numFmt w:val="bullet"/>
      <w:lvlText w:val=""/>
      <w:lvlJc w:val="left"/>
      <w:pPr>
        <w:ind w:left="2160" w:hanging="360"/>
      </w:pPr>
      <w:rPr>
        <w:rFonts w:ascii="Wingdings" w:hAnsi="Wingdings" w:cs="Wingdings" w:hint="default"/>
      </w:rPr>
    </w:lvl>
    <w:lvl w:ilvl="3" w:tplc="468CEDAC">
      <w:start w:val="1"/>
      <w:numFmt w:val="bullet"/>
      <w:lvlText w:val=""/>
      <w:lvlJc w:val="left"/>
      <w:pPr>
        <w:ind w:left="2880" w:hanging="360"/>
      </w:pPr>
      <w:rPr>
        <w:rFonts w:ascii="Symbol" w:hAnsi="Symbol" w:cs="Symbol" w:hint="default"/>
      </w:rPr>
    </w:lvl>
    <w:lvl w:ilvl="4" w:tplc="A8ECEA20">
      <w:start w:val="1"/>
      <w:numFmt w:val="bullet"/>
      <w:lvlText w:val="o"/>
      <w:lvlJc w:val="left"/>
      <w:pPr>
        <w:ind w:left="3600" w:hanging="360"/>
      </w:pPr>
      <w:rPr>
        <w:rFonts w:ascii="Courier New" w:hAnsi="Courier New" w:cs="Courier New" w:hint="default"/>
      </w:rPr>
    </w:lvl>
    <w:lvl w:ilvl="5" w:tplc="7B1C88AA">
      <w:start w:val="1"/>
      <w:numFmt w:val="bullet"/>
      <w:lvlText w:val=""/>
      <w:lvlJc w:val="left"/>
      <w:pPr>
        <w:ind w:left="4320" w:hanging="360"/>
      </w:pPr>
      <w:rPr>
        <w:rFonts w:ascii="Wingdings" w:hAnsi="Wingdings" w:cs="Wingdings" w:hint="default"/>
      </w:rPr>
    </w:lvl>
    <w:lvl w:ilvl="6" w:tplc="8B20EDF4">
      <w:start w:val="1"/>
      <w:numFmt w:val="bullet"/>
      <w:lvlText w:val=""/>
      <w:lvlJc w:val="left"/>
      <w:pPr>
        <w:ind w:left="5040" w:hanging="360"/>
      </w:pPr>
      <w:rPr>
        <w:rFonts w:ascii="Symbol" w:hAnsi="Symbol" w:cs="Symbol" w:hint="default"/>
      </w:rPr>
    </w:lvl>
    <w:lvl w:ilvl="7" w:tplc="284C7556">
      <w:start w:val="1"/>
      <w:numFmt w:val="bullet"/>
      <w:lvlText w:val="o"/>
      <w:lvlJc w:val="left"/>
      <w:pPr>
        <w:ind w:left="5760" w:hanging="360"/>
      </w:pPr>
      <w:rPr>
        <w:rFonts w:ascii="Courier New" w:hAnsi="Courier New" w:cs="Courier New" w:hint="default"/>
      </w:rPr>
    </w:lvl>
    <w:lvl w:ilvl="8" w:tplc="FD288422">
      <w:start w:val="1"/>
      <w:numFmt w:val="bullet"/>
      <w:lvlText w:val=""/>
      <w:lvlJc w:val="left"/>
      <w:pPr>
        <w:ind w:left="6480" w:hanging="360"/>
      </w:pPr>
      <w:rPr>
        <w:rFonts w:ascii="Wingdings" w:hAnsi="Wingdings" w:cs="Wingdings" w:hint="default"/>
      </w:rPr>
    </w:lvl>
  </w:abstractNum>
  <w:abstractNum w:abstractNumId="23" w15:restartNumberingAfterBreak="0">
    <w:nsid w:val="3C473D9E"/>
    <w:multiLevelType w:val="hybridMultilevel"/>
    <w:tmpl w:val="A25C4F8C"/>
    <w:lvl w:ilvl="0" w:tplc="75F84F82">
      <w:numFmt w:val="bullet"/>
      <w:lvlText w:val="-"/>
      <w:lvlJc w:val="left"/>
      <w:pPr>
        <w:ind w:left="720" w:hanging="360"/>
      </w:pPr>
      <w:rPr>
        <w:rFonts w:ascii="Arial" w:eastAsiaTheme="minorHAnsi" w:hAnsi="Arial" w:cs="Arial" w:hint="default"/>
        <w:color w:val="000000"/>
        <w:sz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DD67D2D"/>
    <w:multiLevelType w:val="hybridMultilevel"/>
    <w:tmpl w:val="18109274"/>
    <w:lvl w:ilvl="0" w:tplc="E1226044">
      <w:start w:val="1"/>
      <w:numFmt w:val="bullet"/>
      <w:lvlText w:val=""/>
      <w:lvlJc w:val="left"/>
      <w:pPr>
        <w:ind w:left="720" w:hanging="360"/>
      </w:pPr>
      <w:rPr>
        <w:rFonts w:ascii="Symbol" w:hAnsi="Symbol" w:cs="Symbol" w:hint="default"/>
        <w:sz w:val="18"/>
        <w:szCs w:val="18"/>
      </w:rPr>
    </w:lvl>
    <w:lvl w:ilvl="1" w:tplc="725A417E">
      <w:start w:val="1"/>
      <w:numFmt w:val="bullet"/>
      <w:lvlText w:val="o"/>
      <w:lvlJc w:val="left"/>
      <w:pPr>
        <w:ind w:left="1440" w:hanging="360"/>
      </w:pPr>
      <w:rPr>
        <w:rFonts w:ascii="Courier New" w:hAnsi="Courier New" w:cs="Courier New" w:hint="default"/>
      </w:rPr>
    </w:lvl>
    <w:lvl w:ilvl="2" w:tplc="F544DDE2">
      <w:start w:val="1"/>
      <w:numFmt w:val="bullet"/>
      <w:lvlText w:val=""/>
      <w:lvlJc w:val="left"/>
      <w:pPr>
        <w:ind w:left="2160" w:hanging="360"/>
      </w:pPr>
      <w:rPr>
        <w:rFonts w:ascii="Wingdings" w:hAnsi="Wingdings" w:cs="Wingdings" w:hint="default"/>
      </w:rPr>
    </w:lvl>
    <w:lvl w:ilvl="3" w:tplc="E788CA1C">
      <w:start w:val="1"/>
      <w:numFmt w:val="bullet"/>
      <w:lvlText w:val=""/>
      <w:lvlJc w:val="left"/>
      <w:pPr>
        <w:ind w:left="2880" w:hanging="360"/>
      </w:pPr>
      <w:rPr>
        <w:rFonts w:ascii="Symbol" w:hAnsi="Symbol" w:cs="Symbol" w:hint="default"/>
      </w:rPr>
    </w:lvl>
    <w:lvl w:ilvl="4" w:tplc="3F981814">
      <w:start w:val="1"/>
      <w:numFmt w:val="bullet"/>
      <w:lvlText w:val="o"/>
      <w:lvlJc w:val="left"/>
      <w:pPr>
        <w:ind w:left="3600" w:hanging="360"/>
      </w:pPr>
      <w:rPr>
        <w:rFonts w:ascii="Courier New" w:hAnsi="Courier New" w:cs="Courier New" w:hint="default"/>
      </w:rPr>
    </w:lvl>
    <w:lvl w:ilvl="5" w:tplc="40BE36C0">
      <w:start w:val="1"/>
      <w:numFmt w:val="bullet"/>
      <w:lvlText w:val=""/>
      <w:lvlJc w:val="left"/>
      <w:pPr>
        <w:ind w:left="4320" w:hanging="360"/>
      </w:pPr>
      <w:rPr>
        <w:rFonts w:ascii="Wingdings" w:hAnsi="Wingdings" w:cs="Wingdings" w:hint="default"/>
      </w:rPr>
    </w:lvl>
    <w:lvl w:ilvl="6" w:tplc="E128618A">
      <w:start w:val="1"/>
      <w:numFmt w:val="bullet"/>
      <w:lvlText w:val=""/>
      <w:lvlJc w:val="left"/>
      <w:pPr>
        <w:ind w:left="5040" w:hanging="360"/>
      </w:pPr>
      <w:rPr>
        <w:rFonts w:ascii="Symbol" w:hAnsi="Symbol" w:cs="Symbol" w:hint="default"/>
      </w:rPr>
    </w:lvl>
    <w:lvl w:ilvl="7" w:tplc="42B21C58">
      <w:start w:val="1"/>
      <w:numFmt w:val="bullet"/>
      <w:lvlText w:val="o"/>
      <w:lvlJc w:val="left"/>
      <w:pPr>
        <w:ind w:left="5760" w:hanging="360"/>
      </w:pPr>
      <w:rPr>
        <w:rFonts w:ascii="Courier New" w:hAnsi="Courier New" w:cs="Courier New" w:hint="default"/>
      </w:rPr>
    </w:lvl>
    <w:lvl w:ilvl="8" w:tplc="CB32B0DA">
      <w:start w:val="1"/>
      <w:numFmt w:val="bullet"/>
      <w:lvlText w:val=""/>
      <w:lvlJc w:val="left"/>
      <w:pPr>
        <w:ind w:left="6480" w:hanging="360"/>
      </w:pPr>
      <w:rPr>
        <w:rFonts w:ascii="Wingdings" w:hAnsi="Wingdings" w:cs="Wingdings" w:hint="default"/>
      </w:rPr>
    </w:lvl>
  </w:abstractNum>
  <w:abstractNum w:abstractNumId="25" w15:restartNumberingAfterBreak="0">
    <w:nsid w:val="459D5794"/>
    <w:multiLevelType w:val="hybridMultilevel"/>
    <w:tmpl w:val="FEEEA9C2"/>
    <w:lvl w:ilvl="0" w:tplc="7B90B352">
      <w:numFmt w:val="bullet"/>
      <w:lvlText w:val="-"/>
      <w:lvlJc w:val="left"/>
      <w:pPr>
        <w:tabs>
          <w:tab w:val="num" w:pos="1440"/>
        </w:tabs>
        <w:ind w:left="1440" w:hanging="360"/>
      </w:pPr>
      <w:rPr>
        <w:rFonts w:ascii="Times New Roman" w:eastAsia="Times New Roman" w:hAnsi="Times New Roman" w:cs="Times New Roman"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6" w15:restartNumberingAfterBreak="0">
    <w:nsid w:val="490D3E91"/>
    <w:multiLevelType w:val="hybridMultilevel"/>
    <w:tmpl w:val="E91EE8D8"/>
    <w:lvl w:ilvl="0" w:tplc="45D8C3FE">
      <w:start w:val="1"/>
      <w:numFmt w:val="bullet"/>
      <w:lvlText w:val=""/>
      <w:lvlJc w:val="left"/>
      <w:pPr>
        <w:ind w:left="720" w:hanging="360"/>
      </w:pPr>
      <w:rPr>
        <w:rFonts w:ascii="Symbol" w:hAnsi="Symbol" w:cs="Symbol" w:hint="default"/>
        <w:sz w:val="18"/>
        <w:szCs w:val="18"/>
      </w:rPr>
    </w:lvl>
    <w:lvl w:ilvl="1" w:tplc="61CA1C10">
      <w:start w:val="1"/>
      <w:numFmt w:val="bullet"/>
      <w:lvlText w:val="o"/>
      <w:lvlJc w:val="left"/>
      <w:pPr>
        <w:ind w:left="1440" w:hanging="360"/>
      </w:pPr>
      <w:rPr>
        <w:rFonts w:ascii="Courier New" w:hAnsi="Courier New" w:cs="Courier New" w:hint="default"/>
      </w:rPr>
    </w:lvl>
    <w:lvl w:ilvl="2" w:tplc="FE20D62E">
      <w:start w:val="1"/>
      <w:numFmt w:val="bullet"/>
      <w:lvlText w:val=""/>
      <w:lvlJc w:val="left"/>
      <w:pPr>
        <w:ind w:left="2160" w:hanging="360"/>
      </w:pPr>
      <w:rPr>
        <w:rFonts w:ascii="Wingdings" w:hAnsi="Wingdings" w:cs="Wingdings" w:hint="default"/>
      </w:rPr>
    </w:lvl>
    <w:lvl w:ilvl="3" w:tplc="40824FD4">
      <w:start w:val="1"/>
      <w:numFmt w:val="bullet"/>
      <w:lvlText w:val=""/>
      <w:lvlJc w:val="left"/>
      <w:pPr>
        <w:ind w:left="2880" w:hanging="360"/>
      </w:pPr>
      <w:rPr>
        <w:rFonts w:ascii="Symbol" w:hAnsi="Symbol" w:cs="Symbol" w:hint="default"/>
      </w:rPr>
    </w:lvl>
    <w:lvl w:ilvl="4" w:tplc="DC403AAA">
      <w:start w:val="1"/>
      <w:numFmt w:val="bullet"/>
      <w:lvlText w:val="o"/>
      <w:lvlJc w:val="left"/>
      <w:pPr>
        <w:ind w:left="3600" w:hanging="360"/>
      </w:pPr>
      <w:rPr>
        <w:rFonts w:ascii="Courier New" w:hAnsi="Courier New" w:cs="Courier New" w:hint="default"/>
      </w:rPr>
    </w:lvl>
    <w:lvl w:ilvl="5" w:tplc="1472BC12">
      <w:start w:val="1"/>
      <w:numFmt w:val="bullet"/>
      <w:lvlText w:val=""/>
      <w:lvlJc w:val="left"/>
      <w:pPr>
        <w:ind w:left="4320" w:hanging="360"/>
      </w:pPr>
      <w:rPr>
        <w:rFonts w:ascii="Wingdings" w:hAnsi="Wingdings" w:cs="Wingdings" w:hint="default"/>
      </w:rPr>
    </w:lvl>
    <w:lvl w:ilvl="6" w:tplc="8A1A8780">
      <w:start w:val="1"/>
      <w:numFmt w:val="bullet"/>
      <w:lvlText w:val=""/>
      <w:lvlJc w:val="left"/>
      <w:pPr>
        <w:ind w:left="5040" w:hanging="360"/>
      </w:pPr>
      <w:rPr>
        <w:rFonts w:ascii="Symbol" w:hAnsi="Symbol" w:cs="Symbol" w:hint="default"/>
      </w:rPr>
    </w:lvl>
    <w:lvl w:ilvl="7" w:tplc="BF1C126E">
      <w:start w:val="1"/>
      <w:numFmt w:val="bullet"/>
      <w:lvlText w:val="o"/>
      <w:lvlJc w:val="left"/>
      <w:pPr>
        <w:ind w:left="5760" w:hanging="360"/>
      </w:pPr>
      <w:rPr>
        <w:rFonts w:ascii="Courier New" w:hAnsi="Courier New" w:cs="Courier New" w:hint="default"/>
      </w:rPr>
    </w:lvl>
    <w:lvl w:ilvl="8" w:tplc="8D34B0AE">
      <w:start w:val="1"/>
      <w:numFmt w:val="bullet"/>
      <w:lvlText w:val=""/>
      <w:lvlJc w:val="left"/>
      <w:pPr>
        <w:ind w:left="6480" w:hanging="360"/>
      </w:pPr>
      <w:rPr>
        <w:rFonts w:ascii="Wingdings" w:hAnsi="Wingdings" w:cs="Wingdings" w:hint="default"/>
      </w:rPr>
    </w:lvl>
  </w:abstractNum>
  <w:abstractNum w:abstractNumId="27" w15:restartNumberingAfterBreak="0">
    <w:nsid w:val="4A3D433E"/>
    <w:multiLevelType w:val="hybridMultilevel"/>
    <w:tmpl w:val="E8605CD4"/>
    <w:lvl w:ilvl="0" w:tplc="CD40A540">
      <w:start w:val="1"/>
      <w:numFmt w:val="bullet"/>
      <w:lvlText w:val=""/>
      <w:lvlJc w:val="left"/>
      <w:pPr>
        <w:ind w:left="720" w:hanging="360"/>
      </w:pPr>
      <w:rPr>
        <w:rFonts w:ascii="Symbol" w:hAnsi="Symbol" w:cs="Symbol" w:hint="default"/>
        <w:sz w:val="18"/>
        <w:szCs w:val="18"/>
      </w:rPr>
    </w:lvl>
    <w:lvl w:ilvl="1" w:tplc="3496DAA0">
      <w:start w:val="1"/>
      <w:numFmt w:val="bullet"/>
      <w:lvlText w:val="o"/>
      <w:lvlJc w:val="left"/>
      <w:pPr>
        <w:ind w:left="1440" w:hanging="360"/>
      </w:pPr>
      <w:rPr>
        <w:rFonts w:ascii="Courier New" w:hAnsi="Courier New" w:cs="Courier New" w:hint="default"/>
      </w:rPr>
    </w:lvl>
    <w:lvl w:ilvl="2" w:tplc="DAFEE78A">
      <w:start w:val="1"/>
      <w:numFmt w:val="bullet"/>
      <w:lvlText w:val=""/>
      <w:lvlJc w:val="left"/>
      <w:pPr>
        <w:ind w:left="2160" w:hanging="360"/>
      </w:pPr>
      <w:rPr>
        <w:rFonts w:ascii="Wingdings" w:hAnsi="Wingdings" w:cs="Wingdings" w:hint="default"/>
      </w:rPr>
    </w:lvl>
    <w:lvl w:ilvl="3" w:tplc="29840158">
      <w:start w:val="1"/>
      <w:numFmt w:val="bullet"/>
      <w:lvlText w:val=""/>
      <w:lvlJc w:val="left"/>
      <w:pPr>
        <w:ind w:left="2880" w:hanging="360"/>
      </w:pPr>
      <w:rPr>
        <w:rFonts w:ascii="Symbol" w:hAnsi="Symbol" w:cs="Symbol" w:hint="default"/>
      </w:rPr>
    </w:lvl>
    <w:lvl w:ilvl="4" w:tplc="02BC4282">
      <w:start w:val="1"/>
      <w:numFmt w:val="bullet"/>
      <w:lvlText w:val="o"/>
      <w:lvlJc w:val="left"/>
      <w:pPr>
        <w:ind w:left="3600" w:hanging="360"/>
      </w:pPr>
      <w:rPr>
        <w:rFonts w:ascii="Courier New" w:hAnsi="Courier New" w:cs="Courier New" w:hint="default"/>
      </w:rPr>
    </w:lvl>
    <w:lvl w:ilvl="5" w:tplc="0AD0453A">
      <w:start w:val="1"/>
      <w:numFmt w:val="bullet"/>
      <w:lvlText w:val=""/>
      <w:lvlJc w:val="left"/>
      <w:pPr>
        <w:ind w:left="4320" w:hanging="360"/>
      </w:pPr>
      <w:rPr>
        <w:rFonts w:ascii="Wingdings" w:hAnsi="Wingdings" w:cs="Wingdings" w:hint="default"/>
      </w:rPr>
    </w:lvl>
    <w:lvl w:ilvl="6" w:tplc="27CC3A44">
      <w:start w:val="1"/>
      <w:numFmt w:val="bullet"/>
      <w:lvlText w:val=""/>
      <w:lvlJc w:val="left"/>
      <w:pPr>
        <w:ind w:left="5040" w:hanging="360"/>
      </w:pPr>
      <w:rPr>
        <w:rFonts w:ascii="Symbol" w:hAnsi="Symbol" w:cs="Symbol" w:hint="default"/>
      </w:rPr>
    </w:lvl>
    <w:lvl w:ilvl="7" w:tplc="D1C02BC0">
      <w:start w:val="1"/>
      <w:numFmt w:val="bullet"/>
      <w:lvlText w:val="o"/>
      <w:lvlJc w:val="left"/>
      <w:pPr>
        <w:ind w:left="5760" w:hanging="360"/>
      </w:pPr>
      <w:rPr>
        <w:rFonts w:ascii="Courier New" w:hAnsi="Courier New" w:cs="Courier New" w:hint="default"/>
      </w:rPr>
    </w:lvl>
    <w:lvl w:ilvl="8" w:tplc="D19A8D04">
      <w:start w:val="1"/>
      <w:numFmt w:val="bullet"/>
      <w:lvlText w:val=""/>
      <w:lvlJc w:val="left"/>
      <w:pPr>
        <w:ind w:left="6480" w:hanging="360"/>
      </w:pPr>
      <w:rPr>
        <w:rFonts w:ascii="Wingdings" w:hAnsi="Wingdings" w:cs="Wingdings" w:hint="default"/>
      </w:rPr>
    </w:lvl>
  </w:abstractNum>
  <w:abstractNum w:abstractNumId="28" w15:restartNumberingAfterBreak="0">
    <w:nsid w:val="4EA0219E"/>
    <w:multiLevelType w:val="hybridMultilevel"/>
    <w:tmpl w:val="E2488984"/>
    <w:lvl w:ilvl="0" w:tplc="34645C90">
      <w:start w:val="1"/>
      <w:numFmt w:val="bullet"/>
      <w:lvlText w:val=""/>
      <w:lvlJc w:val="left"/>
      <w:pPr>
        <w:ind w:left="720" w:hanging="360"/>
      </w:pPr>
      <w:rPr>
        <w:rFonts w:ascii="Symbol" w:hAnsi="Symbol" w:cs="Symbol" w:hint="default"/>
        <w:sz w:val="18"/>
        <w:szCs w:val="18"/>
      </w:rPr>
    </w:lvl>
    <w:lvl w:ilvl="1" w:tplc="97ECBE2E">
      <w:start w:val="1"/>
      <w:numFmt w:val="bullet"/>
      <w:lvlText w:val="o"/>
      <w:lvlJc w:val="left"/>
      <w:pPr>
        <w:ind w:left="1440" w:hanging="360"/>
      </w:pPr>
      <w:rPr>
        <w:rFonts w:ascii="Courier New" w:hAnsi="Courier New" w:cs="Courier New" w:hint="default"/>
      </w:rPr>
    </w:lvl>
    <w:lvl w:ilvl="2" w:tplc="A1B89C98">
      <w:start w:val="1"/>
      <w:numFmt w:val="bullet"/>
      <w:lvlText w:val=""/>
      <w:lvlJc w:val="left"/>
      <w:pPr>
        <w:ind w:left="2160" w:hanging="360"/>
      </w:pPr>
      <w:rPr>
        <w:rFonts w:ascii="Wingdings" w:hAnsi="Wingdings" w:cs="Wingdings" w:hint="default"/>
      </w:rPr>
    </w:lvl>
    <w:lvl w:ilvl="3" w:tplc="1BB2D084">
      <w:start w:val="1"/>
      <w:numFmt w:val="bullet"/>
      <w:lvlText w:val=""/>
      <w:lvlJc w:val="left"/>
      <w:pPr>
        <w:ind w:left="2880" w:hanging="360"/>
      </w:pPr>
      <w:rPr>
        <w:rFonts w:ascii="Symbol" w:hAnsi="Symbol" w:cs="Symbol" w:hint="default"/>
      </w:rPr>
    </w:lvl>
    <w:lvl w:ilvl="4" w:tplc="CF3AA0BC">
      <w:start w:val="1"/>
      <w:numFmt w:val="bullet"/>
      <w:lvlText w:val="o"/>
      <w:lvlJc w:val="left"/>
      <w:pPr>
        <w:ind w:left="3600" w:hanging="360"/>
      </w:pPr>
      <w:rPr>
        <w:rFonts w:ascii="Courier New" w:hAnsi="Courier New" w:cs="Courier New" w:hint="default"/>
      </w:rPr>
    </w:lvl>
    <w:lvl w:ilvl="5" w:tplc="FBD23A72">
      <w:start w:val="1"/>
      <w:numFmt w:val="bullet"/>
      <w:lvlText w:val=""/>
      <w:lvlJc w:val="left"/>
      <w:pPr>
        <w:ind w:left="4320" w:hanging="360"/>
      </w:pPr>
      <w:rPr>
        <w:rFonts w:ascii="Wingdings" w:hAnsi="Wingdings" w:cs="Wingdings" w:hint="default"/>
      </w:rPr>
    </w:lvl>
    <w:lvl w:ilvl="6" w:tplc="B1EC2E46">
      <w:start w:val="1"/>
      <w:numFmt w:val="bullet"/>
      <w:lvlText w:val=""/>
      <w:lvlJc w:val="left"/>
      <w:pPr>
        <w:ind w:left="5040" w:hanging="360"/>
      </w:pPr>
      <w:rPr>
        <w:rFonts w:ascii="Symbol" w:hAnsi="Symbol" w:cs="Symbol" w:hint="default"/>
      </w:rPr>
    </w:lvl>
    <w:lvl w:ilvl="7" w:tplc="A0905872">
      <w:start w:val="1"/>
      <w:numFmt w:val="bullet"/>
      <w:lvlText w:val="o"/>
      <w:lvlJc w:val="left"/>
      <w:pPr>
        <w:ind w:left="5760" w:hanging="360"/>
      </w:pPr>
      <w:rPr>
        <w:rFonts w:ascii="Courier New" w:hAnsi="Courier New" w:cs="Courier New" w:hint="default"/>
      </w:rPr>
    </w:lvl>
    <w:lvl w:ilvl="8" w:tplc="681436B2">
      <w:start w:val="1"/>
      <w:numFmt w:val="bullet"/>
      <w:lvlText w:val=""/>
      <w:lvlJc w:val="left"/>
      <w:pPr>
        <w:ind w:left="6480" w:hanging="360"/>
      </w:pPr>
      <w:rPr>
        <w:rFonts w:ascii="Wingdings" w:hAnsi="Wingdings" w:cs="Wingdings" w:hint="default"/>
      </w:rPr>
    </w:lvl>
  </w:abstractNum>
  <w:abstractNum w:abstractNumId="29" w15:restartNumberingAfterBreak="0">
    <w:nsid w:val="53510CC2"/>
    <w:multiLevelType w:val="hybridMultilevel"/>
    <w:tmpl w:val="63A2D8EC"/>
    <w:lvl w:ilvl="0" w:tplc="04240001">
      <w:start w:val="1"/>
      <w:numFmt w:val="bullet"/>
      <w:lvlText w:val=""/>
      <w:lvlJc w:val="left"/>
      <w:pPr>
        <w:ind w:left="2145" w:hanging="360"/>
      </w:pPr>
      <w:rPr>
        <w:rFonts w:ascii="Symbol" w:hAnsi="Symbol" w:hint="default"/>
      </w:rPr>
    </w:lvl>
    <w:lvl w:ilvl="1" w:tplc="04240003" w:tentative="1">
      <w:start w:val="1"/>
      <w:numFmt w:val="bullet"/>
      <w:lvlText w:val="o"/>
      <w:lvlJc w:val="left"/>
      <w:pPr>
        <w:ind w:left="2865" w:hanging="360"/>
      </w:pPr>
      <w:rPr>
        <w:rFonts w:ascii="Courier New" w:hAnsi="Courier New" w:cs="Courier New" w:hint="default"/>
      </w:rPr>
    </w:lvl>
    <w:lvl w:ilvl="2" w:tplc="04240005" w:tentative="1">
      <w:start w:val="1"/>
      <w:numFmt w:val="bullet"/>
      <w:lvlText w:val=""/>
      <w:lvlJc w:val="left"/>
      <w:pPr>
        <w:ind w:left="3585" w:hanging="360"/>
      </w:pPr>
      <w:rPr>
        <w:rFonts w:ascii="Wingdings" w:hAnsi="Wingdings" w:hint="default"/>
      </w:rPr>
    </w:lvl>
    <w:lvl w:ilvl="3" w:tplc="04240001" w:tentative="1">
      <w:start w:val="1"/>
      <w:numFmt w:val="bullet"/>
      <w:lvlText w:val=""/>
      <w:lvlJc w:val="left"/>
      <w:pPr>
        <w:ind w:left="4305" w:hanging="360"/>
      </w:pPr>
      <w:rPr>
        <w:rFonts w:ascii="Symbol" w:hAnsi="Symbol" w:hint="default"/>
      </w:rPr>
    </w:lvl>
    <w:lvl w:ilvl="4" w:tplc="04240003" w:tentative="1">
      <w:start w:val="1"/>
      <w:numFmt w:val="bullet"/>
      <w:lvlText w:val="o"/>
      <w:lvlJc w:val="left"/>
      <w:pPr>
        <w:ind w:left="5025" w:hanging="360"/>
      </w:pPr>
      <w:rPr>
        <w:rFonts w:ascii="Courier New" w:hAnsi="Courier New" w:cs="Courier New" w:hint="default"/>
      </w:rPr>
    </w:lvl>
    <w:lvl w:ilvl="5" w:tplc="04240005" w:tentative="1">
      <w:start w:val="1"/>
      <w:numFmt w:val="bullet"/>
      <w:lvlText w:val=""/>
      <w:lvlJc w:val="left"/>
      <w:pPr>
        <w:ind w:left="5745" w:hanging="360"/>
      </w:pPr>
      <w:rPr>
        <w:rFonts w:ascii="Wingdings" w:hAnsi="Wingdings" w:hint="default"/>
      </w:rPr>
    </w:lvl>
    <w:lvl w:ilvl="6" w:tplc="04240001" w:tentative="1">
      <w:start w:val="1"/>
      <w:numFmt w:val="bullet"/>
      <w:lvlText w:val=""/>
      <w:lvlJc w:val="left"/>
      <w:pPr>
        <w:ind w:left="6465" w:hanging="360"/>
      </w:pPr>
      <w:rPr>
        <w:rFonts w:ascii="Symbol" w:hAnsi="Symbol" w:hint="default"/>
      </w:rPr>
    </w:lvl>
    <w:lvl w:ilvl="7" w:tplc="04240003" w:tentative="1">
      <w:start w:val="1"/>
      <w:numFmt w:val="bullet"/>
      <w:lvlText w:val="o"/>
      <w:lvlJc w:val="left"/>
      <w:pPr>
        <w:ind w:left="7185" w:hanging="360"/>
      </w:pPr>
      <w:rPr>
        <w:rFonts w:ascii="Courier New" w:hAnsi="Courier New" w:cs="Courier New" w:hint="default"/>
      </w:rPr>
    </w:lvl>
    <w:lvl w:ilvl="8" w:tplc="04240005" w:tentative="1">
      <w:start w:val="1"/>
      <w:numFmt w:val="bullet"/>
      <w:lvlText w:val=""/>
      <w:lvlJc w:val="left"/>
      <w:pPr>
        <w:ind w:left="7905" w:hanging="360"/>
      </w:pPr>
      <w:rPr>
        <w:rFonts w:ascii="Wingdings" w:hAnsi="Wingdings" w:hint="default"/>
      </w:rPr>
    </w:lvl>
  </w:abstractNum>
  <w:abstractNum w:abstractNumId="30" w15:restartNumberingAfterBreak="0">
    <w:nsid w:val="55E86FFA"/>
    <w:multiLevelType w:val="hybridMultilevel"/>
    <w:tmpl w:val="2494C302"/>
    <w:lvl w:ilvl="0" w:tplc="BBA88EAC">
      <w:start w:val="1"/>
      <w:numFmt w:val="decimal"/>
      <w:lvlText w:val="%1."/>
      <w:lvlJc w:val="left"/>
      <w:pPr>
        <w:ind w:left="720" w:hanging="360"/>
      </w:pPr>
      <w:rPr>
        <w:rFonts w:ascii="Arial" w:hAnsi="Arial" w:cs="Arial" w:hint="default"/>
        <w:sz w:val="18"/>
        <w:szCs w:val="18"/>
      </w:rPr>
    </w:lvl>
    <w:lvl w:ilvl="1" w:tplc="DC6EE802">
      <w:start w:val="1"/>
      <w:numFmt w:val="decimal"/>
      <w:lvlText w:val="%2."/>
      <w:lvlJc w:val="left"/>
      <w:pPr>
        <w:ind w:left="1440" w:hanging="360"/>
      </w:pPr>
    </w:lvl>
    <w:lvl w:ilvl="2" w:tplc="282A2D40">
      <w:start w:val="1"/>
      <w:numFmt w:val="decimal"/>
      <w:lvlText w:val="%3."/>
      <w:lvlJc w:val="left"/>
      <w:pPr>
        <w:ind w:left="2160" w:hanging="360"/>
      </w:pPr>
    </w:lvl>
    <w:lvl w:ilvl="3" w:tplc="406A6FEE">
      <w:start w:val="1"/>
      <w:numFmt w:val="decimal"/>
      <w:lvlText w:val="%4."/>
      <w:lvlJc w:val="left"/>
      <w:pPr>
        <w:ind w:left="2880" w:hanging="360"/>
      </w:pPr>
    </w:lvl>
    <w:lvl w:ilvl="4" w:tplc="96BC5638">
      <w:start w:val="1"/>
      <w:numFmt w:val="decimal"/>
      <w:lvlText w:val="%5."/>
      <w:lvlJc w:val="left"/>
      <w:pPr>
        <w:ind w:left="3600" w:hanging="360"/>
      </w:pPr>
    </w:lvl>
    <w:lvl w:ilvl="5" w:tplc="29368414">
      <w:start w:val="1"/>
      <w:numFmt w:val="decimal"/>
      <w:lvlText w:val="%6."/>
      <w:lvlJc w:val="left"/>
      <w:pPr>
        <w:ind w:left="4320" w:hanging="360"/>
      </w:pPr>
    </w:lvl>
    <w:lvl w:ilvl="6" w:tplc="7B4C95C6">
      <w:start w:val="1"/>
      <w:numFmt w:val="decimal"/>
      <w:lvlText w:val="%7."/>
      <w:lvlJc w:val="left"/>
      <w:pPr>
        <w:ind w:left="5040" w:hanging="360"/>
      </w:pPr>
    </w:lvl>
    <w:lvl w:ilvl="7" w:tplc="3BE8989A">
      <w:start w:val="1"/>
      <w:numFmt w:val="decimal"/>
      <w:lvlText w:val="%8."/>
      <w:lvlJc w:val="left"/>
      <w:pPr>
        <w:ind w:left="5760" w:hanging="360"/>
      </w:pPr>
    </w:lvl>
    <w:lvl w:ilvl="8" w:tplc="EFB80D7C">
      <w:start w:val="1"/>
      <w:numFmt w:val="decimal"/>
      <w:lvlText w:val="%9."/>
      <w:lvlJc w:val="left"/>
      <w:pPr>
        <w:ind w:left="6480" w:hanging="360"/>
      </w:pPr>
    </w:lvl>
  </w:abstractNum>
  <w:abstractNum w:abstractNumId="31" w15:restartNumberingAfterBreak="0">
    <w:nsid w:val="58CB2278"/>
    <w:multiLevelType w:val="hybridMultilevel"/>
    <w:tmpl w:val="10166F58"/>
    <w:lvl w:ilvl="0" w:tplc="04240015">
      <w:start w:val="1"/>
      <w:numFmt w:val="upperLetter"/>
      <w:lvlText w:val="%1."/>
      <w:lvlJc w:val="left"/>
      <w:pPr>
        <w:tabs>
          <w:tab w:val="num" w:pos="720"/>
        </w:tabs>
        <w:ind w:left="720" w:hanging="360"/>
      </w:pPr>
      <w:rPr>
        <w:rFonts w:hint="default"/>
      </w:rPr>
    </w:lvl>
    <w:lvl w:ilvl="1" w:tplc="2A0A0922">
      <w:start w:val="1"/>
      <w:numFmt w:val="decimal"/>
      <w:lvlText w:val="%2."/>
      <w:lvlJc w:val="left"/>
      <w:pPr>
        <w:tabs>
          <w:tab w:val="num" w:pos="1440"/>
        </w:tabs>
        <w:ind w:left="1440" w:hanging="360"/>
      </w:pPr>
      <w:rPr>
        <w:rFonts w:hint="default"/>
      </w:rPr>
    </w:lvl>
    <w:lvl w:ilvl="2" w:tplc="AF642C14">
      <w:start w:val="2"/>
      <w:numFmt w:val="bullet"/>
      <w:lvlText w:val="-"/>
      <w:lvlJc w:val="left"/>
      <w:pPr>
        <w:tabs>
          <w:tab w:val="num" w:pos="1800"/>
        </w:tabs>
        <w:ind w:left="1800" w:hanging="360"/>
      </w:pPr>
      <w:rPr>
        <w:rFonts w:ascii="Times New Roman" w:eastAsia="Times New Roman" w:hAnsi="Times New Roman" w:cs="Times New Roman" w:hint="default"/>
      </w:rPr>
    </w:lvl>
    <w:lvl w:ilvl="3" w:tplc="04240001">
      <w:start w:val="1"/>
      <w:numFmt w:val="bullet"/>
      <w:lvlText w:val=""/>
      <w:lvlJc w:val="left"/>
      <w:pPr>
        <w:tabs>
          <w:tab w:val="num" w:pos="2880"/>
        </w:tabs>
        <w:ind w:left="2880" w:hanging="360"/>
      </w:pPr>
      <w:rPr>
        <w:rFonts w:ascii="Symbol" w:hAnsi="Symbol" w:hint="default"/>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2" w15:restartNumberingAfterBreak="0">
    <w:nsid w:val="59B13472"/>
    <w:multiLevelType w:val="hybridMultilevel"/>
    <w:tmpl w:val="7C0C60A8"/>
    <w:lvl w:ilvl="0" w:tplc="A4EA1212">
      <w:start w:val="1"/>
      <w:numFmt w:val="bullet"/>
      <w:lvlText w:val=""/>
      <w:lvlJc w:val="left"/>
      <w:pPr>
        <w:ind w:left="720" w:hanging="360"/>
      </w:pPr>
      <w:rPr>
        <w:rFonts w:ascii="Symbol" w:hAnsi="Symbol" w:cs="Symbol" w:hint="default"/>
        <w:sz w:val="18"/>
        <w:szCs w:val="18"/>
      </w:rPr>
    </w:lvl>
    <w:lvl w:ilvl="1" w:tplc="BB10CCA0">
      <w:start w:val="1"/>
      <w:numFmt w:val="bullet"/>
      <w:lvlText w:val="o"/>
      <w:lvlJc w:val="left"/>
      <w:pPr>
        <w:ind w:left="1440" w:hanging="360"/>
      </w:pPr>
      <w:rPr>
        <w:rFonts w:ascii="Courier New" w:hAnsi="Courier New" w:cs="Courier New" w:hint="default"/>
      </w:rPr>
    </w:lvl>
    <w:lvl w:ilvl="2" w:tplc="9B78F280">
      <w:start w:val="1"/>
      <w:numFmt w:val="bullet"/>
      <w:lvlText w:val=""/>
      <w:lvlJc w:val="left"/>
      <w:pPr>
        <w:ind w:left="2160" w:hanging="360"/>
      </w:pPr>
      <w:rPr>
        <w:rFonts w:ascii="Wingdings" w:hAnsi="Wingdings" w:cs="Wingdings" w:hint="default"/>
      </w:rPr>
    </w:lvl>
    <w:lvl w:ilvl="3" w:tplc="E0E8CD48">
      <w:start w:val="1"/>
      <w:numFmt w:val="bullet"/>
      <w:lvlText w:val=""/>
      <w:lvlJc w:val="left"/>
      <w:pPr>
        <w:ind w:left="2880" w:hanging="360"/>
      </w:pPr>
      <w:rPr>
        <w:rFonts w:ascii="Symbol" w:hAnsi="Symbol" w:cs="Symbol" w:hint="default"/>
      </w:rPr>
    </w:lvl>
    <w:lvl w:ilvl="4" w:tplc="FAD07F46">
      <w:start w:val="1"/>
      <w:numFmt w:val="bullet"/>
      <w:lvlText w:val="o"/>
      <w:lvlJc w:val="left"/>
      <w:pPr>
        <w:ind w:left="3600" w:hanging="360"/>
      </w:pPr>
      <w:rPr>
        <w:rFonts w:ascii="Courier New" w:hAnsi="Courier New" w:cs="Courier New" w:hint="default"/>
      </w:rPr>
    </w:lvl>
    <w:lvl w:ilvl="5" w:tplc="0EA8B5FA">
      <w:start w:val="1"/>
      <w:numFmt w:val="bullet"/>
      <w:lvlText w:val=""/>
      <w:lvlJc w:val="left"/>
      <w:pPr>
        <w:ind w:left="4320" w:hanging="360"/>
      </w:pPr>
      <w:rPr>
        <w:rFonts w:ascii="Wingdings" w:hAnsi="Wingdings" w:cs="Wingdings" w:hint="default"/>
      </w:rPr>
    </w:lvl>
    <w:lvl w:ilvl="6" w:tplc="C97E99A4">
      <w:start w:val="1"/>
      <w:numFmt w:val="bullet"/>
      <w:lvlText w:val=""/>
      <w:lvlJc w:val="left"/>
      <w:pPr>
        <w:ind w:left="5040" w:hanging="360"/>
      </w:pPr>
      <w:rPr>
        <w:rFonts w:ascii="Symbol" w:hAnsi="Symbol" w:cs="Symbol" w:hint="default"/>
      </w:rPr>
    </w:lvl>
    <w:lvl w:ilvl="7" w:tplc="91B2EB6E">
      <w:start w:val="1"/>
      <w:numFmt w:val="bullet"/>
      <w:lvlText w:val="o"/>
      <w:lvlJc w:val="left"/>
      <w:pPr>
        <w:ind w:left="5760" w:hanging="360"/>
      </w:pPr>
      <w:rPr>
        <w:rFonts w:ascii="Courier New" w:hAnsi="Courier New" w:cs="Courier New" w:hint="default"/>
      </w:rPr>
    </w:lvl>
    <w:lvl w:ilvl="8" w:tplc="9B406B12">
      <w:start w:val="1"/>
      <w:numFmt w:val="bullet"/>
      <w:lvlText w:val=""/>
      <w:lvlJc w:val="left"/>
      <w:pPr>
        <w:ind w:left="6480" w:hanging="360"/>
      </w:pPr>
      <w:rPr>
        <w:rFonts w:ascii="Wingdings" w:hAnsi="Wingdings" w:cs="Wingdings" w:hint="default"/>
      </w:rPr>
    </w:lvl>
  </w:abstractNum>
  <w:abstractNum w:abstractNumId="33" w15:restartNumberingAfterBreak="0">
    <w:nsid w:val="62936C70"/>
    <w:multiLevelType w:val="hybridMultilevel"/>
    <w:tmpl w:val="8E00201A"/>
    <w:lvl w:ilvl="0" w:tplc="6158CAE2">
      <w:start w:val="26"/>
      <w:numFmt w:val="bullet"/>
      <w:lvlText w:val="-"/>
      <w:lvlJc w:val="left"/>
      <w:pPr>
        <w:ind w:left="405" w:hanging="360"/>
      </w:pPr>
      <w:rPr>
        <w:rFonts w:ascii="Arial" w:eastAsiaTheme="minorHAnsi" w:hAnsi="Arial" w:cs="Arial" w:hint="default"/>
        <w:b/>
        <w:color w:val="626060"/>
        <w:sz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32E2C28"/>
    <w:multiLevelType w:val="hybridMultilevel"/>
    <w:tmpl w:val="8B9AFB28"/>
    <w:lvl w:ilvl="0" w:tplc="EDAA4382">
      <w:start w:val="1"/>
      <w:numFmt w:val="bullet"/>
      <w:lvlText w:val=""/>
      <w:lvlJc w:val="left"/>
      <w:pPr>
        <w:ind w:left="720" w:hanging="360"/>
      </w:pPr>
      <w:rPr>
        <w:rFonts w:ascii="Symbol" w:hAnsi="Symbol" w:cs="Symbol" w:hint="default"/>
        <w:sz w:val="18"/>
        <w:szCs w:val="18"/>
      </w:rPr>
    </w:lvl>
    <w:lvl w:ilvl="1" w:tplc="3F787274">
      <w:start w:val="1"/>
      <w:numFmt w:val="bullet"/>
      <w:lvlText w:val="o"/>
      <w:lvlJc w:val="left"/>
      <w:pPr>
        <w:ind w:left="1440" w:hanging="360"/>
      </w:pPr>
      <w:rPr>
        <w:rFonts w:ascii="Courier New" w:hAnsi="Courier New" w:cs="Courier New" w:hint="default"/>
      </w:rPr>
    </w:lvl>
    <w:lvl w:ilvl="2" w:tplc="5CAA7E5A">
      <w:start w:val="1"/>
      <w:numFmt w:val="bullet"/>
      <w:lvlText w:val=""/>
      <w:lvlJc w:val="left"/>
      <w:pPr>
        <w:ind w:left="2160" w:hanging="360"/>
      </w:pPr>
      <w:rPr>
        <w:rFonts w:ascii="Wingdings" w:hAnsi="Wingdings" w:cs="Wingdings" w:hint="default"/>
      </w:rPr>
    </w:lvl>
    <w:lvl w:ilvl="3" w:tplc="D6F4D134">
      <w:start w:val="1"/>
      <w:numFmt w:val="bullet"/>
      <w:lvlText w:val=""/>
      <w:lvlJc w:val="left"/>
      <w:pPr>
        <w:ind w:left="2880" w:hanging="360"/>
      </w:pPr>
      <w:rPr>
        <w:rFonts w:ascii="Symbol" w:hAnsi="Symbol" w:cs="Symbol" w:hint="default"/>
      </w:rPr>
    </w:lvl>
    <w:lvl w:ilvl="4" w:tplc="5D04CC44">
      <w:start w:val="1"/>
      <w:numFmt w:val="bullet"/>
      <w:lvlText w:val="o"/>
      <w:lvlJc w:val="left"/>
      <w:pPr>
        <w:ind w:left="3600" w:hanging="360"/>
      </w:pPr>
      <w:rPr>
        <w:rFonts w:ascii="Courier New" w:hAnsi="Courier New" w:cs="Courier New" w:hint="default"/>
      </w:rPr>
    </w:lvl>
    <w:lvl w:ilvl="5" w:tplc="E8D60906">
      <w:start w:val="1"/>
      <w:numFmt w:val="bullet"/>
      <w:lvlText w:val=""/>
      <w:lvlJc w:val="left"/>
      <w:pPr>
        <w:ind w:left="4320" w:hanging="360"/>
      </w:pPr>
      <w:rPr>
        <w:rFonts w:ascii="Wingdings" w:hAnsi="Wingdings" w:cs="Wingdings" w:hint="default"/>
      </w:rPr>
    </w:lvl>
    <w:lvl w:ilvl="6" w:tplc="6BDE99E8">
      <w:start w:val="1"/>
      <w:numFmt w:val="bullet"/>
      <w:lvlText w:val=""/>
      <w:lvlJc w:val="left"/>
      <w:pPr>
        <w:ind w:left="5040" w:hanging="360"/>
      </w:pPr>
      <w:rPr>
        <w:rFonts w:ascii="Symbol" w:hAnsi="Symbol" w:cs="Symbol" w:hint="default"/>
      </w:rPr>
    </w:lvl>
    <w:lvl w:ilvl="7" w:tplc="D7F2F384">
      <w:start w:val="1"/>
      <w:numFmt w:val="bullet"/>
      <w:lvlText w:val="o"/>
      <w:lvlJc w:val="left"/>
      <w:pPr>
        <w:ind w:left="5760" w:hanging="360"/>
      </w:pPr>
      <w:rPr>
        <w:rFonts w:ascii="Courier New" w:hAnsi="Courier New" w:cs="Courier New" w:hint="default"/>
      </w:rPr>
    </w:lvl>
    <w:lvl w:ilvl="8" w:tplc="C6E4961A">
      <w:start w:val="1"/>
      <w:numFmt w:val="bullet"/>
      <w:lvlText w:val=""/>
      <w:lvlJc w:val="left"/>
      <w:pPr>
        <w:ind w:left="6480" w:hanging="360"/>
      </w:pPr>
      <w:rPr>
        <w:rFonts w:ascii="Wingdings" w:hAnsi="Wingdings" w:cs="Wingdings" w:hint="default"/>
      </w:rPr>
    </w:lvl>
  </w:abstractNum>
  <w:abstractNum w:abstractNumId="35" w15:restartNumberingAfterBreak="0">
    <w:nsid w:val="650F48BF"/>
    <w:multiLevelType w:val="hybridMultilevel"/>
    <w:tmpl w:val="C4BCDD48"/>
    <w:lvl w:ilvl="0" w:tplc="6158CAE2">
      <w:start w:val="26"/>
      <w:numFmt w:val="bullet"/>
      <w:lvlText w:val="-"/>
      <w:lvlJc w:val="left"/>
      <w:pPr>
        <w:ind w:left="405" w:hanging="360"/>
      </w:pPr>
      <w:rPr>
        <w:rFonts w:ascii="Arial" w:eastAsiaTheme="minorHAnsi" w:hAnsi="Arial" w:cs="Arial" w:hint="default"/>
        <w:b/>
        <w:color w:val="626060"/>
        <w:sz w:val="18"/>
      </w:rPr>
    </w:lvl>
    <w:lvl w:ilvl="1" w:tplc="04240003" w:tentative="1">
      <w:start w:val="1"/>
      <w:numFmt w:val="bullet"/>
      <w:lvlText w:val="o"/>
      <w:lvlJc w:val="left"/>
      <w:pPr>
        <w:ind w:left="1125" w:hanging="360"/>
      </w:pPr>
      <w:rPr>
        <w:rFonts w:ascii="Courier New" w:hAnsi="Courier New" w:cs="Courier New" w:hint="default"/>
      </w:rPr>
    </w:lvl>
    <w:lvl w:ilvl="2" w:tplc="04240005" w:tentative="1">
      <w:start w:val="1"/>
      <w:numFmt w:val="bullet"/>
      <w:lvlText w:val=""/>
      <w:lvlJc w:val="left"/>
      <w:pPr>
        <w:ind w:left="1845" w:hanging="360"/>
      </w:pPr>
      <w:rPr>
        <w:rFonts w:ascii="Wingdings" w:hAnsi="Wingdings" w:hint="default"/>
      </w:rPr>
    </w:lvl>
    <w:lvl w:ilvl="3" w:tplc="04240001" w:tentative="1">
      <w:start w:val="1"/>
      <w:numFmt w:val="bullet"/>
      <w:lvlText w:val=""/>
      <w:lvlJc w:val="left"/>
      <w:pPr>
        <w:ind w:left="2565" w:hanging="360"/>
      </w:pPr>
      <w:rPr>
        <w:rFonts w:ascii="Symbol" w:hAnsi="Symbol" w:hint="default"/>
      </w:rPr>
    </w:lvl>
    <w:lvl w:ilvl="4" w:tplc="04240003" w:tentative="1">
      <w:start w:val="1"/>
      <w:numFmt w:val="bullet"/>
      <w:lvlText w:val="o"/>
      <w:lvlJc w:val="left"/>
      <w:pPr>
        <w:ind w:left="3285" w:hanging="360"/>
      </w:pPr>
      <w:rPr>
        <w:rFonts w:ascii="Courier New" w:hAnsi="Courier New" w:cs="Courier New" w:hint="default"/>
      </w:rPr>
    </w:lvl>
    <w:lvl w:ilvl="5" w:tplc="04240005" w:tentative="1">
      <w:start w:val="1"/>
      <w:numFmt w:val="bullet"/>
      <w:lvlText w:val=""/>
      <w:lvlJc w:val="left"/>
      <w:pPr>
        <w:ind w:left="4005" w:hanging="360"/>
      </w:pPr>
      <w:rPr>
        <w:rFonts w:ascii="Wingdings" w:hAnsi="Wingdings" w:hint="default"/>
      </w:rPr>
    </w:lvl>
    <w:lvl w:ilvl="6" w:tplc="04240001" w:tentative="1">
      <w:start w:val="1"/>
      <w:numFmt w:val="bullet"/>
      <w:lvlText w:val=""/>
      <w:lvlJc w:val="left"/>
      <w:pPr>
        <w:ind w:left="4725" w:hanging="360"/>
      </w:pPr>
      <w:rPr>
        <w:rFonts w:ascii="Symbol" w:hAnsi="Symbol" w:hint="default"/>
      </w:rPr>
    </w:lvl>
    <w:lvl w:ilvl="7" w:tplc="04240003" w:tentative="1">
      <w:start w:val="1"/>
      <w:numFmt w:val="bullet"/>
      <w:lvlText w:val="o"/>
      <w:lvlJc w:val="left"/>
      <w:pPr>
        <w:ind w:left="5445" w:hanging="360"/>
      </w:pPr>
      <w:rPr>
        <w:rFonts w:ascii="Courier New" w:hAnsi="Courier New" w:cs="Courier New" w:hint="default"/>
      </w:rPr>
    </w:lvl>
    <w:lvl w:ilvl="8" w:tplc="04240005" w:tentative="1">
      <w:start w:val="1"/>
      <w:numFmt w:val="bullet"/>
      <w:lvlText w:val=""/>
      <w:lvlJc w:val="left"/>
      <w:pPr>
        <w:ind w:left="6165" w:hanging="360"/>
      </w:pPr>
      <w:rPr>
        <w:rFonts w:ascii="Wingdings" w:hAnsi="Wingdings" w:hint="default"/>
      </w:rPr>
    </w:lvl>
  </w:abstractNum>
  <w:abstractNum w:abstractNumId="36" w15:restartNumberingAfterBreak="0">
    <w:nsid w:val="67770545"/>
    <w:multiLevelType w:val="hybridMultilevel"/>
    <w:tmpl w:val="8FA6508C"/>
    <w:lvl w:ilvl="0" w:tplc="92844A66">
      <w:start w:val="1"/>
      <w:numFmt w:val="bullet"/>
      <w:lvlText w:val=""/>
      <w:lvlJc w:val="left"/>
      <w:pPr>
        <w:ind w:left="720" w:hanging="360"/>
      </w:pPr>
      <w:rPr>
        <w:rFonts w:ascii="Symbol" w:hAnsi="Symbol" w:cs="Symbol" w:hint="default"/>
        <w:sz w:val="18"/>
        <w:szCs w:val="18"/>
      </w:rPr>
    </w:lvl>
    <w:lvl w:ilvl="1" w:tplc="B406E792">
      <w:start w:val="1"/>
      <w:numFmt w:val="bullet"/>
      <w:lvlText w:val="o"/>
      <w:lvlJc w:val="left"/>
      <w:pPr>
        <w:ind w:left="1440" w:hanging="360"/>
      </w:pPr>
      <w:rPr>
        <w:rFonts w:ascii="Courier New" w:hAnsi="Courier New" w:cs="Courier New" w:hint="default"/>
      </w:rPr>
    </w:lvl>
    <w:lvl w:ilvl="2" w:tplc="514E9C26">
      <w:start w:val="1"/>
      <w:numFmt w:val="bullet"/>
      <w:lvlText w:val=""/>
      <w:lvlJc w:val="left"/>
      <w:pPr>
        <w:ind w:left="2160" w:hanging="360"/>
      </w:pPr>
      <w:rPr>
        <w:rFonts w:ascii="Wingdings" w:hAnsi="Wingdings" w:cs="Wingdings" w:hint="default"/>
      </w:rPr>
    </w:lvl>
    <w:lvl w:ilvl="3" w:tplc="0E0C673A">
      <w:start w:val="1"/>
      <w:numFmt w:val="bullet"/>
      <w:lvlText w:val=""/>
      <w:lvlJc w:val="left"/>
      <w:pPr>
        <w:ind w:left="2880" w:hanging="360"/>
      </w:pPr>
      <w:rPr>
        <w:rFonts w:ascii="Symbol" w:hAnsi="Symbol" w:cs="Symbol" w:hint="default"/>
      </w:rPr>
    </w:lvl>
    <w:lvl w:ilvl="4" w:tplc="B276C596">
      <w:start w:val="1"/>
      <w:numFmt w:val="bullet"/>
      <w:lvlText w:val="o"/>
      <w:lvlJc w:val="left"/>
      <w:pPr>
        <w:ind w:left="3600" w:hanging="360"/>
      </w:pPr>
      <w:rPr>
        <w:rFonts w:ascii="Courier New" w:hAnsi="Courier New" w:cs="Courier New" w:hint="default"/>
      </w:rPr>
    </w:lvl>
    <w:lvl w:ilvl="5" w:tplc="84181D9E">
      <w:start w:val="1"/>
      <w:numFmt w:val="bullet"/>
      <w:lvlText w:val=""/>
      <w:lvlJc w:val="left"/>
      <w:pPr>
        <w:ind w:left="4320" w:hanging="360"/>
      </w:pPr>
      <w:rPr>
        <w:rFonts w:ascii="Wingdings" w:hAnsi="Wingdings" w:cs="Wingdings" w:hint="default"/>
      </w:rPr>
    </w:lvl>
    <w:lvl w:ilvl="6" w:tplc="BAFC04D6">
      <w:start w:val="1"/>
      <w:numFmt w:val="bullet"/>
      <w:lvlText w:val=""/>
      <w:lvlJc w:val="left"/>
      <w:pPr>
        <w:ind w:left="5040" w:hanging="360"/>
      </w:pPr>
      <w:rPr>
        <w:rFonts w:ascii="Symbol" w:hAnsi="Symbol" w:cs="Symbol" w:hint="default"/>
      </w:rPr>
    </w:lvl>
    <w:lvl w:ilvl="7" w:tplc="DB80545C">
      <w:start w:val="1"/>
      <w:numFmt w:val="bullet"/>
      <w:lvlText w:val="o"/>
      <w:lvlJc w:val="left"/>
      <w:pPr>
        <w:ind w:left="5760" w:hanging="360"/>
      </w:pPr>
      <w:rPr>
        <w:rFonts w:ascii="Courier New" w:hAnsi="Courier New" w:cs="Courier New" w:hint="default"/>
      </w:rPr>
    </w:lvl>
    <w:lvl w:ilvl="8" w:tplc="E968F3F8">
      <w:start w:val="1"/>
      <w:numFmt w:val="bullet"/>
      <w:lvlText w:val=""/>
      <w:lvlJc w:val="left"/>
      <w:pPr>
        <w:ind w:left="6480" w:hanging="360"/>
      </w:pPr>
      <w:rPr>
        <w:rFonts w:ascii="Wingdings" w:hAnsi="Wingdings" w:cs="Wingdings" w:hint="default"/>
      </w:rPr>
    </w:lvl>
  </w:abstractNum>
  <w:abstractNum w:abstractNumId="37" w15:restartNumberingAfterBreak="0">
    <w:nsid w:val="67B9690F"/>
    <w:multiLevelType w:val="hybridMultilevel"/>
    <w:tmpl w:val="532C229C"/>
    <w:lvl w:ilvl="0" w:tplc="4468C19A">
      <w:start w:val="1"/>
      <w:numFmt w:val="decimal"/>
      <w:lvlText w:val="%1."/>
      <w:lvlJc w:val="left"/>
      <w:pPr>
        <w:ind w:left="720" w:hanging="360"/>
      </w:pPr>
      <w:rPr>
        <w:rFonts w:ascii="Arial" w:hAnsi="Arial" w:cs="Arial" w:hint="default"/>
        <w:sz w:val="18"/>
        <w:szCs w:val="18"/>
      </w:rPr>
    </w:lvl>
    <w:lvl w:ilvl="1" w:tplc="D88C07DC">
      <w:start w:val="1"/>
      <w:numFmt w:val="decimal"/>
      <w:lvlText w:val="%2."/>
      <w:lvlJc w:val="left"/>
      <w:pPr>
        <w:ind w:left="1440" w:hanging="360"/>
      </w:pPr>
    </w:lvl>
    <w:lvl w:ilvl="2" w:tplc="C02A7DC2">
      <w:start w:val="1"/>
      <w:numFmt w:val="decimal"/>
      <w:lvlText w:val="%3."/>
      <w:lvlJc w:val="left"/>
      <w:pPr>
        <w:ind w:left="2160" w:hanging="360"/>
      </w:pPr>
    </w:lvl>
    <w:lvl w:ilvl="3" w:tplc="0D34073C">
      <w:start w:val="1"/>
      <w:numFmt w:val="decimal"/>
      <w:lvlText w:val="%4."/>
      <w:lvlJc w:val="left"/>
      <w:pPr>
        <w:ind w:left="2880" w:hanging="360"/>
      </w:pPr>
    </w:lvl>
    <w:lvl w:ilvl="4" w:tplc="F0EC32D4">
      <w:start w:val="1"/>
      <w:numFmt w:val="decimal"/>
      <w:lvlText w:val="%5."/>
      <w:lvlJc w:val="left"/>
      <w:pPr>
        <w:ind w:left="3600" w:hanging="360"/>
      </w:pPr>
    </w:lvl>
    <w:lvl w:ilvl="5" w:tplc="50B0F608">
      <w:start w:val="1"/>
      <w:numFmt w:val="decimal"/>
      <w:lvlText w:val="%6."/>
      <w:lvlJc w:val="left"/>
      <w:pPr>
        <w:ind w:left="4320" w:hanging="360"/>
      </w:pPr>
    </w:lvl>
    <w:lvl w:ilvl="6" w:tplc="35487DF2">
      <w:start w:val="1"/>
      <w:numFmt w:val="decimal"/>
      <w:lvlText w:val="%7."/>
      <w:lvlJc w:val="left"/>
      <w:pPr>
        <w:ind w:left="5040" w:hanging="360"/>
      </w:pPr>
    </w:lvl>
    <w:lvl w:ilvl="7" w:tplc="356857E4">
      <w:start w:val="1"/>
      <w:numFmt w:val="decimal"/>
      <w:lvlText w:val="%8."/>
      <w:lvlJc w:val="left"/>
      <w:pPr>
        <w:ind w:left="5760" w:hanging="360"/>
      </w:pPr>
    </w:lvl>
    <w:lvl w:ilvl="8" w:tplc="451A8782">
      <w:start w:val="1"/>
      <w:numFmt w:val="decimal"/>
      <w:lvlText w:val="%9."/>
      <w:lvlJc w:val="left"/>
      <w:pPr>
        <w:ind w:left="6480" w:hanging="360"/>
      </w:pPr>
    </w:lvl>
  </w:abstractNum>
  <w:abstractNum w:abstractNumId="38" w15:restartNumberingAfterBreak="0">
    <w:nsid w:val="68AB2A75"/>
    <w:multiLevelType w:val="hybridMultilevel"/>
    <w:tmpl w:val="0100C814"/>
    <w:lvl w:ilvl="0" w:tplc="3DAC6692">
      <w:start w:val="1"/>
      <w:numFmt w:val="bullet"/>
      <w:lvlText w:val=""/>
      <w:lvlJc w:val="left"/>
      <w:pPr>
        <w:ind w:left="720" w:hanging="360"/>
      </w:pPr>
      <w:rPr>
        <w:rFonts w:ascii="Symbol" w:hAnsi="Symbol" w:cs="Symbol" w:hint="default"/>
        <w:sz w:val="18"/>
        <w:szCs w:val="18"/>
      </w:rPr>
    </w:lvl>
    <w:lvl w:ilvl="1" w:tplc="8CD0AD06">
      <w:start w:val="1"/>
      <w:numFmt w:val="bullet"/>
      <w:lvlText w:val="o"/>
      <w:lvlJc w:val="left"/>
      <w:pPr>
        <w:ind w:left="1440" w:hanging="360"/>
      </w:pPr>
      <w:rPr>
        <w:rFonts w:ascii="Courier New" w:hAnsi="Courier New" w:cs="Courier New" w:hint="default"/>
      </w:rPr>
    </w:lvl>
    <w:lvl w:ilvl="2" w:tplc="30BABA78">
      <w:start w:val="1"/>
      <w:numFmt w:val="bullet"/>
      <w:lvlText w:val=""/>
      <w:lvlJc w:val="left"/>
      <w:pPr>
        <w:ind w:left="2160" w:hanging="360"/>
      </w:pPr>
      <w:rPr>
        <w:rFonts w:ascii="Wingdings" w:hAnsi="Wingdings" w:cs="Wingdings" w:hint="default"/>
      </w:rPr>
    </w:lvl>
    <w:lvl w:ilvl="3" w:tplc="463E33A6">
      <w:start w:val="1"/>
      <w:numFmt w:val="bullet"/>
      <w:lvlText w:val=""/>
      <w:lvlJc w:val="left"/>
      <w:pPr>
        <w:ind w:left="2880" w:hanging="360"/>
      </w:pPr>
      <w:rPr>
        <w:rFonts w:ascii="Symbol" w:hAnsi="Symbol" w:cs="Symbol" w:hint="default"/>
      </w:rPr>
    </w:lvl>
    <w:lvl w:ilvl="4" w:tplc="DB085C58">
      <w:start w:val="1"/>
      <w:numFmt w:val="bullet"/>
      <w:lvlText w:val="o"/>
      <w:lvlJc w:val="left"/>
      <w:pPr>
        <w:ind w:left="3600" w:hanging="360"/>
      </w:pPr>
      <w:rPr>
        <w:rFonts w:ascii="Courier New" w:hAnsi="Courier New" w:cs="Courier New" w:hint="default"/>
      </w:rPr>
    </w:lvl>
    <w:lvl w:ilvl="5" w:tplc="FE885C7A">
      <w:start w:val="1"/>
      <w:numFmt w:val="bullet"/>
      <w:lvlText w:val=""/>
      <w:lvlJc w:val="left"/>
      <w:pPr>
        <w:ind w:left="4320" w:hanging="360"/>
      </w:pPr>
      <w:rPr>
        <w:rFonts w:ascii="Wingdings" w:hAnsi="Wingdings" w:cs="Wingdings" w:hint="default"/>
      </w:rPr>
    </w:lvl>
    <w:lvl w:ilvl="6" w:tplc="19C63432">
      <w:start w:val="1"/>
      <w:numFmt w:val="bullet"/>
      <w:lvlText w:val=""/>
      <w:lvlJc w:val="left"/>
      <w:pPr>
        <w:ind w:left="5040" w:hanging="360"/>
      </w:pPr>
      <w:rPr>
        <w:rFonts w:ascii="Symbol" w:hAnsi="Symbol" w:cs="Symbol" w:hint="default"/>
      </w:rPr>
    </w:lvl>
    <w:lvl w:ilvl="7" w:tplc="E362E178">
      <w:start w:val="1"/>
      <w:numFmt w:val="bullet"/>
      <w:lvlText w:val="o"/>
      <w:lvlJc w:val="left"/>
      <w:pPr>
        <w:ind w:left="5760" w:hanging="360"/>
      </w:pPr>
      <w:rPr>
        <w:rFonts w:ascii="Courier New" w:hAnsi="Courier New" w:cs="Courier New" w:hint="default"/>
      </w:rPr>
    </w:lvl>
    <w:lvl w:ilvl="8" w:tplc="36222B16">
      <w:start w:val="1"/>
      <w:numFmt w:val="bullet"/>
      <w:lvlText w:val=""/>
      <w:lvlJc w:val="left"/>
      <w:pPr>
        <w:ind w:left="6480" w:hanging="360"/>
      </w:pPr>
      <w:rPr>
        <w:rFonts w:ascii="Wingdings" w:hAnsi="Wingdings" w:cs="Wingdings" w:hint="default"/>
      </w:rPr>
    </w:lvl>
  </w:abstractNum>
  <w:abstractNum w:abstractNumId="39" w15:restartNumberingAfterBreak="0">
    <w:nsid w:val="6A0F1403"/>
    <w:multiLevelType w:val="hybridMultilevel"/>
    <w:tmpl w:val="B044BE46"/>
    <w:lvl w:ilvl="0" w:tplc="251CE6E6">
      <w:start w:val="1"/>
      <w:numFmt w:val="bullet"/>
      <w:lvlText w:val="-"/>
      <w:lvlJc w:val="left"/>
      <w:pPr>
        <w:tabs>
          <w:tab w:val="num" w:pos="1440"/>
        </w:tabs>
        <w:ind w:left="1440" w:hanging="360"/>
      </w:pPr>
      <w:rPr>
        <w:rFonts w:ascii="Calibri" w:hAnsi="Calibri"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A632F44"/>
    <w:multiLevelType w:val="hybridMultilevel"/>
    <w:tmpl w:val="1744C8DA"/>
    <w:lvl w:ilvl="0" w:tplc="F252D57A">
      <w:start w:val="1"/>
      <w:numFmt w:val="bullet"/>
      <w:lvlText w:val=""/>
      <w:lvlJc w:val="left"/>
      <w:pPr>
        <w:ind w:left="720" w:hanging="360"/>
      </w:pPr>
      <w:rPr>
        <w:rFonts w:ascii="Symbol" w:hAnsi="Symbol" w:cs="Symbol" w:hint="default"/>
        <w:sz w:val="18"/>
        <w:szCs w:val="18"/>
      </w:rPr>
    </w:lvl>
    <w:lvl w:ilvl="1" w:tplc="404866D2">
      <w:start w:val="1"/>
      <w:numFmt w:val="bullet"/>
      <w:lvlText w:val="o"/>
      <w:lvlJc w:val="left"/>
      <w:pPr>
        <w:ind w:left="1440" w:hanging="360"/>
      </w:pPr>
      <w:rPr>
        <w:rFonts w:ascii="Courier New" w:hAnsi="Courier New" w:cs="Courier New" w:hint="default"/>
      </w:rPr>
    </w:lvl>
    <w:lvl w:ilvl="2" w:tplc="1132E66A">
      <w:start w:val="1"/>
      <w:numFmt w:val="bullet"/>
      <w:lvlText w:val=""/>
      <w:lvlJc w:val="left"/>
      <w:pPr>
        <w:ind w:left="2160" w:hanging="360"/>
      </w:pPr>
      <w:rPr>
        <w:rFonts w:ascii="Wingdings" w:hAnsi="Wingdings" w:cs="Wingdings" w:hint="default"/>
      </w:rPr>
    </w:lvl>
    <w:lvl w:ilvl="3" w:tplc="3210F94C">
      <w:start w:val="1"/>
      <w:numFmt w:val="bullet"/>
      <w:lvlText w:val=""/>
      <w:lvlJc w:val="left"/>
      <w:pPr>
        <w:ind w:left="2880" w:hanging="360"/>
      </w:pPr>
      <w:rPr>
        <w:rFonts w:ascii="Symbol" w:hAnsi="Symbol" w:cs="Symbol" w:hint="default"/>
      </w:rPr>
    </w:lvl>
    <w:lvl w:ilvl="4" w:tplc="6A1065C4">
      <w:start w:val="1"/>
      <w:numFmt w:val="bullet"/>
      <w:lvlText w:val="o"/>
      <w:lvlJc w:val="left"/>
      <w:pPr>
        <w:ind w:left="3600" w:hanging="360"/>
      </w:pPr>
      <w:rPr>
        <w:rFonts w:ascii="Courier New" w:hAnsi="Courier New" w:cs="Courier New" w:hint="default"/>
      </w:rPr>
    </w:lvl>
    <w:lvl w:ilvl="5" w:tplc="844E3980">
      <w:start w:val="1"/>
      <w:numFmt w:val="bullet"/>
      <w:lvlText w:val=""/>
      <w:lvlJc w:val="left"/>
      <w:pPr>
        <w:ind w:left="4320" w:hanging="360"/>
      </w:pPr>
      <w:rPr>
        <w:rFonts w:ascii="Wingdings" w:hAnsi="Wingdings" w:cs="Wingdings" w:hint="default"/>
      </w:rPr>
    </w:lvl>
    <w:lvl w:ilvl="6" w:tplc="47ACE774">
      <w:start w:val="1"/>
      <w:numFmt w:val="bullet"/>
      <w:lvlText w:val=""/>
      <w:lvlJc w:val="left"/>
      <w:pPr>
        <w:ind w:left="5040" w:hanging="360"/>
      </w:pPr>
      <w:rPr>
        <w:rFonts w:ascii="Symbol" w:hAnsi="Symbol" w:cs="Symbol" w:hint="default"/>
      </w:rPr>
    </w:lvl>
    <w:lvl w:ilvl="7" w:tplc="D5D4A2B4">
      <w:start w:val="1"/>
      <w:numFmt w:val="bullet"/>
      <w:lvlText w:val="o"/>
      <w:lvlJc w:val="left"/>
      <w:pPr>
        <w:ind w:left="5760" w:hanging="360"/>
      </w:pPr>
      <w:rPr>
        <w:rFonts w:ascii="Courier New" w:hAnsi="Courier New" w:cs="Courier New" w:hint="default"/>
      </w:rPr>
    </w:lvl>
    <w:lvl w:ilvl="8" w:tplc="3BAA7488">
      <w:start w:val="1"/>
      <w:numFmt w:val="bullet"/>
      <w:lvlText w:val=""/>
      <w:lvlJc w:val="left"/>
      <w:pPr>
        <w:ind w:left="6480" w:hanging="360"/>
      </w:pPr>
      <w:rPr>
        <w:rFonts w:ascii="Wingdings" w:hAnsi="Wingdings" w:cs="Wingdings" w:hint="default"/>
      </w:rPr>
    </w:lvl>
  </w:abstractNum>
  <w:abstractNum w:abstractNumId="41" w15:restartNumberingAfterBreak="0">
    <w:nsid w:val="6ED65AA6"/>
    <w:multiLevelType w:val="hybridMultilevel"/>
    <w:tmpl w:val="C1847E48"/>
    <w:lvl w:ilvl="0" w:tplc="ED40329E">
      <w:start w:val="1"/>
      <w:numFmt w:val="bullet"/>
      <w:lvlText w:val=""/>
      <w:lvlJc w:val="left"/>
      <w:pPr>
        <w:ind w:left="720" w:hanging="360"/>
      </w:pPr>
      <w:rPr>
        <w:rFonts w:ascii="Symbol" w:hAnsi="Symbol" w:cs="Symbol" w:hint="default"/>
        <w:sz w:val="18"/>
        <w:szCs w:val="18"/>
      </w:rPr>
    </w:lvl>
    <w:lvl w:ilvl="1" w:tplc="438CDCC8">
      <w:start w:val="1"/>
      <w:numFmt w:val="bullet"/>
      <w:lvlText w:val="o"/>
      <w:lvlJc w:val="left"/>
      <w:pPr>
        <w:ind w:left="1440" w:hanging="360"/>
      </w:pPr>
      <w:rPr>
        <w:rFonts w:ascii="Courier New" w:hAnsi="Courier New" w:cs="Courier New" w:hint="default"/>
      </w:rPr>
    </w:lvl>
    <w:lvl w:ilvl="2" w:tplc="7C1E0750">
      <w:start w:val="1"/>
      <w:numFmt w:val="bullet"/>
      <w:lvlText w:val=""/>
      <w:lvlJc w:val="left"/>
      <w:pPr>
        <w:ind w:left="2160" w:hanging="360"/>
      </w:pPr>
      <w:rPr>
        <w:rFonts w:ascii="Wingdings" w:hAnsi="Wingdings" w:cs="Wingdings" w:hint="default"/>
      </w:rPr>
    </w:lvl>
    <w:lvl w:ilvl="3" w:tplc="DEFAAC6E">
      <w:start w:val="1"/>
      <w:numFmt w:val="bullet"/>
      <w:lvlText w:val=""/>
      <w:lvlJc w:val="left"/>
      <w:pPr>
        <w:ind w:left="2880" w:hanging="360"/>
      </w:pPr>
      <w:rPr>
        <w:rFonts w:ascii="Symbol" w:hAnsi="Symbol" w:cs="Symbol" w:hint="default"/>
      </w:rPr>
    </w:lvl>
    <w:lvl w:ilvl="4" w:tplc="9154AB9C">
      <w:start w:val="1"/>
      <w:numFmt w:val="bullet"/>
      <w:lvlText w:val="o"/>
      <w:lvlJc w:val="left"/>
      <w:pPr>
        <w:ind w:left="3600" w:hanging="360"/>
      </w:pPr>
      <w:rPr>
        <w:rFonts w:ascii="Courier New" w:hAnsi="Courier New" w:cs="Courier New" w:hint="default"/>
      </w:rPr>
    </w:lvl>
    <w:lvl w:ilvl="5" w:tplc="2836FD90">
      <w:start w:val="1"/>
      <w:numFmt w:val="bullet"/>
      <w:lvlText w:val=""/>
      <w:lvlJc w:val="left"/>
      <w:pPr>
        <w:ind w:left="4320" w:hanging="360"/>
      </w:pPr>
      <w:rPr>
        <w:rFonts w:ascii="Wingdings" w:hAnsi="Wingdings" w:cs="Wingdings" w:hint="default"/>
      </w:rPr>
    </w:lvl>
    <w:lvl w:ilvl="6" w:tplc="2D2A3456">
      <w:start w:val="1"/>
      <w:numFmt w:val="bullet"/>
      <w:lvlText w:val=""/>
      <w:lvlJc w:val="left"/>
      <w:pPr>
        <w:ind w:left="5040" w:hanging="360"/>
      </w:pPr>
      <w:rPr>
        <w:rFonts w:ascii="Symbol" w:hAnsi="Symbol" w:cs="Symbol" w:hint="default"/>
      </w:rPr>
    </w:lvl>
    <w:lvl w:ilvl="7" w:tplc="315CFEBC">
      <w:start w:val="1"/>
      <w:numFmt w:val="bullet"/>
      <w:lvlText w:val="o"/>
      <w:lvlJc w:val="left"/>
      <w:pPr>
        <w:ind w:left="5760" w:hanging="360"/>
      </w:pPr>
      <w:rPr>
        <w:rFonts w:ascii="Courier New" w:hAnsi="Courier New" w:cs="Courier New" w:hint="default"/>
      </w:rPr>
    </w:lvl>
    <w:lvl w:ilvl="8" w:tplc="3C920DEE">
      <w:start w:val="1"/>
      <w:numFmt w:val="bullet"/>
      <w:lvlText w:val=""/>
      <w:lvlJc w:val="left"/>
      <w:pPr>
        <w:ind w:left="6480" w:hanging="360"/>
      </w:pPr>
      <w:rPr>
        <w:rFonts w:ascii="Wingdings" w:hAnsi="Wingdings" w:cs="Wingdings" w:hint="default"/>
      </w:rPr>
    </w:lvl>
  </w:abstractNum>
  <w:abstractNum w:abstractNumId="42" w15:restartNumberingAfterBreak="0">
    <w:nsid w:val="6FCE0219"/>
    <w:multiLevelType w:val="hybridMultilevel"/>
    <w:tmpl w:val="8EF4B11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0EC6871"/>
    <w:multiLevelType w:val="hybridMultilevel"/>
    <w:tmpl w:val="0D42FEEE"/>
    <w:lvl w:ilvl="0" w:tplc="C15A539A">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71243467"/>
    <w:multiLevelType w:val="hybridMultilevel"/>
    <w:tmpl w:val="097C2960"/>
    <w:lvl w:ilvl="0" w:tplc="9E327C02">
      <w:start w:val="1"/>
      <w:numFmt w:val="bullet"/>
      <w:lvlText w:val=""/>
      <w:lvlJc w:val="left"/>
      <w:pPr>
        <w:ind w:left="720" w:hanging="360"/>
      </w:pPr>
      <w:rPr>
        <w:rFonts w:ascii="Symbol" w:hAnsi="Symbol" w:cs="Symbol" w:hint="default"/>
        <w:sz w:val="18"/>
        <w:szCs w:val="18"/>
      </w:rPr>
    </w:lvl>
    <w:lvl w:ilvl="1" w:tplc="E7C4D198">
      <w:start w:val="1"/>
      <w:numFmt w:val="bullet"/>
      <w:lvlText w:val="o"/>
      <w:lvlJc w:val="left"/>
      <w:pPr>
        <w:ind w:left="1440" w:hanging="360"/>
      </w:pPr>
      <w:rPr>
        <w:rFonts w:ascii="Courier New" w:hAnsi="Courier New" w:cs="Courier New" w:hint="default"/>
      </w:rPr>
    </w:lvl>
    <w:lvl w:ilvl="2" w:tplc="617EA770">
      <w:start w:val="1"/>
      <w:numFmt w:val="bullet"/>
      <w:lvlText w:val=""/>
      <w:lvlJc w:val="left"/>
      <w:pPr>
        <w:ind w:left="2160" w:hanging="360"/>
      </w:pPr>
      <w:rPr>
        <w:rFonts w:ascii="Wingdings" w:hAnsi="Wingdings" w:cs="Wingdings" w:hint="default"/>
      </w:rPr>
    </w:lvl>
    <w:lvl w:ilvl="3" w:tplc="16F4E84E">
      <w:start w:val="1"/>
      <w:numFmt w:val="bullet"/>
      <w:lvlText w:val=""/>
      <w:lvlJc w:val="left"/>
      <w:pPr>
        <w:ind w:left="2880" w:hanging="360"/>
      </w:pPr>
      <w:rPr>
        <w:rFonts w:ascii="Symbol" w:hAnsi="Symbol" w:cs="Symbol" w:hint="default"/>
      </w:rPr>
    </w:lvl>
    <w:lvl w:ilvl="4" w:tplc="8CD094AA">
      <w:start w:val="1"/>
      <w:numFmt w:val="bullet"/>
      <w:lvlText w:val="o"/>
      <w:lvlJc w:val="left"/>
      <w:pPr>
        <w:ind w:left="3600" w:hanging="360"/>
      </w:pPr>
      <w:rPr>
        <w:rFonts w:ascii="Courier New" w:hAnsi="Courier New" w:cs="Courier New" w:hint="default"/>
      </w:rPr>
    </w:lvl>
    <w:lvl w:ilvl="5" w:tplc="CABE5BE2">
      <w:start w:val="1"/>
      <w:numFmt w:val="bullet"/>
      <w:lvlText w:val=""/>
      <w:lvlJc w:val="left"/>
      <w:pPr>
        <w:ind w:left="4320" w:hanging="360"/>
      </w:pPr>
      <w:rPr>
        <w:rFonts w:ascii="Wingdings" w:hAnsi="Wingdings" w:cs="Wingdings" w:hint="default"/>
      </w:rPr>
    </w:lvl>
    <w:lvl w:ilvl="6" w:tplc="5DAC122C">
      <w:start w:val="1"/>
      <w:numFmt w:val="bullet"/>
      <w:lvlText w:val=""/>
      <w:lvlJc w:val="left"/>
      <w:pPr>
        <w:ind w:left="5040" w:hanging="360"/>
      </w:pPr>
      <w:rPr>
        <w:rFonts w:ascii="Symbol" w:hAnsi="Symbol" w:cs="Symbol" w:hint="default"/>
      </w:rPr>
    </w:lvl>
    <w:lvl w:ilvl="7" w:tplc="9E5A938A">
      <w:start w:val="1"/>
      <w:numFmt w:val="bullet"/>
      <w:lvlText w:val="o"/>
      <w:lvlJc w:val="left"/>
      <w:pPr>
        <w:ind w:left="5760" w:hanging="360"/>
      </w:pPr>
      <w:rPr>
        <w:rFonts w:ascii="Courier New" w:hAnsi="Courier New" w:cs="Courier New" w:hint="default"/>
      </w:rPr>
    </w:lvl>
    <w:lvl w:ilvl="8" w:tplc="B4B2B07A">
      <w:start w:val="1"/>
      <w:numFmt w:val="bullet"/>
      <w:lvlText w:val=""/>
      <w:lvlJc w:val="left"/>
      <w:pPr>
        <w:ind w:left="6480" w:hanging="360"/>
      </w:pPr>
      <w:rPr>
        <w:rFonts w:ascii="Wingdings" w:hAnsi="Wingdings" w:cs="Wingdings" w:hint="default"/>
      </w:rPr>
    </w:lvl>
  </w:abstractNum>
  <w:abstractNum w:abstractNumId="45" w15:restartNumberingAfterBreak="0">
    <w:nsid w:val="7827395D"/>
    <w:multiLevelType w:val="hybridMultilevel"/>
    <w:tmpl w:val="C27ECF64"/>
    <w:lvl w:ilvl="0" w:tplc="251CE6E6">
      <w:start w:val="1"/>
      <w:numFmt w:val="bullet"/>
      <w:lvlText w:val="-"/>
      <w:lvlJc w:val="left"/>
      <w:pPr>
        <w:tabs>
          <w:tab w:val="num" w:pos="1440"/>
        </w:tabs>
        <w:ind w:left="1440" w:hanging="360"/>
      </w:pPr>
      <w:rPr>
        <w:rFonts w:ascii="Calibri" w:hAnsi="Calibri"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8620D27"/>
    <w:multiLevelType w:val="hybridMultilevel"/>
    <w:tmpl w:val="7F08D244"/>
    <w:lvl w:ilvl="0" w:tplc="06600EDC">
      <w:start w:val="1"/>
      <w:numFmt w:val="bullet"/>
      <w:lvlText w:val=""/>
      <w:lvlJc w:val="left"/>
      <w:pPr>
        <w:ind w:left="720" w:hanging="360"/>
      </w:pPr>
      <w:rPr>
        <w:rFonts w:ascii="Symbol" w:hAnsi="Symbol" w:cs="Symbol" w:hint="default"/>
        <w:sz w:val="18"/>
        <w:szCs w:val="18"/>
      </w:rPr>
    </w:lvl>
    <w:lvl w:ilvl="1" w:tplc="642C65BA">
      <w:start w:val="1"/>
      <w:numFmt w:val="bullet"/>
      <w:lvlText w:val="o"/>
      <w:lvlJc w:val="left"/>
      <w:pPr>
        <w:ind w:left="1440" w:hanging="360"/>
      </w:pPr>
      <w:rPr>
        <w:rFonts w:ascii="Courier New" w:hAnsi="Courier New" w:cs="Courier New" w:hint="default"/>
      </w:rPr>
    </w:lvl>
    <w:lvl w:ilvl="2" w:tplc="FD28992A">
      <w:start w:val="1"/>
      <w:numFmt w:val="bullet"/>
      <w:lvlText w:val=""/>
      <w:lvlJc w:val="left"/>
      <w:pPr>
        <w:ind w:left="2160" w:hanging="360"/>
      </w:pPr>
      <w:rPr>
        <w:rFonts w:ascii="Wingdings" w:hAnsi="Wingdings" w:cs="Wingdings" w:hint="default"/>
      </w:rPr>
    </w:lvl>
    <w:lvl w:ilvl="3" w:tplc="8DA8D036">
      <w:start w:val="1"/>
      <w:numFmt w:val="bullet"/>
      <w:lvlText w:val=""/>
      <w:lvlJc w:val="left"/>
      <w:pPr>
        <w:ind w:left="2880" w:hanging="360"/>
      </w:pPr>
      <w:rPr>
        <w:rFonts w:ascii="Symbol" w:hAnsi="Symbol" w:cs="Symbol" w:hint="default"/>
      </w:rPr>
    </w:lvl>
    <w:lvl w:ilvl="4" w:tplc="29E2229C">
      <w:start w:val="1"/>
      <w:numFmt w:val="bullet"/>
      <w:lvlText w:val="o"/>
      <w:lvlJc w:val="left"/>
      <w:pPr>
        <w:ind w:left="3600" w:hanging="360"/>
      </w:pPr>
      <w:rPr>
        <w:rFonts w:ascii="Courier New" w:hAnsi="Courier New" w:cs="Courier New" w:hint="default"/>
      </w:rPr>
    </w:lvl>
    <w:lvl w:ilvl="5" w:tplc="005ACE94">
      <w:start w:val="1"/>
      <w:numFmt w:val="bullet"/>
      <w:lvlText w:val=""/>
      <w:lvlJc w:val="left"/>
      <w:pPr>
        <w:ind w:left="4320" w:hanging="360"/>
      </w:pPr>
      <w:rPr>
        <w:rFonts w:ascii="Wingdings" w:hAnsi="Wingdings" w:cs="Wingdings" w:hint="default"/>
      </w:rPr>
    </w:lvl>
    <w:lvl w:ilvl="6" w:tplc="A1ACDA80">
      <w:start w:val="1"/>
      <w:numFmt w:val="bullet"/>
      <w:lvlText w:val=""/>
      <w:lvlJc w:val="left"/>
      <w:pPr>
        <w:ind w:left="5040" w:hanging="360"/>
      </w:pPr>
      <w:rPr>
        <w:rFonts w:ascii="Symbol" w:hAnsi="Symbol" w:cs="Symbol" w:hint="default"/>
      </w:rPr>
    </w:lvl>
    <w:lvl w:ilvl="7" w:tplc="DEA4DAB8">
      <w:start w:val="1"/>
      <w:numFmt w:val="bullet"/>
      <w:lvlText w:val="o"/>
      <w:lvlJc w:val="left"/>
      <w:pPr>
        <w:ind w:left="5760" w:hanging="360"/>
      </w:pPr>
      <w:rPr>
        <w:rFonts w:ascii="Courier New" w:hAnsi="Courier New" w:cs="Courier New" w:hint="default"/>
      </w:rPr>
    </w:lvl>
    <w:lvl w:ilvl="8" w:tplc="5EDC7AAA">
      <w:start w:val="1"/>
      <w:numFmt w:val="bullet"/>
      <w:lvlText w:val=""/>
      <w:lvlJc w:val="left"/>
      <w:pPr>
        <w:ind w:left="6480" w:hanging="360"/>
      </w:pPr>
      <w:rPr>
        <w:rFonts w:ascii="Wingdings" w:hAnsi="Wingdings" w:cs="Wingdings" w:hint="default"/>
      </w:rPr>
    </w:lvl>
  </w:abstractNum>
  <w:abstractNum w:abstractNumId="47" w15:restartNumberingAfterBreak="0">
    <w:nsid w:val="7E1D609B"/>
    <w:multiLevelType w:val="hybridMultilevel"/>
    <w:tmpl w:val="B486F0C6"/>
    <w:lvl w:ilvl="0" w:tplc="90A6ABFC">
      <w:start w:val="1"/>
      <w:numFmt w:val="bullet"/>
      <w:lvlText w:val=""/>
      <w:lvlJc w:val="left"/>
      <w:pPr>
        <w:ind w:left="720" w:hanging="360"/>
      </w:pPr>
      <w:rPr>
        <w:rFonts w:ascii="Symbol" w:hAnsi="Symbol" w:cs="Symbol" w:hint="default"/>
        <w:sz w:val="18"/>
        <w:szCs w:val="18"/>
      </w:rPr>
    </w:lvl>
    <w:lvl w:ilvl="1" w:tplc="92C2BE1A">
      <w:start w:val="1"/>
      <w:numFmt w:val="bullet"/>
      <w:lvlText w:val="o"/>
      <w:lvlJc w:val="left"/>
      <w:pPr>
        <w:ind w:left="1440" w:hanging="360"/>
      </w:pPr>
      <w:rPr>
        <w:rFonts w:ascii="Courier New" w:hAnsi="Courier New" w:cs="Courier New" w:hint="default"/>
      </w:rPr>
    </w:lvl>
    <w:lvl w:ilvl="2" w:tplc="5C06A8CA">
      <w:start w:val="1"/>
      <w:numFmt w:val="bullet"/>
      <w:lvlText w:val=""/>
      <w:lvlJc w:val="left"/>
      <w:pPr>
        <w:ind w:left="2160" w:hanging="360"/>
      </w:pPr>
      <w:rPr>
        <w:rFonts w:ascii="Wingdings" w:hAnsi="Wingdings" w:cs="Wingdings" w:hint="default"/>
      </w:rPr>
    </w:lvl>
    <w:lvl w:ilvl="3" w:tplc="F14EC222">
      <w:start w:val="1"/>
      <w:numFmt w:val="bullet"/>
      <w:lvlText w:val=""/>
      <w:lvlJc w:val="left"/>
      <w:pPr>
        <w:ind w:left="2880" w:hanging="360"/>
      </w:pPr>
      <w:rPr>
        <w:rFonts w:ascii="Symbol" w:hAnsi="Symbol" w:cs="Symbol" w:hint="default"/>
      </w:rPr>
    </w:lvl>
    <w:lvl w:ilvl="4" w:tplc="0D9A3198">
      <w:start w:val="1"/>
      <w:numFmt w:val="bullet"/>
      <w:lvlText w:val="o"/>
      <w:lvlJc w:val="left"/>
      <w:pPr>
        <w:ind w:left="3600" w:hanging="360"/>
      </w:pPr>
      <w:rPr>
        <w:rFonts w:ascii="Courier New" w:hAnsi="Courier New" w:cs="Courier New" w:hint="default"/>
      </w:rPr>
    </w:lvl>
    <w:lvl w:ilvl="5" w:tplc="06401AC6">
      <w:start w:val="1"/>
      <w:numFmt w:val="bullet"/>
      <w:lvlText w:val=""/>
      <w:lvlJc w:val="left"/>
      <w:pPr>
        <w:ind w:left="4320" w:hanging="360"/>
      </w:pPr>
      <w:rPr>
        <w:rFonts w:ascii="Wingdings" w:hAnsi="Wingdings" w:cs="Wingdings" w:hint="default"/>
      </w:rPr>
    </w:lvl>
    <w:lvl w:ilvl="6" w:tplc="7DE8B734">
      <w:start w:val="1"/>
      <w:numFmt w:val="bullet"/>
      <w:lvlText w:val=""/>
      <w:lvlJc w:val="left"/>
      <w:pPr>
        <w:ind w:left="5040" w:hanging="360"/>
      </w:pPr>
      <w:rPr>
        <w:rFonts w:ascii="Symbol" w:hAnsi="Symbol" w:cs="Symbol" w:hint="default"/>
      </w:rPr>
    </w:lvl>
    <w:lvl w:ilvl="7" w:tplc="C756D4AA">
      <w:start w:val="1"/>
      <w:numFmt w:val="bullet"/>
      <w:lvlText w:val="o"/>
      <w:lvlJc w:val="left"/>
      <w:pPr>
        <w:ind w:left="5760" w:hanging="360"/>
      </w:pPr>
      <w:rPr>
        <w:rFonts w:ascii="Courier New" w:hAnsi="Courier New" w:cs="Courier New" w:hint="default"/>
      </w:rPr>
    </w:lvl>
    <w:lvl w:ilvl="8" w:tplc="FDAC7106">
      <w:start w:val="1"/>
      <w:numFmt w:val="bullet"/>
      <w:lvlText w:val=""/>
      <w:lvlJc w:val="left"/>
      <w:pPr>
        <w:ind w:left="6480" w:hanging="360"/>
      </w:pPr>
      <w:rPr>
        <w:rFonts w:ascii="Wingdings" w:hAnsi="Wingdings" w:cs="Wingdings" w:hint="default"/>
      </w:rPr>
    </w:lvl>
  </w:abstractNum>
  <w:num w:numId="1" w16cid:durableId="2092047866">
    <w:abstractNumId w:val="41"/>
  </w:num>
  <w:num w:numId="2" w16cid:durableId="1749424379">
    <w:abstractNumId w:val="15"/>
  </w:num>
  <w:num w:numId="3" w16cid:durableId="245577665">
    <w:abstractNumId w:val="8"/>
  </w:num>
  <w:num w:numId="4" w16cid:durableId="1158109289">
    <w:abstractNumId w:val="46"/>
  </w:num>
  <w:num w:numId="5" w16cid:durableId="2076126519">
    <w:abstractNumId w:val="36"/>
  </w:num>
  <w:num w:numId="6" w16cid:durableId="18162555">
    <w:abstractNumId w:val="34"/>
  </w:num>
  <w:num w:numId="7" w16cid:durableId="1798252832">
    <w:abstractNumId w:val="10"/>
  </w:num>
  <w:num w:numId="8" w16cid:durableId="1273783428">
    <w:abstractNumId w:val="38"/>
  </w:num>
  <w:num w:numId="9" w16cid:durableId="708143703">
    <w:abstractNumId w:val="11"/>
  </w:num>
  <w:num w:numId="10" w16cid:durableId="170686492">
    <w:abstractNumId w:val="14"/>
  </w:num>
  <w:num w:numId="11" w16cid:durableId="719982768">
    <w:abstractNumId w:val="12"/>
  </w:num>
  <w:num w:numId="12" w16cid:durableId="8410504">
    <w:abstractNumId w:val="3"/>
  </w:num>
  <w:num w:numId="13" w16cid:durableId="1388527182">
    <w:abstractNumId w:val="18"/>
  </w:num>
  <w:num w:numId="14" w16cid:durableId="957642542">
    <w:abstractNumId w:val="27"/>
  </w:num>
  <w:num w:numId="15" w16cid:durableId="1311397355">
    <w:abstractNumId w:val="47"/>
  </w:num>
  <w:num w:numId="16" w16cid:durableId="1015694072">
    <w:abstractNumId w:val="40"/>
  </w:num>
  <w:num w:numId="17" w16cid:durableId="2060203826">
    <w:abstractNumId w:val="30"/>
  </w:num>
  <w:num w:numId="18" w16cid:durableId="1336804901">
    <w:abstractNumId w:val="23"/>
  </w:num>
  <w:num w:numId="19" w16cid:durableId="992952786">
    <w:abstractNumId w:val="4"/>
  </w:num>
  <w:num w:numId="20" w16cid:durableId="38941794">
    <w:abstractNumId w:val="39"/>
  </w:num>
  <w:num w:numId="21" w16cid:durableId="1617830881">
    <w:abstractNumId w:val="45"/>
  </w:num>
  <w:num w:numId="22" w16cid:durableId="1070494562">
    <w:abstractNumId w:val="13"/>
  </w:num>
  <w:num w:numId="23" w16cid:durableId="2120953196">
    <w:abstractNumId w:val="22"/>
  </w:num>
  <w:num w:numId="24" w16cid:durableId="1461538082">
    <w:abstractNumId w:val="20"/>
  </w:num>
  <w:num w:numId="25" w16cid:durableId="1899630713">
    <w:abstractNumId w:val="42"/>
  </w:num>
  <w:num w:numId="26" w16cid:durableId="72436226">
    <w:abstractNumId w:val="1"/>
  </w:num>
  <w:num w:numId="27" w16cid:durableId="1899971135">
    <w:abstractNumId w:val="6"/>
  </w:num>
  <w:num w:numId="28" w16cid:durableId="1961185572">
    <w:abstractNumId w:val="2"/>
  </w:num>
  <w:num w:numId="29" w16cid:durableId="2050563200">
    <w:abstractNumId w:val="19"/>
  </w:num>
  <w:num w:numId="30" w16cid:durableId="1233156094">
    <w:abstractNumId w:val="28"/>
  </w:num>
  <w:num w:numId="31" w16cid:durableId="82724183">
    <w:abstractNumId w:val="21"/>
  </w:num>
  <w:num w:numId="32" w16cid:durableId="1274360440">
    <w:abstractNumId w:val="5"/>
  </w:num>
  <w:num w:numId="33" w16cid:durableId="487794440">
    <w:abstractNumId w:val="32"/>
  </w:num>
  <w:num w:numId="34" w16cid:durableId="2072267059">
    <w:abstractNumId w:val="44"/>
  </w:num>
  <w:num w:numId="35" w16cid:durableId="1943027934">
    <w:abstractNumId w:val="16"/>
  </w:num>
  <w:num w:numId="36" w16cid:durableId="1580407671">
    <w:abstractNumId w:val="26"/>
  </w:num>
  <w:num w:numId="37" w16cid:durableId="380205053">
    <w:abstractNumId w:val="9"/>
  </w:num>
  <w:num w:numId="38" w16cid:durableId="1501770262">
    <w:abstractNumId w:val="0"/>
  </w:num>
  <w:num w:numId="39" w16cid:durableId="317464638">
    <w:abstractNumId w:val="24"/>
  </w:num>
  <w:num w:numId="40" w16cid:durableId="84427927">
    <w:abstractNumId w:val="7"/>
  </w:num>
  <w:num w:numId="41" w16cid:durableId="112722137">
    <w:abstractNumId w:val="37"/>
  </w:num>
  <w:num w:numId="42" w16cid:durableId="2129733034">
    <w:abstractNumId w:val="25"/>
  </w:num>
  <w:num w:numId="43" w16cid:durableId="107086018">
    <w:abstractNumId w:val="31"/>
  </w:num>
  <w:num w:numId="44" w16cid:durableId="1253975505">
    <w:abstractNumId w:val="29"/>
  </w:num>
  <w:num w:numId="45" w16cid:durableId="1103303441">
    <w:abstractNumId w:val="35"/>
  </w:num>
  <w:num w:numId="46" w16cid:durableId="1956055082">
    <w:abstractNumId w:val="33"/>
  </w:num>
  <w:num w:numId="47" w16cid:durableId="118182630">
    <w:abstractNumId w:val="17"/>
  </w:num>
  <w:num w:numId="48" w16cid:durableId="1109400203">
    <w:abstractNumId w:val="43"/>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00E67"/>
    <w:rsid w:val="00002E38"/>
    <w:rsid w:val="00004D3A"/>
    <w:rsid w:val="000103A2"/>
    <w:rsid w:val="00015DB6"/>
    <w:rsid w:val="00020670"/>
    <w:rsid w:val="00020D08"/>
    <w:rsid w:val="00021212"/>
    <w:rsid w:val="00024C43"/>
    <w:rsid w:val="0002508E"/>
    <w:rsid w:val="0002532B"/>
    <w:rsid w:val="00026757"/>
    <w:rsid w:val="00026CD5"/>
    <w:rsid w:val="00027F41"/>
    <w:rsid w:val="00031431"/>
    <w:rsid w:val="000350EB"/>
    <w:rsid w:val="00036AB6"/>
    <w:rsid w:val="00036E59"/>
    <w:rsid w:val="00037232"/>
    <w:rsid w:val="00037A49"/>
    <w:rsid w:val="00041752"/>
    <w:rsid w:val="00041B8F"/>
    <w:rsid w:val="00042D6A"/>
    <w:rsid w:val="00043DDE"/>
    <w:rsid w:val="00050B48"/>
    <w:rsid w:val="0005356F"/>
    <w:rsid w:val="000540E6"/>
    <w:rsid w:val="00054ECB"/>
    <w:rsid w:val="00061C67"/>
    <w:rsid w:val="00064CF0"/>
    <w:rsid w:val="00070854"/>
    <w:rsid w:val="000778F9"/>
    <w:rsid w:val="00080E22"/>
    <w:rsid w:val="0008300A"/>
    <w:rsid w:val="00083509"/>
    <w:rsid w:val="000858DF"/>
    <w:rsid w:val="00085EDB"/>
    <w:rsid w:val="000860D4"/>
    <w:rsid w:val="00086741"/>
    <w:rsid w:val="00094FCF"/>
    <w:rsid w:val="00096ED2"/>
    <w:rsid w:val="00097B9D"/>
    <w:rsid w:val="00097F4A"/>
    <w:rsid w:val="000A2EC0"/>
    <w:rsid w:val="000A4EDE"/>
    <w:rsid w:val="000A4EF9"/>
    <w:rsid w:val="000A5FFB"/>
    <w:rsid w:val="000B315A"/>
    <w:rsid w:val="000B3214"/>
    <w:rsid w:val="000C11EF"/>
    <w:rsid w:val="000C5527"/>
    <w:rsid w:val="000D042B"/>
    <w:rsid w:val="000D1428"/>
    <w:rsid w:val="000D2A85"/>
    <w:rsid w:val="000D2DC2"/>
    <w:rsid w:val="000D3317"/>
    <w:rsid w:val="000D3DE7"/>
    <w:rsid w:val="000D3FA6"/>
    <w:rsid w:val="000E03D5"/>
    <w:rsid w:val="000E0C1D"/>
    <w:rsid w:val="000E1D0E"/>
    <w:rsid w:val="000E76C6"/>
    <w:rsid w:val="000F18B2"/>
    <w:rsid w:val="000F1D9E"/>
    <w:rsid w:val="000F43EA"/>
    <w:rsid w:val="000F4D60"/>
    <w:rsid w:val="000F7867"/>
    <w:rsid w:val="00103105"/>
    <w:rsid w:val="0010392D"/>
    <w:rsid w:val="00103F11"/>
    <w:rsid w:val="0010467A"/>
    <w:rsid w:val="001056C9"/>
    <w:rsid w:val="00105A66"/>
    <w:rsid w:val="00111D1B"/>
    <w:rsid w:val="001140FF"/>
    <w:rsid w:val="00115B84"/>
    <w:rsid w:val="00117B5A"/>
    <w:rsid w:val="00122557"/>
    <w:rsid w:val="001234B8"/>
    <w:rsid w:val="00123F21"/>
    <w:rsid w:val="00127127"/>
    <w:rsid w:val="0013041B"/>
    <w:rsid w:val="0013086D"/>
    <w:rsid w:val="00134892"/>
    <w:rsid w:val="00134935"/>
    <w:rsid w:val="001368B4"/>
    <w:rsid w:val="001400A9"/>
    <w:rsid w:val="001447E5"/>
    <w:rsid w:val="0014554D"/>
    <w:rsid w:val="00150092"/>
    <w:rsid w:val="001501FF"/>
    <w:rsid w:val="00154078"/>
    <w:rsid w:val="00156110"/>
    <w:rsid w:val="00156141"/>
    <w:rsid w:val="00156268"/>
    <w:rsid w:val="00162AD5"/>
    <w:rsid w:val="00163E4E"/>
    <w:rsid w:val="001649A3"/>
    <w:rsid w:val="00164EA9"/>
    <w:rsid w:val="00165589"/>
    <w:rsid w:val="00166AAB"/>
    <w:rsid w:val="00167C8B"/>
    <w:rsid w:val="0017386E"/>
    <w:rsid w:val="001760A4"/>
    <w:rsid w:val="001766DA"/>
    <w:rsid w:val="001831A8"/>
    <w:rsid w:val="001839C4"/>
    <w:rsid w:val="00183B1D"/>
    <w:rsid w:val="00184EA0"/>
    <w:rsid w:val="00185036"/>
    <w:rsid w:val="00185875"/>
    <w:rsid w:val="001936CD"/>
    <w:rsid w:val="001960A8"/>
    <w:rsid w:val="001974A0"/>
    <w:rsid w:val="001A04C6"/>
    <w:rsid w:val="001A05F2"/>
    <w:rsid w:val="001A174E"/>
    <w:rsid w:val="001A2912"/>
    <w:rsid w:val="001A3116"/>
    <w:rsid w:val="001B07A3"/>
    <w:rsid w:val="001B153F"/>
    <w:rsid w:val="001B1AAB"/>
    <w:rsid w:val="001B7359"/>
    <w:rsid w:val="001C092D"/>
    <w:rsid w:val="001C1CF2"/>
    <w:rsid w:val="001C2858"/>
    <w:rsid w:val="001C60B3"/>
    <w:rsid w:val="001C6B51"/>
    <w:rsid w:val="001D0230"/>
    <w:rsid w:val="001D19A9"/>
    <w:rsid w:val="001D1BFD"/>
    <w:rsid w:val="001D3DE2"/>
    <w:rsid w:val="001D4CC8"/>
    <w:rsid w:val="001D58F7"/>
    <w:rsid w:val="001E0027"/>
    <w:rsid w:val="001E0DA9"/>
    <w:rsid w:val="001F4C1C"/>
    <w:rsid w:val="001F6531"/>
    <w:rsid w:val="001F6A6B"/>
    <w:rsid w:val="00204EDB"/>
    <w:rsid w:val="00205A67"/>
    <w:rsid w:val="002066FB"/>
    <w:rsid w:val="00207A94"/>
    <w:rsid w:val="00213BDE"/>
    <w:rsid w:val="0021492D"/>
    <w:rsid w:val="00225B86"/>
    <w:rsid w:val="002271E5"/>
    <w:rsid w:val="00227811"/>
    <w:rsid w:val="00232A96"/>
    <w:rsid w:val="00235974"/>
    <w:rsid w:val="00237C25"/>
    <w:rsid w:val="002432AF"/>
    <w:rsid w:val="002547FE"/>
    <w:rsid w:val="002613A1"/>
    <w:rsid w:val="00261B80"/>
    <w:rsid w:val="0026314A"/>
    <w:rsid w:val="002634AA"/>
    <w:rsid w:val="00263A4A"/>
    <w:rsid w:val="00266B70"/>
    <w:rsid w:val="002767FE"/>
    <w:rsid w:val="002816A4"/>
    <w:rsid w:val="00294143"/>
    <w:rsid w:val="002A3BD8"/>
    <w:rsid w:val="002A552A"/>
    <w:rsid w:val="002A7D3E"/>
    <w:rsid w:val="002B1EAC"/>
    <w:rsid w:val="002B2B30"/>
    <w:rsid w:val="002B422B"/>
    <w:rsid w:val="002C7C07"/>
    <w:rsid w:val="002D0F09"/>
    <w:rsid w:val="002D392A"/>
    <w:rsid w:val="002D3C5E"/>
    <w:rsid w:val="002D41A6"/>
    <w:rsid w:val="002D57B7"/>
    <w:rsid w:val="002D58B5"/>
    <w:rsid w:val="002D710F"/>
    <w:rsid w:val="002E18BA"/>
    <w:rsid w:val="002E2BAD"/>
    <w:rsid w:val="002E5997"/>
    <w:rsid w:val="002E697D"/>
    <w:rsid w:val="002E6BF3"/>
    <w:rsid w:val="002E7CA8"/>
    <w:rsid w:val="002F225B"/>
    <w:rsid w:val="002F2DE9"/>
    <w:rsid w:val="003043B2"/>
    <w:rsid w:val="003053F5"/>
    <w:rsid w:val="0030622D"/>
    <w:rsid w:val="00310280"/>
    <w:rsid w:val="003108BA"/>
    <w:rsid w:val="00311AF9"/>
    <w:rsid w:val="0031404F"/>
    <w:rsid w:val="00322169"/>
    <w:rsid w:val="00324763"/>
    <w:rsid w:val="00326012"/>
    <w:rsid w:val="00326267"/>
    <w:rsid w:val="00330909"/>
    <w:rsid w:val="00331287"/>
    <w:rsid w:val="0033249E"/>
    <w:rsid w:val="00333BBB"/>
    <w:rsid w:val="00337E4D"/>
    <w:rsid w:val="00340F89"/>
    <w:rsid w:val="0034167C"/>
    <w:rsid w:val="00343395"/>
    <w:rsid w:val="0034532B"/>
    <w:rsid w:val="00346794"/>
    <w:rsid w:val="00347501"/>
    <w:rsid w:val="00351893"/>
    <w:rsid w:val="00352F48"/>
    <w:rsid w:val="0035448E"/>
    <w:rsid w:val="003576C3"/>
    <w:rsid w:val="00360E74"/>
    <w:rsid w:val="00361286"/>
    <w:rsid w:val="003631D5"/>
    <w:rsid w:val="00364DEA"/>
    <w:rsid w:val="00365866"/>
    <w:rsid w:val="00366418"/>
    <w:rsid w:val="00370CB0"/>
    <w:rsid w:val="00371A5E"/>
    <w:rsid w:val="00375050"/>
    <w:rsid w:val="00385B86"/>
    <w:rsid w:val="00394F10"/>
    <w:rsid w:val="00397614"/>
    <w:rsid w:val="003A1AA2"/>
    <w:rsid w:val="003A4329"/>
    <w:rsid w:val="003B152C"/>
    <w:rsid w:val="003B1B7A"/>
    <w:rsid w:val="003B6C46"/>
    <w:rsid w:val="003C0855"/>
    <w:rsid w:val="003C2155"/>
    <w:rsid w:val="003C507E"/>
    <w:rsid w:val="003D0C6E"/>
    <w:rsid w:val="003D24C2"/>
    <w:rsid w:val="003D38A6"/>
    <w:rsid w:val="003D42FE"/>
    <w:rsid w:val="003D471A"/>
    <w:rsid w:val="003D5FCE"/>
    <w:rsid w:val="003D73A4"/>
    <w:rsid w:val="003E1CA0"/>
    <w:rsid w:val="003E2C3A"/>
    <w:rsid w:val="003E4891"/>
    <w:rsid w:val="003F0FB0"/>
    <w:rsid w:val="003F285E"/>
    <w:rsid w:val="003F364E"/>
    <w:rsid w:val="00404297"/>
    <w:rsid w:val="004048D5"/>
    <w:rsid w:val="00410025"/>
    <w:rsid w:val="00412CFB"/>
    <w:rsid w:val="00414EBA"/>
    <w:rsid w:val="00416BB4"/>
    <w:rsid w:val="00417934"/>
    <w:rsid w:val="00423CB1"/>
    <w:rsid w:val="00424080"/>
    <w:rsid w:val="00426D6E"/>
    <w:rsid w:val="00435504"/>
    <w:rsid w:val="00435851"/>
    <w:rsid w:val="00437A1F"/>
    <w:rsid w:val="00437C31"/>
    <w:rsid w:val="004429D3"/>
    <w:rsid w:val="00443E3E"/>
    <w:rsid w:val="00447341"/>
    <w:rsid w:val="004505E6"/>
    <w:rsid w:val="00453AD0"/>
    <w:rsid w:val="00453AFF"/>
    <w:rsid w:val="00454DC0"/>
    <w:rsid w:val="00456066"/>
    <w:rsid w:val="004565AF"/>
    <w:rsid w:val="00463432"/>
    <w:rsid w:val="0046511A"/>
    <w:rsid w:val="004702FB"/>
    <w:rsid w:val="00471360"/>
    <w:rsid w:val="00471401"/>
    <w:rsid w:val="00471503"/>
    <w:rsid w:val="00472AA8"/>
    <w:rsid w:val="00473DBE"/>
    <w:rsid w:val="00483284"/>
    <w:rsid w:val="00485142"/>
    <w:rsid w:val="004853BC"/>
    <w:rsid w:val="00486425"/>
    <w:rsid w:val="0048701D"/>
    <w:rsid w:val="00490115"/>
    <w:rsid w:val="00490973"/>
    <w:rsid w:val="004943B9"/>
    <w:rsid w:val="0049479E"/>
    <w:rsid w:val="00494E45"/>
    <w:rsid w:val="00497975"/>
    <w:rsid w:val="004A0CEB"/>
    <w:rsid w:val="004A2326"/>
    <w:rsid w:val="004A4C94"/>
    <w:rsid w:val="004A6E67"/>
    <w:rsid w:val="004B238A"/>
    <w:rsid w:val="004B5F2F"/>
    <w:rsid w:val="004B5FFA"/>
    <w:rsid w:val="004B6F03"/>
    <w:rsid w:val="004C0115"/>
    <w:rsid w:val="004C01D2"/>
    <w:rsid w:val="004C2442"/>
    <w:rsid w:val="004C3E80"/>
    <w:rsid w:val="004C5CAD"/>
    <w:rsid w:val="004C68A6"/>
    <w:rsid w:val="004D0DC1"/>
    <w:rsid w:val="004D20E2"/>
    <w:rsid w:val="004D2E2E"/>
    <w:rsid w:val="004D2F9F"/>
    <w:rsid w:val="004D34B5"/>
    <w:rsid w:val="004D36F6"/>
    <w:rsid w:val="004E0A47"/>
    <w:rsid w:val="004E2A47"/>
    <w:rsid w:val="004E4315"/>
    <w:rsid w:val="004E4C3E"/>
    <w:rsid w:val="004F2927"/>
    <w:rsid w:val="004F304B"/>
    <w:rsid w:val="004F366F"/>
    <w:rsid w:val="004F7401"/>
    <w:rsid w:val="00502DD8"/>
    <w:rsid w:val="00504A6D"/>
    <w:rsid w:val="00507544"/>
    <w:rsid w:val="005100F3"/>
    <w:rsid w:val="005130E8"/>
    <w:rsid w:val="00516C50"/>
    <w:rsid w:val="00517115"/>
    <w:rsid w:val="0052142A"/>
    <w:rsid w:val="00522CF7"/>
    <w:rsid w:val="005234FC"/>
    <w:rsid w:val="005266F3"/>
    <w:rsid w:val="00530328"/>
    <w:rsid w:val="00533949"/>
    <w:rsid w:val="005346B8"/>
    <w:rsid w:val="0053510E"/>
    <w:rsid w:val="00535A6F"/>
    <w:rsid w:val="005410FC"/>
    <w:rsid w:val="005423BF"/>
    <w:rsid w:val="00543743"/>
    <w:rsid w:val="005443B9"/>
    <w:rsid w:val="00553E0E"/>
    <w:rsid w:val="00560D94"/>
    <w:rsid w:val="00564C60"/>
    <w:rsid w:val="00566702"/>
    <w:rsid w:val="00570C1A"/>
    <w:rsid w:val="00574FC2"/>
    <w:rsid w:val="00575C5C"/>
    <w:rsid w:val="00582CBE"/>
    <w:rsid w:val="00586FC0"/>
    <w:rsid w:val="00590E58"/>
    <w:rsid w:val="00593764"/>
    <w:rsid w:val="005938FD"/>
    <w:rsid w:val="005942DE"/>
    <w:rsid w:val="0059658C"/>
    <w:rsid w:val="005A4B6C"/>
    <w:rsid w:val="005A5BAA"/>
    <w:rsid w:val="005B35EC"/>
    <w:rsid w:val="005B6195"/>
    <w:rsid w:val="005B79B4"/>
    <w:rsid w:val="005B7CC1"/>
    <w:rsid w:val="005C1437"/>
    <w:rsid w:val="005C186F"/>
    <w:rsid w:val="005C3516"/>
    <w:rsid w:val="005C7EE2"/>
    <w:rsid w:val="005D2BDE"/>
    <w:rsid w:val="005D544E"/>
    <w:rsid w:val="005D59C0"/>
    <w:rsid w:val="005D5F12"/>
    <w:rsid w:val="005D707E"/>
    <w:rsid w:val="005E4537"/>
    <w:rsid w:val="005E45C9"/>
    <w:rsid w:val="005E6A08"/>
    <w:rsid w:val="005E7F8B"/>
    <w:rsid w:val="005F1E1A"/>
    <w:rsid w:val="005F55D2"/>
    <w:rsid w:val="005F6E6C"/>
    <w:rsid w:val="0060016F"/>
    <w:rsid w:val="006043E3"/>
    <w:rsid w:val="00604C15"/>
    <w:rsid w:val="00605927"/>
    <w:rsid w:val="00612C0A"/>
    <w:rsid w:val="006178C6"/>
    <w:rsid w:val="00631412"/>
    <w:rsid w:val="00631DA0"/>
    <w:rsid w:val="00632043"/>
    <w:rsid w:val="006347C3"/>
    <w:rsid w:val="00643567"/>
    <w:rsid w:val="006460B7"/>
    <w:rsid w:val="00646C7E"/>
    <w:rsid w:val="00646DEA"/>
    <w:rsid w:val="00647A10"/>
    <w:rsid w:val="006506CC"/>
    <w:rsid w:val="00650F8B"/>
    <w:rsid w:val="00663ABE"/>
    <w:rsid w:val="00670A71"/>
    <w:rsid w:val="0067156A"/>
    <w:rsid w:val="0067260C"/>
    <w:rsid w:val="00672820"/>
    <w:rsid w:val="006737C7"/>
    <w:rsid w:val="00677170"/>
    <w:rsid w:val="00683F00"/>
    <w:rsid w:val="00690C1E"/>
    <w:rsid w:val="00693194"/>
    <w:rsid w:val="006949F4"/>
    <w:rsid w:val="00696D52"/>
    <w:rsid w:val="006975C6"/>
    <w:rsid w:val="006A03D7"/>
    <w:rsid w:val="006A16FD"/>
    <w:rsid w:val="006A31DD"/>
    <w:rsid w:val="006A3341"/>
    <w:rsid w:val="006A38CD"/>
    <w:rsid w:val="006A4E61"/>
    <w:rsid w:val="006A5918"/>
    <w:rsid w:val="006A5931"/>
    <w:rsid w:val="006A6533"/>
    <w:rsid w:val="006A66B8"/>
    <w:rsid w:val="006B02B8"/>
    <w:rsid w:val="006B2936"/>
    <w:rsid w:val="006B3F9B"/>
    <w:rsid w:val="006B4AE7"/>
    <w:rsid w:val="006B7287"/>
    <w:rsid w:val="006B79CF"/>
    <w:rsid w:val="006C369E"/>
    <w:rsid w:val="006D71E2"/>
    <w:rsid w:val="006E0B28"/>
    <w:rsid w:val="006E2DBB"/>
    <w:rsid w:val="006E49E8"/>
    <w:rsid w:val="006E567D"/>
    <w:rsid w:val="006E68AF"/>
    <w:rsid w:val="006E6F09"/>
    <w:rsid w:val="006E71DA"/>
    <w:rsid w:val="006E7756"/>
    <w:rsid w:val="006F104D"/>
    <w:rsid w:val="006F10AB"/>
    <w:rsid w:val="006F1DA5"/>
    <w:rsid w:val="006F3B37"/>
    <w:rsid w:val="006F6685"/>
    <w:rsid w:val="006F75AD"/>
    <w:rsid w:val="007003D0"/>
    <w:rsid w:val="00703124"/>
    <w:rsid w:val="007032D0"/>
    <w:rsid w:val="0070449B"/>
    <w:rsid w:val="00707B85"/>
    <w:rsid w:val="00707CB8"/>
    <w:rsid w:val="007109D5"/>
    <w:rsid w:val="0071314E"/>
    <w:rsid w:val="00714A95"/>
    <w:rsid w:val="00716841"/>
    <w:rsid w:val="00716B33"/>
    <w:rsid w:val="0072476A"/>
    <w:rsid w:val="00725D7B"/>
    <w:rsid w:val="00730B11"/>
    <w:rsid w:val="007312E9"/>
    <w:rsid w:val="00733D34"/>
    <w:rsid w:val="007357D4"/>
    <w:rsid w:val="00742165"/>
    <w:rsid w:val="00742D3E"/>
    <w:rsid w:val="00746FF6"/>
    <w:rsid w:val="00747164"/>
    <w:rsid w:val="00753470"/>
    <w:rsid w:val="00754CD9"/>
    <w:rsid w:val="00755D35"/>
    <w:rsid w:val="00757E5B"/>
    <w:rsid w:val="007601D6"/>
    <w:rsid w:val="00764FCA"/>
    <w:rsid w:val="00780708"/>
    <w:rsid w:val="00781EF1"/>
    <w:rsid w:val="00782B03"/>
    <w:rsid w:val="00784A85"/>
    <w:rsid w:val="0078575B"/>
    <w:rsid w:val="00785F39"/>
    <w:rsid w:val="00787A25"/>
    <w:rsid w:val="007934AF"/>
    <w:rsid w:val="007A18BF"/>
    <w:rsid w:val="007A6514"/>
    <w:rsid w:val="007B0B0B"/>
    <w:rsid w:val="007B2651"/>
    <w:rsid w:val="007B461A"/>
    <w:rsid w:val="007C37D4"/>
    <w:rsid w:val="007C3EA0"/>
    <w:rsid w:val="007D2D79"/>
    <w:rsid w:val="007D2E80"/>
    <w:rsid w:val="007D6FB3"/>
    <w:rsid w:val="007E0E83"/>
    <w:rsid w:val="007E1312"/>
    <w:rsid w:val="007E1453"/>
    <w:rsid w:val="007E37F1"/>
    <w:rsid w:val="007E37F2"/>
    <w:rsid w:val="007E60AC"/>
    <w:rsid w:val="007E6681"/>
    <w:rsid w:val="007E6966"/>
    <w:rsid w:val="007F4C82"/>
    <w:rsid w:val="007F75D5"/>
    <w:rsid w:val="00800F0E"/>
    <w:rsid w:val="0080189A"/>
    <w:rsid w:val="0080233E"/>
    <w:rsid w:val="00803433"/>
    <w:rsid w:val="00807063"/>
    <w:rsid w:val="00807C51"/>
    <w:rsid w:val="00814634"/>
    <w:rsid w:val="00823C75"/>
    <w:rsid w:val="0082748F"/>
    <w:rsid w:val="008278F5"/>
    <w:rsid w:val="00833325"/>
    <w:rsid w:val="00837561"/>
    <w:rsid w:val="008448D5"/>
    <w:rsid w:val="00850BAD"/>
    <w:rsid w:val="00856C50"/>
    <w:rsid w:val="00856C52"/>
    <w:rsid w:val="00862A27"/>
    <w:rsid w:val="008647CF"/>
    <w:rsid w:val="0086482E"/>
    <w:rsid w:val="00886E45"/>
    <w:rsid w:val="0088711F"/>
    <w:rsid w:val="00890CCC"/>
    <w:rsid w:val="0089122D"/>
    <w:rsid w:val="00891983"/>
    <w:rsid w:val="00892CE4"/>
    <w:rsid w:val="00894244"/>
    <w:rsid w:val="0089778D"/>
    <w:rsid w:val="008A10E5"/>
    <w:rsid w:val="008A1218"/>
    <w:rsid w:val="008A123F"/>
    <w:rsid w:val="008A22E5"/>
    <w:rsid w:val="008A46D7"/>
    <w:rsid w:val="008A4A29"/>
    <w:rsid w:val="008B0D8D"/>
    <w:rsid w:val="008B148F"/>
    <w:rsid w:val="008B1AA3"/>
    <w:rsid w:val="008B30C9"/>
    <w:rsid w:val="008B4260"/>
    <w:rsid w:val="008B4744"/>
    <w:rsid w:val="008B6255"/>
    <w:rsid w:val="008B66B0"/>
    <w:rsid w:val="008B6DBD"/>
    <w:rsid w:val="008B72CE"/>
    <w:rsid w:val="008C0AF1"/>
    <w:rsid w:val="008C3210"/>
    <w:rsid w:val="008D4C32"/>
    <w:rsid w:val="008E4627"/>
    <w:rsid w:val="008E5A70"/>
    <w:rsid w:val="008E5AE2"/>
    <w:rsid w:val="008E732A"/>
    <w:rsid w:val="008F00D4"/>
    <w:rsid w:val="008F374C"/>
    <w:rsid w:val="008F41AE"/>
    <w:rsid w:val="008F5F8D"/>
    <w:rsid w:val="008F665B"/>
    <w:rsid w:val="008F69AD"/>
    <w:rsid w:val="00900DA2"/>
    <w:rsid w:val="00904008"/>
    <w:rsid w:val="00910268"/>
    <w:rsid w:val="00910C90"/>
    <w:rsid w:val="00914D31"/>
    <w:rsid w:val="00917270"/>
    <w:rsid w:val="00917716"/>
    <w:rsid w:val="00924D7B"/>
    <w:rsid w:val="00927A80"/>
    <w:rsid w:val="00930091"/>
    <w:rsid w:val="0093053F"/>
    <w:rsid w:val="0093077A"/>
    <w:rsid w:val="00930868"/>
    <w:rsid w:val="00931146"/>
    <w:rsid w:val="009314F3"/>
    <w:rsid w:val="00932040"/>
    <w:rsid w:val="00935D0D"/>
    <w:rsid w:val="00937009"/>
    <w:rsid w:val="00937CA4"/>
    <w:rsid w:val="00940CB2"/>
    <w:rsid w:val="00947ABD"/>
    <w:rsid w:val="00950DCF"/>
    <w:rsid w:val="00954505"/>
    <w:rsid w:val="00956FC0"/>
    <w:rsid w:val="00960022"/>
    <w:rsid w:val="00960F9C"/>
    <w:rsid w:val="00962D24"/>
    <w:rsid w:val="00963008"/>
    <w:rsid w:val="00971296"/>
    <w:rsid w:val="009713BB"/>
    <w:rsid w:val="009731AC"/>
    <w:rsid w:val="009750A7"/>
    <w:rsid w:val="009754BA"/>
    <w:rsid w:val="00985107"/>
    <w:rsid w:val="00985626"/>
    <w:rsid w:val="009876F4"/>
    <w:rsid w:val="00991259"/>
    <w:rsid w:val="009A18E2"/>
    <w:rsid w:val="009A1F6F"/>
    <w:rsid w:val="009A225F"/>
    <w:rsid w:val="009A37E8"/>
    <w:rsid w:val="009A3C1A"/>
    <w:rsid w:val="009A73BE"/>
    <w:rsid w:val="009B2FA9"/>
    <w:rsid w:val="009B7146"/>
    <w:rsid w:val="009C1720"/>
    <w:rsid w:val="009C55BD"/>
    <w:rsid w:val="009C7544"/>
    <w:rsid w:val="009D0929"/>
    <w:rsid w:val="009D2F58"/>
    <w:rsid w:val="009E1440"/>
    <w:rsid w:val="009E14CE"/>
    <w:rsid w:val="009E44DE"/>
    <w:rsid w:val="009E63F8"/>
    <w:rsid w:val="009E6C41"/>
    <w:rsid w:val="009F7257"/>
    <w:rsid w:val="00A028A2"/>
    <w:rsid w:val="00A02E69"/>
    <w:rsid w:val="00A07B64"/>
    <w:rsid w:val="00A12EF2"/>
    <w:rsid w:val="00A162EE"/>
    <w:rsid w:val="00A16506"/>
    <w:rsid w:val="00A20287"/>
    <w:rsid w:val="00A20CE6"/>
    <w:rsid w:val="00A21CD1"/>
    <w:rsid w:val="00A23A24"/>
    <w:rsid w:val="00A30B21"/>
    <w:rsid w:val="00A32411"/>
    <w:rsid w:val="00A327B7"/>
    <w:rsid w:val="00A3477E"/>
    <w:rsid w:val="00A37712"/>
    <w:rsid w:val="00A37BC2"/>
    <w:rsid w:val="00A405C6"/>
    <w:rsid w:val="00A51E7A"/>
    <w:rsid w:val="00A52459"/>
    <w:rsid w:val="00A53470"/>
    <w:rsid w:val="00A57D53"/>
    <w:rsid w:val="00A601F6"/>
    <w:rsid w:val="00A61D33"/>
    <w:rsid w:val="00A6598A"/>
    <w:rsid w:val="00A66FBB"/>
    <w:rsid w:val="00A66FD6"/>
    <w:rsid w:val="00A67CF2"/>
    <w:rsid w:val="00A70B7E"/>
    <w:rsid w:val="00A70E4A"/>
    <w:rsid w:val="00A7696C"/>
    <w:rsid w:val="00A777D6"/>
    <w:rsid w:val="00A80244"/>
    <w:rsid w:val="00A817F2"/>
    <w:rsid w:val="00A81FEF"/>
    <w:rsid w:val="00A8698A"/>
    <w:rsid w:val="00A910EC"/>
    <w:rsid w:val="00AA08D1"/>
    <w:rsid w:val="00AA09F9"/>
    <w:rsid w:val="00AA226F"/>
    <w:rsid w:val="00AA3159"/>
    <w:rsid w:val="00AA6973"/>
    <w:rsid w:val="00AB2C5B"/>
    <w:rsid w:val="00AB2EDA"/>
    <w:rsid w:val="00AB3410"/>
    <w:rsid w:val="00AB38CA"/>
    <w:rsid w:val="00AB6906"/>
    <w:rsid w:val="00AC2817"/>
    <w:rsid w:val="00AC3057"/>
    <w:rsid w:val="00AC55AE"/>
    <w:rsid w:val="00AC5824"/>
    <w:rsid w:val="00AC5C11"/>
    <w:rsid w:val="00AC6779"/>
    <w:rsid w:val="00AC7292"/>
    <w:rsid w:val="00AD0CBB"/>
    <w:rsid w:val="00AD61A7"/>
    <w:rsid w:val="00AE3071"/>
    <w:rsid w:val="00AE4516"/>
    <w:rsid w:val="00AF56AE"/>
    <w:rsid w:val="00AF57AD"/>
    <w:rsid w:val="00AF77E3"/>
    <w:rsid w:val="00AF7C76"/>
    <w:rsid w:val="00AF7E31"/>
    <w:rsid w:val="00AF7FB0"/>
    <w:rsid w:val="00B00295"/>
    <w:rsid w:val="00B0084E"/>
    <w:rsid w:val="00B0208E"/>
    <w:rsid w:val="00B03058"/>
    <w:rsid w:val="00B05771"/>
    <w:rsid w:val="00B07639"/>
    <w:rsid w:val="00B12220"/>
    <w:rsid w:val="00B13D7C"/>
    <w:rsid w:val="00B1410E"/>
    <w:rsid w:val="00B169F3"/>
    <w:rsid w:val="00B21FA8"/>
    <w:rsid w:val="00B22CDC"/>
    <w:rsid w:val="00B266ED"/>
    <w:rsid w:val="00B350B8"/>
    <w:rsid w:val="00B37704"/>
    <w:rsid w:val="00B41B4A"/>
    <w:rsid w:val="00B470B3"/>
    <w:rsid w:val="00B5286F"/>
    <w:rsid w:val="00B52D23"/>
    <w:rsid w:val="00B5681D"/>
    <w:rsid w:val="00B6129D"/>
    <w:rsid w:val="00B61494"/>
    <w:rsid w:val="00B70BBD"/>
    <w:rsid w:val="00B72045"/>
    <w:rsid w:val="00B735B4"/>
    <w:rsid w:val="00B74584"/>
    <w:rsid w:val="00B757D1"/>
    <w:rsid w:val="00B75B77"/>
    <w:rsid w:val="00B765AE"/>
    <w:rsid w:val="00B77018"/>
    <w:rsid w:val="00B8035F"/>
    <w:rsid w:val="00B83DCF"/>
    <w:rsid w:val="00B8464A"/>
    <w:rsid w:val="00B84B06"/>
    <w:rsid w:val="00B87238"/>
    <w:rsid w:val="00B90B22"/>
    <w:rsid w:val="00B93434"/>
    <w:rsid w:val="00B9652A"/>
    <w:rsid w:val="00B97160"/>
    <w:rsid w:val="00BA0EF7"/>
    <w:rsid w:val="00BA562D"/>
    <w:rsid w:val="00BB2361"/>
    <w:rsid w:val="00BB5255"/>
    <w:rsid w:val="00BB5AE9"/>
    <w:rsid w:val="00BB6049"/>
    <w:rsid w:val="00BC115C"/>
    <w:rsid w:val="00BC2D61"/>
    <w:rsid w:val="00BC6401"/>
    <w:rsid w:val="00BD2A38"/>
    <w:rsid w:val="00BD437E"/>
    <w:rsid w:val="00BE0133"/>
    <w:rsid w:val="00BE79D9"/>
    <w:rsid w:val="00BF0CB1"/>
    <w:rsid w:val="00BF1276"/>
    <w:rsid w:val="00BF172A"/>
    <w:rsid w:val="00BF314B"/>
    <w:rsid w:val="00BF408F"/>
    <w:rsid w:val="00BF62CD"/>
    <w:rsid w:val="00BF7E79"/>
    <w:rsid w:val="00C014AF"/>
    <w:rsid w:val="00C01939"/>
    <w:rsid w:val="00C028FC"/>
    <w:rsid w:val="00C02CBC"/>
    <w:rsid w:val="00C02EC4"/>
    <w:rsid w:val="00C02EF0"/>
    <w:rsid w:val="00C0762A"/>
    <w:rsid w:val="00C0787C"/>
    <w:rsid w:val="00C125C6"/>
    <w:rsid w:val="00C14A01"/>
    <w:rsid w:val="00C150C2"/>
    <w:rsid w:val="00C15382"/>
    <w:rsid w:val="00C16E7F"/>
    <w:rsid w:val="00C21D71"/>
    <w:rsid w:val="00C24200"/>
    <w:rsid w:val="00C24613"/>
    <w:rsid w:val="00C24794"/>
    <w:rsid w:val="00C3126D"/>
    <w:rsid w:val="00C315C9"/>
    <w:rsid w:val="00C379C5"/>
    <w:rsid w:val="00C4029A"/>
    <w:rsid w:val="00C40618"/>
    <w:rsid w:val="00C41261"/>
    <w:rsid w:val="00C41AE7"/>
    <w:rsid w:val="00C4438C"/>
    <w:rsid w:val="00C4526D"/>
    <w:rsid w:val="00C4793C"/>
    <w:rsid w:val="00C52EC5"/>
    <w:rsid w:val="00C53707"/>
    <w:rsid w:val="00C54BFE"/>
    <w:rsid w:val="00C556E4"/>
    <w:rsid w:val="00C57FA9"/>
    <w:rsid w:val="00C62B90"/>
    <w:rsid w:val="00C63A20"/>
    <w:rsid w:val="00C70106"/>
    <w:rsid w:val="00C7191C"/>
    <w:rsid w:val="00C75CF1"/>
    <w:rsid w:val="00C84ECA"/>
    <w:rsid w:val="00C93172"/>
    <w:rsid w:val="00C93806"/>
    <w:rsid w:val="00CA26B6"/>
    <w:rsid w:val="00CB355E"/>
    <w:rsid w:val="00CB5E5B"/>
    <w:rsid w:val="00CB7AE8"/>
    <w:rsid w:val="00CC161D"/>
    <w:rsid w:val="00CD1B2D"/>
    <w:rsid w:val="00CD5B6A"/>
    <w:rsid w:val="00CD6E25"/>
    <w:rsid w:val="00CD7408"/>
    <w:rsid w:val="00CD77F0"/>
    <w:rsid w:val="00CD7A8F"/>
    <w:rsid w:val="00CF5210"/>
    <w:rsid w:val="00D010B7"/>
    <w:rsid w:val="00D042FB"/>
    <w:rsid w:val="00D15146"/>
    <w:rsid w:val="00D154A1"/>
    <w:rsid w:val="00D17F8D"/>
    <w:rsid w:val="00D225E9"/>
    <w:rsid w:val="00D2265A"/>
    <w:rsid w:val="00D267A7"/>
    <w:rsid w:val="00D30918"/>
    <w:rsid w:val="00D33662"/>
    <w:rsid w:val="00D34ABB"/>
    <w:rsid w:val="00D34CDB"/>
    <w:rsid w:val="00D379CF"/>
    <w:rsid w:val="00D37BA5"/>
    <w:rsid w:val="00D427B8"/>
    <w:rsid w:val="00D521EB"/>
    <w:rsid w:val="00D54EE2"/>
    <w:rsid w:val="00D55AC1"/>
    <w:rsid w:val="00D56CFA"/>
    <w:rsid w:val="00D57839"/>
    <w:rsid w:val="00D60239"/>
    <w:rsid w:val="00D60A0B"/>
    <w:rsid w:val="00D66412"/>
    <w:rsid w:val="00D6773E"/>
    <w:rsid w:val="00D677FC"/>
    <w:rsid w:val="00D73D26"/>
    <w:rsid w:val="00D7467F"/>
    <w:rsid w:val="00D772BA"/>
    <w:rsid w:val="00D772CD"/>
    <w:rsid w:val="00D80AEA"/>
    <w:rsid w:val="00D80FEE"/>
    <w:rsid w:val="00D913BB"/>
    <w:rsid w:val="00D9278F"/>
    <w:rsid w:val="00D931BF"/>
    <w:rsid w:val="00DA1015"/>
    <w:rsid w:val="00DA1F54"/>
    <w:rsid w:val="00DA4103"/>
    <w:rsid w:val="00DB0251"/>
    <w:rsid w:val="00DB073D"/>
    <w:rsid w:val="00DB08DE"/>
    <w:rsid w:val="00DB3375"/>
    <w:rsid w:val="00DB502E"/>
    <w:rsid w:val="00DB6230"/>
    <w:rsid w:val="00DB741E"/>
    <w:rsid w:val="00DC05B2"/>
    <w:rsid w:val="00DC2616"/>
    <w:rsid w:val="00DC3BBB"/>
    <w:rsid w:val="00DC4B59"/>
    <w:rsid w:val="00DD05DA"/>
    <w:rsid w:val="00DD2FA1"/>
    <w:rsid w:val="00DD4BD0"/>
    <w:rsid w:val="00DD7B01"/>
    <w:rsid w:val="00DE40FE"/>
    <w:rsid w:val="00DF0757"/>
    <w:rsid w:val="00DF101C"/>
    <w:rsid w:val="00DF1050"/>
    <w:rsid w:val="00DF1E6F"/>
    <w:rsid w:val="00DF534E"/>
    <w:rsid w:val="00DF6E54"/>
    <w:rsid w:val="00DF786E"/>
    <w:rsid w:val="00DF788F"/>
    <w:rsid w:val="00E00C59"/>
    <w:rsid w:val="00E0391E"/>
    <w:rsid w:val="00E1229E"/>
    <w:rsid w:val="00E14720"/>
    <w:rsid w:val="00E16858"/>
    <w:rsid w:val="00E21976"/>
    <w:rsid w:val="00E22055"/>
    <w:rsid w:val="00E2234D"/>
    <w:rsid w:val="00E235A9"/>
    <w:rsid w:val="00E23E77"/>
    <w:rsid w:val="00E34BB4"/>
    <w:rsid w:val="00E36875"/>
    <w:rsid w:val="00E41B5F"/>
    <w:rsid w:val="00E46FAF"/>
    <w:rsid w:val="00E50FE0"/>
    <w:rsid w:val="00E55B9D"/>
    <w:rsid w:val="00E55C77"/>
    <w:rsid w:val="00E61906"/>
    <w:rsid w:val="00E61DDE"/>
    <w:rsid w:val="00E62AEB"/>
    <w:rsid w:val="00E64A74"/>
    <w:rsid w:val="00E662C4"/>
    <w:rsid w:val="00E66813"/>
    <w:rsid w:val="00E67C50"/>
    <w:rsid w:val="00E7021D"/>
    <w:rsid w:val="00E7549F"/>
    <w:rsid w:val="00E80CD2"/>
    <w:rsid w:val="00E822B5"/>
    <w:rsid w:val="00E92F79"/>
    <w:rsid w:val="00E935C4"/>
    <w:rsid w:val="00E9445A"/>
    <w:rsid w:val="00E94AC8"/>
    <w:rsid w:val="00E95748"/>
    <w:rsid w:val="00EA0516"/>
    <w:rsid w:val="00EA1307"/>
    <w:rsid w:val="00EA3915"/>
    <w:rsid w:val="00EA49D4"/>
    <w:rsid w:val="00EB148D"/>
    <w:rsid w:val="00EB2724"/>
    <w:rsid w:val="00EB2D06"/>
    <w:rsid w:val="00EB679C"/>
    <w:rsid w:val="00EB6940"/>
    <w:rsid w:val="00EC1822"/>
    <w:rsid w:val="00EC43C2"/>
    <w:rsid w:val="00EC5058"/>
    <w:rsid w:val="00EC5232"/>
    <w:rsid w:val="00EC57CB"/>
    <w:rsid w:val="00EC7924"/>
    <w:rsid w:val="00EC7BEB"/>
    <w:rsid w:val="00ED26D0"/>
    <w:rsid w:val="00ED308F"/>
    <w:rsid w:val="00ED3E8F"/>
    <w:rsid w:val="00ED41BC"/>
    <w:rsid w:val="00ED56A7"/>
    <w:rsid w:val="00EE44F1"/>
    <w:rsid w:val="00EE5A11"/>
    <w:rsid w:val="00EE60FF"/>
    <w:rsid w:val="00EE741B"/>
    <w:rsid w:val="00EF18B6"/>
    <w:rsid w:val="00EF25C0"/>
    <w:rsid w:val="00EF260F"/>
    <w:rsid w:val="00EF28C5"/>
    <w:rsid w:val="00EF3AE5"/>
    <w:rsid w:val="00F02B44"/>
    <w:rsid w:val="00F06AE6"/>
    <w:rsid w:val="00F105C0"/>
    <w:rsid w:val="00F200E8"/>
    <w:rsid w:val="00F20992"/>
    <w:rsid w:val="00F214B8"/>
    <w:rsid w:val="00F26F0F"/>
    <w:rsid w:val="00F27983"/>
    <w:rsid w:val="00F27B02"/>
    <w:rsid w:val="00F30C2C"/>
    <w:rsid w:val="00F31231"/>
    <w:rsid w:val="00F316EB"/>
    <w:rsid w:val="00F318C6"/>
    <w:rsid w:val="00F357DA"/>
    <w:rsid w:val="00F40195"/>
    <w:rsid w:val="00F454A8"/>
    <w:rsid w:val="00F4626C"/>
    <w:rsid w:val="00F522CA"/>
    <w:rsid w:val="00F54231"/>
    <w:rsid w:val="00F54E0D"/>
    <w:rsid w:val="00F556AB"/>
    <w:rsid w:val="00F57433"/>
    <w:rsid w:val="00F62A0B"/>
    <w:rsid w:val="00F6365E"/>
    <w:rsid w:val="00F64E1C"/>
    <w:rsid w:val="00F66115"/>
    <w:rsid w:val="00F6759E"/>
    <w:rsid w:val="00F7349D"/>
    <w:rsid w:val="00F73A4D"/>
    <w:rsid w:val="00F75705"/>
    <w:rsid w:val="00F76A6C"/>
    <w:rsid w:val="00F851F3"/>
    <w:rsid w:val="00F8597B"/>
    <w:rsid w:val="00F9126C"/>
    <w:rsid w:val="00F92514"/>
    <w:rsid w:val="00F963F3"/>
    <w:rsid w:val="00F972AD"/>
    <w:rsid w:val="00F9761F"/>
    <w:rsid w:val="00F97D1C"/>
    <w:rsid w:val="00FA2194"/>
    <w:rsid w:val="00FA3F77"/>
    <w:rsid w:val="00FA4179"/>
    <w:rsid w:val="00FA44AD"/>
    <w:rsid w:val="00FA65C5"/>
    <w:rsid w:val="00FA6F7C"/>
    <w:rsid w:val="00FB1F89"/>
    <w:rsid w:val="00FB3258"/>
    <w:rsid w:val="00FB432F"/>
    <w:rsid w:val="00FB4711"/>
    <w:rsid w:val="00FB7566"/>
    <w:rsid w:val="00FC2646"/>
    <w:rsid w:val="00FC400C"/>
    <w:rsid w:val="00FC4617"/>
    <w:rsid w:val="00FD2770"/>
    <w:rsid w:val="00FD2EC7"/>
    <w:rsid w:val="00FE19A0"/>
    <w:rsid w:val="00FE364D"/>
    <w:rsid w:val="00FE3C3A"/>
    <w:rsid w:val="00FE4FB3"/>
    <w:rsid w:val="00FE6931"/>
    <w:rsid w:val="00FF0A00"/>
    <w:rsid w:val="00FF2F19"/>
    <w:rsid w:val="00FF778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0F9BC3"/>
  <w15:docId w15:val="{FBB64BE7-49D1-4490-BCE3-D8723B4985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E64A74"/>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paragraph" w:styleId="Naslov3">
    <w:name w:val="heading 3"/>
    <w:basedOn w:val="Navaden"/>
    <w:next w:val="Navaden"/>
    <w:link w:val="Naslov3Znak"/>
    <w:uiPriority w:val="9"/>
    <w:semiHidden/>
    <w:unhideWhenUsed/>
    <w:qFormat/>
    <w:rsid w:val="00935D0D"/>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body txt,Glava1"/>
    <w:basedOn w:val="Navaden"/>
    <w:link w:val="GlavaZnak"/>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aliases w:val="Glava Znak Znak Znak Znak Znak2,Glava Znak Znak Znak Znak Znak Znak1,Glava Znak Znak Znak Znak2,Glava Znak Znak Znak Znak Znak Znak Znak Znak Znak Znak Znak Znak Znak Zn Znak Znak1,E-PVO-glava Znak1,body txt Znak,Glava1 Znak"/>
    <w:basedOn w:val="Privzetapisavaodstavka"/>
    <w:link w:val="Glava"/>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paragraph" w:styleId="Telobesedila">
    <w:name w:val="Body Text"/>
    <w:basedOn w:val="Navaden"/>
    <w:link w:val="TelobesedilaZnak"/>
    <w:rsid w:val="00C14A01"/>
    <w:pPr>
      <w:spacing w:after="0" w:line="240" w:lineRule="auto"/>
    </w:pPr>
    <w:rPr>
      <w:rFonts w:ascii="Times New Roman" w:eastAsia="Times New Roman" w:hAnsi="Times New Roman" w:cs="Times New Roman"/>
      <w:b/>
      <w:sz w:val="24"/>
      <w:szCs w:val="20"/>
      <w:lang w:val="x-none" w:eastAsia="x-none"/>
    </w:rPr>
  </w:style>
  <w:style w:type="character" w:customStyle="1" w:styleId="TelobesedilaZnak">
    <w:name w:val="Telo besedila Znak"/>
    <w:basedOn w:val="Privzetapisavaodstavka"/>
    <w:link w:val="Telobesedila"/>
    <w:rsid w:val="00C14A01"/>
    <w:rPr>
      <w:rFonts w:ascii="Times New Roman" w:eastAsia="Times New Roman" w:hAnsi="Times New Roman" w:cs="Times New Roman"/>
      <w:b/>
      <w:sz w:val="24"/>
      <w:szCs w:val="20"/>
      <w:lang w:val="x-none" w:eastAsia="x-none"/>
    </w:rPr>
  </w:style>
  <w:style w:type="paragraph" w:styleId="Telobesedila-zamik">
    <w:name w:val="Body Text Indent"/>
    <w:basedOn w:val="Navaden"/>
    <w:link w:val="Telobesedila-zamikZnak"/>
    <w:uiPriority w:val="99"/>
    <w:semiHidden/>
    <w:unhideWhenUsed/>
    <w:rsid w:val="00BF7E79"/>
    <w:pPr>
      <w:spacing w:after="120"/>
      <w:ind w:left="283"/>
    </w:pPr>
  </w:style>
  <w:style w:type="character" w:customStyle="1" w:styleId="Telobesedila-zamikZnak">
    <w:name w:val="Telo besedila - zamik Znak"/>
    <w:basedOn w:val="Privzetapisavaodstavka"/>
    <w:link w:val="Telobesedila-zamik"/>
    <w:uiPriority w:val="99"/>
    <w:semiHidden/>
    <w:rsid w:val="00BF7E79"/>
    <w:rPr>
      <w:rFonts w:ascii="Helvetica" w:hAnsi="Helvetica"/>
    </w:rPr>
  </w:style>
  <w:style w:type="character" w:styleId="Hiperpovezava">
    <w:name w:val="Hyperlink"/>
    <w:basedOn w:val="Privzetapisavaodstavka"/>
    <w:uiPriority w:val="99"/>
    <w:unhideWhenUsed/>
    <w:rsid w:val="00ED308F"/>
    <w:rPr>
      <w:color w:val="0000FF" w:themeColor="hyperlink"/>
      <w:u w:val="single"/>
    </w:rPr>
  </w:style>
  <w:style w:type="paragraph" w:customStyle="1" w:styleId="Default">
    <w:name w:val="Default"/>
    <w:rsid w:val="00C01939"/>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C01939"/>
    <w:pPr>
      <w:suppressAutoHyphens/>
      <w:spacing w:after="0" w:line="240" w:lineRule="auto"/>
      <w:jc w:val="both"/>
    </w:pPr>
    <w:rPr>
      <w:rFonts w:ascii="Times New Roman" w:eastAsia="Times New Roman" w:hAnsi="Times New Roman" w:cs="Times New Roman"/>
      <w:sz w:val="20"/>
      <w:szCs w:val="20"/>
      <w:lang w:val="x-none" w:eastAsia="ar-SA"/>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C01939"/>
    <w:rPr>
      <w:rFonts w:ascii="Times New Roman" w:eastAsia="Times New Roman" w:hAnsi="Times New Roman" w:cs="Times New Roman"/>
      <w:sz w:val="20"/>
      <w:szCs w:val="20"/>
      <w:lang w:val="x-none" w:eastAsia="ar-SA"/>
    </w:rPr>
  </w:style>
  <w:style w:type="character" w:styleId="Sprotnaopomba-sklic">
    <w:name w:val="footnote reference"/>
    <w:aliases w:val="Footnote number,-E Fußnotenzeichen"/>
    <w:uiPriority w:val="99"/>
    <w:unhideWhenUsed/>
    <w:rsid w:val="00C01939"/>
    <w:rPr>
      <w:vertAlign w:val="superscript"/>
    </w:rPr>
  </w:style>
  <w:style w:type="paragraph" w:styleId="Navadensplet">
    <w:name w:val="Normal (Web)"/>
    <w:basedOn w:val="Navaden"/>
    <w:uiPriority w:val="99"/>
    <w:semiHidden/>
    <w:unhideWhenUsed/>
    <w:rsid w:val="0026314A"/>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apple-converted-space">
    <w:name w:val="apple-converted-space"/>
    <w:basedOn w:val="Privzetapisavaodstavka"/>
    <w:rsid w:val="0026314A"/>
  </w:style>
  <w:style w:type="character" w:customStyle="1" w:styleId="GlavaZnak1">
    <w:name w:val="Glava Znak1"/>
    <w:aliases w:val="Glava Znak Znak Znak Znak Znak1,Glava Znak Znak Znak Znak Znak Znak,Glava Znak Znak Znak Znak1,Glava Znak Znak Znak Znak Znak Znak Znak Znak Znak Znak Znak Znak Znak Zn Znak Znak,E-PVO-glava Znak,body txt Znak1,Glava1 Znak1"/>
    <w:basedOn w:val="Privzetapisavaodstavka"/>
    <w:rsid w:val="00B75B77"/>
    <w:rPr>
      <w:rFonts w:ascii="Times New Roman" w:eastAsia="Times New Roman" w:hAnsi="Times New Roman" w:cs="Times New Roman"/>
      <w:sz w:val="20"/>
      <w:szCs w:val="20"/>
      <w:lang w:eastAsia="sl-SI"/>
    </w:rPr>
  </w:style>
  <w:style w:type="paragraph" w:customStyle="1" w:styleId="gmail-msobodytext">
    <w:name w:val="gmail-msobodytext"/>
    <w:basedOn w:val="Navaden"/>
    <w:rsid w:val="000A4EF9"/>
    <w:pPr>
      <w:spacing w:before="100" w:beforeAutospacing="1" w:after="100" w:afterAutospacing="1" w:line="240" w:lineRule="auto"/>
    </w:pPr>
    <w:rPr>
      <w:rFonts w:ascii="Times New Roman" w:hAnsi="Times New Roman" w:cs="Times New Roman"/>
      <w:sz w:val="24"/>
      <w:szCs w:val="24"/>
      <w:lang w:eastAsia="sl-SI"/>
    </w:rPr>
  </w:style>
  <w:style w:type="table" w:customStyle="1" w:styleId="NormalTablePHPDOCX1">
    <w:name w:val="Normal Table PHPDOCX1"/>
    <w:uiPriority w:val="99"/>
    <w:semiHidden/>
    <w:unhideWhenUsed/>
    <w:qFormat/>
    <w:rsid w:val="00502DD8"/>
    <w:pPr>
      <w:spacing w:after="0" w:line="240" w:lineRule="auto"/>
    </w:pPr>
    <w:tblPr>
      <w:tblInd w:w="0" w:type="dxa"/>
      <w:tblCellMar>
        <w:top w:w="0" w:type="dxa"/>
        <w:left w:w="108" w:type="dxa"/>
        <w:bottom w:w="0" w:type="dxa"/>
        <w:right w:w="108" w:type="dxa"/>
      </w:tblCellMar>
    </w:tblPr>
  </w:style>
  <w:style w:type="table" w:customStyle="1" w:styleId="TableGridPHPDOCX1">
    <w:name w:val="Table Grid PHPDOCX1"/>
    <w:uiPriority w:val="59"/>
    <w:rsid w:val="00502DD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Nerazreenaomemba">
    <w:name w:val="Unresolved Mention"/>
    <w:basedOn w:val="Privzetapisavaodstavka"/>
    <w:uiPriority w:val="99"/>
    <w:semiHidden/>
    <w:unhideWhenUsed/>
    <w:rsid w:val="00BB6049"/>
    <w:rPr>
      <w:color w:val="605E5C"/>
      <w:shd w:val="clear" w:color="auto" w:fill="E1DFDD"/>
    </w:rPr>
  </w:style>
  <w:style w:type="character" w:customStyle="1" w:styleId="Naslov3Znak">
    <w:name w:val="Naslov 3 Znak"/>
    <w:basedOn w:val="Privzetapisavaodstavka"/>
    <w:link w:val="Naslov3"/>
    <w:uiPriority w:val="9"/>
    <w:semiHidden/>
    <w:rsid w:val="00935D0D"/>
    <w:rPr>
      <w:rFonts w:asciiTheme="majorHAnsi" w:eastAsiaTheme="majorEastAsia" w:hAnsiTheme="majorHAnsi" w:cstheme="majorBidi"/>
      <w:color w:val="243F60" w:themeColor="accent1" w:themeShade="7F"/>
      <w:sz w:val="24"/>
      <w:szCs w:val="24"/>
    </w:rPr>
  </w:style>
  <w:style w:type="paragraph" w:customStyle="1" w:styleId="VArialnormalno">
    <w:name w:val="V_Arial_normalno"/>
    <w:basedOn w:val="Navaden"/>
    <w:rsid w:val="00DF1E6F"/>
    <w:pPr>
      <w:spacing w:after="0" w:line="240" w:lineRule="auto"/>
    </w:pPr>
    <w:rPr>
      <w:rFonts w:ascii="Arial" w:eastAsia="Times New Roman" w:hAnsi="Arial" w:cs="Arial"/>
      <w:szCs w:val="24"/>
      <w:lang w:eastAsia="sl-SI"/>
    </w:rPr>
  </w:style>
  <w:style w:type="paragraph" w:customStyle="1" w:styleId="Standarduser">
    <w:name w:val="Standard (user)"/>
    <w:rsid w:val="00DF1E6F"/>
    <w:pPr>
      <w:widowControl w:val="0"/>
      <w:suppressAutoHyphens/>
      <w:autoSpaceDN w:val="0"/>
      <w:spacing w:after="0" w:line="240" w:lineRule="auto"/>
      <w:textAlignment w:val="baseline"/>
    </w:pPr>
    <w:rPr>
      <w:rFonts w:ascii="Times New Roman" w:eastAsia="Times New Roman" w:hAnsi="Times New Roman" w:cs="Times New Roman"/>
      <w:kern w:val="3"/>
      <w:sz w:val="20"/>
      <w:szCs w:val="20"/>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56396879">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1322270222">
      <w:bodyDiv w:val="1"/>
      <w:marLeft w:val="0"/>
      <w:marRight w:val="0"/>
      <w:marTop w:val="0"/>
      <w:marBottom w:val="0"/>
      <w:divBdr>
        <w:top w:val="none" w:sz="0" w:space="0" w:color="auto"/>
        <w:left w:val="none" w:sz="0" w:space="0" w:color="auto"/>
        <w:bottom w:val="none" w:sz="0" w:space="0" w:color="auto"/>
        <w:right w:val="none" w:sz="0" w:space="0" w:color="auto"/>
      </w:divBdr>
    </w:div>
    <w:div w:id="1690791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uradni-list.si/glasilo-uradni-list-rs/vsebina/2023-01-0530" TargetMode="External"/><Relationship Id="rId18" Type="http://schemas.openxmlformats.org/officeDocument/2006/relationships/hyperlink" Target="https://ejn.gov.si/mojejn" TargetMode="External"/><Relationship Id="rId26" Type="http://schemas.openxmlformats.org/officeDocument/2006/relationships/hyperlink" Target="http://www.uradni-list.si/1/objava.jsp?sop=2011-01-2820" TargetMode="External"/><Relationship Id="rId39" Type="http://schemas.openxmlformats.org/officeDocument/2006/relationships/hyperlink" Target="http://www.uradni-list.si/1/objava.jsp?sop=2021-01-2581" TargetMode="External"/><Relationship Id="rId21" Type="http://schemas.openxmlformats.org/officeDocument/2006/relationships/hyperlink" Target="https://ejn.gov.si/eJN2%20najkasneje%20do%20%20" TargetMode="External"/><Relationship Id="rId34" Type="http://schemas.openxmlformats.org/officeDocument/2006/relationships/hyperlink" Target="http://www.uradni-list.si/1/objava.jsp?sop=2014-01-3646" TargetMode="External"/><Relationship Id="rId42" Type="http://schemas.openxmlformats.org/officeDocument/2006/relationships/footer" Target="footer4.xml"/><Relationship Id="rId47"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mailto:klemen.markota@dravograd.si" TargetMode="External"/><Relationship Id="rId29" Type="http://schemas.openxmlformats.org/officeDocument/2006/relationships/hyperlink" Target="http://www.uradni-list.si/1/objava.jsp?sop=2017-01-288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dni-list.si/glasilo-uradni-list-rs/vsebina/2022-01-1705" TargetMode="External"/><Relationship Id="rId24" Type="http://schemas.openxmlformats.org/officeDocument/2006/relationships/footer" Target="footer1.xml"/><Relationship Id="rId32" Type="http://schemas.openxmlformats.org/officeDocument/2006/relationships/hyperlink" Target="http://www.uradni-list.si/1/objava.jsp?sop=2011-01-2820" TargetMode="External"/><Relationship Id="rId37" Type="http://schemas.openxmlformats.org/officeDocument/2006/relationships/hyperlink" Target="http://www.uradni-list.si/1/objava.jsp?sop=2017-01-2381" TargetMode="External"/><Relationship Id="rId40" Type="http://schemas.openxmlformats.org/officeDocument/2006/relationships/footer" Target="footer2.xml"/><Relationship Id="rId45" Type="http://schemas.openxmlformats.org/officeDocument/2006/relationships/footer" Target="footer7.xml"/><Relationship Id="rId5" Type="http://schemas.openxmlformats.org/officeDocument/2006/relationships/webSettings" Target="webSettings.xml"/><Relationship Id="rId15" Type="http://schemas.openxmlformats.org/officeDocument/2006/relationships/hyperlink" Target="https://www.uradni-list.si/glasilo-uradni-list-rs/vsebina/2025-01-2953" TargetMode="External"/><Relationship Id="rId23" Type="http://schemas.openxmlformats.org/officeDocument/2006/relationships/header" Target="header1.xml"/><Relationship Id="rId28" Type="http://schemas.openxmlformats.org/officeDocument/2006/relationships/hyperlink" Target="http://www.uradni-list.si/1/objava.jsp?sop=2014-01-3646" TargetMode="External"/><Relationship Id="rId36" Type="http://schemas.openxmlformats.org/officeDocument/2006/relationships/hyperlink" Target="http://www.uradni-list.si/1/objava.jsp?sop=2019-01-3209" TargetMode="External"/><Relationship Id="rId10" Type="http://schemas.openxmlformats.org/officeDocument/2006/relationships/hyperlink" Target="mailto:tajnistvo@dravograd.si" TargetMode="External"/><Relationship Id="rId19" Type="http://schemas.openxmlformats.org/officeDocument/2006/relationships/hyperlink" Target="https://ejn.gov.si/mojejn" TargetMode="External"/><Relationship Id="rId31" Type="http://schemas.openxmlformats.org/officeDocument/2006/relationships/hyperlink" Target="http://www.uradni-list.si/1/objava.jsp?sop=2011-01-2040" TargetMode="External"/><Relationship Id="rId44"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yperlink" Target="http://www.dravograd.si/" TargetMode="External"/><Relationship Id="rId14" Type="http://schemas.openxmlformats.org/officeDocument/2006/relationships/hyperlink" Target="https://www.uradni-list.si/glasilo-uradni-list-rs/vsebina/2023-01-2599" TargetMode="External"/><Relationship Id="rId22" Type="http://schemas.openxmlformats.org/officeDocument/2006/relationships/hyperlink" Target="https://ejn.gov.si/mojejn" TargetMode="External"/><Relationship Id="rId27" Type="http://schemas.openxmlformats.org/officeDocument/2006/relationships/hyperlink" Target="http://www.uradni-list.si/1/objava.jsp?sop=2013-01-2513" TargetMode="External"/><Relationship Id="rId30" Type="http://schemas.openxmlformats.org/officeDocument/2006/relationships/hyperlink" Target="http://www.uradni-list.si/1/objava.jsp?sop=2019-01-3209" TargetMode="External"/><Relationship Id="rId35" Type="http://schemas.openxmlformats.org/officeDocument/2006/relationships/hyperlink" Target="http://www.uradni-list.si/1/objava.jsp?sop=2017-01-2880" TargetMode="External"/><Relationship Id="rId43" Type="http://schemas.openxmlformats.org/officeDocument/2006/relationships/footer" Target="footer5.xml"/><Relationship Id="rId48" Type="http://schemas.openxmlformats.org/officeDocument/2006/relationships/theme" Target="theme/theme1.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https://www.uradni-list.si/glasilo-uradni-list-rs/vsebina/2022-01-2511" TargetMode="External"/><Relationship Id="rId17" Type="http://schemas.openxmlformats.org/officeDocument/2006/relationships/hyperlink" Target="mailto:klemen.markota@dravograd.si" TargetMode="External"/><Relationship Id="rId25" Type="http://schemas.openxmlformats.org/officeDocument/2006/relationships/hyperlink" Target="http://www.uradni-list.si/1/objava.jsp?sop=2011-01-2040" TargetMode="External"/><Relationship Id="rId33" Type="http://schemas.openxmlformats.org/officeDocument/2006/relationships/hyperlink" Target="http://www.uradni-list.si/1/objava.jsp?sop=2013-01-2513" TargetMode="External"/><Relationship Id="rId38" Type="http://schemas.openxmlformats.org/officeDocument/2006/relationships/hyperlink" Target="http://www.uradni-list.si/1/objava.jsp?sop=2019-01-2877" TargetMode="External"/><Relationship Id="rId46" Type="http://schemas.openxmlformats.org/officeDocument/2006/relationships/footer" Target="footer8.xml"/><Relationship Id="rId20" Type="http://schemas.openxmlformats.org/officeDocument/2006/relationships/hyperlink" Target="https://ejn.gov.si/mojejn" TargetMode="External"/><Relationship Id="rId41" Type="http://schemas.openxmlformats.org/officeDocument/2006/relationships/footer" Target="footer3.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60F525-F089-4CA1-AB18-FD9EBD6E39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64</Pages>
  <Words>18281</Words>
  <Characters>104206</Characters>
  <Application>Microsoft Office Word</Application>
  <DocSecurity>0</DocSecurity>
  <Lines>868</Lines>
  <Paragraphs>244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122243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test</dc:creator>
  <cp:lastModifiedBy>Klemen Markota</cp:lastModifiedBy>
  <cp:revision>2</cp:revision>
  <cp:lastPrinted>2017-02-27T08:43:00Z</cp:lastPrinted>
  <dcterms:created xsi:type="dcterms:W3CDTF">2026-06-18T06:52:00Z</dcterms:created>
  <dcterms:modified xsi:type="dcterms:W3CDTF">2026-06-18T06:52:00Z</dcterms:modified>
</cp:coreProperties>
</file>